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35E2" w14:textId="2F2FEA0E" w:rsidR="002A413C" w:rsidRDefault="002A413C" w:rsidP="00021F08">
      <w:pPr>
        <w:keepNext/>
        <w:spacing w:line="360" w:lineRule="auto"/>
        <w:jc w:val="center"/>
        <w:outlineLvl w:val="2"/>
        <w:rPr>
          <w:rFonts w:eastAsiaTheme="majorEastAsia" w:cs="Times New Roman"/>
          <w:b/>
        </w:rPr>
      </w:pPr>
      <w:r>
        <w:rPr>
          <w:rFonts w:eastAsiaTheme="majorEastAsia" w:cs="Times New Roman"/>
          <w:b/>
          <w:noProof/>
        </w:rPr>
        <mc:AlternateContent>
          <mc:Choice Requires="wps">
            <w:drawing>
              <wp:anchor distT="0" distB="0" distL="114300" distR="114300" simplePos="0" relativeHeight="251685888" behindDoc="0" locked="0" layoutInCell="1" allowOverlap="1" wp14:anchorId="5C32DE5F" wp14:editId="7798753A">
                <wp:simplePos x="0" y="0"/>
                <wp:positionH relativeFrom="margin">
                  <wp:posOffset>-247650</wp:posOffset>
                </wp:positionH>
                <wp:positionV relativeFrom="paragraph">
                  <wp:posOffset>-47625</wp:posOffset>
                </wp:positionV>
                <wp:extent cx="6267450" cy="247650"/>
                <wp:effectExtent l="0" t="0" r="0" b="0"/>
                <wp:wrapNone/>
                <wp:docPr id="21" name="Caixa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FA6E370" w14:textId="77777777" w:rsidR="002A413C" w:rsidRPr="001674A6" w:rsidRDefault="002A413C" w:rsidP="002A413C">
                            <w:pPr>
                              <w:jc w:val="center"/>
                              <w:rPr>
                                <w:b/>
                                <w:bCs/>
                              </w:rPr>
                            </w:pPr>
                            <w:r>
                              <w:rPr>
                                <w:b/>
                                <w:bCs/>
                              </w:rPr>
                              <w:t>APÊNDICE DO 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C32DE5F" id="_x0000_t202" coordsize="21600,21600" o:spt="202" path="m,l,21600r21600,l21600,xe">
                <v:stroke joinstyle="miter"/>
                <v:path gradientshapeok="t" o:connecttype="rect"/>
              </v:shapetype>
              <v:shape id="Caixa de Texto 21" o:spid="_x0000_s1026" type="#_x0000_t202" style="position:absolute;left:0;text-align:left;margin-left:-19.5pt;margin-top:-3.75pt;width:493.5pt;height:19.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" fillcolor="#e7e6e6" stroked="f" strokeweight=".5pt">
                <v:textbox>
                  <w:txbxContent>
                    <w:p w14:paraId="7FA6E370" w14:textId="77777777" w:rsidR="002A413C" w:rsidRPr="001674A6" w:rsidRDefault="002A413C" w:rsidP="002A413C">
                      <w:pPr>
                        <w:jc w:val="center"/>
                        <w:rPr>
                          <w:b/>
                          <w:bCs/>
                        </w:rPr>
                      </w:pPr>
                      <w:r>
                        <w:rPr>
                          <w:b/>
                          <w:bCs/>
                        </w:rPr>
                        <w:t>APÊNDICE DO ANEXO I</w:t>
                      </w:r>
                    </w:p>
                  </w:txbxContent>
                </v:textbox>
                <w10:wrap anchorx="margin"/>
              </v:shape>
            </w:pict>
          </mc:Fallback>
        </mc:AlternateContent>
      </w:r>
    </w:p>
    <w:p w14:paraId="5B2C0E28" w14:textId="5089EF25" w:rsidR="00021F08" w:rsidRPr="00CD0882" w:rsidRDefault="00C43A76" w:rsidP="00021F08">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 </w:t>
      </w:r>
      <w:r w:rsidR="0059385B" w:rsidRPr="007A0603">
        <w:rPr>
          <w:rFonts w:ascii="Times New Roman" w:hAnsi="Times New Roman" w:cs="Times New Roman"/>
          <w:b/>
          <w:color w:val="auto"/>
          <w:szCs w:val="24"/>
        </w:rPr>
        <w:t xml:space="preserve">ESTUDO TÉCNICO PRELIMINAR </w:t>
      </w:r>
    </w:p>
    <w:p w14:paraId="7EF017C5" w14:textId="6A107242" w:rsidR="0059385B" w:rsidRPr="007A0603" w:rsidRDefault="0059385B" w:rsidP="008004A9">
      <w:pPr>
        <w:spacing w:before="240" w:after="240"/>
        <w:jc w:val="both"/>
        <w:rPr>
          <w:rFonts w:cs="Times New Roman"/>
          <w:b/>
        </w:rPr>
      </w:pPr>
      <w:r w:rsidRPr="007A0603">
        <w:rPr>
          <w:rFonts w:cs="Times New Roman"/>
          <w:b/>
        </w:rPr>
        <w:t>1. INTRODUÇÃO</w:t>
      </w:r>
    </w:p>
    <w:p w14:paraId="759B8AFF" w14:textId="6711CB94" w:rsidR="008B187B" w:rsidRDefault="0059385B" w:rsidP="002075AB">
      <w:pPr>
        <w:spacing w:before="240" w:after="240"/>
        <w:ind w:firstLine="709"/>
        <w:jc w:val="both"/>
        <w:rPr>
          <w:rFonts w:cs="Times New Roman"/>
        </w:rPr>
      </w:pPr>
      <w:r w:rsidRPr="007A0603">
        <w:rPr>
          <w:rFonts w:cs="Times New Roman"/>
        </w:rPr>
        <w:t xml:space="preserve">Este estudo consiste na primeira etapa do planejamento de uma contratação, de modo a assegurar a viabilidade e embasar o termo de referência, conforme previsto na Lei </w:t>
      </w:r>
      <w:r w:rsidR="00D54159" w:rsidRPr="007A0603">
        <w:rPr>
          <w:rFonts w:cs="Times New Roman"/>
        </w:rPr>
        <w:t>14.133</w:t>
      </w:r>
      <w:r w:rsidRPr="007A0603">
        <w:rPr>
          <w:rFonts w:cs="Times New Roman"/>
        </w:rPr>
        <w:t>/</w:t>
      </w:r>
      <w:r w:rsidR="00D54159" w:rsidRPr="007A0603">
        <w:rPr>
          <w:rFonts w:cs="Times New Roman"/>
        </w:rPr>
        <w:t>2021</w:t>
      </w:r>
      <w:r w:rsidRPr="007A0603">
        <w:rPr>
          <w:rFonts w:cs="Times New Roman"/>
        </w:rPr>
        <w:t xml:space="preserve">, art. 6°, inciso </w:t>
      </w:r>
      <w:r w:rsidR="00D54159" w:rsidRPr="007A0603">
        <w:rPr>
          <w:rFonts w:cs="Times New Roman"/>
        </w:rPr>
        <w:t>X</w:t>
      </w:r>
      <w:r w:rsidRPr="007A0603">
        <w:rPr>
          <w:rFonts w:cs="Times New Roman"/>
        </w:rPr>
        <w:t>X.</w:t>
      </w:r>
      <w:r w:rsidR="00E80751">
        <w:rPr>
          <w:rFonts w:cs="Times New Roman"/>
        </w:rPr>
        <w:t xml:space="preserve"> </w:t>
      </w:r>
    </w:p>
    <w:tbl>
      <w:tblPr>
        <w:tblW w:w="9498" w:type="dxa"/>
        <w:tblCellMar>
          <w:left w:w="70" w:type="dxa"/>
          <w:right w:w="70" w:type="dxa"/>
        </w:tblCellMar>
        <w:tblLook w:val="04A0" w:firstRow="1" w:lastRow="0" w:firstColumn="1" w:lastColumn="0" w:noHBand="0" w:noVBand="1"/>
      </w:tblPr>
      <w:tblGrid>
        <w:gridCol w:w="4480"/>
        <w:gridCol w:w="220"/>
        <w:gridCol w:w="1396"/>
        <w:gridCol w:w="220"/>
        <w:gridCol w:w="3182"/>
      </w:tblGrid>
      <w:tr w:rsidR="008B187B" w:rsidRPr="007A0603" w14:paraId="37523494" w14:textId="77777777" w:rsidTr="0030714C">
        <w:trPr>
          <w:trHeight w:val="315"/>
        </w:trPr>
        <w:tc>
          <w:tcPr>
            <w:tcW w:w="4480" w:type="dxa"/>
            <w:tcBorders>
              <w:top w:val="nil"/>
              <w:left w:val="nil"/>
              <w:bottom w:val="nil"/>
              <w:right w:val="nil"/>
            </w:tcBorders>
            <w:shd w:val="clear" w:color="000000" w:fill="E7E6E6"/>
            <w:noWrap/>
            <w:vAlign w:val="center"/>
            <w:hideMark/>
          </w:tcPr>
          <w:p w14:paraId="6B305265" w14:textId="77777777" w:rsidR="008B187B" w:rsidRPr="007A0603" w:rsidRDefault="008B187B" w:rsidP="0030714C">
            <w:pPr>
              <w:widowControl/>
              <w:suppressAutoHyphens w:val="0"/>
              <w:jc w:val="center"/>
              <w:rPr>
                <w:rFonts w:eastAsia="Times New Roman" w:cs="Times New Roman"/>
                <w:b/>
                <w:bCs/>
                <w:color w:val="000000"/>
                <w:kern w:val="0"/>
                <w:lang w:eastAsia="pt-BR" w:bidi="ar-SA"/>
              </w:rPr>
            </w:pPr>
            <w:r w:rsidRPr="007A0603">
              <w:rPr>
                <w:rFonts w:eastAsia="Times New Roman" w:cs="Times New Roman"/>
                <w:b/>
                <w:bCs/>
                <w:color w:val="000000"/>
                <w:kern w:val="0"/>
                <w:lang w:eastAsia="pt-BR" w:bidi="ar-SA"/>
              </w:rPr>
              <w:t>Unidades Demandantes</w:t>
            </w:r>
          </w:p>
        </w:tc>
        <w:tc>
          <w:tcPr>
            <w:tcW w:w="220" w:type="dxa"/>
            <w:tcBorders>
              <w:top w:val="nil"/>
              <w:left w:val="nil"/>
              <w:bottom w:val="nil"/>
              <w:right w:val="nil"/>
            </w:tcBorders>
            <w:shd w:val="clear" w:color="000000" w:fill="FFFFFF"/>
            <w:noWrap/>
            <w:vAlign w:val="center"/>
            <w:hideMark/>
          </w:tcPr>
          <w:p w14:paraId="37D5E3E7" w14:textId="77777777" w:rsidR="008B187B" w:rsidRPr="007A0603" w:rsidRDefault="008B187B" w:rsidP="0030714C">
            <w:pPr>
              <w:widowControl/>
              <w:suppressAutoHyphens w:val="0"/>
              <w:jc w:val="center"/>
              <w:rPr>
                <w:rFonts w:eastAsia="Times New Roman" w:cs="Times New Roman"/>
                <w:b/>
                <w:bCs/>
                <w:color w:val="000000"/>
                <w:kern w:val="0"/>
                <w:lang w:eastAsia="pt-BR" w:bidi="ar-SA"/>
              </w:rPr>
            </w:pPr>
            <w:r w:rsidRPr="007A0603">
              <w:rPr>
                <w:rFonts w:eastAsia="Times New Roman" w:cs="Times New Roman"/>
                <w:b/>
                <w:bCs/>
                <w:color w:val="000000"/>
                <w:kern w:val="0"/>
                <w:lang w:eastAsia="pt-BR" w:bidi="ar-SA"/>
              </w:rPr>
              <w:t> </w:t>
            </w:r>
          </w:p>
        </w:tc>
        <w:tc>
          <w:tcPr>
            <w:tcW w:w="1396" w:type="dxa"/>
            <w:tcBorders>
              <w:top w:val="nil"/>
              <w:left w:val="nil"/>
              <w:bottom w:val="nil"/>
              <w:right w:val="nil"/>
            </w:tcBorders>
            <w:shd w:val="clear" w:color="000000" w:fill="E7E6E6"/>
            <w:noWrap/>
            <w:vAlign w:val="center"/>
            <w:hideMark/>
          </w:tcPr>
          <w:p w14:paraId="2394EE76" w14:textId="77777777" w:rsidR="008B187B" w:rsidRPr="007A0603" w:rsidRDefault="008B187B" w:rsidP="0030714C">
            <w:pPr>
              <w:widowControl/>
              <w:suppressAutoHyphens w:val="0"/>
              <w:jc w:val="center"/>
              <w:rPr>
                <w:rFonts w:eastAsia="Times New Roman" w:cs="Times New Roman"/>
                <w:b/>
                <w:bCs/>
                <w:color w:val="000000"/>
                <w:kern w:val="0"/>
                <w:lang w:eastAsia="pt-BR" w:bidi="ar-SA"/>
              </w:rPr>
            </w:pPr>
            <w:r w:rsidRPr="007A0603">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238CDAAB" w14:textId="77777777" w:rsidR="008B187B" w:rsidRPr="007A0603" w:rsidRDefault="008B187B" w:rsidP="0030714C">
            <w:pPr>
              <w:widowControl/>
              <w:suppressAutoHyphens w:val="0"/>
              <w:jc w:val="center"/>
              <w:rPr>
                <w:rFonts w:eastAsia="Times New Roman" w:cs="Times New Roman"/>
                <w:b/>
                <w:bCs/>
                <w:color w:val="000000"/>
                <w:kern w:val="0"/>
                <w:lang w:eastAsia="pt-BR" w:bidi="ar-SA"/>
              </w:rPr>
            </w:pPr>
            <w:r w:rsidRPr="007A0603">
              <w:rPr>
                <w:rFonts w:eastAsia="Times New Roman" w:cs="Times New Roman"/>
                <w:b/>
                <w:bCs/>
                <w:color w:val="000000"/>
                <w:kern w:val="0"/>
                <w:lang w:eastAsia="pt-BR" w:bidi="ar-SA"/>
              </w:rPr>
              <w:t> </w:t>
            </w:r>
          </w:p>
        </w:tc>
        <w:tc>
          <w:tcPr>
            <w:tcW w:w="3182" w:type="dxa"/>
            <w:tcBorders>
              <w:top w:val="nil"/>
              <w:left w:val="nil"/>
              <w:bottom w:val="nil"/>
              <w:right w:val="nil"/>
            </w:tcBorders>
            <w:shd w:val="clear" w:color="000000" w:fill="E7E6E6"/>
            <w:noWrap/>
            <w:vAlign w:val="center"/>
            <w:hideMark/>
          </w:tcPr>
          <w:p w14:paraId="6DAD95A1" w14:textId="77777777" w:rsidR="008B187B" w:rsidRPr="007A0603" w:rsidRDefault="008B187B" w:rsidP="0030714C">
            <w:pPr>
              <w:widowControl/>
              <w:suppressAutoHyphens w:val="0"/>
              <w:jc w:val="center"/>
              <w:rPr>
                <w:rFonts w:eastAsia="Times New Roman" w:cs="Times New Roman"/>
                <w:b/>
                <w:bCs/>
                <w:color w:val="000000"/>
                <w:kern w:val="0"/>
                <w:lang w:eastAsia="pt-BR" w:bidi="ar-SA"/>
              </w:rPr>
            </w:pPr>
            <w:r w:rsidRPr="007A0603">
              <w:rPr>
                <w:rFonts w:eastAsia="Times New Roman" w:cs="Times New Roman"/>
                <w:b/>
                <w:bCs/>
                <w:color w:val="000000"/>
                <w:kern w:val="0"/>
                <w:lang w:eastAsia="pt-BR" w:bidi="ar-SA"/>
              </w:rPr>
              <w:t>Responsáveis</w:t>
            </w:r>
          </w:p>
        </w:tc>
      </w:tr>
      <w:tr w:rsidR="008B187B" w:rsidRPr="007A0603" w14:paraId="7200E780" w14:textId="77777777" w:rsidTr="0030714C">
        <w:trPr>
          <w:trHeight w:val="315"/>
        </w:trPr>
        <w:tc>
          <w:tcPr>
            <w:tcW w:w="4480" w:type="dxa"/>
            <w:tcBorders>
              <w:top w:val="nil"/>
              <w:left w:val="nil"/>
              <w:bottom w:val="nil"/>
              <w:right w:val="nil"/>
            </w:tcBorders>
            <w:shd w:val="clear" w:color="auto" w:fill="auto"/>
            <w:noWrap/>
            <w:vAlign w:val="center"/>
            <w:hideMark/>
          </w:tcPr>
          <w:p w14:paraId="67B7EB9A" w14:textId="77777777" w:rsidR="008B187B" w:rsidRPr="007A0603" w:rsidRDefault="008B187B" w:rsidP="0030714C">
            <w:pPr>
              <w:widowControl/>
              <w:suppressAutoHyphens w:val="0"/>
              <w:rPr>
                <w:rFonts w:eastAsia="Times New Roman" w:cs="Times New Roman"/>
                <w:color w:val="000000"/>
                <w:kern w:val="0"/>
                <w:lang w:eastAsia="pt-BR" w:bidi="ar-SA"/>
              </w:rPr>
            </w:pPr>
            <w:r w:rsidRPr="007A0603">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15D66AFC" w14:textId="77777777" w:rsidR="008B187B" w:rsidRPr="007A0603" w:rsidRDefault="008B187B" w:rsidP="0030714C">
            <w:pPr>
              <w:widowControl/>
              <w:suppressAutoHyphens w:val="0"/>
              <w:rPr>
                <w:rFonts w:eastAsia="Times New Roman" w:cs="Times New Roman"/>
                <w:color w:val="000000"/>
                <w:kern w:val="0"/>
                <w:lang w:eastAsia="pt-BR" w:bidi="ar-SA"/>
              </w:rPr>
            </w:pPr>
          </w:p>
        </w:tc>
        <w:tc>
          <w:tcPr>
            <w:tcW w:w="1396" w:type="dxa"/>
            <w:tcBorders>
              <w:top w:val="nil"/>
              <w:left w:val="nil"/>
              <w:bottom w:val="nil"/>
              <w:right w:val="nil"/>
            </w:tcBorders>
            <w:shd w:val="clear" w:color="auto" w:fill="auto"/>
            <w:noWrap/>
            <w:vAlign w:val="center"/>
            <w:hideMark/>
          </w:tcPr>
          <w:p w14:paraId="5DD2F892" w14:textId="77777777" w:rsidR="008B187B" w:rsidRPr="007A0603" w:rsidRDefault="008B187B" w:rsidP="0030714C">
            <w:pPr>
              <w:widowControl/>
              <w:suppressAutoHyphens w:val="0"/>
              <w:jc w:val="center"/>
              <w:rPr>
                <w:rFonts w:eastAsia="Times New Roman" w:cs="Times New Roman"/>
                <w:color w:val="000000"/>
                <w:kern w:val="0"/>
                <w:lang w:eastAsia="pt-BR" w:bidi="ar-SA"/>
              </w:rPr>
            </w:pPr>
            <w:r w:rsidRPr="007A0603">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hideMark/>
          </w:tcPr>
          <w:p w14:paraId="0196EDA2" w14:textId="77777777" w:rsidR="008B187B" w:rsidRPr="007A0603" w:rsidRDefault="008B187B" w:rsidP="0030714C">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hideMark/>
          </w:tcPr>
          <w:p w14:paraId="1627053E" w14:textId="77777777" w:rsidR="008B187B" w:rsidRPr="007A0603" w:rsidRDefault="008B187B" w:rsidP="0030714C">
            <w:pPr>
              <w:widowControl/>
              <w:suppressAutoHyphens w:val="0"/>
              <w:rPr>
                <w:rFonts w:eastAsia="Times New Roman" w:cs="Times New Roman"/>
                <w:color w:val="000000"/>
                <w:kern w:val="0"/>
                <w:lang w:eastAsia="pt-BR" w:bidi="ar-SA"/>
              </w:rPr>
            </w:pPr>
            <w:r w:rsidRPr="007A0603">
              <w:rPr>
                <w:rFonts w:eastAsia="Times New Roman" w:cs="Times New Roman"/>
                <w:color w:val="000000"/>
                <w:kern w:val="0"/>
                <w:lang w:eastAsia="pt-BR" w:bidi="ar-SA"/>
              </w:rPr>
              <w:t>Cynthia Aguiar Frota Neves</w:t>
            </w:r>
          </w:p>
        </w:tc>
      </w:tr>
      <w:tr w:rsidR="008B187B" w:rsidRPr="007A0603" w14:paraId="2BDB12F2" w14:textId="77777777" w:rsidTr="0030714C">
        <w:trPr>
          <w:trHeight w:val="315"/>
        </w:trPr>
        <w:tc>
          <w:tcPr>
            <w:tcW w:w="4480" w:type="dxa"/>
            <w:tcBorders>
              <w:top w:val="nil"/>
              <w:left w:val="nil"/>
              <w:bottom w:val="nil"/>
              <w:right w:val="nil"/>
            </w:tcBorders>
            <w:shd w:val="clear" w:color="auto" w:fill="auto"/>
            <w:noWrap/>
            <w:vAlign w:val="center"/>
          </w:tcPr>
          <w:p w14:paraId="27BE05E3"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olor w:val="000000"/>
                <w:lang w:eastAsia="pt-BR"/>
              </w:rPr>
              <w:t>Policlínica Aderson Tavares Bezerra</w:t>
            </w:r>
            <w:r>
              <w:rPr>
                <w:rFonts w:eastAsia="Times New Roman" w:cs="Times New Roman"/>
                <w:color w:val="000000"/>
                <w:kern w:val="0"/>
                <w:lang w:eastAsia="pt-BR" w:bidi="ar-SA"/>
              </w:rPr>
              <w:t xml:space="preserve"> </w:t>
            </w:r>
          </w:p>
        </w:tc>
        <w:tc>
          <w:tcPr>
            <w:tcW w:w="220" w:type="dxa"/>
            <w:tcBorders>
              <w:top w:val="nil"/>
              <w:left w:val="nil"/>
              <w:bottom w:val="nil"/>
              <w:right w:val="nil"/>
            </w:tcBorders>
            <w:shd w:val="clear" w:color="auto" w:fill="auto"/>
            <w:noWrap/>
            <w:vAlign w:val="center"/>
          </w:tcPr>
          <w:p w14:paraId="3FF49262" w14:textId="77777777" w:rsidR="008B187B" w:rsidRPr="007A0603" w:rsidRDefault="008B187B" w:rsidP="0030714C">
            <w:pPr>
              <w:widowControl/>
              <w:suppressAutoHyphens w:val="0"/>
              <w:rPr>
                <w:rFonts w:eastAsia="Times New Roman" w:cs="Times New Roman"/>
                <w:color w:val="000000"/>
                <w:kern w:val="0"/>
                <w:lang w:eastAsia="pt-BR" w:bidi="ar-SA"/>
              </w:rPr>
            </w:pPr>
          </w:p>
        </w:tc>
        <w:tc>
          <w:tcPr>
            <w:tcW w:w="1396" w:type="dxa"/>
            <w:tcBorders>
              <w:top w:val="nil"/>
              <w:left w:val="nil"/>
              <w:bottom w:val="nil"/>
              <w:right w:val="nil"/>
            </w:tcBorders>
            <w:shd w:val="clear" w:color="auto" w:fill="auto"/>
            <w:noWrap/>
            <w:vAlign w:val="center"/>
          </w:tcPr>
          <w:p w14:paraId="24A086EE" w14:textId="77777777" w:rsidR="008B187B" w:rsidRPr="007A0603" w:rsidRDefault="008B187B" w:rsidP="0030714C">
            <w:pPr>
              <w:widowControl/>
              <w:suppressAutoHyphens w:val="0"/>
              <w:jc w:val="center"/>
              <w:rPr>
                <w:rFonts w:eastAsia="Times New Roman" w:cs="Times New Roman"/>
                <w:color w:val="000000"/>
                <w:kern w:val="0"/>
                <w:lang w:eastAsia="pt-BR" w:bidi="ar-SA"/>
              </w:rPr>
            </w:pPr>
            <w:r w:rsidRPr="007A0603">
              <w:rPr>
                <w:rFonts w:eastAsia="Times New Roman" w:cs="Times New Roman"/>
                <w:color w:val="000000"/>
                <w:kern w:val="0"/>
                <w:lang w:eastAsia="pt-BR" w:bidi="ar-SA"/>
              </w:rPr>
              <w:t>POLI I</w:t>
            </w:r>
            <w:r>
              <w:rPr>
                <w:rFonts w:eastAsia="Times New Roman"/>
                <w:color w:val="000000"/>
                <w:lang w:eastAsia="pt-BR"/>
              </w:rPr>
              <w:t>I</w:t>
            </w:r>
          </w:p>
        </w:tc>
        <w:tc>
          <w:tcPr>
            <w:tcW w:w="220" w:type="dxa"/>
            <w:tcBorders>
              <w:top w:val="nil"/>
              <w:left w:val="nil"/>
              <w:bottom w:val="nil"/>
              <w:right w:val="nil"/>
            </w:tcBorders>
            <w:shd w:val="clear" w:color="auto" w:fill="auto"/>
            <w:noWrap/>
            <w:vAlign w:val="center"/>
          </w:tcPr>
          <w:p w14:paraId="3D651D52" w14:textId="77777777" w:rsidR="008B187B" w:rsidRPr="007A0603" w:rsidRDefault="008B187B" w:rsidP="0030714C">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6B22A9DA"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8B187B" w:rsidRPr="007A0603" w14:paraId="5FB055D4" w14:textId="77777777" w:rsidTr="0030714C">
        <w:trPr>
          <w:trHeight w:val="315"/>
        </w:trPr>
        <w:tc>
          <w:tcPr>
            <w:tcW w:w="4480" w:type="dxa"/>
            <w:tcBorders>
              <w:top w:val="nil"/>
              <w:left w:val="nil"/>
              <w:bottom w:val="nil"/>
              <w:right w:val="nil"/>
            </w:tcBorders>
            <w:shd w:val="clear" w:color="auto" w:fill="auto"/>
            <w:noWrap/>
            <w:vAlign w:val="center"/>
            <w:hideMark/>
          </w:tcPr>
          <w:p w14:paraId="0E72A668"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em Reabilitação</w:t>
            </w:r>
          </w:p>
        </w:tc>
        <w:tc>
          <w:tcPr>
            <w:tcW w:w="220" w:type="dxa"/>
            <w:tcBorders>
              <w:top w:val="nil"/>
              <w:left w:val="nil"/>
              <w:bottom w:val="nil"/>
              <w:right w:val="nil"/>
            </w:tcBorders>
            <w:shd w:val="clear" w:color="auto" w:fill="auto"/>
            <w:noWrap/>
            <w:vAlign w:val="center"/>
            <w:hideMark/>
          </w:tcPr>
          <w:p w14:paraId="5F66AB1D" w14:textId="77777777" w:rsidR="008B187B" w:rsidRPr="007A0603" w:rsidRDefault="008B187B" w:rsidP="0030714C">
            <w:pPr>
              <w:widowControl/>
              <w:suppressAutoHyphens w:val="0"/>
              <w:rPr>
                <w:rFonts w:eastAsia="Times New Roman" w:cs="Times New Roman"/>
                <w:color w:val="000000"/>
                <w:kern w:val="0"/>
                <w:lang w:eastAsia="pt-BR" w:bidi="ar-SA"/>
              </w:rPr>
            </w:pPr>
          </w:p>
        </w:tc>
        <w:tc>
          <w:tcPr>
            <w:tcW w:w="1396" w:type="dxa"/>
            <w:tcBorders>
              <w:top w:val="nil"/>
              <w:left w:val="nil"/>
              <w:bottom w:val="nil"/>
              <w:right w:val="nil"/>
            </w:tcBorders>
            <w:shd w:val="clear" w:color="auto" w:fill="auto"/>
            <w:noWrap/>
            <w:vAlign w:val="center"/>
            <w:hideMark/>
          </w:tcPr>
          <w:p w14:paraId="00BF4E62" w14:textId="77777777" w:rsidR="008B187B" w:rsidRPr="007A0603" w:rsidRDefault="008B187B" w:rsidP="0030714C">
            <w:pPr>
              <w:widowControl/>
              <w:suppressAutoHyphens w:val="0"/>
              <w:jc w:val="center"/>
              <w:rPr>
                <w:rFonts w:eastAsia="Times New Roman" w:cs="Times New Roman"/>
                <w:color w:val="000000"/>
                <w:kern w:val="0"/>
                <w:lang w:eastAsia="pt-BR" w:bidi="ar-SA"/>
              </w:rPr>
            </w:pPr>
            <w:r>
              <w:rPr>
                <w:rFonts w:eastAsia="Times New Roman"/>
                <w:color w:val="000000"/>
                <w:lang w:eastAsia="pt-BR"/>
              </w:rPr>
              <w:t>CER IV</w:t>
            </w:r>
          </w:p>
        </w:tc>
        <w:tc>
          <w:tcPr>
            <w:tcW w:w="220" w:type="dxa"/>
            <w:tcBorders>
              <w:top w:val="nil"/>
              <w:left w:val="nil"/>
              <w:bottom w:val="nil"/>
              <w:right w:val="nil"/>
            </w:tcBorders>
            <w:shd w:val="clear" w:color="auto" w:fill="auto"/>
            <w:noWrap/>
            <w:vAlign w:val="center"/>
            <w:hideMark/>
          </w:tcPr>
          <w:p w14:paraId="462EA6B8" w14:textId="77777777" w:rsidR="008B187B" w:rsidRPr="007A0603" w:rsidRDefault="008B187B" w:rsidP="0030714C">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hideMark/>
          </w:tcPr>
          <w:p w14:paraId="06BEC5A1"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8B187B" w:rsidRPr="007A0603" w14:paraId="0008F52C" w14:textId="77777777" w:rsidTr="0030714C">
        <w:trPr>
          <w:trHeight w:val="315"/>
        </w:trPr>
        <w:tc>
          <w:tcPr>
            <w:tcW w:w="4480" w:type="dxa"/>
            <w:tcBorders>
              <w:top w:val="nil"/>
              <w:left w:val="nil"/>
              <w:bottom w:val="nil"/>
              <w:right w:val="nil"/>
            </w:tcBorders>
            <w:shd w:val="clear" w:color="auto" w:fill="auto"/>
            <w:noWrap/>
            <w:vAlign w:val="center"/>
          </w:tcPr>
          <w:p w14:paraId="0AD98388"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c>
          <w:tcPr>
            <w:tcW w:w="220" w:type="dxa"/>
            <w:tcBorders>
              <w:top w:val="nil"/>
              <w:left w:val="nil"/>
              <w:bottom w:val="nil"/>
              <w:right w:val="nil"/>
            </w:tcBorders>
            <w:shd w:val="clear" w:color="auto" w:fill="auto"/>
            <w:noWrap/>
            <w:vAlign w:val="center"/>
          </w:tcPr>
          <w:p w14:paraId="55979FE4" w14:textId="77777777" w:rsidR="008B187B" w:rsidRPr="007A0603" w:rsidRDefault="008B187B" w:rsidP="0030714C">
            <w:pPr>
              <w:widowControl/>
              <w:suppressAutoHyphens w:val="0"/>
              <w:rPr>
                <w:rFonts w:eastAsia="Times New Roman" w:cs="Times New Roman"/>
                <w:color w:val="000000"/>
                <w:kern w:val="0"/>
                <w:lang w:eastAsia="pt-BR" w:bidi="ar-SA"/>
              </w:rPr>
            </w:pPr>
          </w:p>
        </w:tc>
        <w:tc>
          <w:tcPr>
            <w:tcW w:w="1396" w:type="dxa"/>
            <w:tcBorders>
              <w:top w:val="nil"/>
              <w:left w:val="nil"/>
              <w:bottom w:val="nil"/>
              <w:right w:val="nil"/>
            </w:tcBorders>
            <w:shd w:val="clear" w:color="auto" w:fill="auto"/>
            <w:noWrap/>
            <w:vAlign w:val="center"/>
          </w:tcPr>
          <w:p w14:paraId="34DDE377" w14:textId="77777777" w:rsidR="008B187B" w:rsidRPr="007A0603" w:rsidRDefault="008B187B" w:rsidP="0030714C">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CEO</w:t>
            </w:r>
          </w:p>
        </w:tc>
        <w:tc>
          <w:tcPr>
            <w:tcW w:w="220" w:type="dxa"/>
            <w:tcBorders>
              <w:top w:val="nil"/>
              <w:left w:val="nil"/>
              <w:bottom w:val="nil"/>
              <w:right w:val="nil"/>
            </w:tcBorders>
            <w:shd w:val="clear" w:color="auto" w:fill="auto"/>
            <w:noWrap/>
            <w:vAlign w:val="center"/>
          </w:tcPr>
          <w:p w14:paraId="3F6C2CD0" w14:textId="77777777" w:rsidR="008B187B" w:rsidRPr="007A0603" w:rsidRDefault="008B187B" w:rsidP="0030714C">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34000693" w14:textId="77777777" w:rsidR="008B187B" w:rsidRPr="007A0603"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Damião Maroto Gomes Junior</w:t>
            </w:r>
          </w:p>
        </w:tc>
      </w:tr>
      <w:tr w:rsidR="008B187B" w:rsidRPr="007A0603" w14:paraId="67A604A7" w14:textId="77777777" w:rsidTr="0030714C">
        <w:trPr>
          <w:trHeight w:val="315"/>
        </w:trPr>
        <w:tc>
          <w:tcPr>
            <w:tcW w:w="4480" w:type="dxa"/>
            <w:tcBorders>
              <w:top w:val="nil"/>
              <w:left w:val="nil"/>
              <w:bottom w:val="nil"/>
              <w:right w:val="nil"/>
            </w:tcBorders>
            <w:shd w:val="clear" w:color="auto" w:fill="auto"/>
            <w:noWrap/>
            <w:vAlign w:val="center"/>
          </w:tcPr>
          <w:p w14:paraId="72B23C33" w14:textId="77777777" w:rsidR="008B187B"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Sistema de Transporte de Pacientes Eletivos</w:t>
            </w:r>
          </w:p>
        </w:tc>
        <w:tc>
          <w:tcPr>
            <w:tcW w:w="220" w:type="dxa"/>
            <w:tcBorders>
              <w:top w:val="nil"/>
              <w:left w:val="nil"/>
              <w:bottom w:val="nil"/>
              <w:right w:val="nil"/>
            </w:tcBorders>
            <w:shd w:val="clear" w:color="auto" w:fill="auto"/>
            <w:noWrap/>
            <w:vAlign w:val="center"/>
          </w:tcPr>
          <w:p w14:paraId="3ABC589B" w14:textId="77777777" w:rsidR="008B187B" w:rsidRPr="007A0603" w:rsidRDefault="008B187B" w:rsidP="0030714C">
            <w:pPr>
              <w:widowControl/>
              <w:suppressAutoHyphens w:val="0"/>
              <w:rPr>
                <w:rFonts w:eastAsia="Times New Roman" w:cs="Times New Roman"/>
                <w:color w:val="000000"/>
                <w:kern w:val="0"/>
                <w:lang w:eastAsia="pt-BR" w:bidi="ar-SA"/>
              </w:rPr>
            </w:pPr>
          </w:p>
        </w:tc>
        <w:tc>
          <w:tcPr>
            <w:tcW w:w="1396" w:type="dxa"/>
            <w:tcBorders>
              <w:top w:val="nil"/>
              <w:left w:val="nil"/>
              <w:bottom w:val="nil"/>
              <w:right w:val="nil"/>
            </w:tcBorders>
            <w:shd w:val="clear" w:color="auto" w:fill="auto"/>
            <w:noWrap/>
            <w:vAlign w:val="center"/>
          </w:tcPr>
          <w:p w14:paraId="669FFEF5" w14:textId="77777777" w:rsidR="008B187B" w:rsidRDefault="008B187B" w:rsidP="0030714C">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STPE</w:t>
            </w:r>
          </w:p>
        </w:tc>
        <w:tc>
          <w:tcPr>
            <w:tcW w:w="220" w:type="dxa"/>
            <w:tcBorders>
              <w:top w:val="nil"/>
              <w:left w:val="nil"/>
              <w:bottom w:val="nil"/>
              <w:right w:val="nil"/>
            </w:tcBorders>
            <w:shd w:val="clear" w:color="auto" w:fill="auto"/>
            <w:noWrap/>
            <w:vAlign w:val="center"/>
          </w:tcPr>
          <w:p w14:paraId="2304F63D" w14:textId="77777777" w:rsidR="008B187B" w:rsidRPr="007A0603" w:rsidRDefault="008B187B" w:rsidP="0030714C">
            <w:pPr>
              <w:widowControl/>
              <w:suppressAutoHyphens w:val="0"/>
              <w:jc w:val="center"/>
              <w:rPr>
                <w:rFonts w:eastAsia="Times New Roman" w:cs="Times New Roman"/>
                <w:color w:val="000000"/>
                <w:kern w:val="0"/>
                <w:lang w:eastAsia="pt-BR" w:bidi="ar-SA"/>
              </w:rPr>
            </w:pPr>
          </w:p>
        </w:tc>
        <w:tc>
          <w:tcPr>
            <w:tcW w:w="3182" w:type="dxa"/>
            <w:tcBorders>
              <w:top w:val="nil"/>
              <w:left w:val="nil"/>
              <w:bottom w:val="nil"/>
              <w:right w:val="nil"/>
            </w:tcBorders>
            <w:shd w:val="clear" w:color="auto" w:fill="auto"/>
            <w:noWrap/>
            <w:vAlign w:val="center"/>
          </w:tcPr>
          <w:p w14:paraId="106757F5" w14:textId="77777777" w:rsidR="008B187B" w:rsidRDefault="008B187B" w:rsidP="0030714C">
            <w:pPr>
              <w:widowControl/>
              <w:suppressAutoHyphens w:val="0"/>
              <w:rPr>
                <w:rFonts w:eastAsia="Times New Roman" w:cs="Times New Roman"/>
                <w:color w:val="000000"/>
                <w:kern w:val="0"/>
                <w:lang w:eastAsia="pt-BR" w:bidi="ar-SA"/>
              </w:rPr>
            </w:pPr>
            <w:r>
              <w:rPr>
                <w:rFonts w:eastAsia="Times New Roman" w:cs="Times New Roman"/>
                <w:color w:val="000000"/>
                <w:kern w:val="0"/>
                <w:lang w:eastAsia="pt-BR" w:bidi="ar-SA"/>
              </w:rPr>
              <w:t>Alan de Oliveira Morais</w:t>
            </w:r>
          </w:p>
        </w:tc>
      </w:tr>
    </w:tbl>
    <w:p w14:paraId="5EA9BFB1" w14:textId="3281EEA8" w:rsidR="00E80751" w:rsidRDefault="00D54159" w:rsidP="009D61F7">
      <w:pPr>
        <w:spacing w:before="240" w:after="240"/>
        <w:jc w:val="both"/>
        <w:rPr>
          <w:rFonts w:cs="Times New Roman"/>
          <w:b/>
        </w:rPr>
      </w:pPr>
      <w:r w:rsidRPr="007A0603">
        <w:rPr>
          <w:rFonts w:cs="Times New Roman"/>
          <w:b/>
        </w:rPr>
        <w:t>2. DESCRIÇÃO DA NECESSIDA</w:t>
      </w:r>
      <w:r w:rsidR="003F5786">
        <w:rPr>
          <w:rFonts w:cs="Times New Roman"/>
          <w:b/>
        </w:rPr>
        <w:t xml:space="preserve"> </w:t>
      </w:r>
      <w:r w:rsidRPr="007A0603">
        <w:rPr>
          <w:rFonts w:cs="Times New Roman"/>
          <w:b/>
        </w:rPr>
        <w:t>DE DA CONTRATAÇÃ</w:t>
      </w:r>
      <w:r w:rsidR="000D4D56">
        <w:rPr>
          <w:rFonts w:cs="Times New Roman"/>
          <w:b/>
        </w:rPr>
        <w:t>O</w:t>
      </w:r>
    </w:p>
    <w:p w14:paraId="03462A87" w14:textId="79852EB5" w:rsidR="009D61F7" w:rsidRPr="00CC14F6" w:rsidRDefault="00E80751" w:rsidP="009D61F7">
      <w:pPr>
        <w:spacing w:before="240" w:after="240"/>
        <w:jc w:val="both"/>
        <w:rPr>
          <w:rFonts w:cs="Times New Roman"/>
        </w:rPr>
      </w:pPr>
      <w:r>
        <w:rPr>
          <w:rFonts w:cs="Times New Roman"/>
        </w:rPr>
        <w:t xml:space="preserve">            </w:t>
      </w:r>
      <w:r w:rsidR="003F5786" w:rsidRPr="0096689B">
        <w:rPr>
          <w:rFonts w:cs="Times New Roman"/>
        </w:rPr>
        <w:t>A presente aquisição se faz necessária em virtude</w:t>
      </w:r>
      <w:r w:rsidR="003F5786">
        <w:rPr>
          <w:rFonts w:cs="Times New Roman"/>
        </w:rPr>
        <w:t xml:space="preserve"> da sua importância nas unidades de saúde</w:t>
      </w:r>
      <w:r w:rsidR="00CC14F6">
        <w:rPr>
          <w:rFonts w:cs="Times New Roman"/>
        </w:rPr>
        <w:t xml:space="preserve"> demandantes</w:t>
      </w:r>
      <w:r w:rsidR="003F5786">
        <w:rPr>
          <w:rFonts w:cs="Times New Roman"/>
        </w:rPr>
        <w:t>, pois os</w:t>
      </w:r>
      <w:r w:rsidR="003F5786" w:rsidRPr="00FF332D">
        <w:rPr>
          <w:rFonts w:cs="Times New Roman"/>
        </w:rPr>
        <w:t xml:space="preserve"> materi</w:t>
      </w:r>
      <w:r w:rsidR="003F5786">
        <w:rPr>
          <w:rFonts w:cs="Times New Roman"/>
        </w:rPr>
        <w:t>ais</w:t>
      </w:r>
      <w:r w:rsidR="003F5786" w:rsidRPr="00FF332D">
        <w:rPr>
          <w:rFonts w:cs="Times New Roman"/>
        </w:rPr>
        <w:t>/equipamento</w:t>
      </w:r>
      <w:r w:rsidR="003F5786">
        <w:rPr>
          <w:rFonts w:cs="Times New Roman"/>
        </w:rPr>
        <w:t>s</w:t>
      </w:r>
      <w:r w:rsidR="003F5786" w:rsidRPr="00FF332D">
        <w:rPr>
          <w:rFonts w:cs="Times New Roman"/>
        </w:rPr>
        <w:t xml:space="preserve"> a ser</w:t>
      </w:r>
      <w:r w:rsidR="003F5786">
        <w:rPr>
          <w:rFonts w:cs="Times New Roman"/>
        </w:rPr>
        <w:t>em</w:t>
      </w:r>
      <w:r w:rsidR="003F5786" w:rsidRPr="00FF332D">
        <w:rPr>
          <w:rFonts w:cs="Times New Roman"/>
        </w:rPr>
        <w:t xml:space="preserve"> adquirido</w:t>
      </w:r>
      <w:r w:rsidR="003F5786">
        <w:rPr>
          <w:rFonts w:cs="Times New Roman"/>
        </w:rPr>
        <w:t>s</w:t>
      </w:r>
      <w:r w:rsidR="003F5786">
        <w:rPr>
          <w:rFonts w:cs="Times New Roman"/>
          <w:b/>
        </w:rPr>
        <w:t xml:space="preserve"> </w:t>
      </w:r>
      <w:r w:rsidR="003F5786">
        <w:t>constituem itens essenciais para o pleno atendimento dos pacientes usuários do Sistema Único de Saúde – SUS.</w:t>
      </w:r>
      <w:r w:rsidR="00CC14F6">
        <w:t xml:space="preserve"> </w:t>
      </w:r>
      <w:r w:rsidR="00CC14F6" w:rsidRPr="007F1705">
        <w:rPr>
          <w:rFonts w:cs="Times New Roman"/>
        </w:rPr>
        <w:t>É importante f</w:t>
      </w:r>
      <w:r w:rsidR="00CC14F6">
        <w:rPr>
          <w:rFonts w:cs="Times New Roman"/>
        </w:rPr>
        <w:t>risar que os referidos objetos</w:t>
      </w:r>
      <w:r w:rsidR="00CC14F6" w:rsidRPr="007F1705">
        <w:rPr>
          <w:rFonts w:cs="Times New Roman"/>
        </w:rPr>
        <w:t xml:space="preserve"> </w:t>
      </w:r>
      <w:r w:rsidR="00CC14F6">
        <w:rPr>
          <w:rFonts w:cs="Times New Roman"/>
        </w:rPr>
        <w:t xml:space="preserve">são </w:t>
      </w:r>
      <w:r w:rsidR="00CC14F6" w:rsidRPr="007F1705">
        <w:rPr>
          <w:rFonts w:cs="Times New Roman"/>
        </w:rPr>
        <w:t>utilizado</w:t>
      </w:r>
      <w:r w:rsidR="00CC14F6">
        <w:rPr>
          <w:rFonts w:cs="Times New Roman"/>
        </w:rPr>
        <w:t>s</w:t>
      </w:r>
      <w:r w:rsidR="00CC14F6" w:rsidRPr="007F1705">
        <w:rPr>
          <w:rFonts w:cs="Times New Roman"/>
        </w:rPr>
        <w:t xml:space="preserve"> diretamente na execução das atividades desenvolvidas n</w:t>
      </w:r>
      <w:r w:rsidR="00CC14F6">
        <w:rPr>
          <w:rFonts w:cs="Times New Roman"/>
        </w:rPr>
        <w:t>as unidades, s</w:t>
      </w:r>
      <w:r w:rsidR="00CC14F6" w:rsidRPr="007F1705">
        <w:rPr>
          <w:rFonts w:cs="Times New Roman"/>
        </w:rPr>
        <w:t>endo, desse modo</w:t>
      </w:r>
      <w:r w:rsidR="00CC14F6">
        <w:rPr>
          <w:rFonts w:cs="Times New Roman"/>
        </w:rPr>
        <w:t>,</w:t>
      </w:r>
      <w:r w:rsidR="00CC14F6" w:rsidRPr="007F1705">
        <w:rPr>
          <w:rFonts w:cs="Times New Roman"/>
        </w:rPr>
        <w:t xml:space="preserve"> elementos essenciais para a execução, com qualidade, eficiência e rapidez, dos serviços e atividades </w:t>
      </w:r>
      <w:r w:rsidR="00C575EA">
        <w:rPr>
          <w:rFonts w:cs="Times New Roman"/>
        </w:rPr>
        <w:t>prestadas</w:t>
      </w:r>
      <w:r w:rsidR="00CC14F6">
        <w:rPr>
          <w:rFonts w:cs="Times New Roman"/>
        </w:rPr>
        <w:t xml:space="preserve"> na</w:t>
      </w:r>
      <w:r w:rsidR="003F5786">
        <w:rPr>
          <w:rFonts w:cs="Times New Roman"/>
        </w:rPr>
        <w:t xml:space="preserve">s </w:t>
      </w:r>
      <w:r w:rsidR="009D61F7">
        <w:t>unidades de saúde gerenciadas pelo Consórcio Público de Saúde da Microrregião de Crato – CPSMC.</w:t>
      </w:r>
    </w:p>
    <w:p w14:paraId="6D5C9BF0" w14:textId="14E12AEB" w:rsidR="00F01429" w:rsidRDefault="005A0522" w:rsidP="00A13397">
      <w:pPr>
        <w:jc w:val="both"/>
        <w:rPr>
          <w:rFonts w:cs="Times New Roman"/>
          <w:b/>
        </w:rPr>
      </w:pPr>
      <w:r>
        <w:rPr>
          <w:rFonts w:cs="Times New Roman"/>
          <w:b/>
        </w:rPr>
        <w:t xml:space="preserve">3. </w:t>
      </w:r>
      <w:r w:rsidR="00F01429" w:rsidRPr="00F01429">
        <w:rPr>
          <w:rFonts w:cs="Times New Roman"/>
          <w:b/>
        </w:rPr>
        <w:t>DEMONSTRAÇÃO DA PREVISÃO DA CONTRATAÇÃO NO PLANO DE CONTRATAÇÕES ANUA</w:t>
      </w:r>
      <w:r w:rsidR="00F01429">
        <w:rPr>
          <w:rFonts w:cs="Times New Roman"/>
          <w:b/>
        </w:rPr>
        <w:t>L</w:t>
      </w:r>
    </w:p>
    <w:p w14:paraId="1D383CA9" w14:textId="117BD738" w:rsidR="005A0522" w:rsidRDefault="005A0522" w:rsidP="00A13397">
      <w:pPr>
        <w:jc w:val="both"/>
        <w:rPr>
          <w:rFonts w:cs="Times New Roman"/>
          <w:b/>
        </w:rPr>
      </w:pPr>
    </w:p>
    <w:p w14:paraId="53381B3C" w14:textId="77777777" w:rsidR="005A0522" w:rsidRPr="007A0603" w:rsidRDefault="005A0522" w:rsidP="005A0522">
      <w:pPr>
        <w:ind w:firstLine="709"/>
        <w:jc w:val="both"/>
        <w:rPr>
          <w:rFonts w:cs="Times New Roman"/>
        </w:rPr>
      </w:pPr>
      <w:r w:rsidRPr="007A0603">
        <w:rPr>
          <w:rFonts w:cs="Times New Roman"/>
        </w:rPr>
        <w:t>A contratação possui uma relação direta e transversal com os objetivos estratégicos traçados nos instrumentos de planejamento e definidos pela alta administração do Consórcio Público de Saúde da Microrregião de Crato – CPSMC, a contratação visa possibilitar ao Consórcio Público de Saúde da Microrregião de Crato - CPSMC o cumprimento de sua missão institucional.</w:t>
      </w:r>
    </w:p>
    <w:p w14:paraId="2A799F25" w14:textId="77777777" w:rsidR="005A0522" w:rsidRDefault="005A0522" w:rsidP="005A0522">
      <w:pPr>
        <w:spacing w:before="240" w:after="240"/>
        <w:ind w:firstLine="709"/>
        <w:jc w:val="both"/>
        <w:rPr>
          <w:rFonts w:eastAsia="Lucida Sans Unicode" w:cs="Times New Roman"/>
          <w:kern w:val="0"/>
          <w:lang w:eastAsia="ja-JP" w:bidi="ar-SA"/>
        </w:rPr>
      </w:pPr>
      <w:r w:rsidRPr="007A0603">
        <w:rPr>
          <w:rFonts w:cs="Times New Roman"/>
        </w:rPr>
        <w:t xml:space="preserve">A presente contratação está prevista no Plano de Contratações Anual </w:t>
      </w:r>
      <w:r w:rsidRPr="007A0603">
        <w:rPr>
          <w:rFonts w:eastAsia="Lucida Sans Unicode" w:cs="Times New Roman"/>
          <w:kern w:val="0"/>
          <w:lang w:eastAsia="ja-JP" w:bidi="ar-SA"/>
        </w:rPr>
        <w:t>do ano de 2024 sob o seguinte número de identificação:</w:t>
      </w:r>
    </w:p>
    <w:p w14:paraId="16DB19D2" w14:textId="77777777" w:rsidR="005A0522" w:rsidRPr="00252FCC" w:rsidRDefault="005A0522" w:rsidP="005A0522">
      <w:pPr>
        <w:spacing w:before="240" w:after="240"/>
        <w:jc w:val="both"/>
        <w:rPr>
          <w:rFonts w:eastAsia="Lucida Sans Unicode" w:cs="Times New Roman"/>
          <w:color w:val="000000"/>
          <w:kern w:val="0"/>
          <w:shd w:val="clear" w:color="auto" w:fill="FFFFFF"/>
          <w:lang w:eastAsia="ja-JP" w:bidi="ar-SA"/>
        </w:rPr>
      </w:pPr>
      <w:r w:rsidRPr="00252FCC">
        <w:rPr>
          <w:rFonts w:eastAsia="Lucida Sans Unicode" w:cs="Times New Roman"/>
          <w:b/>
          <w:color w:val="000000"/>
          <w:kern w:val="0"/>
          <w:shd w:val="clear" w:color="auto" w:fill="FFFFFF"/>
          <w:lang w:eastAsia="ja-JP" w:bidi="ar-SA"/>
        </w:rPr>
        <w:t>ID PCA PNCP:</w:t>
      </w:r>
      <w:r w:rsidRPr="00252FCC">
        <w:rPr>
          <w:rFonts w:eastAsia="Lucida Sans Unicode" w:cs="Times New Roman"/>
          <w:bCs/>
          <w:color w:val="000000"/>
          <w:kern w:val="0"/>
          <w:shd w:val="clear" w:color="auto" w:fill="FFFFFF"/>
          <w:lang w:eastAsia="ja-JP" w:bidi="ar-SA"/>
        </w:rPr>
        <w:t> </w:t>
      </w:r>
      <w:r w:rsidRPr="00252FCC">
        <w:rPr>
          <w:rFonts w:eastAsia="Lucida Sans Unicode" w:cs="Times New Roman"/>
          <w:color w:val="000000"/>
          <w:kern w:val="0"/>
          <w:shd w:val="clear" w:color="auto" w:fill="FFFFFF"/>
          <w:lang w:eastAsia="ja-JP" w:bidi="ar-SA"/>
        </w:rPr>
        <w:t>07954480000179-0-000009/2024</w:t>
      </w:r>
    </w:p>
    <w:p w14:paraId="21891DF1" w14:textId="30BBDFB5" w:rsidR="00F01429" w:rsidRPr="002075AB" w:rsidRDefault="005A0522" w:rsidP="002075AB">
      <w:pPr>
        <w:spacing w:before="240" w:after="240"/>
        <w:jc w:val="both"/>
        <w:rPr>
          <w:rFonts w:eastAsia="Lucida Sans Unicode" w:cs="Times New Roman"/>
          <w:color w:val="000000"/>
          <w:kern w:val="0"/>
          <w:lang w:eastAsia="ja-JP" w:bidi="ar-SA"/>
        </w:rPr>
      </w:pPr>
      <w:r w:rsidRPr="00252FCC">
        <w:rPr>
          <w:rFonts w:eastAsia="Lucida Sans Unicode" w:cs="Times New Roman"/>
          <w:b/>
          <w:bCs/>
          <w:color w:val="000000"/>
          <w:kern w:val="0"/>
          <w:lang w:eastAsia="ja-JP" w:bidi="ar-SA"/>
        </w:rPr>
        <w:t>IDENTIFICADOR DA FUTURA CONTRATAÇÃO:</w:t>
      </w:r>
      <w:r w:rsidRPr="00252FCC">
        <w:rPr>
          <w:rFonts w:eastAsia="Lucida Sans Unicode" w:cs="Times New Roman"/>
          <w:color w:val="000000"/>
          <w:kern w:val="0"/>
          <w:lang w:eastAsia="ja-JP" w:bidi="ar-SA"/>
        </w:rPr>
        <w:t xml:space="preserve"> </w:t>
      </w:r>
      <w:r w:rsidRPr="00252FCC">
        <w:rPr>
          <w:rFonts w:cs="Times New Roman"/>
        </w:rPr>
        <w:t>929532-90003/2023</w:t>
      </w:r>
    </w:p>
    <w:p w14:paraId="226D7015" w14:textId="6B6DBDB7" w:rsidR="00A13397" w:rsidRPr="007A0603" w:rsidRDefault="005A0522" w:rsidP="00A13397">
      <w:pPr>
        <w:jc w:val="both"/>
        <w:rPr>
          <w:rFonts w:cs="Times New Roman"/>
          <w:b/>
        </w:rPr>
      </w:pPr>
      <w:r>
        <w:rPr>
          <w:rFonts w:cs="Times New Roman"/>
          <w:b/>
        </w:rPr>
        <w:t>4</w:t>
      </w:r>
      <w:r w:rsidR="00A13397" w:rsidRPr="007A0603">
        <w:rPr>
          <w:rFonts w:cs="Times New Roman"/>
          <w:b/>
        </w:rPr>
        <w:t>. REQUISITOS DA CONTRATAÇÃO</w:t>
      </w:r>
    </w:p>
    <w:p w14:paraId="5B71A979" w14:textId="520BA674" w:rsidR="0045719A" w:rsidRPr="00A87E6D" w:rsidRDefault="00645524" w:rsidP="00FB4B7C">
      <w:pPr>
        <w:spacing w:before="240" w:after="240"/>
        <w:ind w:firstLine="709"/>
        <w:jc w:val="both"/>
        <w:rPr>
          <w:rFonts w:cs="Times New Roman"/>
        </w:rPr>
      </w:pPr>
      <w:r w:rsidRPr="00A87E6D">
        <w:rPr>
          <w:rFonts w:cs="Times New Roman"/>
        </w:rPr>
        <w:t xml:space="preserve">A aquisição do </w:t>
      </w:r>
      <w:r w:rsidR="00FB4B7C" w:rsidRPr="00A87E6D">
        <w:rPr>
          <w:rFonts w:cs="Times New Roman"/>
        </w:rPr>
        <w:t>objeto licitado</w:t>
      </w:r>
      <w:r w:rsidR="0045719A" w:rsidRPr="00A87E6D">
        <w:rPr>
          <w:rFonts w:cs="Times New Roman"/>
        </w:rPr>
        <w:t xml:space="preserve">, </w:t>
      </w:r>
      <w:r w:rsidR="00FB4B7C" w:rsidRPr="00A87E6D">
        <w:rPr>
          <w:rFonts w:cs="Times New Roman"/>
        </w:rPr>
        <w:t xml:space="preserve">é um </w:t>
      </w:r>
      <w:r w:rsidR="00695091" w:rsidRPr="00A87E6D">
        <w:rPr>
          <w:rFonts w:cs="Times New Roman"/>
        </w:rPr>
        <w:t>fornecimento</w:t>
      </w:r>
      <w:r w:rsidR="00FB4B7C" w:rsidRPr="00A87E6D">
        <w:rPr>
          <w:rFonts w:cs="Times New Roman"/>
        </w:rPr>
        <w:t xml:space="preserve"> de natureza </w:t>
      </w:r>
      <w:r w:rsidR="0045719A" w:rsidRPr="00A87E6D">
        <w:rPr>
          <w:rFonts w:cs="Times New Roman"/>
        </w:rPr>
        <w:t>continua, e</w:t>
      </w:r>
      <w:r w:rsidR="00FB4B7C" w:rsidRPr="00A87E6D">
        <w:rPr>
          <w:rFonts w:cs="Times New Roman"/>
        </w:rPr>
        <w:t xml:space="preserve"> a sua aquisição </w:t>
      </w:r>
      <w:r w:rsidRPr="00A87E6D">
        <w:rPr>
          <w:rFonts w:cs="Times New Roman"/>
        </w:rPr>
        <w:t>deverá ser de maneira imediata</w:t>
      </w:r>
      <w:r w:rsidR="00F24E94">
        <w:rPr>
          <w:rFonts w:cs="Times New Roman"/>
        </w:rPr>
        <w:t>,</w:t>
      </w:r>
      <w:r w:rsidR="0045719A" w:rsidRPr="00A87E6D">
        <w:rPr>
          <w:rFonts w:cs="Times New Roman"/>
        </w:rPr>
        <w:t xml:space="preserve"> tendo em vista o grau de necessidade das unidades gerenciadas pelo Consórcio Público de Saúde da Microrregião de Crato</w:t>
      </w:r>
      <w:r w:rsidR="009A3ED1" w:rsidRPr="00A87E6D">
        <w:rPr>
          <w:rFonts w:cs="Times New Roman"/>
        </w:rPr>
        <w:t xml:space="preserve"> </w:t>
      </w:r>
      <w:r w:rsidR="0045719A" w:rsidRPr="00A87E6D">
        <w:rPr>
          <w:rFonts w:cs="Times New Roman"/>
        </w:rPr>
        <w:t>-</w:t>
      </w:r>
      <w:r w:rsidR="009A3ED1" w:rsidRPr="00A87E6D">
        <w:rPr>
          <w:rFonts w:cs="Times New Roman"/>
        </w:rPr>
        <w:t xml:space="preserve"> </w:t>
      </w:r>
      <w:r w:rsidR="0045719A" w:rsidRPr="00A87E6D">
        <w:rPr>
          <w:rFonts w:cs="Times New Roman"/>
        </w:rPr>
        <w:t xml:space="preserve">CPSMC, se interrompidos, podem comprometer a continuidade de atividades essenciais e cuja </w:t>
      </w:r>
      <w:r w:rsidR="0045719A" w:rsidRPr="00A87E6D">
        <w:rPr>
          <w:rFonts w:cs="Times New Roman"/>
        </w:rPr>
        <w:lastRenderedPageBreak/>
        <w:t>contratação deva estender-se por mais de um exercício financeiro.</w:t>
      </w:r>
    </w:p>
    <w:p w14:paraId="327F6A9D" w14:textId="0FDFFAF7" w:rsidR="009A3ED1" w:rsidRPr="00A87E6D" w:rsidRDefault="0045719A" w:rsidP="00115BEE">
      <w:pPr>
        <w:spacing w:before="240" w:after="240"/>
        <w:ind w:firstLine="709"/>
        <w:jc w:val="both"/>
        <w:rPr>
          <w:rFonts w:cs="Times New Roman"/>
        </w:rPr>
      </w:pPr>
      <w:r w:rsidRPr="00A87E6D">
        <w:rPr>
          <w:rFonts w:cs="Times New Roman"/>
        </w:rPr>
        <w:t xml:space="preserve"> </w:t>
      </w:r>
      <w:r w:rsidR="009A3ED1" w:rsidRPr="00A87E6D">
        <w:rPr>
          <w:rFonts w:cs="Times New Roman"/>
        </w:rPr>
        <w:t xml:space="preserve">O </w:t>
      </w:r>
      <w:r w:rsidRPr="00A87E6D">
        <w:rPr>
          <w:rFonts w:cs="Times New Roman"/>
        </w:rPr>
        <w:t>art. 6º,</w:t>
      </w:r>
      <w:r w:rsidR="00115BEE" w:rsidRPr="00A87E6D">
        <w:rPr>
          <w:rFonts w:cs="Times New Roman"/>
        </w:rPr>
        <w:t xml:space="preserve"> </w:t>
      </w:r>
      <w:r w:rsidRPr="00A87E6D">
        <w:rPr>
          <w:rFonts w:cs="Times New Roman"/>
        </w:rPr>
        <w:t>da lei 1</w:t>
      </w:r>
      <w:r w:rsidR="00B2676A" w:rsidRPr="00A87E6D">
        <w:rPr>
          <w:rFonts w:cs="Times New Roman"/>
        </w:rPr>
        <w:t>4</w:t>
      </w:r>
      <w:r w:rsidRPr="00A87E6D">
        <w:rPr>
          <w:rFonts w:cs="Times New Roman"/>
        </w:rPr>
        <w:t>.133/2021,</w:t>
      </w:r>
      <w:r w:rsidR="00115BEE" w:rsidRPr="00A87E6D">
        <w:rPr>
          <w:rFonts w:cs="Times New Roman"/>
        </w:rPr>
        <w:t xml:space="preserve"> em seu inciso XV</w:t>
      </w:r>
      <w:r w:rsidR="009A3ED1" w:rsidRPr="00A87E6D">
        <w:rPr>
          <w:rFonts w:cs="Times New Roman"/>
        </w:rPr>
        <w:t xml:space="preserve"> </w:t>
      </w:r>
      <w:r w:rsidRPr="00A87E6D">
        <w:rPr>
          <w:rFonts w:cs="Times New Roman"/>
        </w:rPr>
        <w:t>dispõe</w:t>
      </w:r>
      <w:r w:rsidR="009A3ED1" w:rsidRPr="00A87E6D">
        <w:rPr>
          <w:rFonts w:cs="Times New Roman"/>
        </w:rPr>
        <w:t xml:space="preserve"> sobre </w:t>
      </w:r>
      <w:r w:rsidR="0018649F" w:rsidRPr="00A87E6D">
        <w:rPr>
          <w:rFonts w:cs="Times New Roman"/>
        </w:rPr>
        <w:t xml:space="preserve">os </w:t>
      </w:r>
      <w:r w:rsidR="009A3ED1" w:rsidRPr="00A87E6D">
        <w:rPr>
          <w:rFonts w:cs="Times New Roman"/>
          <w:color w:val="000000"/>
        </w:rPr>
        <w:t>serviços e fornecimentos contínuos;</w:t>
      </w:r>
      <w:r w:rsidR="009A3ED1" w:rsidRPr="00A87E6D">
        <w:rPr>
          <w:rFonts w:cs="Times New Roman"/>
        </w:rPr>
        <w:t xml:space="preserve"> </w:t>
      </w:r>
      <w:r w:rsidRPr="00A87E6D">
        <w:rPr>
          <w:rFonts w:cs="Times New Roman"/>
        </w:rPr>
        <w:t xml:space="preserve">como </w:t>
      </w:r>
      <w:r w:rsidR="0018649F" w:rsidRPr="00A87E6D">
        <w:rPr>
          <w:rFonts w:cs="Times New Roman"/>
        </w:rPr>
        <w:t>serviços contratados e compras realizadas pela Administração Pública para a manutenção da atividade administrativa, decorrentes de necessidades permanentes ou prolongadas; se</w:t>
      </w:r>
      <w:r w:rsidR="009A3ED1" w:rsidRPr="00A87E6D">
        <w:rPr>
          <w:rFonts w:cs="Times New Roman"/>
        </w:rPr>
        <w:t xml:space="preserve"> enquadrando assim no objetivo licitado neste termo. </w:t>
      </w:r>
    </w:p>
    <w:p w14:paraId="5D29D2D7" w14:textId="50023B19" w:rsidR="0018649F" w:rsidRPr="00A87E6D" w:rsidRDefault="009A3ED1" w:rsidP="00DE62A9">
      <w:pPr>
        <w:spacing w:before="240" w:after="240"/>
        <w:ind w:firstLine="709"/>
        <w:jc w:val="both"/>
        <w:rPr>
          <w:rFonts w:cs="Times New Roman"/>
        </w:rPr>
      </w:pPr>
      <w:r w:rsidRPr="00A87E6D">
        <w:rPr>
          <w:rFonts w:cs="Times New Roman"/>
        </w:rPr>
        <w:t xml:space="preserve">Os </w:t>
      </w:r>
      <w:r w:rsidR="00695091" w:rsidRPr="00A87E6D">
        <w:rPr>
          <w:rFonts w:cs="Times New Roman"/>
        </w:rPr>
        <w:t>itens</w:t>
      </w:r>
      <w:r w:rsidRPr="00A87E6D">
        <w:rPr>
          <w:rFonts w:cs="Times New Roman"/>
        </w:rPr>
        <w:t xml:space="preserve"> </w:t>
      </w:r>
      <w:r w:rsidR="00F24E94" w:rsidRPr="00A87E6D">
        <w:rPr>
          <w:rFonts w:cs="Times New Roman"/>
        </w:rPr>
        <w:t>objeto da aquisição deve</w:t>
      </w:r>
      <w:r w:rsidRPr="00A87E6D">
        <w:rPr>
          <w:rFonts w:cs="Times New Roman"/>
        </w:rPr>
        <w:t xml:space="preserve"> ser entregues no prazo de </w:t>
      </w:r>
      <w:r w:rsidRPr="00A87E6D">
        <w:rPr>
          <w:rFonts w:cs="Times New Roman"/>
          <w:b/>
        </w:rPr>
        <w:t>até 1</w:t>
      </w:r>
      <w:r w:rsidR="00C04151" w:rsidRPr="00A87E6D">
        <w:rPr>
          <w:rFonts w:cs="Times New Roman"/>
          <w:b/>
        </w:rPr>
        <w:t>5</w:t>
      </w:r>
      <w:r w:rsidRPr="00A87E6D">
        <w:rPr>
          <w:rFonts w:cs="Times New Roman"/>
          <w:b/>
        </w:rPr>
        <w:t xml:space="preserve"> dias</w:t>
      </w:r>
      <w:r w:rsidRPr="00A87E6D">
        <w:rPr>
          <w:rFonts w:cs="Times New Roman"/>
        </w:rPr>
        <w:t xml:space="preserve"> da notificação do fornecedor, no endereço indicado no Termo de Referência, dentro da padronização seguida pelo órgão e conforme especificações técnicas e requisitos de desempenho constantes do Catálogo de Padronização do Governo do Estado do Ceará e descrições complementares contidas no Termo de Referência. </w:t>
      </w:r>
    </w:p>
    <w:p w14:paraId="4670985A" w14:textId="068618CF" w:rsidR="00D204C8" w:rsidRPr="00A87E6D" w:rsidRDefault="0018649F" w:rsidP="00D538F8">
      <w:pPr>
        <w:spacing w:before="240" w:after="240"/>
        <w:ind w:firstLine="709"/>
        <w:jc w:val="both"/>
        <w:rPr>
          <w:rFonts w:cs="Times New Roman"/>
        </w:rPr>
      </w:pPr>
      <w:r w:rsidRPr="00A87E6D">
        <w:rPr>
          <w:rFonts w:eastAsia="Times New Roman" w:cs="Times New Roman"/>
          <w:color w:val="000000"/>
        </w:rPr>
        <w:t>Os licitantes deverão atender os padrões</w:t>
      </w:r>
      <w:r w:rsidR="00DE62A9" w:rsidRPr="00A87E6D">
        <w:rPr>
          <w:rFonts w:eastAsia="Times New Roman" w:cs="Times New Roman"/>
          <w:color w:val="000000"/>
        </w:rPr>
        <w:t xml:space="preserve"> mínimos</w:t>
      </w:r>
      <w:r w:rsidRPr="00A87E6D">
        <w:rPr>
          <w:rFonts w:eastAsia="Times New Roman" w:cs="Times New Roman"/>
          <w:color w:val="000000"/>
        </w:rPr>
        <w:t xml:space="preserve"> do objeto licitado presente no Termo de referência</w:t>
      </w:r>
      <w:r w:rsidR="00DE62A9" w:rsidRPr="00A87E6D">
        <w:rPr>
          <w:rFonts w:eastAsia="Times New Roman" w:cs="Times New Roman"/>
          <w:color w:val="000000"/>
        </w:rPr>
        <w:t xml:space="preserve">.  Para que </w:t>
      </w:r>
      <w:r w:rsidR="00793BBE">
        <w:rPr>
          <w:rFonts w:eastAsia="Times New Roman" w:cs="Times New Roman"/>
          <w:color w:val="000000"/>
        </w:rPr>
        <w:t>sanem as</w:t>
      </w:r>
      <w:r w:rsidR="00DE62A9" w:rsidRPr="00A87E6D">
        <w:rPr>
          <w:rFonts w:eastAsia="Times New Roman" w:cs="Times New Roman"/>
          <w:color w:val="000000"/>
        </w:rPr>
        <w:t xml:space="preserve"> necessidades das unidades que originou a contratação</w:t>
      </w:r>
      <w:r w:rsidR="00DE62A9" w:rsidRPr="00A87E6D">
        <w:rPr>
          <w:rFonts w:cs="Times New Roman"/>
        </w:rPr>
        <w:t>, preservando-se o caráter competitivo da futura licitação de modo a possibilitar a seleção da proposta mais vantajosa.</w:t>
      </w:r>
    </w:p>
    <w:p w14:paraId="62208433" w14:textId="77777777" w:rsidR="00BF478D" w:rsidRPr="00A87E6D" w:rsidRDefault="00BF478D" w:rsidP="00BF478D">
      <w:pPr>
        <w:spacing w:before="240" w:after="240"/>
        <w:jc w:val="both"/>
        <w:rPr>
          <w:b/>
        </w:rPr>
      </w:pPr>
      <w:r w:rsidRPr="00A87E6D">
        <w:rPr>
          <w:b/>
        </w:rPr>
        <w:t>Documentos de Habilitação:</w:t>
      </w:r>
    </w:p>
    <w:p w14:paraId="147C92AA" w14:textId="77777777" w:rsidR="00BF478D" w:rsidRPr="00A87E6D" w:rsidRDefault="00BF478D" w:rsidP="00BF478D">
      <w:pPr>
        <w:spacing w:before="240" w:after="240"/>
        <w:ind w:firstLine="709"/>
        <w:jc w:val="both"/>
      </w:pPr>
      <w:r w:rsidRPr="00A87E6D">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0A133A16" w14:textId="17C30107" w:rsidR="00BF478D" w:rsidRPr="00A87E6D" w:rsidRDefault="00BF478D" w:rsidP="00BF478D">
      <w:pPr>
        <w:spacing w:before="240" w:after="240"/>
        <w:ind w:firstLine="709"/>
        <w:jc w:val="both"/>
      </w:pPr>
      <w:r w:rsidRPr="00A87E6D">
        <w:t xml:space="preserve">Será exigido da licitante mais bem classificada à </w:t>
      </w:r>
      <w:r w:rsidRPr="00A87E6D">
        <w:rPr>
          <w:b/>
        </w:rPr>
        <w:t>habilitação jurídica</w:t>
      </w:r>
      <w:r w:rsidRPr="00A87E6D">
        <w:t xml:space="preserve"> e à </w:t>
      </w:r>
      <w:r w:rsidRPr="00A87E6D">
        <w:rPr>
          <w:b/>
        </w:rPr>
        <w:t>regularidade fiscal</w:t>
      </w:r>
      <w:r w:rsidRPr="00A87E6D">
        <w:t>,</w:t>
      </w:r>
      <w:r w:rsidRPr="00A87E6D">
        <w:rPr>
          <w:b/>
        </w:rPr>
        <w:t xml:space="preserve"> social</w:t>
      </w:r>
      <w:r w:rsidRPr="00A87E6D">
        <w:t>,</w:t>
      </w:r>
      <w:r w:rsidRPr="00A87E6D">
        <w:rPr>
          <w:b/>
        </w:rPr>
        <w:t xml:space="preserve"> previdenciária</w:t>
      </w:r>
      <w:r w:rsidRPr="00A87E6D">
        <w:t xml:space="preserve"> e</w:t>
      </w:r>
      <w:r w:rsidRPr="00A87E6D">
        <w:rPr>
          <w:b/>
        </w:rPr>
        <w:t xml:space="preserve"> trabalhista</w:t>
      </w:r>
      <w:r w:rsidRPr="00A87E6D">
        <w:t xml:space="preserve">. Caso tal documentação comprobatória não esteja disponibilizada digitalmente no SICAF deverá ser solicitada a empresa. </w:t>
      </w:r>
    </w:p>
    <w:p w14:paraId="022E8EFE" w14:textId="310485CC" w:rsidR="00093847" w:rsidRPr="00021304" w:rsidRDefault="005D5C51" w:rsidP="00021304">
      <w:pPr>
        <w:spacing w:before="240" w:after="240"/>
        <w:ind w:firstLine="709"/>
        <w:jc w:val="both"/>
      </w:pPr>
      <w:bookmarkStart w:id="0" w:name="_Hlk160024078"/>
      <w:r w:rsidRPr="00A87E6D">
        <w:t>A licitante deverá apresentar a documentação comprobatória dos seguintes requisitos de habilitação</w:t>
      </w:r>
      <w:r w:rsidR="00727302">
        <w:t xml:space="preserve">, o qual </w:t>
      </w:r>
      <w:r w:rsidR="00727302" w:rsidRPr="003C6C19">
        <w:t>exigida a prova de atendimento de requisitos previstos em lei especial</w:t>
      </w:r>
      <w:r w:rsidRPr="00A87E6D">
        <w:t>:</w:t>
      </w:r>
      <w:bookmarkStart w:id="1" w:name="_Hlk160024105"/>
      <w:bookmarkEnd w:id="0"/>
    </w:p>
    <w:p w14:paraId="2F6C22E5" w14:textId="77777777" w:rsidR="00A43628" w:rsidRPr="00CF7B1A" w:rsidRDefault="00A43628" w:rsidP="00A43628">
      <w:pPr>
        <w:spacing w:before="240" w:after="240"/>
        <w:ind w:firstLine="709"/>
        <w:jc w:val="both"/>
        <w:rPr>
          <w:b/>
        </w:rPr>
      </w:pPr>
      <w:r w:rsidRPr="00CF7B1A">
        <w:rPr>
          <w:b/>
        </w:rPr>
        <w:t>CAPACIDADE TÉCNICA:</w:t>
      </w:r>
    </w:p>
    <w:p w14:paraId="6668E58E" w14:textId="77777777" w:rsidR="00A43628" w:rsidRPr="007C0874" w:rsidRDefault="00A43628" w:rsidP="00A43628">
      <w:pPr>
        <w:pStyle w:val="PargrafodaLista"/>
        <w:numPr>
          <w:ilvl w:val="0"/>
          <w:numId w:val="36"/>
        </w:numPr>
        <w:spacing w:before="240" w:after="240"/>
        <w:jc w:val="both"/>
      </w:pPr>
      <w:bookmarkStart w:id="2" w:name="_Hlk160024151"/>
      <w:r w:rsidRPr="007C0874">
        <w:rPr>
          <w:b/>
        </w:rPr>
        <w:t>Autorização de Funcionamento da Empresa (AFE)</w:t>
      </w:r>
      <w:r w:rsidRPr="007C0874">
        <w:t xml:space="preserve"> expedida pela Agência Nacional de Vigilância Sanitária (ANVISA), do Ministério da Saúde, de acordo com os </w:t>
      </w:r>
      <w:proofErr w:type="spellStart"/>
      <w:r w:rsidRPr="007C0874">
        <w:t>arts</w:t>
      </w:r>
      <w:proofErr w:type="spellEnd"/>
      <w:r w:rsidRPr="007C0874">
        <w:t>. 50 a 52 da Lei Federal Nº 6.360/1976, bem como de acordo com a RDC/ANVISA nº 16 de 1º de abril de 2014.</w:t>
      </w:r>
    </w:p>
    <w:bookmarkEnd w:id="2"/>
    <w:p w14:paraId="613B72B8" w14:textId="77777777" w:rsidR="00A43628" w:rsidRPr="007C0874" w:rsidRDefault="00A43628" w:rsidP="00A43628">
      <w:pPr>
        <w:spacing w:before="240" w:after="240"/>
        <w:jc w:val="both"/>
      </w:pPr>
      <w:r w:rsidRPr="007C0874">
        <w:rPr>
          <w:b/>
          <w:u w:val="single"/>
        </w:rPr>
        <w:t>Justificativa:</w:t>
      </w:r>
      <w:r w:rsidRPr="007C0874">
        <w:t xml:space="preserve"> </w:t>
      </w:r>
    </w:p>
    <w:p w14:paraId="1C386280" w14:textId="77777777" w:rsidR="00095148" w:rsidRPr="007C0874" w:rsidRDefault="00095148" w:rsidP="00095148">
      <w:pPr>
        <w:spacing w:before="240" w:after="240"/>
        <w:ind w:firstLine="709"/>
        <w:jc w:val="both"/>
      </w:pPr>
      <w:r w:rsidRPr="007C0874">
        <w:t xml:space="preserve">A exigência </w:t>
      </w:r>
      <w:r w:rsidRPr="007C0874">
        <w:rPr>
          <w:b/>
        </w:rPr>
        <w:t xml:space="preserve">Autorização de Funcionamento da Empresa (AFE) </w:t>
      </w:r>
      <w:r w:rsidRPr="007C0874">
        <w:t xml:space="preserve">trata-se de um documento de competência da Anvisa que permite o funcionamento de empresas ou estabelecimentos, instituições e órgãos, mediante o cumprimento dos requisitos técnicos e administrativos constantes da Resolução da Diretoria Colegiada - RDC nº 16/2014. A AFE é exigida de empresas que realizem atividades de armazenamento, distribuição, embalagem, expedição, exportação, extração, fabricação, fracionamento, importação, produção, purificação, </w:t>
      </w:r>
      <w:proofErr w:type="spellStart"/>
      <w:r w:rsidRPr="007C0874">
        <w:t>reembalagem</w:t>
      </w:r>
      <w:proofErr w:type="spellEnd"/>
      <w:r w:rsidRPr="007C0874">
        <w:t xml:space="preserve">, síntese, transformação e transporte de medicamentos e insumos </w:t>
      </w:r>
      <w:r w:rsidRPr="007C0874">
        <w:lastRenderedPageBreak/>
        <w:t xml:space="preserve">farmacêuticos destinados ao uso humano, produtos para saúde, cosméticos, produtos de higiene pessoal, perfumes, saneantes e envase ou enchimento de gases medicinais. </w:t>
      </w:r>
    </w:p>
    <w:p w14:paraId="70B58901" w14:textId="4F91B689" w:rsidR="00095148" w:rsidRDefault="00095148" w:rsidP="00482A5F">
      <w:pPr>
        <w:spacing w:before="240" w:after="240"/>
        <w:ind w:firstLine="709"/>
        <w:jc w:val="both"/>
      </w:pPr>
      <w:r w:rsidRPr="00482A5F">
        <w:t xml:space="preserve">O objeto em tela do presente processo de contratação trata-se </w:t>
      </w:r>
      <w:r w:rsidR="00482A5F">
        <w:rPr>
          <w:rFonts w:cs="Times New Roman"/>
        </w:rPr>
        <w:t>de</w:t>
      </w:r>
      <w:r w:rsidR="00482A5F" w:rsidRPr="007A0603">
        <w:rPr>
          <w:rFonts w:cs="Times New Roman"/>
        </w:rPr>
        <w:t xml:space="preserve"> </w:t>
      </w:r>
      <w:r w:rsidR="00482A5F" w:rsidRPr="00A667FE">
        <w:rPr>
          <w:rFonts w:cs="Times New Roman"/>
          <w:b/>
          <w:i/>
        </w:rPr>
        <w:t xml:space="preserve">aquisição de </w:t>
      </w:r>
      <w:r w:rsidR="00482A5F" w:rsidRPr="00A667FE">
        <w:rPr>
          <w:rFonts w:cs="Times New Roman"/>
          <w:b/>
          <w:bCs/>
          <w:i/>
        </w:rPr>
        <w:t>materiais médico</w:t>
      </w:r>
      <w:r w:rsidR="003827E7">
        <w:rPr>
          <w:rFonts w:cs="Times New Roman"/>
          <w:b/>
          <w:bCs/>
          <w:i/>
        </w:rPr>
        <w:t>-</w:t>
      </w:r>
      <w:r w:rsidR="00482A5F" w:rsidRPr="00A667FE">
        <w:rPr>
          <w:rFonts w:cs="Times New Roman"/>
          <w:b/>
          <w:bCs/>
          <w:i/>
        </w:rPr>
        <w:t>hospitalar e mat</w:t>
      </w:r>
      <w:r w:rsidR="00482A5F">
        <w:rPr>
          <w:rFonts w:cs="Times New Roman"/>
          <w:b/>
          <w:bCs/>
          <w:i/>
        </w:rPr>
        <w:t>e</w:t>
      </w:r>
      <w:r w:rsidR="00482A5F" w:rsidRPr="00A667FE">
        <w:rPr>
          <w:rFonts w:cs="Times New Roman"/>
          <w:b/>
          <w:bCs/>
          <w:i/>
        </w:rPr>
        <w:t>ria</w:t>
      </w:r>
      <w:r w:rsidR="00482A5F">
        <w:rPr>
          <w:rFonts w:cs="Times New Roman"/>
          <w:b/>
          <w:bCs/>
          <w:i/>
        </w:rPr>
        <w:t>i</w:t>
      </w:r>
      <w:r w:rsidR="00482A5F" w:rsidRPr="00A667FE">
        <w:rPr>
          <w:rFonts w:cs="Times New Roman"/>
          <w:b/>
          <w:bCs/>
          <w:i/>
        </w:rPr>
        <w:t>s e equipamentos permanentes diversos</w:t>
      </w:r>
      <w:r w:rsidR="00482A5F">
        <w:rPr>
          <w:rFonts w:cs="Times New Roman"/>
          <w:b/>
          <w:i/>
        </w:rPr>
        <w:t>.</w:t>
      </w:r>
      <w:r w:rsidR="00482A5F">
        <w:t xml:space="preserve"> </w:t>
      </w:r>
      <w:r w:rsidRPr="007C0874">
        <w:t>Dessa forma, por se tratar de um objeto sujeito ao controle rigoroso e o acompanhamento adequada do fornecimento, a Unidade Demandante entende ser necessário tal exigência por existir previsão legal e ser documento indispensável na qualificação técnica.</w:t>
      </w:r>
      <w:r>
        <w:t xml:space="preserve"> </w:t>
      </w:r>
    </w:p>
    <w:p w14:paraId="66A429DF" w14:textId="75ED78EE" w:rsidR="00093847" w:rsidRDefault="005A0522" w:rsidP="005A0522">
      <w:pPr>
        <w:spacing w:before="240" w:after="240"/>
        <w:jc w:val="both"/>
        <w:rPr>
          <w:b/>
        </w:rPr>
      </w:pPr>
      <w:r>
        <w:rPr>
          <w:b/>
        </w:rPr>
        <w:t xml:space="preserve">5. </w:t>
      </w:r>
      <w:r w:rsidRPr="005A0522">
        <w:rPr>
          <w:b/>
        </w:rPr>
        <w:t>ESTIMATIVAS DAS QUANTIDADES PARA A CONTRATAÇÃO</w:t>
      </w:r>
    </w:p>
    <w:p w14:paraId="798F5273" w14:textId="0D966F45" w:rsidR="005A0522" w:rsidRPr="007A0603" w:rsidRDefault="005A0522" w:rsidP="00FB3B5B">
      <w:pPr>
        <w:spacing w:before="240" w:after="240"/>
        <w:ind w:firstLine="709"/>
        <w:jc w:val="both"/>
        <w:rPr>
          <w:rFonts w:cs="Times New Roman"/>
        </w:rPr>
      </w:pPr>
      <w:r w:rsidRPr="007A0603">
        <w:rPr>
          <w:rFonts w:cs="Times New Roman"/>
        </w:rPr>
        <w:t>As quantidades a serem contratadas foram baseadas no consumo anual das unidades do CPSMC, tendo como base as demandas registradas nos Almoxarifado e também no Planejamento anual de compras das Unidades Demandantes. Segue abaixo tabela com os quantitativos dos itens e valores unitários máximos estimados:</w:t>
      </w:r>
    </w:p>
    <w:tbl>
      <w:tblPr>
        <w:tblW w:w="1104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2902"/>
        <w:gridCol w:w="791"/>
        <w:gridCol w:w="1218"/>
        <w:gridCol w:w="585"/>
        <w:gridCol w:w="504"/>
        <w:gridCol w:w="490"/>
        <w:gridCol w:w="553"/>
        <w:gridCol w:w="541"/>
        <w:gridCol w:w="687"/>
        <w:gridCol w:w="82"/>
        <w:gridCol w:w="856"/>
        <w:gridCol w:w="1141"/>
        <w:gridCol w:w="61"/>
      </w:tblGrid>
      <w:tr w:rsidR="00B65789" w:rsidRPr="00B65789" w14:paraId="1281F4F5" w14:textId="77777777" w:rsidTr="00B65789">
        <w:trPr>
          <w:gridAfter w:val="1"/>
          <w:wAfter w:w="61" w:type="dxa"/>
          <w:trHeight w:val="795"/>
        </w:trPr>
        <w:tc>
          <w:tcPr>
            <w:tcW w:w="634" w:type="dxa"/>
            <w:shd w:val="clear" w:color="000000" w:fill="D9D9D9"/>
            <w:vAlign w:val="center"/>
            <w:hideMark/>
          </w:tcPr>
          <w:bookmarkEnd w:id="1"/>
          <w:p w14:paraId="55B94E70" w14:textId="54051AD2"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ITEM</w:t>
            </w:r>
          </w:p>
        </w:tc>
        <w:tc>
          <w:tcPr>
            <w:tcW w:w="2902" w:type="dxa"/>
            <w:shd w:val="clear" w:color="000000" w:fill="D9D9D9"/>
            <w:vAlign w:val="center"/>
            <w:hideMark/>
          </w:tcPr>
          <w:p w14:paraId="4102FFDF" w14:textId="2F51A5C2"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DESCRIÇÃO</w:t>
            </w:r>
          </w:p>
        </w:tc>
        <w:tc>
          <w:tcPr>
            <w:tcW w:w="791" w:type="dxa"/>
            <w:shd w:val="clear" w:color="000000" w:fill="D9D9D9"/>
            <w:vAlign w:val="center"/>
            <w:hideMark/>
          </w:tcPr>
          <w:p w14:paraId="2B1ED80B" w14:textId="3989B225"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 xml:space="preserve">CÓDIGO </w:t>
            </w:r>
          </w:p>
        </w:tc>
        <w:tc>
          <w:tcPr>
            <w:tcW w:w="1218" w:type="dxa"/>
            <w:shd w:val="clear" w:color="000000" w:fill="D9D9D9"/>
            <w:vAlign w:val="center"/>
            <w:hideMark/>
          </w:tcPr>
          <w:p w14:paraId="5952E327" w14:textId="4D3746C1"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UNIDADE</w:t>
            </w:r>
          </w:p>
        </w:tc>
        <w:tc>
          <w:tcPr>
            <w:tcW w:w="585" w:type="dxa"/>
            <w:shd w:val="clear" w:color="000000" w:fill="D9D9D9"/>
            <w:vAlign w:val="center"/>
            <w:hideMark/>
          </w:tcPr>
          <w:p w14:paraId="5BE1421B" w14:textId="54E6B25D"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POLI II</w:t>
            </w:r>
          </w:p>
        </w:tc>
        <w:tc>
          <w:tcPr>
            <w:tcW w:w="504" w:type="dxa"/>
            <w:shd w:val="clear" w:color="000000" w:fill="D9D9D9"/>
            <w:vAlign w:val="center"/>
            <w:hideMark/>
          </w:tcPr>
          <w:p w14:paraId="6BB1F812" w14:textId="392CF12C"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CER</w:t>
            </w:r>
          </w:p>
        </w:tc>
        <w:tc>
          <w:tcPr>
            <w:tcW w:w="490" w:type="dxa"/>
            <w:shd w:val="clear" w:color="000000" w:fill="D9D9D9"/>
            <w:vAlign w:val="center"/>
            <w:hideMark/>
          </w:tcPr>
          <w:p w14:paraId="2586CAD1" w14:textId="358EF272"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POLI I</w:t>
            </w:r>
          </w:p>
        </w:tc>
        <w:tc>
          <w:tcPr>
            <w:tcW w:w="553" w:type="dxa"/>
            <w:shd w:val="clear" w:color="000000" w:fill="D9D9D9"/>
            <w:vAlign w:val="center"/>
            <w:hideMark/>
          </w:tcPr>
          <w:p w14:paraId="3F1F8C91" w14:textId="08FD73CF"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STPE</w:t>
            </w:r>
          </w:p>
        </w:tc>
        <w:tc>
          <w:tcPr>
            <w:tcW w:w="541" w:type="dxa"/>
            <w:shd w:val="clear" w:color="000000" w:fill="D9D9D9"/>
            <w:vAlign w:val="center"/>
            <w:hideMark/>
          </w:tcPr>
          <w:p w14:paraId="38606BF2" w14:textId="708CA989"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CEO</w:t>
            </w:r>
          </w:p>
        </w:tc>
        <w:tc>
          <w:tcPr>
            <w:tcW w:w="687" w:type="dxa"/>
            <w:shd w:val="clear" w:color="000000" w:fill="D9D9D9"/>
            <w:vAlign w:val="center"/>
            <w:hideMark/>
          </w:tcPr>
          <w:p w14:paraId="6619F183" w14:textId="3C9A757C"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TOTAL</w:t>
            </w:r>
          </w:p>
        </w:tc>
        <w:tc>
          <w:tcPr>
            <w:tcW w:w="938" w:type="dxa"/>
            <w:gridSpan w:val="2"/>
            <w:shd w:val="clear" w:color="000000" w:fill="D9D9D9"/>
            <w:vAlign w:val="center"/>
            <w:hideMark/>
          </w:tcPr>
          <w:p w14:paraId="0C531D30" w14:textId="05BD69DC"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 xml:space="preserve">VALOR UNITÁRIO </w:t>
            </w:r>
          </w:p>
        </w:tc>
        <w:tc>
          <w:tcPr>
            <w:tcW w:w="1141" w:type="dxa"/>
            <w:shd w:val="clear" w:color="000000" w:fill="D9D9D9"/>
            <w:vAlign w:val="center"/>
            <w:hideMark/>
          </w:tcPr>
          <w:p w14:paraId="6B9371CF" w14:textId="7245FFBB"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 xml:space="preserve">VALOR TOTAL </w:t>
            </w:r>
          </w:p>
        </w:tc>
      </w:tr>
      <w:tr w:rsidR="00B65789" w:rsidRPr="00B65789" w14:paraId="72A79A17" w14:textId="77777777" w:rsidTr="00B65789">
        <w:trPr>
          <w:gridAfter w:val="1"/>
          <w:wAfter w:w="61" w:type="dxa"/>
          <w:trHeight w:val="900"/>
        </w:trPr>
        <w:tc>
          <w:tcPr>
            <w:tcW w:w="634" w:type="dxa"/>
            <w:shd w:val="clear" w:color="auto" w:fill="auto"/>
            <w:vAlign w:val="center"/>
            <w:hideMark/>
          </w:tcPr>
          <w:p w14:paraId="1E9F1E11" w14:textId="36439E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01</w:t>
            </w:r>
          </w:p>
        </w:tc>
        <w:tc>
          <w:tcPr>
            <w:tcW w:w="2902" w:type="dxa"/>
            <w:shd w:val="clear" w:color="auto" w:fill="auto"/>
            <w:vAlign w:val="center"/>
            <w:hideMark/>
          </w:tcPr>
          <w:p w14:paraId="59513B74" w14:textId="5B31D56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ABAIXADOR DE LINGUA, ESPATULA DE MADEIRA DESCARTAVEL, CONVENCIONAL COM EXTREMIDADES ARREDONDADAS COM 14 CM +/-1CM, PACOTE 100.0 UNIDADES.</w:t>
            </w:r>
          </w:p>
        </w:tc>
        <w:tc>
          <w:tcPr>
            <w:tcW w:w="791" w:type="dxa"/>
            <w:shd w:val="clear" w:color="auto" w:fill="auto"/>
            <w:vAlign w:val="center"/>
            <w:hideMark/>
          </w:tcPr>
          <w:p w14:paraId="1C62C3B5" w14:textId="7F7351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375386</w:t>
            </w:r>
          </w:p>
        </w:tc>
        <w:tc>
          <w:tcPr>
            <w:tcW w:w="1218" w:type="dxa"/>
            <w:shd w:val="clear" w:color="auto" w:fill="auto"/>
            <w:vAlign w:val="center"/>
            <w:hideMark/>
          </w:tcPr>
          <w:p w14:paraId="13FAC62E" w14:textId="3E3D9F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PACOTE 100.0 UNIDADES</w:t>
            </w:r>
          </w:p>
        </w:tc>
        <w:tc>
          <w:tcPr>
            <w:tcW w:w="585" w:type="dxa"/>
            <w:shd w:val="clear" w:color="auto" w:fill="auto"/>
            <w:vAlign w:val="center"/>
            <w:hideMark/>
          </w:tcPr>
          <w:p w14:paraId="16919ADF" w14:textId="30FAEE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AEF0D6A" w14:textId="1CECFB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490" w:type="dxa"/>
            <w:shd w:val="clear" w:color="000000" w:fill="FFFFFF"/>
            <w:vAlign w:val="center"/>
            <w:hideMark/>
          </w:tcPr>
          <w:p w14:paraId="6FE28262" w14:textId="4FC066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5FB0D293" w14:textId="3B358B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D8B3DAD" w14:textId="75C64F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687" w:type="dxa"/>
            <w:shd w:val="clear" w:color="auto" w:fill="auto"/>
            <w:vAlign w:val="center"/>
            <w:hideMark/>
          </w:tcPr>
          <w:p w14:paraId="01C9DB63" w14:textId="5407D7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37F207A8" w14:textId="1FBC4B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R$ 6,80</w:t>
            </w:r>
          </w:p>
        </w:tc>
        <w:tc>
          <w:tcPr>
            <w:tcW w:w="1141" w:type="dxa"/>
            <w:shd w:val="clear" w:color="auto" w:fill="auto"/>
            <w:vAlign w:val="center"/>
            <w:hideMark/>
          </w:tcPr>
          <w:p w14:paraId="5B1C95B1" w14:textId="6AD8E9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R$ 1.020,00</w:t>
            </w:r>
          </w:p>
        </w:tc>
      </w:tr>
      <w:tr w:rsidR="00B65789" w:rsidRPr="00B65789" w14:paraId="4553A519" w14:textId="77777777" w:rsidTr="00B65789">
        <w:trPr>
          <w:gridAfter w:val="1"/>
          <w:wAfter w:w="61" w:type="dxa"/>
          <w:trHeight w:val="2790"/>
        </w:trPr>
        <w:tc>
          <w:tcPr>
            <w:tcW w:w="634" w:type="dxa"/>
            <w:shd w:val="clear" w:color="auto" w:fill="auto"/>
            <w:vAlign w:val="center"/>
            <w:hideMark/>
          </w:tcPr>
          <w:p w14:paraId="22CF48B0" w14:textId="444DCB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02</w:t>
            </w:r>
          </w:p>
        </w:tc>
        <w:tc>
          <w:tcPr>
            <w:tcW w:w="2902" w:type="dxa"/>
            <w:shd w:val="clear" w:color="auto" w:fill="auto"/>
            <w:vAlign w:val="center"/>
            <w:hideMark/>
          </w:tcPr>
          <w:p w14:paraId="052443CF" w14:textId="0226A10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ACAPELLA BLUE TERAPIA VIBRATÓRIA EXPIRATÓRIA. DISPOSITIVO PORTÁTIL FEITO DE PLÁSTICO RÍGIDO E ATÓXICO. OSCILAÇÃO DE ALTA FREQUÊNCIA DO FLUXO AÉREO E PRESSÃO EXPIRATÓRIA POSITIVA (PEP), ALTA DURABILIDADE, FÁCIL HIGIENIZAÇÃO, VÁLVULA MAGNÉTICA VIBRATÓRIA E RESISTÊNCIA EXPIRATÓRIA GRADATIVA AJUSTÁVEL ATÉ 20 CMH2O, COM BUCAL PARA </w:t>
            </w:r>
            <w:proofErr w:type="gramStart"/>
            <w:r w:rsidRPr="00B65789">
              <w:rPr>
                <w:rFonts w:eastAsia="Times New Roman" w:cs="Times New Roman"/>
                <w:kern w:val="0"/>
                <w:sz w:val="14"/>
                <w:szCs w:val="14"/>
                <w:lang w:eastAsia="pt-BR" w:bidi="ar-SA"/>
              </w:rPr>
              <w:t>FLUXO  EXPIRATÓRIO</w:t>
            </w:r>
            <w:proofErr w:type="gramEnd"/>
            <w:r w:rsidRPr="00B65789">
              <w:rPr>
                <w:rFonts w:eastAsia="Times New Roman" w:cs="Times New Roman"/>
                <w:kern w:val="0"/>
                <w:sz w:val="14"/>
                <w:szCs w:val="14"/>
                <w:lang w:eastAsia="pt-BR" w:bidi="ar-SA"/>
              </w:rPr>
              <w:t xml:space="preserve"> &gt;=15 L/MIN.  COMPOSTO POR: BUCAL; CORPO (VÁLVULA MAGNÉTICA VIBRATÓRIA; VÁLVULA INSPIRATÓRIA UNIDIRECIONAL; ANEL DE GRADUAÇÃO DE RESISTÊNCIA EXPIRATÓRIA (CERCA DE 5 NÍVEIS).</w:t>
            </w:r>
          </w:p>
        </w:tc>
        <w:tc>
          <w:tcPr>
            <w:tcW w:w="791" w:type="dxa"/>
            <w:shd w:val="clear" w:color="auto" w:fill="auto"/>
            <w:vAlign w:val="center"/>
            <w:hideMark/>
          </w:tcPr>
          <w:p w14:paraId="5B4A14B2" w14:textId="5F19B28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4408C8DB" w14:textId="763426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00E4B62" w14:textId="362D3A3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5F6EAF90" w14:textId="1BD4FB4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345213A9" w14:textId="73AE772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4BC906E5" w14:textId="27BA569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A1A6A7C" w14:textId="3FEB62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2741B72" w14:textId="379AC7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1B4DBCC2" w14:textId="6435A70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R$ 432,00</w:t>
            </w:r>
          </w:p>
        </w:tc>
        <w:tc>
          <w:tcPr>
            <w:tcW w:w="1141" w:type="dxa"/>
            <w:shd w:val="clear" w:color="auto" w:fill="auto"/>
            <w:vAlign w:val="center"/>
            <w:hideMark/>
          </w:tcPr>
          <w:p w14:paraId="104F17E0" w14:textId="7C3168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R$ 864,00</w:t>
            </w:r>
          </w:p>
        </w:tc>
      </w:tr>
      <w:tr w:rsidR="00B65789" w:rsidRPr="00B65789" w14:paraId="237F2262" w14:textId="77777777" w:rsidTr="00B65789">
        <w:trPr>
          <w:gridAfter w:val="1"/>
          <w:wAfter w:w="61" w:type="dxa"/>
          <w:trHeight w:val="675"/>
        </w:trPr>
        <w:tc>
          <w:tcPr>
            <w:tcW w:w="634" w:type="dxa"/>
            <w:shd w:val="clear" w:color="auto" w:fill="auto"/>
            <w:vAlign w:val="center"/>
            <w:hideMark/>
          </w:tcPr>
          <w:p w14:paraId="34F176D1" w14:textId="35995E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03</w:t>
            </w:r>
          </w:p>
        </w:tc>
        <w:tc>
          <w:tcPr>
            <w:tcW w:w="2902" w:type="dxa"/>
            <w:shd w:val="clear" w:color="auto" w:fill="auto"/>
            <w:vAlign w:val="center"/>
            <w:hideMark/>
          </w:tcPr>
          <w:p w14:paraId="2E67F563" w14:textId="31C91D3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ACESSORIO PARA MASSOTERAPIA, VENTOSAS, APROXIMADAMENTE 10 COPOS COM BOMBA DE SUCÇÃO, EMBALAGEM 1.0 UNIDADE.</w:t>
            </w:r>
          </w:p>
        </w:tc>
        <w:tc>
          <w:tcPr>
            <w:tcW w:w="791" w:type="dxa"/>
            <w:shd w:val="clear" w:color="auto" w:fill="auto"/>
            <w:vAlign w:val="center"/>
            <w:hideMark/>
          </w:tcPr>
          <w:p w14:paraId="653D990D" w14:textId="6F3641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1133206</w:t>
            </w:r>
          </w:p>
        </w:tc>
        <w:tc>
          <w:tcPr>
            <w:tcW w:w="1218" w:type="dxa"/>
            <w:shd w:val="clear" w:color="auto" w:fill="auto"/>
            <w:vAlign w:val="center"/>
            <w:hideMark/>
          </w:tcPr>
          <w:p w14:paraId="07256982" w14:textId="7FBAAB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14D5547" w14:textId="5FCDE6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4ECD4F59" w14:textId="62BB1F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3569D8E8" w14:textId="430B6C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38B31260" w14:textId="5A7BB3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8D4BB66" w14:textId="1155D0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4261FAF" w14:textId="0249EF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659A3811" w14:textId="50CD7F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R$ 311,46</w:t>
            </w:r>
          </w:p>
        </w:tc>
        <w:tc>
          <w:tcPr>
            <w:tcW w:w="1141" w:type="dxa"/>
            <w:shd w:val="clear" w:color="auto" w:fill="auto"/>
            <w:vAlign w:val="center"/>
            <w:hideMark/>
          </w:tcPr>
          <w:p w14:paraId="6865C68E" w14:textId="2FF12E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R$ 4.671,90</w:t>
            </w:r>
          </w:p>
        </w:tc>
      </w:tr>
      <w:tr w:rsidR="00B65789" w:rsidRPr="00B65789" w14:paraId="6F2905E3" w14:textId="77777777" w:rsidTr="00B65789">
        <w:trPr>
          <w:gridAfter w:val="1"/>
          <w:wAfter w:w="61" w:type="dxa"/>
          <w:trHeight w:val="675"/>
        </w:trPr>
        <w:tc>
          <w:tcPr>
            <w:tcW w:w="634" w:type="dxa"/>
            <w:shd w:val="clear" w:color="auto" w:fill="auto"/>
            <w:vAlign w:val="center"/>
            <w:hideMark/>
          </w:tcPr>
          <w:p w14:paraId="5F56D98C" w14:textId="4E45D6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04</w:t>
            </w:r>
          </w:p>
        </w:tc>
        <w:tc>
          <w:tcPr>
            <w:tcW w:w="2902" w:type="dxa"/>
            <w:shd w:val="clear" w:color="auto" w:fill="auto"/>
            <w:vAlign w:val="center"/>
            <w:hideMark/>
          </w:tcPr>
          <w:p w14:paraId="21E4C8CC" w14:textId="398701D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ACESSORIO, CABO TENS, FENS, RUSSA AZUL E VERDE, COMPATIVEL COM IBRAMED PARA NEURODYN 2, EMBALAGEM 1.0 UNIDADE.</w:t>
            </w:r>
          </w:p>
        </w:tc>
        <w:tc>
          <w:tcPr>
            <w:tcW w:w="791" w:type="dxa"/>
            <w:shd w:val="clear" w:color="auto" w:fill="auto"/>
            <w:vAlign w:val="center"/>
            <w:hideMark/>
          </w:tcPr>
          <w:p w14:paraId="60F7F407" w14:textId="6A13F0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1364349</w:t>
            </w:r>
          </w:p>
        </w:tc>
        <w:tc>
          <w:tcPr>
            <w:tcW w:w="1218" w:type="dxa"/>
            <w:shd w:val="clear" w:color="auto" w:fill="auto"/>
            <w:vAlign w:val="center"/>
            <w:hideMark/>
          </w:tcPr>
          <w:p w14:paraId="23599A0B" w14:textId="745F7F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F77683F" w14:textId="235A99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2E700F7" w14:textId="552A16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31CF9E4" w14:textId="501592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19AB8AD4" w14:textId="0E9DFA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4F9A92D" w14:textId="31A676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8DC0C19" w14:textId="068F0B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0CC8F260" w14:textId="76FEBA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R$ 139,50</w:t>
            </w:r>
          </w:p>
        </w:tc>
        <w:tc>
          <w:tcPr>
            <w:tcW w:w="1141" w:type="dxa"/>
            <w:shd w:val="clear" w:color="auto" w:fill="auto"/>
            <w:vAlign w:val="center"/>
            <w:hideMark/>
          </w:tcPr>
          <w:p w14:paraId="140717CE" w14:textId="63CF2B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R$ 837,00</w:t>
            </w:r>
          </w:p>
        </w:tc>
      </w:tr>
      <w:tr w:rsidR="00B65789" w:rsidRPr="00B65789" w14:paraId="431543D6" w14:textId="77777777" w:rsidTr="00B65789">
        <w:trPr>
          <w:gridAfter w:val="1"/>
          <w:wAfter w:w="61" w:type="dxa"/>
          <w:trHeight w:val="900"/>
        </w:trPr>
        <w:tc>
          <w:tcPr>
            <w:tcW w:w="634" w:type="dxa"/>
            <w:shd w:val="clear" w:color="auto" w:fill="auto"/>
            <w:vAlign w:val="center"/>
            <w:hideMark/>
          </w:tcPr>
          <w:p w14:paraId="13D3BD52" w14:textId="369301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05</w:t>
            </w:r>
          </w:p>
        </w:tc>
        <w:tc>
          <w:tcPr>
            <w:tcW w:w="2902" w:type="dxa"/>
            <w:shd w:val="clear" w:color="auto" w:fill="auto"/>
            <w:vAlign w:val="center"/>
            <w:hideMark/>
          </w:tcPr>
          <w:p w14:paraId="3D129CF9" w14:textId="3768246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ACESSORIOS PARA MASSOTERAPIA, ROLO PEQUENO POSICIONAMENTO, PRODUZIDO ESPUMA ORTOPEDICA, REVESTIMENTO COURVIN SINTETICO, DIMENSOES 46X9X9 CM, EMBALAGEM 1.0 UNIDADE.</w:t>
            </w:r>
          </w:p>
        </w:tc>
        <w:tc>
          <w:tcPr>
            <w:tcW w:w="791" w:type="dxa"/>
            <w:shd w:val="clear" w:color="auto" w:fill="auto"/>
            <w:vAlign w:val="center"/>
            <w:hideMark/>
          </w:tcPr>
          <w:p w14:paraId="0E1CE06A" w14:textId="02785D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1526906</w:t>
            </w:r>
          </w:p>
        </w:tc>
        <w:tc>
          <w:tcPr>
            <w:tcW w:w="1218" w:type="dxa"/>
            <w:shd w:val="clear" w:color="auto" w:fill="auto"/>
            <w:vAlign w:val="center"/>
            <w:hideMark/>
          </w:tcPr>
          <w:p w14:paraId="04DA01D3" w14:textId="608637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3A84C1C9" w14:textId="65894BD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20B1676" w14:textId="2297BC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490" w:type="dxa"/>
            <w:shd w:val="clear" w:color="000000" w:fill="FFFFFF"/>
            <w:vAlign w:val="center"/>
            <w:hideMark/>
          </w:tcPr>
          <w:p w14:paraId="4E69698F" w14:textId="4F5C2F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D0371BC" w14:textId="2A313E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82F0A85" w14:textId="2E07D9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FB36642" w14:textId="05350C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3066D8EE" w14:textId="1D12EF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R$ 122,64</w:t>
            </w:r>
          </w:p>
        </w:tc>
        <w:tc>
          <w:tcPr>
            <w:tcW w:w="1141" w:type="dxa"/>
            <w:shd w:val="clear" w:color="auto" w:fill="auto"/>
            <w:vAlign w:val="center"/>
            <w:hideMark/>
          </w:tcPr>
          <w:p w14:paraId="749CEBF6" w14:textId="1E68F8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R$ 735,84</w:t>
            </w:r>
          </w:p>
        </w:tc>
      </w:tr>
      <w:tr w:rsidR="00B65789" w:rsidRPr="00B65789" w14:paraId="0AA04FE3" w14:textId="77777777" w:rsidTr="00B65789">
        <w:trPr>
          <w:gridAfter w:val="1"/>
          <w:wAfter w:w="61" w:type="dxa"/>
          <w:trHeight w:val="1125"/>
        </w:trPr>
        <w:tc>
          <w:tcPr>
            <w:tcW w:w="634" w:type="dxa"/>
            <w:shd w:val="clear" w:color="auto" w:fill="auto"/>
            <w:vAlign w:val="center"/>
            <w:hideMark/>
          </w:tcPr>
          <w:p w14:paraId="21D8522B" w14:textId="3375C6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06</w:t>
            </w:r>
          </w:p>
        </w:tc>
        <w:tc>
          <w:tcPr>
            <w:tcW w:w="2902" w:type="dxa"/>
            <w:shd w:val="clear" w:color="auto" w:fill="auto"/>
            <w:vAlign w:val="center"/>
            <w:hideMark/>
          </w:tcPr>
          <w:p w14:paraId="02D504E8" w14:textId="63DED86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ÁCIDO ACÉTICO 5% - ESPECIFICAÇAO: USO HOSPITALAR, EMBALAGEM COM DADOS DE IDENTIFICAÇAO E PROCEDENCIA, DATA DE FABRICAÇAO, TEMPO DE VALIDADE E REGISTRO EM ORGAO COMPETENTE. FRASCO COM 1.000ML.</w:t>
            </w:r>
          </w:p>
        </w:tc>
        <w:tc>
          <w:tcPr>
            <w:tcW w:w="791" w:type="dxa"/>
            <w:shd w:val="clear" w:color="auto" w:fill="auto"/>
            <w:vAlign w:val="center"/>
            <w:hideMark/>
          </w:tcPr>
          <w:p w14:paraId="4129DE1F" w14:textId="51A277D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E3B1AAF" w14:textId="6E9A68B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FRASCO</w:t>
            </w:r>
          </w:p>
        </w:tc>
        <w:tc>
          <w:tcPr>
            <w:tcW w:w="585" w:type="dxa"/>
            <w:shd w:val="clear" w:color="auto" w:fill="auto"/>
            <w:vAlign w:val="center"/>
            <w:hideMark/>
          </w:tcPr>
          <w:p w14:paraId="3C7BB119" w14:textId="5BF22D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7045D9EE" w14:textId="08F13F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2C67519" w14:textId="5AB0676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528720D0" w14:textId="53E3A60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502B883" w14:textId="37B427C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46D311C" w14:textId="2882A0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938" w:type="dxa"/>
            <w:gridSpan w:val="2"/>
            <w:shd w:val="clear" w:color="auto" w:fill="auto"/>
            <w:vAlign w:val="center"/>
            <w:hideMark/>
          </w:tcPr>
          <w:p w14:paraId="1C01EFDE" w14:textId="2458587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R$ 76,00</w:t>
            </w:r>
          </w:p>
        </w:tc>
        <w:tc>
          <w:tcPr>
            <w:tcW w:w="1141" w:type="dxa"/>
            <w:shd w:val="clear" w:color="auto" w:fill="auto"/>
            <w:vAlign w:val="center"/>
            <w:hideMark/>
          </w:tcPr>
          <w:p w14:paraId="115BD252" w14:textId="4F4FCB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R$ 2.280,00</w:t>
            </w:r>
          </w:p>
        </w:tc>
      </w:tr>
      <w:tr w:rsidR="00B65789" w:rsidRPr="00B65789" w14:paraId="3AFE2150" w14:textId="77777777" w:rsidTr="00B65789">
        <w:trPr>
          <w:gridAfter w:val="1"/>
          <w:wAfter w:w="61" w:type="dxa"/>
          <w:trHeight w:val="900"/>
        </w:trPr>
        <w:tc>
          <w:tcPr>
            <w:tcW w:w="634" w:type="dxa"/>
            <w:shd w:val="clear" w:color="auto" w:fill="auto"/>
            <w:vAlign w:val="center"/>
            <w:hideMark/>
          </w:tcPr>
          <w:p w14:paraId="43255E81" w14:textId="0A07CD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07</w:t>
            </w:r>
          </w:p>
        </w:tc>
        <w:tc>
          <w:tcPr>
            <w:tcW w:w="2902" w:type="dxa"/>
            <w:shd w:val="clear" w:color="auto" w:fill="auto"/>
            <w:vAlign w:val="center"/>
            <w:hideMark/>
          </w:tcPr>
          <w:p w14:paraId="0BA746B2" w14:textId="5B26CE5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ACIDO GRAXO ESSENCIAL, VITAMINA A+VITAMINA E + LETICINA DE </w:t>
            </w:r>
            <w:proofErr w:type="gramStart"/>
            <w:r w:rsidRPr="00B65789">
              <w:rPr>
                <w:rFonts w:eastAsia="Times New Roman" w:cs="Times New Roman"/>
                <w:kern w:val="0"/>
                <w:sz w:val="14"/>
                <w:szCs w:val="14"/>
                <w:lang w:eastAsia="pt-BR" w:bidi="ar-SA"/>
              </w:rPr>
              <w:t>SOJA,SOLUÇAO</w:t>
            </w:r>
            <w:proofErr w:type="gramEnd"/>
            <w:r w:rsidRPr="00B65789">
              <w:rPr>
                <w:rFonts w:eastAsia="Times New Roman" w:cs="Times New Roman"/>
                <w:kern w:val="0"/>
                <w:sz w:val="14"/>
                <w:szCs w:val="14"/>
                <w:lang w:eastAsia="pt-BR" w:bidi="ar-SA"/>
              </w:rPr>
              <w:t xml:space="preserve">  OLEOSA APLICAÇAO EM PELE LESIONADA,CORRELATO,CLASSE RISCO , FRASCO 100ML </w:t>
            </w:r>
          </w:p>
        </w:tc>
        <w:tc>
          <w:tcPr>
            <w:tcW w:w="791" w:type="dxa"/>
            <w:shd w:val="clear" w:color="auto" w:fill="auto"/>
            <w:vAlign w:val="center"/>
            <w:hideMark/>
          </w:tcPr>
          <w:p w14:paraId="2B4FC73F" w14:textId="399364B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782565</w:t>
            </w:r>
          </w:p>
        </w:tc>
        <w:tc>
          <w:tcPr>
            <w:tcW w:w="1218" w:type="dxa"/>
            <w:shd w:val="clear" w:color="auto" w:fill="auto"/>
            <w:vAlign w:val="center"/>
            <w:hideMark/>
          </w:tcPr>
          <w:p w14:paraId="2E9B98A6" w14:textId="3181C15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FRASCO 100ML</w:t>
            </w:r>
          </w:p>
        </w:tc>
        <w:tc>
          <w:tcPr>
            <w:tcW w:w="585" w:type="dxa"/>
            <w:shd w:val="clear" w:color="auto" w:fill="auto"/>
            <w:vAlign w:val="center"/>
            <w:hideMark/>
          </w:tcPr>
          <w:p w14:paraId="223BED33" w14:textId="0691D7E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504" w:type="dxa"/>
            <w:shd w:val="clear" w:color="auto" w:fill="auto"/>
            <w:vAlign w:val="center"/>
            <w:hideMark/>
          </w:tcPr>
          <w:p w14:paraId="70078FA5" w14:textId="497932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D1EB023" w14:textId="1841C6A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120</w:t>
            </w:r>
          </w:p>
        </w:tc>
        <w:tc>
          <w:tcPr>
            <w:tcW w:w="553" w:type="dxa"/>
            <w:shd w:val="clear" w:color="000000" w:fill="FFFFFF"/>
            <w:vAlign w:val="center"/>
            <w:hideMark/>
          </w:tcPr>
          <w:p w14:paraId="4D583104" w14:textId="79CA839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B5D3B7F" w14:textId="7C14CE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2C05732" w14:textId="725D01F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170</w:t>
            </w:r>
          </w:p>
        </w:tc>
        <w:tc>
          <w:tcPr>
            <w:tcW w:w="938" w:type="dxa"/>
            <w:gridSpan w:val="2"/>
            <w:shd w:val="clear" w:color="auto" w:fill="auto"/>
            <w:vAlign w:val="center"/>
            <w:hideMark/>
          </w:tcPr>
          <w:p w14:paraId="37DDEDC2" w14:textId="2FD244D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R$ 65,19</w:t>
            </w:r>
          </w:p>
        </w:tc>
        <w:tc>
          <w:tcPr>
            <w:tcW w:w="1141" w:type="dxa"/>
            <w:shd w:val="clear" w:color="auto" w:fill="auto"/>
            <w:vAlign w:val="center"/>
            <w:hideMark/>
          </w:tcPr>
          <w:p w14:paraId="57F70816" w14:textId="4158D7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R$ 11.082,30</w:t>
            </w:r>
          </w:p>
        </w:tc>
      </w:tr>
      <w:tr w:rsidR="00B65789" w:rsidRPr="00B65789" w14:paraId="53ED9A0E" w14:textId="77777777" w:rsidTr="00B65789">
        <w:trPr>
          <w:gridAfter w:val="1"/>
          <w:wAfter w:w="61" w:type="dxa"/>
          <w:trHeight w:val="900"/>
        </w:trPr>
        <w:tc>
          <w:tcPr>
            <w:tcW w:w="634" w:type="dxa"/>
            <w:shd w:val="clear" w:color="auto" w:fill="auto"/>
            <w:vAlign w:val="center"/>
            <w:hideMark/>
          </w:tcPr>
          <w:p w14:paraId="4250D46D" w14:textId="77846D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08</w:t>
            </w:r>
          </w:p>
        </w:tc>
        <w:tc>
          <w:tcPr>
            <w:tcW w:w="2902" w:type="dxa"/>
            <w:shd w:val="clear" w:color="auto" w:fill="auto"/>
            <w:vAlign w:val="center"/>
            <w:hideMark/>
          </w:tcPr>
          <w:p w14:paraId="31F235B0" w14:textId="6908471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ADAPT SKATE. CONFECCIONADO EM ESTRUTURA EM COMPENSADO DE 15MM BASE INFERIOR QUATRO RODÍZIOS DE SILICONE BASE SUPERIOR REVESTIDO COM ESPUMA D-33 E COURVIM. </w:t>
            </w:r>
            <w:proofErr w:type="gramStart"/>
            <w:r w:rsidRPr="00B65789">
              <w:rPr>
                <w:rFonts w:eastAsia="Times New Roman" w:cs="Times New Roman"/>
                <w:kern w:val="0"/>
                <w:sz w:val="14"/>
                <w:szCs w:val="14"/>
                <w:lang w:eastAsia="pt-BR" w:bidi="ar-SA"/>
              </w:rPr>
              <w:t>MEDIDAS :</w:t>
            </w:r>
            <w:proofErr w:type="gramEnd"/>
            <w:r w:rsidRPr="00B65789">
              <w:rPr>
                <w:rFonts w:eastAsia="Times New Roman" w:cs="Times New Roman"/>
                <w:kern w:val="0"/>
                <w:sz w:val="14"/>
                <w:szCs w:val="14"/>
                <w:lang w:eastAsia="pt-BR" w:bidi="ar-SA"/>
              </w:rPr>
              <w:t> 60 X 38 CM.</w:t>
            </w:r>
          </w:p>
        </w:tc>
        <w:tc>
          <w:tcPr>
            <w:tcW w:w="791" w:type="dxa"/>
            <w:shd w:val="clear" w:color="auto" w:fill="auto"/>
            <w:vAlign w:val="center"/>
            <w:hideMark/>
          </w:tcPr>
          <w:p w14:paraId="34025D7B" w14:textId="0AD67BD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9C90888" w14:textId="713420F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105922E0" w14:textId="3982BCF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469B9A35" w14:textId="307CEAF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5A77AAE2" w14:textId="2C7D43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3BE392D1" w14:textId="097AC2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484394A" w14:textId="40537E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F968BCB" w14:textId="55CADE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4D7DE8A0" w14:textId="41D9A0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R$ 438,29</w:t>
            </w:r>
          </w:p>
        </w:tc>
        <w:tc>
          <w:tcPr>
            <w:tcW w:w="1141" w:type="dxa"/>
            <w:shd w:val="clear" w:color="auto" w:fill="auto"/>
            <w:vAlign w:val="center"/>
            <w:hideMark/>
          </w:tcPr>
          <w:p w14:paraId="725221F5" w14:textId="4A50E0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R$ 876,58</w:t>
            </w:r>
          </w:p>
        </w:tc>
      </w:tr>
      <w:tr w:rsidR="00B65789" w:rsidRPr="00B65789" w14:paraId="3D9D51DF" w14:textId="77777777" w:rsidTr="00B65789">
        <w:trPr>
          <w:gridAfter w:val="1"/>
          <w:wAfter w:w="61" w:type="dxa"/>
          <w:trHeight w:val="675"/>
        </w:trPr>
        <w:tc>
          <w:tcPr>
            <w:tcW w:w="634" w:type="dxa"/>
            <w:shd w:val="clear" w:color="auto" w:fill="auto"/>
            <w:vAlign w:val="center"/>
            <w:hideMark/>
          </w:tcPr>
          <w:p w14:paraId="5D3BF435" w14:textId="0BDF33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09</w:t>
            </w:r>
          </w:p>
        </w:tc>
        <w:tc>
          <w:tcPr>
            <w:tcW w:w="2902" w:type="dxa"/>
            <w:shd w:val="clear" w:color="auto" w:fill="auto"/>
            <w:vAlign w:val="center"/>
            <w:hideMark/>
          </w:tcPr>
          <w:p w14:paraId="60148F63" w14:textId="47A7ABE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AFASTADOR, ACO INOX, FARABEUF, PARA CIRURGIAS EM GERAL, MEDIO, EMBALAGEM 1.0 UNIDADE</w:t>
            </w:r>
          </w:p>
        </w:tc>
        <w:tc>
          <w:tcPr>
            <w:tcW w:w="791" w:type="dxa"/>
            <w:shd w:val="clear" w:color="auto" w:fill="auto"/>
            <w:vAlign w:val="center"/>
            <w:hideMark/>
          </w:tcPr>
          <w:p w14:paraId="0FCDA5A8" w14:textId="440E5E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1411938</w:t>
            </w:r>
          </w:p>
        </w:tc>
        <w:tc>
          <w:tcPr>
            <w:tcW w:w="1218" w:type="dxa"/>
            <w:shd w:val="clear" w:color="auto" w:fill="auto"/>
            <w:vAlign w:val="center"/>
            <w:hideMark/>
          </w:tcPr>
          <w:p w14:paraId="5F58C598" w14:textId="521798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BA12E75" w14:textId="34E3A6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1804155" w14:textId="4B56D7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057130C" w14:textId="6CE8B5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3782A3E7" w14:textId="424102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9D6A804" w14:textId="302589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687" w:type="dxa"/>
            <w:shd w:val="clear" w:color="auto" w:fill="auto"/>
            <w:vAlign w:val="center"/>
            <w:hideMark/>
          </w:tcPr>
          <w:p w14:paraId="2AF865CA" w14:textId="22A47E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938" w:type="dxa"/>
            <w:gridSpan w:val="2"/>
            <w:shd w:val="clear" w:color="auto" w:fill="auto"/>
            <w:vAlign w:val="center"/>
            <w:hideMark/>
          </w:tcPr>
          <w:p w14:paraId="1665C30A" w14:textId="37603C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R$ 48,00</w:t>
            </w:r>
          </w:p>
        </w:tc>
        <w:tc>
          <w:tcPr>
            <w:tcW w:w="1141" w:type="dxa"/>
            <w:shd w:val="clear" w:color="auto" w:fill="auto"/>
            <w:vAlign w:val="center"/>
            <w:hideMark/>
          </w:tcPr>
          <w:p w14:paraId="58F80324" w14:textId="5D14D8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R$ 576,00</w:t>
            </w:r>
          </w:p>
        </w:tc>
      </w:tr>
      <w:tr w:rsidR="00B65789" w:rsidRPr="00B65789" w14:paraId="26B19E11" w14:textId="77777777" w:rsidTr="00B65789">
        <w:trPr>
          <w:gridAfter w:val="1"/>
          <w:wAfter w:w="61" w:type="dxa"/>
          <w:trHeight w:val="1575"/>
        </w:trPr>
        <w:tc>
          <w:tcPr>
            <w:tcW w:w="634" w:type="dxa"/>
            <w:shd w:val="clear" w:color="auto" w:fill="auto"/>
            <w:vAlign w:val="center"/>
            <w:hideMark/>
          </w:tcPr>
          <w:p w14:paraId="575AB107" w14:textId="579BD6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2902" w:type="dxa"/>
            <w:shd w:val="clear" w:color="auto" w:fill="auto"/>
            <w:vAlign w:val="center"/>
            <w:hideMark/>
          </w:tcPr>
          <w:p w14:paraId="4D462B4A" w14:textId="3CAC1CB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AFIADOR DE PUNCH DERMATOLÓGICO NO TAMANHO GRANDE. ESPECIFICAÇÃO: INSTRUMENTAL PARA AFIAR PUNCH GRANDE. PRODUZIDO EM AÇO INOXIDÁVEL. - MATERIAL CONFECCIONADO EM AÇO INOX; MATERIAL AUTOCLAVÁVEL; INSTRUMENTO CIRÚRGICO NÃO ARTICULADO; NÃO CORTANTE; INDICADO PARA PUNCHS: 6MM | 7MM | 8MM. 10 ANOS DE GARANTIA.</w:t>
            </w:r>
          </w:p>
        </w:tc>
        <w:tc>
          <w:tcPr>
            <w:tcW w:w="791" w:type="dxa"/>
            <w:shd w:val="clear" w:color="auto" w:fill="auto"/>
            <w:vAlign w:val="center"/>
            <w:hideMark/>
          </w:tcPr>
          <w:p w14:paraId="17F7963E" w14:textId="6F5023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104B92A1" w14:textId="3C3D24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E44F69E" w14:textId="70DF0BA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6B5D3DA" w14:textId="79CAD9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88D44D6" w14:textId="7D4BEEC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1E969C49" w14:textId="5DFEA7D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2F66E7F" w14:textId="42A3551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2F9A6AD" w14:textId="385914D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938" w:type="dxa"/>
            <w:gridSpan w:val="2"/>
            <w:shd w:val="clear" w:color="auto" w:fill="auto"/>
            <w:vAlign w:val="center"/>
            <w:hideMark/>
          </w:tcPr>
          <w:p w14:paraId="0E7BF898" w14:textId="0B2C337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R$ 115,00</w:t>
            </w:r>
          </w:p>
        </w:tc>
        <w:tc>
          <w:tcPr>
            <w:tcW w:w="1141" w:type="dxa"/>
            <w:shd w:val="clear" w:color="auto" w:fill="auto"/>
            <w:vAlign w:val="center"/>
            <w:hideMark/>
          </w:tcPr>
          <w:p w14:paraId="44FC861B" w14:textId="7C2738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R$ 115,00</w:t>
            </w:r>
          </w:p>
        </w:tc>
      </w:tr>
      <w:tr w:rsidR="00B65789" w:rsidRPr="00B65789" w14:paraId="27ADB05E" w14:textId="77777777" w:rsidTr="00B65789">
        <w:trPr>
          <w:gridAfter w:val="1"/>
          <w:wAfter w:w="61" w:type="dxa"/>
          <w:trHeight w:val="1575"/>
        </w:trPr>
        <w:tc>
          <w:tcPr>
            <w:tcW w:w="634" w:type="dxa"/>
            <w:shd w:val="clear" w:color="auto" w:fill="auto"/>
            <w:vAlign w:val="center"/>
            <w:hideMark/>
          </w:tcPr>
          <w:p w14:paraId="0709A701" w14:textId="785860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w:t>
            </w:r>
          </w:p>
        </w:tc>
        <w:tc>
          <w:tcPr>
            <w:tcW w:w="2902" w:type="dxa"/>
            <w:shd w:val="clear" w:color="auto" w:fill="auto"/>
            <w:vAlign w:val="center"/>
            <w:hideMark/>
          </w:tcPr>
          <w:p w14:paraId="18588704" w14:textId="1A936A2F"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AFIADOR DE PUNCH DERMATOLÓGICO NO TAMANHO GRANDE. ESPECIFICAÇÃO: INSTRUMENTAL PARA AFIAR PUNCH GRANDE. PRODUZIDO EM AÇO INOXIDÁVEL. - MATERIAL CONFECCIONADO EM AÇO INOX; MATERIAL AUTOCLAVÁVEL; INSTRUMENTO CIRÚRGICO NÃO ARTICULADO; NÃO CORTANTE; INDICADO PARA PUNCHS: 3MM | 4MM | 5MM. 10 ANOS DE GARANTIA.</w:t>
            </w:r>
          </w:p>
        </w:tc>
        <w:tc>
          <w:tcPr>
            <w:tcW w:w="791" w:type="dxa"/>
            <w:shd w:val="clear" w:color="auto" w:fill="auto"/>
            <w:vAlign w:val="center"/>
            <w:hideMark/>
          </w:tcPr>
          <w:p w14:paraId="17405A08" w14:textId="2865743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1ACA9384" w14:textId="15A984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6889E1AD" w14:textId="5BEFA67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0CA3A8EE" w14:textId="09653A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D946855" w14:textId="7C3394C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417375B9" w14:textId="481921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57802F7" w14:textId="410911A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8167F84" w14:textId="0CAAADE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938" w:type="dxa"/>
            <w:gridSpan w:val="2"/>
            <w:shd w:val="clear" w:color="auto" w:fill="auto"/>
            <w:vAlign w:val="center"/>
            <w:hideMark/>
          </w:tcPr>
          <w:p w14:paraId="4226D73A" w14:textId="0AC7B6F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R$ 139,65</w:t>
            </w:r>
          </w:p>
        </w:tc>
        <w:tc>
          <w:tcPr>
            <w:tcW w:w="1141" w:type="dxa"/>
            <w:shd w:val="clear" w:color="auto" w:fill="auto"/>
            <w:vAlign w:val="center"/>
            <w:hideMark/>
          </w:tcPr>
          <w:p w14:paraId="671B919A" w14:textId="6C5218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R$ 139,65</w:t>
            </w:r>
          </w:p>
        </w:tc>
      </w:tr>
      <w:tr w:rsidR="00B65789" w:rsidRPr="00B65789" w14:paraId="37CEFA09" w14:textId="77777777" w:rsidTr="00B65789">
        <w:trPr>
          <w:gridAfter w:val="1"/>
          <w:wAfter w:w="61" w:type="dxa"/>
          <w:trHeight w:val="2250"/>
        </w:trPr>
        <w:tc>
          <w:tcPr>
            <w:tcW w:w="634" w:type="dxa"/>
            <w:shd w:val="clear" w:color="auto" w:fill="auto"/>
            <w:vAlign w:val="center"/>
            <w:hideMark/>
          </w:tcPr>
          <w:p w14:paraId="4D53BD72" w14:textId="42E2E2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2902" w:type="dxa"/>
            <w:shd w:val="clear" w:color="auto" w:fill="auto"/>
            <w:vAlign w:val="center"/>
            <w:hideMark/>
          </w:tcPr>
          <w:p w14:paraId="20979A34" w14:textId="00CA935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ACO INOX, CANULA DE ACO INOX, SILICONISADA, BISEL TRIFACETADO, BIONGULADO, PROTETOR DE ENCAIXE FIRME, CONECTOR, CODIFICADO POR CORES, 40X12, EMBALAGEM INDIVIDUAL, ESTERIL, ABERTURA ASSEPTICA EM PETALA, ADEQUADA, SEGURA, COMPATIVEL COM O PROCESSO DE ESTERILIZACAO, DATA DE FABRICACAO, PRAZO DE VALIDADE LEGISLACAO SANITARIA VIGENTE E PERTINENTE AO PRODUTO, UNIDADE 1.0 UNIDADE.</w:t>
            </w:r>
          </w:p>
        </w:tc>
        <w:tc>
          <w:tcPr>
            <w:tcW w:w="791" w:type="dxa"/>
            <w:shd w:val="clear" w:color="auto" w:fill="auto"/>
            <w:vAlign w:val="center"/>
            <w:hideMark/>
          </w:tcPr>
          <w:p w14:paraId="730383EB" w14:textId="39D6C2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371919</w:t>
            </w:r>
          </w:p>
        </w:tc>
        <w:tc>
          <w:tcPr>
            <w:tcW w:w="1218" w:type="dxa"/>
            <w:shd w:val="clear" w:color="auto" w:fill="auto"/>
            <w:vAlign w:val="center"/>
            <w:hideMark/>
          </w:tcPr>
          <w:p w14:paraId="68E8D610" w14:textId="6DB585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47692237" w14:textId="5B4CAC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2752823B" w14:textId="362C1E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35ADAA4" w14:textId="6B86A5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53" w:type="dxa"/>
            <w:shd w:val="clear" w:color="000000" w:fill="FFFFFF"/>
            <w:vAlign w:val="center"/>
            <w:hideMark/>
          </w:tcPr>
          <w:p w14:paraId="6F828ACF" w14:textId="0FABB9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E14211B" w14:textId="47B7B3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546F707" w14:textId="1269A6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3500</w:t>
            </w:r>
          </w:p>
        </w:tc>
        <w:tc>
          <w:tcPr>
            <w:tcW w:w="938" w:type="dxa"/>
            <w:gridSpan w:val="2"/>
            <w:shd w:val="clear" w:color="auto" w:fill="auto"/>
            <w:vAlign w:val="center"/>
            <w:hideMark/>
          </w:tcPr>
          <w:p w14:paraId="6E7FA8DF" w14:textId="216BD2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R$ 0,24</w:t>
            </w:r>
          </w:p>
        </w:tc>
        <w:tc>
          <w:tcPr>
            <w:tcW w:w="1141" w:type="dxa"/>
            <w:shd w:val="clear" w:color="auto" w:fill="auto"/>
            <w:vAlign w:val="center"/>
            <w:hideMark/>
          </w:tcPr>
          <w:p w14:paraId="327E7158" w14:textId="799A6B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R$ 840,00</w:t>
            </w:r>
          </w:p>
        </w:tc>
      </w:tr>
      <w:tr w:rsidR="00B65789" w:rsidRPr="00B65789" w14:paraId="64590729" w14:textId="77777777" w:rsidTr="00B65789">
        <w:trPr>
          <w:gridAfter w:val="1"/>
          <w:wAfter w:w="61" w:type="dxa"/>
          <w:trHeight w:val="900"/>
        </w:trPr>
        <w:tc>
          <w:tcPr>
            <w:tcW w:w="634" w:type="dxa"/>
            <w:shd w:val="clear" w:color="auto" w:fill="auto"/>
            <w:vAlign w:val="center"/>
            <w:hideMark/>
          </w:tcPr>
          <w:p w14:paraId="1A5B0689" w14:textId="01298D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w:t>
            </w:r>
          </w:p>
        </w:tc>
        <w:tc>
          <w:tcPr>
            <w:tcW w:w="2902" w:type="dxa"/>
            <w:shd w:val="clear" w:color="auto" w:fill="auto"/>
            <w:vAlign w:val="center"/>
            <w:hideMark/>
          </w:tcPr>
          <w:p w14:paraId="31167263" w14:textId="29811A9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BIANGULADO, PROTETOR DE ENCAIXE FIRME, CONECTOR, CODIFICADO POR CORES, 13X 4 A 4,5MM, CANULA ACO INOX, SILICONIZADA, BISEL TRIFACETADO, EMBALAGEM 1.0 UNIDADE.</w:t>
            </w:r>
          </w:p>
        </w:tc>
        <w:tc>
          <w:tcPr>
            <w:tcW w:w="791" w:type="dxa"/>
            <w:shd w:val="clear" w:color="auto" w:fill="auto"/>
            <w:vAlign w:val="center"/>
            <w:hideMark/>
          </w:tcPr>
          <w:p w14:paraId="452F17C8" w14:textId="617D72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371852</w:t>
            </w:r>
          </w:p>
        </w:tc>
        <w:tc>
          <w:tcPr>
            <w:tcW w:w="1218" w:type="dxa"/>
            <w:shd w:val="clear" w:color="auto" w:fill="auto"/>
            <w:vAlign w:val="center"/>
            <w:hideMark/>
          </w:tcPr>
          <w:p w14:paraId="3AB02900" w14:textId="479178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321BA92" w14:textId="674528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0FFF3727" w14:textId="5F682F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490" w:type="dxa"/>
            <w:shd w:val="clear" w:color="000000" w:fill="FFFFFF"/>
            <w:vAlign w:val="center"/>
            <w:hideMark/>
          </w:tcPr>
          <w:p w14:paraId="4CF38AEA" w14:textId="1F6FB5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2400</w:t>
            </w:r>
          </w:p>
        </w:tc>
        <w:tc>
          <w:tcPr>
            <w:tcW w:w="553" w:type="dxa"/>
            <w:shd w:val="clear" w:color="000000" w:fill="FFFFFF"/>
            <w:vAlign w:val="center"/>
            <w:hideMark/>
          </w:tcPr>
          <w:p w14:paraId="3625123E" w14:textId="3817DB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739A931" w14:textId="70517B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A1CA062" w14:textId="67C32F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4400</w:t>
            </w:r>
          </w:p>
        </w:tc>
        <w:tc>
          <w:tcPr>
            <w:tcW w:w="938" w:type="dxa"/>
            <w:gridSpan w:val="2"/>
            <w:shd w:val="clear" w:color="auto" w:fill="auto"/>
            <w:vAlign w:val="center"/>
            <w:hideMark/>
          </w:tcPr>
          <w:p w14:paraId="07419271" w14:textId="23B6C7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R$ 0,29</w:t>
            </w:r>
          </w:p>
        </w:tc>
        <w:tc>
          <w:tcPr>
            <w:tcW w:w="1141" w:type="dxa"/>
            <w:shd w:val="clear" w:color="auto" w:fill="auto"/>
            <w:vAlign w:val="center"/>
            <w:hideMark/>
          </w:tcPr>
          <w:p w14:paraId="799BAD6C" w14:textId="5D4F7C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R$ 1.276,00</w:t>
            </w:r>
          </w:p>
        </w:tc>
      </w:tr>
      <w:tr w:rsidR="00B65789" w:rsidRPr="00B65789" w14:paraId="10728DFA" w14:textId="77777777" w:rsidTr="00B65789">
        <w:trPr>
          <w:gridAfter w:val="1"/>
          <w:wAfter w:w="61" w:type="dxa"/>
          <w:trHeight w:val="1125"/>
        </w:trPr>
        <w:tc>
          <w:tcPr>
            <w:tcW w:w="634" w:type="dxa"/>
            <w:shd w:val="clear" w:color="auto" w:fill="auto"/>
            <w:vAlign w:val="center"/>
            <w:hideMark/>
          </w:tcPr>
          <w:p w14:paraId="4674A4B5" w14:textId="533BF0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w:t>
            </w:r>
          </w:p>
        </w:tc>
        <w:tc>
          <w:tcPr>
            <w:tcW w:w="2902" w:type="dxa"/>
            <w:shd w:val="clear" w:color="auto" w:fill="auto"/>
            <w:vAlign w:val="center"/>
            <w:hideMark/>
          </w:tcPr>
          <w:p w14:paraId="03DF946A" w14:textId="5400D8A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BIANGULADO, PROTETOR DE ENCAIXE FIRME, CONECTOR, CODIFICADO POR CORES, 25X7, CANULA DE ACO INOX, SILICONIZADA, BISEL TRIFACETADO, PROPORCIONANDO BOM CORTE, EMBALAGEM 1.0 UNIDADE.</w:t>
            </w:r>
          </w:p>
        </w:tc>
        <w:tc>
          <w:tcPr>
            <w:tcW w:w="791" w:type="dxa"/>
            <w:shd w:val="clear" w:color="auto" w:fill="auto"/>
            <w:vAlign w:val="center"/>
            <w:hideMark/>
          </w:tcPr>
          <w:p w14:paraId="334D661F" w14:textId="414D13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371877</w:t>
            </w:r>
          </w:p>
        </w:tc>
        <w:tc>
          <w:tcPr>
            <w:tcW w:w="1218" w:type="dxa"/>
            <w:shd w:val="clear" w:color="auto" w:fill="auto"/>
            <w:vAlign w:val="center"/>
            <w:hideMark/>
          </w:tcPr>
          <w:p w14:paraId="3B539545" w14:textId="671941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0924206" w14:textId="071B33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55FB9E5F" w14:textId="5822C9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0F77336" w14:textId="49A2C3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200BAA26" w14:textId="283CE8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A8B2AE0" w14:textId="6D40BB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7F8C09F" w14:textId="2B5098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938" w:type="dxa"/>
            <w:gridSpan w:val="2"/>
            <w:shd w:val="clear" w:color="auto" w:fill="auto"/>
            <w:vAlign w:val="center"/>
            <w:hideMark/>
          </w:tcPr>
          <w:p w14:paraId="2D02674F" w14:textId="20A908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R$ 0,73</w:t>
            </w:r>
          </w:p>
        </w:tc>
        <w:tc>
          <w:tcPr>
            <w:tcW w:w="1141" w:type="dxa"/>
            <w:shd w:val="clear" w:color="auto" w:fill="auto"/>
            <w:vAlign w:val="center"/>
            <w:hideMark/>
          </w:tcPr>
          <w:p w14:paraId="5042097B" w14:textId="085A68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R$ 1.095,00</w:t>
            </w:r>
          </w:p>
        </w:tc>
      </w:tr>
      <w:tr w:rsidR="00B65789" w:rsidRPr="00B65789" w14:paraId="67AB8126" w14:textId="77777777" w:rsidTr="00B65789">
        <w:trPr>
          <w:gridAfter w:val="1"/>
          <w:wAfter w:w="61" w:type="dxa"/>
          <w:trHeight w:val="2595"/>
        </w:trPr>
        <w:tc>
          <w:tcPr>
            <w:tcW w:w="634" w:type="dxa"/>
            <w:shd w:val="clear" w:color="auto" w:fill="auto"/>
            <w:vAlign w:val="center"/>
            <w:hideMark/>
          </w:tcPr>
          <w:p w14:paraId="15BD5E94" w14:textId="6A3A0B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2902" w:type="dxa"/>
            <w:shd w:val="clear" w:color="auto" w:fill="auto"/>
            <w:vAlign w:val="center"/>
            <w:hideMark/>
          </w:tcPr>
          <w:p w14:paraId="1CE2146E" w14:textId="6D1ACAF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PROPORCIONANDO BOM CORTE E ATRAUMATICO, PROTETOR DE ENCAIXE FIRME, CONECTOR, CODIFICADO POR CORES, LEITURA, ADEQUADA, SEGURA, COMPATIVEL COM O PROCESSO DE ESTERILIZACAO, DATA DE FABRICACAO, PRAZO DE VALIDADE, NR 32 QUANTO AO DISPOSITIVO DE SEGURANCA DO TIPO ATIVO, 20X5,5, CANULA ACO INOX, EMBALAGEM INDIVIDUAL, ESTERIL, ABERTURA ASSEPTICA EM PETALA, INVOLUCRO COM DADOS DE IDENTIFICACAO LEGIVEIS, SILICONIZADA, BISEL TRIFACETADO, BIANGULADO, UNIDADE 1.0 UNIDADE.</w:t>
            </w:r>
          </w:p>
        </w:tc>
        <w:tc>
          <w:tcPr>
            <w:tcW w:w="791" w:type="dxa"/>
            <w:shd w:val="clear" w:color="auto" w:fill="auto"/>
            <w:vAlign w:val="center"/>
            <w:hideMark/>
          </w:tcPr>
          <w:p w14:paraId="28369070" w14:textId="72F781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802544</w:t>
            </w:r>
          </w:p>
        </w:tc>
        <w:tc>
          <w:tcPr>
            <w:tcW w:w="1218" w:type="dxa"/>
            <w:shd w:val="clear" w:color="auto" w:fill="auto"/>
            <w:vAlign w:val="center"/>
            <w:hideMark/>
          </w:tcPr>
          <w:p w14:paraId="504FCF4F" w14:textId="365EB5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20D0F380" w14:textId="5B7C97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0B1A3B43" w14:textId="672235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86030F1" w14:textId="428D62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53" w:type="dxa"/>
            <w:shd w:val="clear" w:color="000000" w:fill="FFFFFF"/>
            <w:vAlign w:val="center"/>
            <w:hideMark/>
          </w:tcPr>
          <w:p w14:paraId="6D42387B" w14:textId="1BBAEC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07DC9F6" w14:textId="5ADD10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4B99ED6" w14:textId="579BF5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3500</w:t>
            </w:r>
          </w:p>
        </w:tc>
        <w:tc>
          <w:tcPr>
            <w:tcW w:w="938" w:type="dxa"/>
            <w:gridSpan w:val="2"/>
            <w:shd w:val="clear" w:color="auto" w:fill="auto"/>
            <w:vAlign w:val="center"/>
            <w:hideMark/>
          </w:tcPr>
          <w:p w14:paraId="300F419F" w14:textId="65568D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R$ 0,40</w:t>
            </w:r>
          </w:p>
        </w:tc>
        <w:tc>
          <w:tcPr>
            <w:tcW w:w="1141" w:type="dxa"/>
            <w:shd w:val="clear" w:color="auto" w:fill="auto"/>
            <w:vAlign w:val="center"/>
            <w:hideMark/>
          </w:tcPr>
          <w:p w14:paraId="54554E59" w14:textId="170E7E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R$ 1.400,00</w:t>
            </w:r>
          </w:p>
        </w:tc>
      </w:tr>
      <w:tr w:rsidR="00B65789" w:rsidRPr="00B65789" w14:paraId="3CED163D" w14:textId="77777777" w:rsidTr="00B65789">
        <w:trPr>
          <w:gridAfter w:val="1"/>
          <w:wAfter w:w="61" w:type="dxa"/>
          <w:trHeight w:val="1350"/>
        </w:trPr>
        <w:tc>
          <w:tcPr>
            <w:tcW w:w="634" w:type="dxa"/>
            <w:shd w:val="clear" w:color="auto" w:fill="auto"/>
            <w:vAlign w:val="center"/>
            <w:hideMark/>
          </w:tcPr>
          <w:p w14:paraId="39868052" w14:textId="631850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w:t>
            </w:r>
          </w:p>
        </w:tc>
        <w:tc>
          <w:tcPr>
            <w:tcW w:w="2902" w:type="dxa"/>
            <w:shd w:val="clear" w:color="auto" w:fill="auto"/>
            <w:vAlign w:val="center"/>
            <w:hideMark/>
          </w:tcPr>
          <w:p w14:paraId="77F5AABE" w14:textId="330E8F4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AGULHA PARA ASPIRAÇÃO DE TECIDOS MOLES TIPO CHIBA 22GX20CM.COMPATÍVEL COM O INSTRUMENTOS PRO-MAG ULTRA, PODE SER UTILIZADA PARA COLETAS DE AMOSTRAS DE AVALIAÇÃO </w:t>
            </w:r>
            <w:proofErr w:type="gramStart"/>
            <w:r w:rsidRPr="00B65789">
              <w:rPr>
                <w:rFonts w:eastAsia="Times New Roman" w:cs="Times New Roman"/>
                <w:kern w:val="0"/>
                <w:sz w:val="14"/>
                <w:szCs w:val="14"/>
                <w:lang w:eastAsia="pt-BR" w:bidi="ar-SA"/>
              </w:rPr>
              <w:t>CITOLÓGICA .TAMBÉM</w:t>
            </w:r>
            <w:proofErr w:type="gramEnd"/>
            <w:r w:rsidRPr="00B65789">
              <w:rPr>
                <w:rFonts w:eastAsia="Times New Roman" w:cs="Times New Roman"/>
                <w:kern w:val="0"/>
                <w:sz w:val="14"/>
                <w:szCs w:val="14"/>
                <w:lang w:eastAsia="pt-BR" w:bidi="ar-SA"/>
              </w:rPr>
              <w:t xml:space="preserve"> A INJEÇÃO DE CONTRASTES E A INTRODUÇÃO DE FIO GUIA DE 0,035.</w:t>
            </w:r>
          </w:p>
        </w:tc>
        <w:tc>
          <w:tcPr>
            <w:tcW w:w="791" w:type="dxa"/>
            <w:shd w:val="clear" w:color="auto" w:fill="auto"/>
            <w:vAlign w:val="center"/>
            <w:hideMark/>
          </w:tcPr>
          <w:p w14:paraId="26A43CE0" w14:textId="50D8B72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05C02EFA" w14:textId="600FBB8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UNIDADE </w:t>
            </w:r>
          </w:p>
        </w:tc>
        <w:tc>
          <w:tcPr>
            <w:tcW w:w="585" w:type="dxa"/>
            <w:shd w:val="clear" w:color="auto" w:fill="auto"/>
            <w:vAlign w:val="center"/>
            <w:hideMark/>
          </w:tcPr>
          <w:p w14:paraId="38D6D8E1" w14:textId="11E3E4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300</w:t>
            </w:r>
          </w:p>
        </w:tc>
        <w:tc>
          <w:tcPr>
            <w:tcW w:w="504" w:type="dxa"/>
            <w:shd w:val="clear" w:color="auto" w:fill="auto"/>
            <w:vAlign w:val="center"/>
            <w:hideMark/>
          </w:tcPr>
          <w:p w14:paraId="254B0216" w14:textId="4F8B0EC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99BD15F" w14:textId="46467C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79BBF902" w14:textId="61645EA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B4CB737" w14:textId="5F50095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91D8BA1" w14:textId="4E1226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300</w:t>
            </w:r>
          </w:p>
        </w:tc>
        <w:tc>
          <w:tcPr>
            <w:tcW w:w="938" w:type="dxa"/>
            <w:gridSpan w:val="2"/>
            <w:shd w:val="clear" w:color="auto" w:fill="auto"/>
            <w:vAlign w:val="center"/>
            <w:hideMark/>
          </w:tcPr>
          <w:p w14:paraId="4D826060" w14:textId="1A05A89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R$ 86,75</w:t>
            </w:r>
          </w:p>
        </w:tc>
        <w:tc>
          <w:tcPr>
            <w:tcW w:w="1141" w:type="dxa"/>
            <w:shd w:val="clear" w:color="auto" w:fill="auto"/>
            <w:vAlign w:val="center"/>
            <w:hideMark/>
          </w:tcPr>
          <w:p w14:paraId="1DB82841" w14:textId="2B24A0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R$ 26.025,00</w:t>
            </w:r>
          </w:p>
        </w:tc>
      </w:tr>
      <w:tr w:rsidR="00B65789" w:rsidRPr="00B65789" w14:paraId="1831DE07" w14:textId="77777777" w:rsidTr="00B65789">
        <w:trPr>
          <w:gridAfter w:val="1"/>
          <w:wAfter w:w="61" w:type="dxa"/>
          <w:trHeight w:val="900"/>
        </w:trPr>
        <w:tc>
          <w:tcPr>
            <w:tcW w:w="634" w:type="dxa"/>
            <w:shd w:val="clear" w:color="auto" w:fill="auto"/>
            <w:vAlign w:val="center"/>
            <w:hideMark/>
          </w:tcPr>
          <w:p w14:paraId="6E7AE6B8" w14:textId="153CBA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17</w:t>
            </w:r>
          </w:p>
        </w:tc>
        <w:tc>
          <w:tcPr>
            <w:tcW w:w="2902" w:type="dxa"/>
            <w:shd w:val="clear" w:color="auto" w:fill="auto"/>
            <w:vAlign w:val="center"/>
            <w:hideMark/>
          </w:tcPr>
          <w:p w14:paraId="7BF20266" w14:textId="6183A6C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ANESTESIA RAQUI, 22 G X 1,1/2, BISEL TIPO QUINCKE, CANHAO ANATOMICO, TRANSPARENTE, MANDRIL CODIFICADO POR COR, ESTERIL, EMBALAGEM 1.0 UNIDADE.</w:t>
            </w:r>
          </w:p>
        </w:tc>
        <w:tc>
          <w:tcPr>
            <w:tcW w:w="791" w:type="dxa"/>
            <w:shd w:val="clear" w:color="auto" w:fill="auto"/>
            <w:vAlign w:val="center"/>
            <w:hideMark/>
          </w:tcPr>
          <w:p w14:paraId="0E52F014" w14:textId="08096D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657544</w:t>
            </w:r>
          </w:p>
        </w:tc>
        <w:tc>
          <w:tcPr>
            <w:tcW w:w="1218" w:type="dxa"/>
            <w:shd w:val="clear" w:color="auto" w:fill="auto"/>
            <w:vAlign w:val="center"/>
            <w:hideMark/>
          </w:tcPr>
          <w:p w14:paraId="1ED0EDD5" w14:textId="4B113A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5040D18E" w14:textId="7E50D4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61B411DF" w14:textId="06A961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41E7752" w14:textId="46297D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auto" w:fill="auto"/>
            <w:vAlign w:val="center"/>
            <w:hideMark/>
          </w:tcPr>
          <w:p w14:paraId="2FD4606D" w14:textId="05A2D97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184150F" w14:textId="1A19924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328A3A9" w14:textId="608BBF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091B619E" w14:textId="068E63F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R$ 4,00</w:t>
            </w:r>
          </w:p>
        </w:tc>
        <w:tc>
          <w:tcPr>
            <w:tcW w:w="1141" w:type="dxa"/>
            <w:shd w:val="clear" w:color="auto" w:fill="auto"/>
            <w:vAlign w:val="center"/>
            <w:hideMark/>
          </w:tcPr>
          <w:p w14:paraId="7A7C9375" w14:textId="664398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R$ 40,00</w:t>
            </w:r>
          </w:p>
        </w:tc>
      </w:tr>
      <w:tr w:rsidR="00B65789" w:rsidRPr="00B65789" w14:paraId="73820FD1" w14:textId="77777777" w:rsidTr="00B65789">
        <w:trPr>
          <w:gridAfter w:val="1"/>
          <w:wAfter w:w="61" w:type="dxa"/>
          <w:trHeight w:val="900"/>
        </w:trPr>
        <w:tc>
          <w:tcPr>
            <w:tcW w:w="634" w:type="dxa"/>
            <w:shd w:val="clear" w:color="auto" w:fill="auto"/>
            <w:vAlign w:val="center"/>
            <w:hideMark/>
          </w:tcPr>
          <w:p w14:paraId="4C1F6305" w14:textId="1C4288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w:t>
            </w:r>
          </w:p>
        </w:tc>
        <w:tc>
          <w:tcPr>
            <w:tcW w:w="2902" w:type="dxa"/>
            <w:shd w:val="clear" w:color="auto" w:fill="auto"/>
            <w:vAlign w:val="center"/>
            <w:hideMark/>
          </w:tcPr>
          <w:p w14:paraId="6B26A4A9" w14:textId="747EF3C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BISEL TIPO QUINCKE, CANHAO ANATOMICO, TRANSPARENTE, MANDRIL CODIFICADO POR COR, PARA ANESTESIA RAQUI 22 G X 2.1/2, EMBALAGEM 1.0 UNIDADE.</w:t>
            </w:r>
          </w:p>
        </w:tc>
        <w:tc>
          <w:tcPr>
            <w:tcW w:w="791" w:type="dxa"/>
            <w:shd w:val="clear" w:color="auto" w:fill="auto"/>
            <w:vAlign w:val="center"/>
            <w:hideMark/>
          </w:tcPr>
          <w:p w14:paraId="4487CC2C" w14:textId="463241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626064</w:t>
            </w:r>
          </w:p>
        </w:tc>
        <w:tc>
          <w:tcPr>
            <w:tcW w:w="1218" w:type="dxa"/>
            <w:shd w:val="clear" w:color="auto" w:fill="auto"/>
            <w:vAlign w:val="center"/>
            <w:hideMark/>
          </w:tcPr>
          <w:p w14:paraId="28B099AA" w14:textId="26C8170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A03D4E5" w14:textId="5E624B0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200B0945" w14:textId="396C372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26F58C2" w14:textId="622E323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auto" w:fill="auto"/>
            <w:vAlign w:val="center"/>
            <w:hideMark/>
          </w:tcPr>
          <w:p w14:paraId="64ACE942" w14:textId="3845F32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87D8090" w14:textId="3AB5600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1B9EA41" w14:textId="1B729E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345CA691" w14:textId="5E3560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R$ 3,43</w:t>
            </w:r>
          </w:p>
        </w:tc>
        <w:tc>
          <w:tcPr>
            <w:tcW w:w="1141" w:type="dxa"/>
            <w:shd w:val="clear" w:color="auto" w:fill="auto"/>
            <w:vAlign w:val="center"/>
            <w:hideMark/>
          </w:tcPr>
          <w:p w14:paraId="616ED22E" w14:textId="7DBC68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R$ 34,30</w:t>
            </w:r>
          </w:p>
        </w:tc>
      </w:tr>
      <w:tr w:rsidR="00B65789" w:rsidRPr="00B65789" w14:paraId="201B754E" w14:textId="77777777" w:rsidTr="00B65789">
        <w:trPr>
          <w:gridAfter w:val="1"/>
          <w:wAfter w:w="61" w:type="dxa"/>
          <w:trHeight w:val="900"/>
        </w:trPr>
        <w:tc>
          <w:tcPr>
            <w:tcW w:w="634" w:type="dxa"/>
            <w:shd w:val="clear" w:color="auto" w:fill="auto"/>
            <w:vAlign w:val="center"/>
            <w:hideMark/>
          </w:tcPr>
          <w:p w14:paraId="5FA5AE59" w14:textId="2DB51D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w:t>
            </w:r>
          </w:p>
        </w:tc>
        <w:tc>
          <w:tcPr>
            <w:tcW w:w="2902" w:type="dxa"/>
            <w:shd w:val="clear" w:color="auto" w:fill="auto"/>
            <w:vAlign w:val="center"/>
            <w:hideMark/>
          </w:tcPr>
          <w:p w14:paraId="721E7C0C" w14:textId="4743982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BISEL TIPO QUINCKE, CANHAO ANATOMICO, TRANSPARENTE, MANDRIL CODIFICADO POR COR, PARA ANESTESIA RAQUI 22 G X 3.1/2, EMBALAGEM 1.0 UNIDADE.</w:t>
            </w:r>
          </w:p>
        </w:tc>
        <w:tc>
          <w:tcPr>
            <w:tcW w:w="791" w:type="dxa"/>
            <w:shd w:val="clear" w:color="auto" w:fill="auto"/>
            <w:vAlign w:val="center"/>
            <w:hideMark/>
          </w:tcPr>
          <w:p w14:paraId="1689D1E5" w14:textId="58298C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626054</w:t>
            </w:r>
          </w:p>
        </w:tc>
        <w:tc>
          <w:tcPr>
            <w:tcW w:w="1218" w:type="dxa"/>
            <w:shd w:val="clear" w:color="auto" w:fill="auto"/>
            <w:vAlign w:val="center"/>
            <w:hideMark/>
          </w:tcPr>
          <w:p w14:paraId="404609A5" w14:textId="3285C09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59ECD568" w14:textId="414F8A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6DC3E825" w14:textId="439BFE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FADCCD4" w14:textId="32AC437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auto" w:fill="auto"/>
            <w:vAlign w:val="center"/>
            <w:hideMark/>
          </w:tcPr>
          <w:p w14:paraId="19979E62" w14:textId="7EA8F8D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8A3E65F" w14:textId="6EF6E61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2C9C35E" w14:textId="35DA64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4158ECD4" w14:textId="7035D0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R$ 3,43</w:t>
            </w:r>
          </w:p>
        </w:tc>
        <w:tc>
          <w:tcPr>
            <w:tcW w:w="1141" w:type="dxa"/>
            <w:shd w:val="clear" w:color="auto" w:fill="auto"/>
            <w:vAlign w:val="center"/>
            <w:hideMark/>
          </w:tcPr>
          <w:p w14:paraId="0B824847" w14:textId="651D96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R$ 34,30</w:t>
            </w:r>
          </w:p>
        </w:tc>
      </w:tr>
      <w:tr w:rsidR="00B65789" w:rsidRPr="00B65789" w14:paraId="70D91118" w14:textId="77777777" w:rsidTr="00B65789">
        <w:trPr>
          <w:gridAfter w:val="1"/>
          <w:wAfter w:w="61" w:type="dxa"/>
          <w:trHeight w:val="2025"/>
        </w:trPr>
        <w:tc>
          <w:tcPr>
            <w:tcW w:w="634" w:type="dxa"/>
            <w:shd w:val="clear" w:color="auto" w:fill="auto"/>
            <w:vAlign w:val="center"/>
            <w:hideMark/>
          </w:tcPr>
          <w:p w14:paraId="586FFCF0" w14:textId="1423A8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2902" w:type="dxa"/>
            <w:shd w:val="clear" w:color="auto" w:fill="auto"/>
            <w:vAlign w:val="center"/>
            <w:hideMark/>
          </w:tcPr>
          <w:p w14:paraId="5B476797" w14:textId="331BCA0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+/- 14GA X 12 CM COMPRIMENTO, BIOPSIA DE PARTES MOLES, COMPATIVEL COM INSTRUMENTO PROMAG, ESTERIL, EMBALAGEM INDIVIDUAL SEGURA, COMPATIVEL COM O PROCESSO DE ESTERILIZACAO QUE PERMITA ABERTURA COM TECNICA ASSEPTICA, DADOS DE IDENTIFICACAO, PROCEDENCIA, DATA, TIPO DE ESTERILIZACAO E VALIDADE, ACO INOX, CORTE AUTOMATICO, LEGISLACAO SANITARIA VIGENTE E PERTINENTE AO PRODUTO, UNIDADE 1.0 UNIDADE.</w:t>
            </w:r>
          </w:p>
        </w:tc>
        <w:tc>
          <w:tcPr>
            <w:tcW w:w="791" w:type="dxa"/>
            <w:shd w:val="clear" w:color="auto" w:fill="auto"/>
            <w:vAlign w:val="center"/>
            <w:hideMark/>
          </w:tcPr>
          <w:p w14:paraId="5D5DF4FA" w14:textId="76E19F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755910</w:t>
            </w:r>
          </w:p>
        </w:tc>
        <w:tc>
          <w:tcPr>
            <w:tcW w:w="1218" w:type="dxa"/>
            <w:shd w:val="clear" w:color="auto" w:fill="auto"/>
            <w:vAlign w:val="center"/>
            <w:hideMark/>
          </w:tcPr>
          <w:p w14:paraId="788C14F3" w14:textId="36521A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 1.0 UNIDADE</w:t>
            </w:r>
          </w:p>
        </w:tc>
        <w:tc>
          <w:tcPr>
            <w:tcW w:w="585" w:type="dxa"/>
            <w:shd w:val="clear" w:color="auto" w:fill="auto"/>
            <w:vAlign w:val="center"/>
            <w:hideMark/>
          </w:tcPr>
          <w:p w14:paraId="310CB154" w14:textId="33C1CD0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400</w:t>
            </w:r>
          </w:p>
        </w:tc>
        <w:tc>
          <w:tcPr>
            <w:tcW w:w="504" w:type="dxa"/>
            <w:shd w:val="clear" w:color="auto" w:fill="auto"/>
            <w:vAlign w:val="center"/>
            <w:hideMark/>
          </w:tcPr>
          <w:p w14:paraId="4EFBB184" w14:textId="44DBAC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8D5F22A" w14:textId="180760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2B80D99" w14:textId="66CED4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9EE8657" w14:textId="6C8B5A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EA496B1" w14:textId="011F8D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938" w:type="dxa"/>
            <w:gridSpan w:val="2"/>
            <w:shd w:val="clear" w:color="auto" w:fill="auto"/>
            <w:vAlign w:val="center"/>
            <w:hideMark/>
          </w:tcPr>
          <w:p w14:paraId="7B35CB08" w14:textId="1C42E4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R$ 115,65</w:t>
            </w:r>
          </w:p>
        </w:tc>
        <w:tc>
          <w:tcPr>
            <w:tcW w:w="1141" w:type="dxa"/>
            <w:shd w:val="clear" w:color="auto" w:fill="auto"/>
            <w:vAlign w:val="center"/>
            <w:hideMark/>
          </w:tcPr>
          <w:p w14:paraId="59BADDBA" w14:textId="0B6043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R$ 46.260,00</w:t>
            </w:r>
          </w:p>
        </w:tc>
      </w:tr>
      <w:tr w:rsidR="00B65789" w:rsidRPr="00B65789" w14:paraId="7A4C4FAD" w14:textId="77777777" w:rsidTr="00B65789">
        <w:trPr>
          <w:gridAfter w:val="1"/>
          <w:wAfter w:w="61" w:type="dxa"/>
          <w:trHeight w:val="675"/>
        </w:trPr>
        <w:tc>
          <w:tcPr>
            <w:tcW w:w="634" w:type="dxa"/>
            <w:shd w:val="clear" w:color="auto" w:fill="auto"/>
            <w:vAlign w:val="center"/>
            <w:hideMark/>
          </w:tcPr>
          <w:p w14:paraId="5271AE78" w14:textId="166287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w:t>
            </w:r>
          </w:p>
        </w:tc>
        <w:tc>
          <w:tcPr>
            <w:tcW w:w="2902" w:type="dxa"/>
            <w:shd w:val="clear" w:color="auto" w:fill="auto"/>
            <w:vAlign w:val="center"/>
            <w:hideMark/>
          </w:tcPr>
          <w:p w14:paraId="6E3F0908" w14:textId="4FDE0F6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AGULHA, 18G X 23 - 25CM, ASPIRATIVA CHIBA, PONTA ECOGENICA, MARCACAO CENTIMETRADA, CONECTOR LUER-LOCK, DESCARTAVEL, EMBALAGEM 1.0 UNIDADE.</w:t>
            </w:r>
          </w:p>
        </w:tc>
        <w:tc>
          <w:tcPr>
            <w:tcW w:w="791" w:type="dxa"/>
            <w:shd w:val="clear" w:color="auto" w:fill="auto"/>
            <w:vAlign w:val="center"/>
            <w:hideMark/>
          </w:tcPr>
          <w:p w14:paraId="034A7723" w14:textId="657C03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778468</w:t>
            </w:r>
          </w:p>
        </w:tc>
        <w:tc>
          <w:tcPr>
            <w:tcW w:w="1218" w:type="dxa"/>
            <w:shd w:val="clear" w:color="auto" w:fill="auto"/>
            <w:vAlign w:val="center"/>
            <w:hideMark/>
          </w:tcPr>
          <w:p w14:paraId="5AC93DAC" w14:textId="043E02E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54FE605" w14:textId="16B08A9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04" w:type="dxa"/>
            <w:shd w:val="clear" w:color="auto" w:fill="auto"/>
            <w:vAlign w:val="center"/>
            <w:hideMark/>
          </w:tcPr>
          <w:p w14:paraId="15384C4C" w14:textId="511395F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2BD3CA77" w14:textId="52B314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53" w:type="dxa"/>
            <w:shd w:val="clear" w:color="000000" w:fill="FFFFFF"/>
            <w:vAlign w:val="center"/>
            <w:hideMark/>
          </w:tcPr>
          <w:p w14:paraId="770AFC50" w14:textId="09FCB9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B7E7508" w14:textId="11A71E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D5CAA5E" w14:textId="14F788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938" w:type="dxa"/>
            <w:gridSpan w:val="2"/>
            <w:shd w:val="clear" w:color="auto" w:fill="auto"/>
            <w:vAlign w:val="center"/>
            <w:hideMark/>
          </w:tcPr>
          <w:p w14:paraId="2700B8BC" w14:textId="35CF29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R$ 115,65</w:t>
            </w:r>
          </w:p>
        </w:tc>
        <w:tc>
          <w:tcPr>
            <w:tcW w:w="1141" w:type="dxa"/>
            <w:shd w:val="clear" w:color="auto" w:fill="auto"/>
            <w:vAlign w:val="center"/>
            <w:hideMark/>
          </w:tcPr>
          <w:p w14:paraId="61BBBCF1" w14:textId="693D2F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R$ 115.650,00</w:t>
            </w:r>
          </w:p>
        </w:tc>
      </w:tr>
      <w:tr w:rsidR="00B65789" w:rsidRPr="00B65789" w14:paraId="786F8764" w14:textId="77777777" w:rsidTr="00B65789">
        <w:trPr>
          <w:gridAfter w:val="1"/>
          <w:wAfter w:w="61" w:type="dxa"/>
          <w:trHeight w:val="675"/>
        </w:trPr>
        <w:tc>
          <w:tcPr>
            <w:tcW w:w="634" w:type="dxa"/>
            <w:shd w:val="clear" w:color="auto" w:fill="auto"/>
            <w:vAlign w:val="center"/>
            <w:hideMark/>
          </w:tcPr>
          <w:p w14:paraId="5C998FCA" w14:textId="17C788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w:t>
            </w:r>
          </w:p>
        </w:tc>
        <w:tc>
          <w:tcPr>
            <w:tcW w:w="2902" w:type="dxa"/>
            <w:shd w:val="clear" w:color="auto" w:fill="auto"/>
            <w:vAlign w:val="center"/>
            <w:hideMark/>
          </w:tcPr>
          <w:p w14:paraId="0A2E209D" w14:textId="3FA8633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AGULHA, 20 GA X 10 CM, LOCALIZACAO DE NODULO </w:t>
            </w:r>
            <w:proofErr w:type="gramStart"/>
            <w:r w:rsidRPr="00B65789">
              <w:rPr>
                <w:rFonts w:eastAsia="Times New Roman" w:cs="Times New Roman"/>
                <w:color w:val="000000"/>
                <w:kern w:val="0"/>
                <w:sz w:val="14"/>
                <w:szCs w:val="14"/>
                <w:lang w:eastAsia="pt-BR" w:bidi="ar-SA"/>
              </w:rPr>
              <w:t>MAMARIO,COMPOSTA</w:t>
            </w:r>
            <w:proofErr w:type="gramEnd"/>
            <w:r w:rsidRPr="00B65789">
              <w:rPr>
                <w:rFonts w:eastAsia="Times New Roman" w:cs="Times New Roman"/>
                <w:color w:val="000000"/>
                <w:kern w:val="0"/>
                <w:sz w:val="14"/>
                <w:szCs w:val="14"/>
                <w:lang w:eastAsia="pt-BR" w:bidi="ar-SA"/>
              </w:rPr>
              <w:t xml:space="preserve"> DE CANULA DEMARCADA EM CM, FIO DE LOCALIZACAO, EMBALAGEM 1.0 UNIDADE.</w:t>
            </w:r>
          </w:p>
        </w:tc>
        <w:tc>
          <w:tcPr>
            <w:tcW w:w="791" w:type="dxa"/>
            <w:shd w:val="clear" w:color="auto" w:fill="auto"/>
            <w:vAlign w:val="center"/>
            <w:hideMark/>
          </w:tcPr>
          <w:p w14:paraId="26A5CD8D" w14:textId="1605FB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411713</w:t>
            </w:r>
          </w:p>
        </w:tc>
        <w:tc>
          <w:tcPr>
            <w:tcW w:w="1218" w:type="dxa"/>
            <w:shd w:val="clear" w:color="auto" w:fill="auto"/>
            <w:vAlign w:val="center"/>
            <w:hideMark/>
          </w:tcPr>
          <w:p w14:paraId="41CB5BA3" w14:textId="36CFAE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318745A5" w14:textId="147711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04" w:type="dxa"/>
            <w:shd w:val="clear" w:color="auto" w:fill="auto"/>
            <w:vAlign w:val="center"/>
            <w:hideMark/>
          </w:tcPr>
          <w:p w14:paraId="2D87A515" w14:textId="2BA8EF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7D4DDD0" w14:textId="7EB410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C4E3D78" w14:textId="605583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098F451" w14:textId="395540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6E1AB75" w14:textId="74712C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938" w:type="dxa"/>
            <w:gridSpan w:val="2"/>
            <w:shd w:val="clear" w:color="auto" w:fill="auto"/>
            <w:vAlign w:val="center"/>
            <w:hideMark/>
          </w:tcPr>
          <w:p w14:paraId="0A7B6DDD" w14:textId="7920FB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R$ 143,92</w:t>
            </w:r>
          </w:p>
        </w:tc>
        <w:tc>
          <w:tcPr>
            <w:tcW w:w="1141" w:type="dxa"/>
            <w:shd w:val="clear" w:color="auto" w:fill="auto"/>
            <w:vAlign w:val="center"/>
            <w:hideMark/>
          </w:tcPr>
          <w:p w14:paraId="3C328044" w14:textId="606D72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R$ 57.568,00</w:t>
            </w:r>
          </w:p>
        </w:tc>
      </w:tr>
      <w:tr w:rsidR="00B65789" w:rsidRPr="00B65789" w14:paraId="784CDDFA" w14:textId="77777777" w:rsidTr="00B65789">
        <w:trPr>
          <w:gridAfter w:val="1"/>
          <w:wAfter w:w="61" w:type="dxa"/>
          <w:trHeight w:val="900"/>
        </w:trPr>
        <w:tc>
          <w:tcPr>
            <w:tcW w:w="634" w:type="dxa"/>
            <w:shd w:val="clear" w:color="auto" w:fill="auto"/>
            <w:vAlign w:val="center"/>
            <w:hideMark/>
          </w:tcPr>
          <w:p w14:paraId="69AA0D99" w14:textId="2310E5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w:t>
            </w:r>
          </w:p>
        </w:tc>
        <w:tc>
          <w:tcPr>
            <w:tcW w:w="2902" w:type="dxa"/>
            <w:shd w:val="clear" w:color="auto" w:fill="auto"/>
            <w:vAlign w:val="center"/>
            <w:hideMark/>
          </w:tcPr>
          <w:p w14:paraId="3BD8939A" w14:textId="6EC3B09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230 A 240CM, CALIBRE 0,7MM, DE ESCLEROSE USO ENDOSCOPICO, PONTA DE METAL, CORPO TEFLON, COMPATIVEL COM CANAL DE TRABALHO 2.8MM, EMBALAGEM 1.0 UNIDADE.</w:t>
            </w:r>
          </w:p>
        </w:tc>
        <w:tc>
          <w:tcPr>
            <w:tcW w:w="791" w:type="dxa"/>
            <w:shd w:val="clear" w:color="auto" w:fill="auto"/>
            <w:vAlign w:val="center"/>
            <w:hideMark/>
          </w:tcPr>
          <w:p w14:paraId="7EA35FCC" w14:textId="086C2E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411488</w:t>
            </w:r>
          </w:p>
        </w:tc>
        <w:tc>
          <w:tcPr>
            <w:tcW w:w="1218" w:type="dxa"/>
            <w:shd w:val="clear" w:color="auto" w:fill="auto"/>
            <w:vAlign w:val="center"/>
            <w:hideMark/>
          </w:tcPr>
          <w:p w14:paraId="5C9F01AE" w14:textId="3522D01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5B1051B1" w14:textId="7C6B9F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1C1AD935" w14:textId="258DE7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4D0B7AEE" w14:textId="7B5594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auto" w:fill="auto"/>
            <w:vAlign w:val="center"/>
            <w:hideMark/>
          </w:tcPr>
          <w:p w14:paraId="4C77CA89" w14:textId="3CC71E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AA1CDF3" w14:textId="60A48B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C66B780" w14:textId="04AC53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2B9A6345" w14:textId="6C080F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R$ 131,58</w:t>
            </w:r>
          </w:p>
        </w:tc>
        <w:tc>
          <w:tcPr>
            <w:tcW w:w="1141" w:type="dxa"/>
            <w:shd w:val="clear" w:color="auto" w:fill="auto"/>
            <w:vAlign w:val="center"/>
            <w:hideMark/>
          </w:tcPr>
          <w:p w14:paraId="5CDF29A1" w14:textId="49CEE4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R$ 1.315,80</w:t>
            </w:r>
          </w:p>
        </w:tc>
      </w:tr>
      <w:tr w:rsidR="00B65789" w:rsidRPr="00B65789" w14:paraId="1A913F01" w14:textId="77777777" w:rsidTr="00B65789">
        <w:trPr>
          <w:gridAfter w:val="1"/>
          <w:wAfter w:w="61" w:type="dxa"/>
          <w:trHeight w:val="1800"/>
        </w:trPr>
        <w:tc>
          <w:tcPr>
            <w:tcW w:w="634" w:type="dxa"/>
            <w:shd w:val="clear" w:color="auto" w:fill="auto"/>
            <w:vAlign w:val="center"/>
            <w:hideMark/>
          </w:tcPr>
          <w:p w14:paraId="37ECAD84" w14:textId="7996E7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w:t>
            </w:r>
          </w:p>
        </w:tc>
        <w:tc>
          <w:tcPr>
            <w:tcW w:w="2902" w:type="dxa"/>
            <w:shd w:val="clear" w:color="auto" w:fill="auto"/>
            <w:vAlign w:val="center"/>
            <w:hideMark/>
          </w:tcPr>
          <w:p w14:paraId="0DC977CC" w14:textId="51A95B1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COMUM 25 X 0,8MM 21G, HIPODERMICA, ACO INOX, SILICONIZADA, BISEL TRIFACETADO, ESTERELIZADA COM OXIDO DE ETILENO, CANHAO COLORIDO E PROTETOR PLASTICO, EMBALAGEM INDIVIDUAL Nº CATALOGO, Nº LOTE, DESCRICAO DO PRODUTO, INFORMACOES DE SEGURANCA SOBRE O PRODUTO E REGISTRO DO MINISTERIO DA SAUDE, UNIDADE 1.0 UNIDADE.</w:t>
            </w:r>
          </w:p>
        </w:tc>
        <w:tc>
          <w:tcPr>
            <w:tcW w:w="791" w:type="dxa"/>
            <w:shd w:val="clear" w:color="auto" w:fill="auto"/>
            <w:vAlign w:val="center"/>
            <w:hideMark/>
          </w:tcPr>
          <w:p w14:paraId="05059498" w14:textId="54920C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8116810</w:t>
            </w:r>
          </w:p>
        </w:tc>
        <w:tc>
          <w:tcPr>
            <w:tcW w:w="1218" w:type="dxa"/>
            <w:shd w:val="clear" w:color="auto" w:fill="auto"/>
            <w:vAlign w:val="center"/>
            <w:hideMark/>
          </w:tcPr>
          <w:p w14:paraId="422249A2" w14:textId="6DD5A0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386FB175" w14:textId="465361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FF794AB" w14:textId="465FCC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80F42AE" w14:textId="064DE1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53" w:type="dxa"/>
            <w:shd w:val="clear" w:color="000000" w:fill="FFFFFF"/>
            <w:vAlign w:val="center"/>
            <w:hideMark/>
          </w:tcPr>
          <w:p w14:paraId="0C7DEFE5" w14:textId="3DCAA7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668E022" w14:textId="3AE9D7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06B5E2F" w14:textId="66BFF6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938" w:type="dxa"/>
            <w:gridSpan w:val="2"/>
            <w:shd w:val="clear" w:color="auto" w:fill="auto"/>
            <w:vAlign w:val="center"/>
            <w:hideMark/>
          </w:tcPr>
          <w:p w14:paraId="0208DEC9" w14:textId="0436DF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R$ 0,35</w:t>
            </w:r>
          </w:p>
        </w:tc>
        <w:tc>
          <w:tcPr>
            <w:tcW w:w="1141" w:type="dxa"/>
            <w:shd w:val="clear" w:color="auto" w:fill="auto"/>
            <w:vAlign w:val="center"/>
            <w:hideMark/>
          </w:tcPr>
          <w:p w14:paraId="295770DB" w14:textId="2BB45A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R$ 525,00</w:t>
            </w:r>
          </w:p>
        </w:tc>
      </w:tr>
      <w:tr w:rsidR="00B65789" w:rsidRPr="00B65789" w14:paraId="13507EF6" w14:textId="77777777" w:rsidTr="00B65789">
        <w:trPr>
          <w:gridAfter w:val="1"/>
          <w:wAfter w:w="61" w:type="dxa"/>
          <w:trHeight w:val="900"/>
        </w:trPr>
        <w:tc>
          <w:tcPr>
            <w:tcW w:w="634" w:type="dxa"/>
            <w:shd w:val="clear" w:color="auto" w:fill="auto"/>
            <w:vAlign w:val="center"/>
            <w:hideMark/>
          </w:tcPr>
          <w:p w14:paraId="512AD1BE" w14:textId="1EF0CB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2902" w:type="dxa"/>
            <w:shd w:val="clear" w:color="auto" w:fill="auto"/>
            <w:vAlign w:val="center"/>
            <w:hideMark/>
          </w:tcPr>
          <w:p w14:paraId="72BD51B1" w14:textId="36E8E88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AGULHA, DESCARTAVEL PARA BIOPSIA DE MAMA GUIADA POR ULTRASSOM, 14GX10CM +/- 1CM, PONTA ECOGENICA, CENTIMETRADA, ACO, USO COM PISTOLA AUTOMATICA, EMBALAGEM 1.0 UNIDADE.</w:t>
            </w:r>
          </w:p>
        </w:tc>
        <w:tc>
          <w:tcPr>
            <w:tcW w:w="791" w:type="dxa"/>
            <w:shd w:val="clear" w:color="auto" w:fill="auto"/>
            <w:vAlign w:val="center"/>
            <w:hideMark/>
          </w:tcPr>
          <w:p w14:paraId="63F3F42D" w14:textId="669E94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631950</w:t>
            </w:r>
          </w:p>
        </w:tc>
        <w:tc>
          <w:tcPr>
            <w:tcW w:w="1218" w:type="dxa"/>
            <w:shd w:val="clear" w:color="auto" w:fill="auto"/>
            <w:vAlign w:val="center"/>
            <w:hideMark/>
          </w:tcPr>
          <w:p w14:paraId="20EB4C60" w14:textId="09D64D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DDDB32C" w14:textId="6FF3DAA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600</w:t>
            </w:r>
          </w:p>
        </w:tc>
        <w:tc>
          <w:tcPr>
            <w:tcW w:w="504" w:type="dxa"/>
            <w:shd w:val="clear" w:color="auto" w:fill="auto"/>
            <w:vAlign w:val="center"/>
            <w:hideMark/>
          </w:tcPr>
          <w:p w14:paraId="3D2F96F2" w14:textId="4E0949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5BE9468" w14:textId="5D4CE0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B505975" w14:textId="11A897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484CB20" w14:textId="4935E6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5715A7F" w14:textId="69F4D5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938" w:type="dxa"/>
            <w:gridSpan w:val="2"/>
            <w:shd w:val="clear" w:color="auto" w:fill="auto"/>
            <w:vAlign w:val="center"/>
            <w:hideMark/>
          </w:tcPr>
          <w:p w14:paraId="48A9AC1A" w14:textId="206FFA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R$ 135,00</w:t>
            </w:r>
          </w:p>
        </w:tc>
        <w:tc>
          <w:tcPr>
            <w:tcW w:w="1141" w:type="dxa"/>
            <w:shd w:val="clear" w:color="auto" w:fill="auto"/>
            <w:vAlign w:val="center"/>
            <w:hideMark/>
          </w:tcPr>
          <w:p w14:paraId="303C45DA" w14:textId="0D89CC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R$ 81.000,00</w:t>
            </w:r>
          </w:p>
        </w:tc>
      </w:tr>
      <w:tr w:rsidR="00B65789" w:rsidRPr="00B65789" w14:paraId="4D058B18" w14:textId="77777777" w:rsidTr="00B65789">
        <w:trPr>
          <w:gridAfter w:val="1"/>
          <w:wAfter w:w="61" w:type="dxa"/>
          <w:trHeight w:val="675"/>
        </w:trPr>
        <w:tc>
          <w:tcPr>
            <w:tcW w:w="634" w:type="dxa"/>
            <w:shd w:val="clear" w:color="auto" w:fill="auto"/>
            <w:vAlign w:val="center"/>
            <w:hideMark/>
          </w:tcPr>
          <w:p w14:paraId="122350C7" w14:textId="506866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w:t>
            </w:r>
          </w:p>
        </w:tc>
        <w:tc>
          <w:tcPr>
            <w:tcW w:w="2902" w:type="dxa"/>
            <w:shd w:val="clear" w:color="auto" w:fill="auto"/>
            <w:vAlign w:val="center"/>
            <w:hideMark/>
          </w:tcPr>
          <w:p w14:paraId="6FDE989D" w14:textId="5121337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ALCOOL, ABSOLUTO 99,5% - PA, RECIPIENTE PLASTICO TRANSPARENTE, FRASCO 1000.0 MILILITROS.</w:t>
            </w:r>
          </w:p>
        </w:tc>
        <w:tc>
          <w:tcPr>
            <w:tcW w:w="791" w:type="dxa"/>
            <w:shd w:val="clear" w:color="auto" w:fill="auto"/>
            <w:vAlign w:val="center"/>
            <w:hideMark/>
          </w:tcPr>
          <w:p w14:paraId="4991B353" w14:textId="4E3082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382394</w:t>
            </w:r>
          </w:p>
        </w:tc>
        <w:tc>
          <w:tcPr>
            <w:tcW w:w="1218" w:type="dxa"/>
            <w:shd w:val="clear" w:color="auto" w:fill="auto"/>
            <w:vAlign w:val="center"/>
            <w:hideMark/>
          </w:tcPr>
          <w:p w14:paraId="75994D64" w14:textId="7401A6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FRASCO 1000.0 MILILITROS</w:t>
            </w:r>
          </w:p>
        </w:tc>
        <w:tc>
          <w:tcPr>
            <w:tcW w:w="585" w:type="dxa"/>
            <w:shd w:val="clear" w:color="auto" w:fill="auto"/>
            <w:vAlign w:val="center"/>
            <w:hideMark/>
          </w:tcPr>
          <w:p w14:paraId="153AF828" w14:textId="6B7D19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504" w:type="dxa"/>
            <w:shd w:val="clear" w:color="auto" w:fill="auto"/>
            <w:vAlign w:val="center"/>
            <w:hideMark/>
          </w:tcPr>
          <w:p w14:paraId="124ECFB4" w14:textId="1079D2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482F691" w14:textId="76720B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5F3A1222" w14:textId="029474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1D68D20" w14:textId="44565E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687" w:type="dxa"/>
            <w:shd w:val="clear" w:color="auto" w:fill="auto"/>
            <w:vAlign w:val="center"/>
            <w:hideMark/>
          </w:tcPr>
          <w:p w14:paraId="2EF0D83F" w14:textId="2499BE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w:t>
            </w:r>
          </w:p>
        </w:tc>
        <w:tc>
          <w:tcPr>
            <w:tcW w:w="938" w:type="dxa"/>
            <w:gridSpan w:val="2"/>
            <w:shd w:val="clear" w:color="auto" w:fill="auto"/>
            <w:vAlign w:val="center"/>
            <w:hideMark/>
          </w:tcPr>
          <w:p w14:paraId="68A4B7A2" w14:textId="16F7DA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R$ 18,59</w:t>
            </w:r>
          </w:p>
        </w:tc>
        <w:tc>
          <w:tcPr>
            <w:tcW w:w="1141" w:type="dxa"/>
            <w:shd w:val="clear" w:color="auto" w:fill="auto"/>
            <w:vAlign w:val="center"/>
            <w:hideMark/>
          </w:tcPr>
          <w:p w14:paraId="1225BE63" w14:textId="459370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R$ 1.394,25</w:t>
            </w:r>
          </w:p>
        </w:tc>
      </w:tr>
      <w:tr w:rsidR="00B65789" w:rsidRPr="00B65789" w14:paraId="169DF0D8" w14:textId="77777777" w:rsidTr="00B65789">
        <w:trPr>
          <w:gridAfter w:val="1"/>
          <w:wAfter w:w="61" w:type="dxa"/>
          <w:trHeight w:val="1125"/>
        </w:trPr>
        <w:tc>
          <w:tcPr>
            <w:tcW w:w="634" w:type="dxa"/>
            <w:shd w:val="clear" w:color="auto" w:fill="auto"/>
            <w:vAlign w:val="center"/>
            <w:hideMark/>
          </w:tcPr>
          <w:p w14:paraId="68B5FB39" w14:textId="324798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w:t>
            </w:r>
          </w:p>
        </w:tc>
        <w:tc>
          <w:tcPr>
            <w:tcW w:w="2902" w:type="dxa"/>
            <w:shd w:val="clear" w:color="auto" w:fill="auto"/>
            <w:vAlign w:val="center"/>
            <w:hideMark/>
          </w:tcPr>
          <w:p w14:paraId="28739BF1" w14:textId="06532EE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ALCOOL, ETILICO HIDRATADO, ANTISSEPTICO, 70%, USO DOMESTICO EM GERAL, EMBALAGEM COM IDENTIFICACAO DO PRODUTO, MARCA DO FABRICANTE, REGISTRO OU NOTIFICACAO NA ANVISA, EMBALAGEM 1.0 LITRO.</w:t>
            </w:r>
          </w:p>
        </w:tc>
        <w:tc>
          <w:tcPr>
            <w:tcW w:w="791" w:type="dxa"/>
            <w:shd w:val="clear" w:color="auto" w:fill="auto"/>
            <w:vAlign w:val="center"/>
            <w:hideMark/>
          </w:tcPr>
          <w:p w14:paraId="7632250B" w14:textId="4F3C80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995163</w:t>
            </w:r>
          </w:p>
        </w:tc>
        <w:tc>
          <w:tcPr>
            <w:tcW w:w="1218" w:type="dxa"/>
            <w:shd w:val="clear" w:color="auto" w:fill="auto"/>
            <w:vAlign w:val="center"/>
            <w:hideMark/>
          </w:tcPr>
          <w:p w14:paraId="7CC4158C" w14:textId="41459B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LITRO</w:t>
            </w:r>
          </w:p>
        </w:tc>
        <w:tc>
          <w:tcPr>
            <w:tcW w:w="585" w:type="dxa"/>
            <w:shd w:val="clear" w:color="auto" w:fill="auto"/>
            <w:vAlign w:val="center"/>
            <w:hideMark/>
          </w:tcPr>
          <w:p w14:paraId="097B941F" w14:textId="208D6D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1700</w:t>
            </w:r>
          </w:p>
        </w:tc>
        <w:tc>
          <w:tcPr>
            <w:tcW w:w="504" w:type="dxa"/>
            <w:shd w:val="clear" w:color="auto" w:fill="auto"/>
            <w:vAlign w:val="center"/>
            <w:hideMark/>
          </w:tcPr>
          <w:p w14:paraId="64EE3144" w14:textId="1650FC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490" w:type="dxa"/>
            <w:shd w:val="clear" w:color="000000" w:fill="FFFFFF"/>
            <w:vAlign w:val="center"/>
            <w:hideMark/>
          </w:tcPr>
          <w:p w14:paraId="20E4ECE6" w14:textId="4D4A23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720</w:t>
            </w:r>
          </w:p>
        </w:tc>
        <w:tc>
          <w:tcPr>
            <w:tcW w:w="553" w:type="dxa"/>
            <w:shd w:val="clear" w:color="000000" w:fill="FFFFFF"/>
            <w:vAlign w:val="center"/>
            <w:hideMark/>
          </w:tcPr>
          <w:p w14:paraId="0960FC50" w14:textId="7CC73F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541" w:type="dxa"/>
            <w:shd w:val="clear" w:color="auto" w:fill="auto"/>
            <w:vAlign w:val="center"/>
            <w:hideMark/>
          </w:tcPr>
          <w:p w14:paraId="68BC4AD9" w14:textId="1BA8CE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687" w:type="dxa"/>
            <w:shd w:val="clear" w:color="auto" w:fill="auto"/>
            <w:vAlign w:val="center"/>
            <w:hideMark/>
          </w:tcPr>
          <w:p w14:paraId="1A90531B" w14:textId="2856CA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2920</w:t>
            </w:r>
          </w:p>
        </w:tc>
        <w:tc>
          <w:tcPr>
            <w:tcW w:w="938" w:type="dxa"/>
            <w:gridSpan w:val="2"/>
            <w:shd w:val="clear" w:color="auto" w:fill="auto"/>
            <w:vAlign w:val="center"/>
            <w:hideMark/>
          </w:tcPr>
          <w:p w14:paraId="2DD0F858" w14:textId="48D0D1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R$ 12,08</w:t>
            </w:r>
          </w:p>
        </w:tc>
        <w:tc>
          <w:tcPr>
            <w:tcW w:w="1141" w:type="dxa"/>
            <w:shd w:val="clear" w:color="auto" w:fill="auto"/>
            <w:vAlign w:val="center"/>
            <w:hideMark/>
          </w:tcPr>
          <w:p w14:paraId="44D41106" w14:textId="240913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R$ 35.273,60</w:t>
            </w:r>
          </w:p>
        </w:tc>
      </w:tr>
      <w:tr w:rsidR="00B65789" w:rsidRPr="00B65789" w14:paraId="2B803BE0" w14:textId="77777777" w:rsidTr="00B65789">
        <w:trPr>
          <w:gridAfter w:val="1"/>
          <w:wAfter w:w="61" w:type="dxa"/>
          <w:trHeight w:val="675"/>
        </w:trPr>
        <w:tc>
          <w:tcPr>
            <w:tcW w:w="634" w:type="dxa"/>
            <w:shd w:val="clear" w:color="auto" w:fill="auto"/>
            <w:vAlign w:val="center"/>
            <w:hideMark/>
          </w:tcPr>
          <w:p w14:paraId="442D43E5" w14:textId="4C84A6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w:t>
            </w:r>
          </w:p>
        </w:tc>
        <w:tc>
          <w:tcPr>
            <w:tcW w:w="2902" w:type="dxa"/>
            <w:shd w:val="clear" w:color="auto" w:fill="auto"/>
            <w:vAlign w:val="center"/>
            <w:hideMark/>
          </w:tcPr>
          <w:p w14:paraId="17926F3A" w14:textId="0DBA5AF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ALCOOL, IODADO </w:t>
            </w:r>
            <w:proofErr w:type="gramStart"/>
            <w:r w:rsidRPr="00B65789">
              <w:rPr>
                <w:rFonts w:eastAsia="Times New Roman" w:cs="Times New Roman"/>
                <w:color w:val="000000"/>
                <w:kern w:val="0"/>
                <w:sz w:val="14"/>
                <w:szCs w:val="14"/>
                <w:lang w:eastAsia="pt-BR" w:bidi="ar-SA"/>
              </w:rPr>
              <w:t>COM, 1000ML</w:t>
            </w:r>
            <w:proofErr w:type="gramEnd"/>
            <w:r w:rsidRPr="00B65789">
              <w:rPr>
                <w:rFonts w:eastAsia="Times New Roman" w:cs="Times New Roman"/>
                <w:color w:val="000000"/>
                <w:kern w:val="0"/>
                <w:sz w:val="14"/>
                <w:szCs w:val="14"/>
                <w:lang w:eastAsia="pt-BR" w:bidi="ar-SA"/>
              </w:rPr>
              <w:t>, UNIDADE 1.0 UNIDADE.</w:t>
            </w:r>
          </w:p>
        </w:tc>
        <w:tc>
          <w:tcPr>
            <w:tcW w:w="791" w:type="dxa"/>
            <w:shd w:val="clear" w:color="auto" w:fill="auto"/>
            <w:vAlign w:val="center"/>
            <w:hideMark/>
          </w:tcPr>
          <w:p w14:paraId="67C1BF09" w14:textId="06A2A0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412238</w:t>
            </w:r>
          </w:p>
        </w:tc>
        <w:tc>
          <w:tcPr>
            <w:tcW w:w="1218" w:type="dxa"/>
            <w:shd w:val="clear" w:color="auto" w:fill="auto"/>
            <w:vAlign w:val="center"/>
            <w:hideMark/>
          </w:tcPr>
          <w:p w14:paraId="0ECABA9A" w14:textId="29F749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126562DD" w14:textId="6FF88E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68E859C" w14:textId="20BAE6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4A89CE5" w14:textId="3C2A72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4397D442" w14:textId="766880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2B6C45D" w14:textId="04CD42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2897FC34" w14:textId="38E037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w:t>
            </w:r>
          </w:p>
        </w:tc>
        <w:tc>
          <w:tcPr>
            <w:tcW w:w="938" w:type="dxa"/>
            <w:gridSpan w:val="2"/>
            <w:shd w:val="clear" w:color="auto" w:fill="auto"/>
            <w:vAlign w:val="center"/>
            <w:hideMark/>
          </w:tcPr>
          <w:p w14:paraId="69B31740" w14:textId="53735A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R$ 26,31</w:t>
            </w:r>
          </w:p>
        </w:tc>
        <w:tc>
          <w:tcPr>
            <w:tcW w:w="1141" w:type="dxa"/>
            <w:shd w:val="clear" w:color="auto" w:fill="auto"/>
            <w:vAlign w:val="center"/>
            <w:hideMark/>
          </w:tcPr>
          <w:p w14:paraId="168FF394" w14:textId="099DDC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R$ 289,41</w:t>
            </w:r>
          </w:p>
        </w:tc>
      </w:tr>
      <w:tr w:rsidR="00B65789" w:rsidRPr="00B65789" w14:paraId="0B4F4BA5" w14:textId="77777777" w:rsidTr="00B65789">
        <w:trPr>
          <w:gridAfter w:val="1"/>
          <w:wAfter w:w="61" w:type="dxa"/>
          <w:trHeight w:val="2025"/>
        </w:trPr>
        <w:tc>
          <w:tcPr>
            <w:tcW w:w="634" w:type="dxa"/>
            <w:shd w:val="clear" w:color="auto" w:fill="auto"/>
            <w:vAlign w:val="center"/>
            <w:hideMark/>
          </w:tcPr>
          <w:p w14:paraId="7185C24F" w14:textId="48BD02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29</w:t>
            </w:r>
          </w:p>
        </w:tc>
        <w:tc>
          <w:tcPr>
            <w:tcW w:w="2902" w:type="dxa"/>
            <w:shd w:val="clear" w:color="auto" w:fill="auto"/>
            <w:vAlign w:val="center"/>
            <w:hideMark/>
          </w:tcPr>
          <w:p w14:paraId="337C4AE9" w14:textId="3C918B8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ALGODAO, HIDROFILO 500GR, EM MANTA UNIFORME, LIVRE DE IMPUREZAS, MANCHAS, LIVRE DE ALVEJANTE OPTICO, PH ENTRE 5.0 E 8.0, ATOXICO E APIROGENICO, GRAU DE ALVURA SUPERIOR A 70%, EMBALAGEM CONTENDO DADOS DE IDENTIFICACAO DO FABRICANTE, NOME E MARCA DO PRODUTO, NUMERO DO LOTE, DATA DE FABRICACAO, PRAZO DE VALIDADE, </w:t>
            </w:r>
            <w:proofErr w:type="gramStart"/>
            <w:r w:rsidRPr="00B65789">
              <w:rPr>
                <w:rFonts w:eastAsia="Times New Roman" w:cs="Times New Roman"/>
                <w:color w:val="000000"/>
                <w:kern w:val="0"/>
                <w:sz w:val="14"/>
                <w:szCs w:val="14"/>
                <w:lang w:eastAsia="pt-BR" w:bidi="ar-SA"/>
              </w:rPr>
              <w:t>DIMENSOES,COMPOSICAO</w:t>
            </w:r>
            <w:proofErr w:type="gramEnd"/>
            <w:r w:rsidRPr="00B65789">
              <w:rPr>
                <w:rFonts w:eastAsia="Times New Roman" w:cs="Times New Roman"/>
                <w:color w:val="000000"/>
                <w:kern w:val="0"/>
                <w:sz w:val="14"/>
                <w:szCs w:val="14"/>
                <w:lang w:eastAsia="pt-BR" w:bidi="ar-SA"/>
              </w:rPr>
              <w:t>, NOME DO RESPONSAVEL TECNICO, ROLO 1.0 UNIDADE.</w:t>
            </w:r>
          </w:p>
        </w:tc>
        <w:tc>
          <w:tcPr>
            <w:tcW w:w="791" w:type="dxa"/>
            <w:shd w:val="clear" w:color="auto" w:fill="auto"/>
            <w:vAlign w:val="center"/>
            <w:hideMark/>
          </w:tcPr>
          <w:p w14:paraId="42528A03" w14:textId="738EC4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615673</w:t>
            </w:r>
          </w:p>
        </w:tc>
        <w:tc>
          <w:tcPr>
            <w:tcW w:w="1218" w:type="dxa"/>
            <w:shd w:val="clear" w:color="auto" w:fill="auto"/>
            <w:vAlign w:val="center"/>
            <w:hideMark/>
          </w:tcPr>
          <w:p w14:paraId="738565DC" w14:textId="4F19EF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5FA1A1C8" w14:textId="288BB1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04" w:type="dxa"/>
            <w:shd w:val="clear" w:color="auto" w:fill="auto"/>
            <w:vAlign w:val="center"/>
            <w:hideMark/>
          </w:tcPr>
          <w:p w14:paraId="56C84F0B" w14:textId="1CBE4C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490" w:type="dxa"/>
            <w:shd w:val="clear" w:color="000000" w:fill="FFFFFF"/>
            <w:vAlign w:val="center"/>
            <w:hideMark/>
          </w:tcPr>
          <w:p w14:paraId="5D8D4D95" w14:textId="081339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10E63F3F" w14:textId="6C2C79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C151FDD" w14:textId="2A7840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687" w:type="dxa"/>
            <w:shd w:val="clear" w:color="auto" w:fill="auto"/>
            <w:vAlign w:val="center"/>
            <w:hideMark/>
          </w:tcPr>
          <w:p w14:paraId="0174422C" w14:textId="063EA4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641B4037" w14:textId="5AD2AA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R$ 21,71</w:t>
            </w:r>
          </w:p>
        </w:tc>
        <w:tc>
          <w:tcPr>
            <w:tcW w:w="1141" w:type="dxa"/>
            <w:shd w:val="clear" w:color="auto" w:fill="auto"/>
            <w:vAlign w:val="center"/>
            <w:hideMark/>
          </w:tcPr>
          <w:p w14:paraId="047B5A99" w14:textId="26929A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R$ 4.342,00</w:t>
            </w:r>
          </w:p>
        </w:tc>
      </w:tr>
      <w:tr w:rsidR="00B65789" w:rsidRPr="00B65789" w14:paraId="7A23BED0" w14:textId="77777777" w:rsidTr="00B65789">
        <w:trPr>
          <w:gridAfter w:val="1"/>
          <w:wAfter w:w="61" w:type="dxa"/>
          <w:trHeight w:val="1125"/>
        </w:trPr>
        <w:tc>
          <w:tcPr>
            <w:tcW w:w="634" w:type="dxa"/>
            <w:shd w:val="clear" w:color="auto" w:fill="auto"/>
            <w:vAlign w:val="center"/>
            <w:hideMark/>
          </w:tcPr>
          <w:p w14:paraId="7C15A4EC" w14:textId="6F5693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2902" w:type="dxa"/>
            <w:shd w:val="clear" w:color="auto" w:fill="auto"/>
            <w:vAlign w:val="center"/>
            <w:hideMark/>
          </w:tcPr>
          <w:p w14:paraId="6564E379" w14:textId="64C6D21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ALGODAO, PROVIDO DE PAPEL EM TODA A SUA EXTENSAO, ORTOPEDICO, 10CM X 1MT, RELATIVA IMPERMEABILIDADE, CAMADAS CONTINUAS EM FORMA DE ROLO, COR NATURAL DE FIBRA DO ALGODAO, NAO ESTERIL, ROLO 1.0 UNIDADE.</w:t>
            </w:r>
          </w:p>
        </w:tc>
        <w:tc>
          <w:tcPr>
            <w:tcW w:w="791" w:type="dxa"/>
            <w:shd w:val="clear" w:color="auto" w:fill="auto"/>
            <w:vAlign w:val="center"/>
            <w:hideMark/>
          </w:tcPr>
          <w:p w14:paraId="6A778EF8" w14:textId="001150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615718</w:t>
            </w:r>
          </w:p>
        </w:tc>
        <w:tc>
          <w:tcPr>
            <w:tcW w:w="1218" w:type="dxa"/>
            <w:shd w:val="clear" w:color="auto" w:fill="auto"/>
            <w:vAlign w:val="center"/>
            <w:hideMark/>
          </w:tcPr>
          <w:p w14:paraId="07B49D29" w14:textId="7AD06D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36FDD1F0" w14:textId="70AAA8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426BA5D3" w14:textId="644935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36C56DFD" w14:textId="37AD41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F1950AF" w14:textId="4F44B6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939383F" w14:textId="55948D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32F873A" w14:textId="0026D6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11639AB5" w14:textId="790F28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R$ 16,49</w:t>
            </w:r>
          </w:p>
        </w:tc>
        <w:tc>
          <w:tcPr>
            <w:tcW w:w="1141" w:type="dxa"/>
            <w:shd w:val="clear" w:color="auto" w:fill="auto"/>
            <w:vAlign w:val="center"/>
            <w:hideMark/>
          </w:tcPr>
          <w:p w14:paraId="3532D50A" w14:textId="4EADCC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R$ 3.298,00</w:t>
            </w:r>
          </w:p>
        </w:tc>
      </w:tr>
      <w:tr w:rsidR="00B65789" w:rsidRPr="00B65789" w14:paraId="4EC3097C" w14:textId="77777777" w:rsidTr="00B65789">
        <w:trPr>
          <w:gridAfter w:val="1"/>
          <w:wAfter w:w="61" w:type="dxa"/>
          <w:trHeight w:val="1125"/>
        </w:trPr>
        <w:tc>
          <w:tcPr>
            <w:tcW w:w="634" w:type="dxa"/>
            <w:shd w:val="clear" w:color="auto" w:fill="auto"/>
            <w:vAlign w:val="center"/>
            <w:hideMark/>
          </w:tcPr>
          <w:p w14:paraId="485C3E21" w14:textId="18D408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w:t>
            </w:r>
          </w:p>
        </w:tc>
        <w:tc>
          <w:tcPr>
            <w:tcW w:w="2902" w:type="dxa"/>
            <w:shd w:val="clear" w:color="auto" w:fill="auto"/>
            <w:vAlign w:val="center"/>
            <w:hideMark/>
          </w:tcPr>
          <w:p w14:paraId="15C8488A" w14:textId="09D4E25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ALGODAO, PROVIDO DE PAPEL EM TODA EXTENSAO, ORTOPEDICO, 15CM X 1MT, RELATIVA IMPERMEABILIDADE, CAMADAS CONTINUAS EM FORMA DE ROLO, COR NATURAL DE FIBRA DO ALGODAO, NAO ESTERIL, ROLO 1.0 UNIDADE.</w:t>
            </w:r>
          </w:p>
        </w:tc>
        <w:tc>
          <w:tcPr>
            <w:tcW w:w="791" w:type="dxa"/>
            <w:shd w:val="clear" w:color="auto" w:fill="auto"/>
            <w:vAlign w:val="center"/>
            <w:hideMark/>
          </w:tcPr>
          <w:p w14:paraId="3F9393B9" w14:textId="6E030A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615728</w:t>
            </w:r>
          </w:p>
        </w:tc>
        <w:tc>
          <w:tcPr>
            <w:tcW w:w="1218" w:type="dxa"/>
            <w:shd w:val="clear" w:color="auto" w:fill="auto"/>
            <w:vAlign w:val="center"/>
            <w:hideMark/>
          </w:tcPr>
          <w:p w14:paraId="1B9705E3" w14:textId="08E665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0BC99B9A" w14:textId="7FC50F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50631705" w14:textId="6DC604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0476FDE0" w14:textId="0F52FA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3F632CB" w14:textId="50FA60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7078D54" w14:textId="213F73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7C5CBD2" w14:textId="1AA931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7A291E50" w14:textId="5A11C3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R$ 16,00</w:t>
            </w:r>
          </w:p>
        </w:tc>
        <w:tc>
          <w:tcPr>
            <w:tcW w:w="1141" w:type="dxa"/>
            <w:shd w:val="clear" w:color="auto" w:fill="auto"/>
            <w:vAlign w:val="center"/>
            <w:hideMark/>
          </w:tcPr>
          <w:p w14:paraId="167CD9FA" w14:textId="058ACA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R$ 3.200,00</w:t>
            </w:r>
          </w:p>
        </w:tc>
      </w:tr>
      <w:tr w:rsidR="00B65789" w:rsidRPr="00B65789" w14:paraId="711B8FE6" w14:textId="77777777" w:rsidTr="00B65789">
        <w:trPr>
          <w:gridAfter w:val="1"/>
          <w:wAfter w:w="61" w:type="dxa"/>
          <w:trHeight w:val="1125"/>
        </w:trPr>
        <w:tc>
          <w:tcPr>
            <w:tcW w:w="634" w:type="dxa"/>
            <w:shd w:val="clear" w:color="auto" w:fill="auto"/>
            <w:vAlign w:val="center"/>
            <w:hideMark/>
          </w:tcPr>
          <w:p w14:paraId="2B4FC6B2" w14:textId="07FB3E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w:t>
            </w:r>
          </w:p>
        </w:tc>
        <w:tc>
          <w:tcPr>
            <w:tcW w:w="2902" w:type="dxa"/>
            <w:shd w:val="clear" w:color="auto" w:fill="auto"/>
            <w:vAlign w:val="center"/>
            <w:hideMark/>
          </w:tcPr>
          <w:p w14:paraId="2E865CAD" w14:textId="1FEBA40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ALGODAO, PROVIDO DE PAPEL EM TODA EXTENSAO, ORTOPEDICO, 20CM X 1MT, RELATIVA IMPERMEABILIDADE, CAMADAS CONTINUAS EM FORMA DE ROLO, COR NATURAL DE FIBRA DO ALGODAO, NAO ESTERIL, ROLO 1.0 UNIDADE.</w:t>
            </w:r>
          </w:p>
        </w:tc>
        <w:tc>
          <w:tcPr>
            <w:tcW w:w="791" w:type="dxa"/>
            <w:shd w:val="clear" w:color="auto" w:fill="auto"/>
            <w:vAlign w:val="center"/>
            <w:hideMark/>
          </w:tcPr>
          <w:p w14:paraId="739E33A8" w14:textId="3A1D2E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615748</w:t>
            </w:r>
          </w:p>
        </w:tc>
        <w:tc>
          <w:tcPr>
            <w:tcW w:w="1218" w:type="dxa"/>
            <w:shd w:val="clear" w:color="auto" w:fill="auto"/>
            <w:vAlign w:val="center"/>
            <w:hideMark/>
          </w:tcPr>
          <w:p w14:paraId="1730B9EE" w14:textId="36C286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4359A9B7" w14:textId="41E07D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61D0AB8B" w14:textId="53A764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1D51DA13" w14:textId="628E22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827D7ED" w14:textId="4D8CFF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B9394CF" w14:textId="6FA788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7C0B0C0" w14:textId="0E1C25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464990A3" w14:textId="5E7031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R$ 20,00</w:t>
            </w:r>
          </w:p>
        </w:tc>
        <w:tc>
          <w:tcPr>
            <w:tcW w:w="1141" w:type="dxa"/>
            <w:shd w:val="clear" w:color="auto" w:fill="auto"/>
            <w:vAlign w:val="center"/>
            <w:hideMark/>
          </w:tcPr>
          <w:p w14:paraId="0F3EA3B8" w14:textId="192F16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R$ 4.000,00</w:t>
            </w:r>
          </w:p>
        </w:tc>
      </w:tr>
      <w:tr w:rsidR="00B65789" w:rsidRPr="00B65789" w14:paraId="1DC5B764" w14:textId="77777777" w:rsidTr="00B65789">
        <w:trPr>
          <w:gridAfter w:val="1"/>
          <w:wAfter w:w="61" w:type="dxa"/>
          <w:trHeight w:val="675"/>
        </w:trPr>
        <w:tc>
          <w:tcPr>
            <w:tcW w:w="634" w:type="dxa"/>
            <w:shd w:val="clear" w:color="auto" w:fill="auto"/>
            <w:vAlign w:val="center"/>
            <w:hideMark/>
          </w:tcPr>
          <w:p w14:paraId="496C6463" w14:textId="0B6B44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w:t>
            </w:r>
          </w:p>
        </w:tc>
        <w:tc>
          <w:tcPr>
            <w:tcW w:w="2902" w:type="dxa"/>
            <w:shd w:val="clear" w:color="auto" w:fill="auto"/>
            <w:vAlign w:val="center"/>
            <w:hideMark/>
          </w:tcPr>
          <w:p w14:paraId="5E54114A" w14:textId="71666EF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ALMOTOLIA, DE COR AMBAR, POLIETILENO GRADUACAO ALTO RELEVO, BICO RETO, CAPACIDADE 500ML, EMBALAGEM 1.0 UNIDADE.</w:t>
            </w:r>
          </w:p>
        </w:tc>
        <w:tc>
          <w:tcPr>
            <w:tcW w:w="791" w:type="dxa"/>
            <w:shd w:val="clear" w:color="auto" w:fill="auto"/>
            <w:vAlign w:val="center"/>
            <w:hideMark/>
          </w:tcPr>
          <w:p w14:paraId="5A28303A" w14:textId="77E7AD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1434170</w:t>
            </w:r>
          </w:p>
        </w:tc>
        <w:tc>
          <w:tcPr>
            <w:tcW w:w="1218" w:type="dxa"/>
            <w:shd w:val="clear" w:color="auto" w:fill="auto"/>
            <w:vAlign w:val="center"/>
            <w:hideMark/>
          </w:tcPr>
          <w:p w14:paraId="52CF13EF" w14:textId="57EB1E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D3CA31E" w14:textId="58A5AC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4A4ABA4C" w14:textId="6A4615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490" w:type="dxa"/>
            <w:shd w:val="clear" w:color="000000" w:fill="FFFFFF"/>
            <w:vAlign w:val="center"/>
            <w:hideMark/>
          </w:tcPr>
          <w:p w14:paraId="2FD9CDF3" w14:textId="440FE2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w:t>
            </w:r>
          </w:p>
        </w:tc>
        <w:tc>
          <w:tcPr>
            <w:tcW w:w="553" w:type="dxa"/>
            <w:shd w:val="clear" w:color="000000" w:fill="FFFFFF"/>
            <w:vAlign w:val="center"/>
            <w:hideMark/>
          </w:tcPr>
          <w:p w14:paraId="51BEC309" w14:textId="74C96B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E4D0F5B" w14:textId="696B69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0D52DCCB" w14:textId="1D43C5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114</w:t>
            </w:r>
          </w:p>
        </w:tc>
        <w:tc>
          <w:tcPr>
            <w:tcW w:w="938" w:type="dxa"/>
            <w:gridSpan w:val="2"/>
            <w:shd w:val="clear" w:color="auto" w:fill="auto"/>
            <w:vAlign w:val="center"/>
            <w:hideMark/>
          </w:tcPr>
          <w:p w14:paraId="3EED1D34" w14:textId="2E38EE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R$ 4,28</w:t>
            </w:r>
          </w:p>
        </w:tc>
        <w:tc>
          <w:tcPr>
            <w:tcW w:w="1141" w:type="dxa"/>
            <w:shd w:val="clear" w:color="auto" w:fill="auto"/>
            <w:vAlign w:val="center"/>
            <w:hideMark/>
          </w:tcPr>
          <w:p w14:paraId="29863C58" w14:textId="26ECE4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R$ 487,92</w:t>
            </w:r>
          </w:p>
        </w:tc>
      </w:tr>
      <w:tr w:rsidR="00B65789" w:rsidRPr="00B65789" w14:paraId="291011C5" w14:textId="77777777" w:rsidTr="00B65789">
        <w:trPr>
          <w:gridAfter w:val="1"/>
          <w:wAfter w:w="61" w:type="dxa"/>
          <w:trHeight w:val="675"/>
        </w:trPr>
        <w:tc>
          <w:tcPr>
            <w:tcW w:w="634" w:type="dxa"/>
            <w:shd w:val="clear" w:color="auto" w:fill="auto"/>
            <w:vAlign w:val="center"/>
            <w:hideMark/>
          </w:tcPr>
          <w:p w14:paraId="45192C61" w14:textId="15307E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w:t>
            </w:r>
          </w:p>
        </w:tc>
        <w:tc>
          <w:tcPr>
            <w:tcW w:w="2902" w:type="dxa"/>
            <w:shd w:val="clear" w:color="auto" w:fill="auto"/>
            <w:vAlign w:val="center"/>
            <w:hideMark/>
          </w:tcPr>
          <w:p w14:paraId="71C84FCA" w14:textId="4E5FF42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ALMOTOLIA, PLASTICA, BICO RETO, GRADUADA, TRANSPARENTE, 250 ML, UNIDADE 1.0 UNIDADE.</w:t>
            </w:r>
          </w:p>
        </w:tc>
        <w:tc>
          <w:tcPr>
            <w:tcW w:w="791" w:type="dxa"/>
            <w:shd w:val="clear" w:color="auto" w:fill="auto"/>
            <w:vAlign w:val="center"/>
            <w:hideMark/>
          </w:tcPr>
          <w:p w14:paraId="2CA9EE52" w14:textId="07BA7F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5888410</w:t>
            </w:r>
          </w:p>
        </w:tc>
        <w:tc>
          <w:tcPr>
            <w:tcW w:w="1218" w:type="dxa"/>
            <w:shd w:val="clear" w:color="auto" w:fill="auto"/>
            <w:vAlign w:val="center"/>
            <w:hideMark/>
          </w:tcPr>
          <w:p w14:paraId="0E289609" w14:textId="3B02CF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46108D5E" w14:textId="6CB8F9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040C2E89" w14:textId="30DC66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490" w:type="dxa"/>
            <w:shd w:val="clear" w:color="000000" w:fill="FFFFFF"/>
            <w:vAlign w:val="center"/>
            <w:hideMark/>
          </w:tcPr>
          <w:p w14:paraId="6261FA03" w14:textId="29E267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63C1206D" w14:textId="27071B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305DF8D" w14:textId="461EAD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35DD18F" w14:textId="61B412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110</w:t>
            </w:r>
          </w:p>
        </w:tc>
        <w:tc>
          <w:tcPr>
            <w:tcW w:w="938" w:type="dxa"/>
            <w:gridSpan w:val="2"/>
            <w:shd w:val="clear" w:color="auto" w:fill="auto"/>
            <w:vAlign w:val="center"/>
            <w:hideMark/>
          </w:tcPr>
          <w:p w14:paraId="113D0A4F" w14:textId="59541D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R$ 3,64</w:t>
            </w:r>
          </w:p>
        </w:tc>
        <w:tc>
          <w:tcPr>
            <w:tcW w:w="1141" w:type="dxa"/>
            <w:shd w:val="clear" w:color="auto" w:fill="auto"/>
            <w:vAlign w:val="center"/>
            <w:hideMark/>
          </w:tcPr>
          <w:p w14:paraId="6DC13B62" w14:textId="1A494F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R$ 400,40</w:t>
            </w:r>
          </w:p>
        </w:tc>
      </w:tr>
      <w:tr w:rsidR="00B65789" w:rsidRPr="00B65789" w14:paraId="62F26534" w14:textId="77777777" w:rsidTr="00B65789">
        <w:trPr>
          <w:gridAfter w:val="1"/>
          <w:wAfter w:w="61" w:type="dxa"/>
          <w:trHeight w:val="1125"/>
        </w:trPr>
        <w:tc>
          <w:tcPr>
            <w:tcW w:w="634" w:type="dxa"/>
            <w:shd w:val="clear" w:color="auto" w:fill="auto"/>
            <w:vAlign w:val="center"/>
            <w:hideMark/>
          </w:tcPr>
          <w:p w14:paraId="68866D15" w14:textId="0A2316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w:t>
            </w:r>
          </w:p>
        </w:tc>
        <w:tc>
          <w:tcPr>
            <w:tcW w:w="2902" w:type="dxa"/>
            <w:shd w:val="clear" w:color="auto" w:fill="auto"/>
            <w:vAlign w:val="center"/>
            <w:hideMark/>
          </w:tcPr>
          <w:p w14:paraId="0813B984" w14:textId="197012E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ALMOTOLIA, RECIPIENTE COR AMBAR, COM TAMPA ENROSCADA, BICO LONGO E RETO COM PROTETOR RIGIDO, MATERIAL RESISTENTE AOS PROCESSOS USUAIS DE DESINFECCAO E ESTERILIZACAO, CAPACIDADE 250ML APROXIMADAMENTE, UNIDADE 1.0 UNIDADE.</w:t>
            </w:r>
          </w:p>
        </w:tc>
        <w:tc>
          <w:tcPr>
            <w:tcW w:w="791" w:type="dxa"/>
            <w:shd w:val="clear" w:color="auto" w:fill="auto"/>
            <w:vAlign w:val="center"/>
            <w:hideMark/>
          </w:tcPr>
          <w:p w14:paraId="77C0AC3B" w14:textId="29A274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630624</w:t>
            </w:r>
          </w:p>
        </w:tc>
        <w:tc>
          <w:tcPr>
            <w:tcW w:w="1218" w:type="dxa"/>
            <w:shd w:val="clear" w:color="auto" w:fill="auto"/>
            <w:vAlign w:val="center"/>
            <w:hideMark/>
          </w:tcPr>
          <w:p w14:paraId="359C44E0" w14:textId="63B3C5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470B1F83" w14:textId="2EDC61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10C4D223" w14:textId="6A7D30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9BE519E" w14:textId="676DD5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454E107C" w14:textId="2CD093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EDB4913" w14:textId="2A67BE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D8F4A8D" w14:textId="22F180B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w:t>
            </w:r>
          </w:p>
        </w:tc>
        <w:tc>
          <w:tcPr>
            <w:tcW w:w="938" w:type="dxa"/>
            <w:gridSpan w:val="2"/>
            <w:shd w:val="clear" w:color="auto" w:fill="auto"/>
            <w:vAlign w:val="center"/>
            <w:hideMark/>
          </w:tcPr>
          <w:p w14:paraId="1D2BC53D" w14:textId="0670D3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R$ 3,64</w:t>
            </w:r>
          </w:p>
        </w:tc>
        <w:tc>
          <w:tcPr>
            <w:tcW w:w="1141" w:type="dxa"/>
            <w:shd w:val="clear" w:color="auto" w:fill="auto"/>
            <w:vAlign w:val="center"/>
            <w:hideMark/>
          </w:tcPr>
          <w:p w14:paraId="333A699C" w14:textId="2BAFDC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R$ 254,80</w:t>
            </w:r>
          </w:p>
        </w:tc>
      </w:tr>
      <w:tr w:rsidR="00B65789" w:rsidRPr="00B65789" w14:paraId="4D8978C2" w14:textId="77777777" w:rsidTr="00B65789">
        <w:trPr>
          <w:gridAfter w:val="1"/>
          <w:wAfter w:w="61" w:type="dxa"/>
          <w:trHeight w:val="675"/>
        </w:trPr>
        <w:tc>
          <w:tcPr>
            <w:tcW w:w="634" w:type="dxa"/>
            <w:shd w:val="clear" w:color="auto" w:fill="auto"/>
            <w:vAlign w:val="center"/>
            <w:hideMark/>
          </w:tcPr>
          <w:p w14:paraId="08216C70" w14:textId="0CEC8A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w:t>
            </w:r>
          </w:p>
        </w:tc>
        <w:tc>
          <w:tcPr>
            <w:tcW w:w="2902" w:type="dxa"/>
            <w:shd w:val="clear" w:color="auto" w:fill="auto"/>
            <w:vAlign w:val="center"/>
            <w:hideMark/>
          </w:tcPr>
          <w:p w14:paraId="0549B16C" w14:textId="064625D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ALMOTOLIA, TRANSPARENTE, POLIETILENO, GRADUACAO ALTO RELEVO, BICO RETO, CAPACIDADE 500ML, EMBALAGEM 1.0 UNIDADE.</w:t>
            </w:r>
          </w:p>
        </w:tc>
        <w:tc>
          <w:tcPr>
            <w:tcW w:w="791" w:type="dxa"/>
            <w:shd w:val="clear" w:color="auto" w:fill="auto"/>
            <w:vAlign w:val="center"/>
            <w:hideMark/>
          </w:tcPr>
          <w:p w14:paraId="77284091" w14:textId="1A69B6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1434180</w:t>
            </w:r>
          </w:p>
        </w:tc>
        <w:tc>
          <w:tcPr>
            <w:tcW w:w="1218" w:type="dxa"/>
            <w:shd w:val="clear" w:color="auto" w:fill="auto"/>
            <w:vAlign w:val="center"/>
            <w:hideMark/>
          </w:tcPr>
          <w:p w14:paraId="5E41EDB0" w14:textId="076C16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2487240" w14:textId="109DAB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053B7A6" w14:textId="67C06E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6B93033" w14:textId="619160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797AE6A5" w14:textId="0843EE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AEF4B23" w14:textId="7F8614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49228004" w14:textId="01FDBC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4B95EE7F" w14:textId="73F4CA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R$ 4,28</w:t>
            </w:r>
          </w:p>
        </w:tc>
        <w:tc>
          <w:tcPr>
            <w:tcW w:w="1141" w:type="dxa"/>
            <w:shd w:val="clear" w:color="auto" w:fill="auto"/>
            <w:vAlign w:val="center"/>
            <w:hideMark/>
          </w:tcPr>
          <w:p w14:paraId="51EB5E32" w14:textId="0B5504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R$ 256,80</w:t>
            </w:r>
          </w:p>
        </w:tc>
      </w:tr>
      <w:tr w:rsidR="00B65789" w:rsidRPr="00B65789" w14:paraId="35CC4FDE" w14:textId="77777777" w:rsidTr="00B65789">
        <w:trPr>
          <w:gridAfter w:val="1"/>
          <w:wAfter w:w="61" w:type="dxa"/>
          <w:trHeight w:val="675"/>
        </w:trPr>
        <w:tc>
          <w:tcPr>
            <w:tcW w:w="634" w:type="dxa"/>
            <w:shd w:val="clear" w:color="auto" w:fill="auto"/>
            <w:vAlign w:val="center"/>
            <w:hideMark/>
          </w:tcPr>
          <w:p w14:paraId="2DEA8717" w14:textId="58CDF1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w:t>
            </w:r>
          </w:p>
        </w:tc>
        <w:tc>
          <w:tcPr>
            <w:tcW w:w="2902" w:type="dxa"/>
            <w:shd w:val="clear" w:color="auto" w:fill="auto"/>
            <w:vAlign w:val="center"/>
            <w:hideMark/>
          </w:tcPr>
          <w:p w14:paraId="194D4451" w14:textId="46B753B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APARELHO MEDIDOR DE GLICOSE, GLICOSIMETRO DIGITAL, EMBALAGEM 1.0 UNIDADE.</w:t>
            </w:r>
          </w:p>
        </w:tc>
        <w:tc>
          <w:tcPr>
            <w:tcW w:w="791" w:type="dxa"/>
            <w:shd w:val="clear" w:color="auto" w:fill="auto"/>
            <w:vAlign w:val="center"/>
            <w:hideMark/>
          </w:tcPr>
          <w:p w14:paraId="44428B6D" w14:textId="1E7223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721703</w:t>
            </w:r>
          </w:p>
        </w:tc>
        <w:tc>
          <w:tcPr>
            <w:tcW w:w="1218" w:type="dxa"/>
            <w:shd w:val="clear" w:color="auto" w:fill="auto"/>
            <w:vAlign w:val="center"/>
            <w:hideMark/>
          </w:tcPr>
          <w:p w14:paraId="47EBB0AF" w14:textId="69F2C5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7E60C7B" w14:textId="3D5720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0F799B89" w14:textId="0C405B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75089DF" w14:textId="78076E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77C60534" w14:textId="32F90D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2C289E4" w14:textId="77C183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7C3095D0" w14:textId="4E6335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w:t>
            </w:r>
          </w:p>
        </w:tc>
        <w:tc>
          <w:tcPr>
            <w:tcW w:w="938" w:type="dxa"/>
            <w:gridSpan w:val="2"/>
            <w:shd w:val="clear" w:color="auto" w:fill="auto"/>
            <w:vAlign w:val="center"/>
            <w:hideMark/>
          </w:tcPr>
          <w:p w14:paraId="6EF05049" w14:textId="4B03A0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R$ 148,04</w:t>
            </w:r>
          </w:p>
        </w:tc>
        <w:tc>
          <w:tcPr>
            <w:tcW w:w="1141" w:type="dxa"/>
            <w:shd w:val="clear" w:color="auto" w:fill="auto"/>
            <w:vAlign w:val="center"/>
            <w:hideMark/>
          </w:tcPr>
          <w:p w14:paraId="1444FDE1" w14:textId="3048F3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R$ 1.924,52</w:t>
            </w:r>
          </w:p>
        </w:tc>
      </w:tr>
      <w:tr w:rsidR="00B65789" w:rsidRPr="00B65789" w14:paraId="43E22B2E" w14:textId="77777777" w:rsidTr="00B65789">
        <w:trPr>
          <w:gridAfter w:val="1"/>
          <w:wAfter w:w="61" w:type="dxa"/>
          <w:trHeight w:val="675"/>
        </w:trPr>
        <w:tc>
          <w:tcPr>
            <w:tcW w:w="634" w:type="dxa"/>
            <w:shd w:val="clear" w:color="auto" w:fill="auto"/>
            <w:vAlign w:val="center"/>
            <w:hideMark/>
          </w:tcPr>
          <w:p w14:paraId="7A20DB26" w14:textId="23C3CB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w:t>
            </w:r>
          </w:p>
        </w:tc>
        <w:tc>
          <w:tcPr>
            <w:tcW w:w="2902" w:type="dxa"/>
            <w:shd w:val="clear" w:color="000000" w:fill="FFFFFF"/>
            <w:vAlign w:val="center"/>
            <w:hideMark/>
          </w:tcPr>
          <w:p w14:paraId="59844966" w14:textId="0955BC2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APARELHO, DE LASER VERMELHO, 658NM COM 10MW E 100MW, LASER INFRAVERMELHO 830NM COM 10MW E 100MW, EMBALAGEM 1.0 UNIDADE.</w:t>
            </w:r>
          </w:p>
        </w:tc>
        <w:tc>
          <w:tcPr>
            <w:tcW w:w="791" w:type="dxa"/>
            <w:shd w:val="clear" w:color="000000" w:fill="FFFFFF"/>
            <w:vAlign w:val="center"/>
            <w:hideMark/>
          </w:tcPr>
          <w:p w14:paraId="4300ACFD" w14:textId="3AD6BA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819689</w:t>
            </w:r>
          </w:p>
        </w:tc>
        <w:tc>
          <w:tcPr>
            <w:tcW w:w="1218" w:type="dxa"/>
            <w:shd w:val="clear" w:color="auto" w:fill="auto"/>
            <w:vAlign w:val="center"/>
            <w:hideMark/>
          </w:tcPr>
          <w:p w14:paraId="0BF94513" w14:textId="7F2A99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4DB913D" w14:textId="5527E4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265FB8DD" w14:textId="3BCBBD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143B8BF" w14:textId="718C4E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53" w:type="dxa"/>
            <w:shd w:val="clear" w:color="000000" w:fill="FFFFFF"/>
            <w:vAlign w:val="center"/>
            <w:hideMark/>
          </w:tcPr>
          <w:p w14:paraId="5E1355A5" w14:textId="79FA2B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6C9881D" w14:textId="3863AC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C778CF7" w14:textId="5C70E1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31679DB3" w14:textId="20A015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R$ 4.669,37</w:t>
            </w:r>
          </w:p>
        </w:tc>
        <w:tc>
          <w:tcPr>
            <w:tcW w:w="1141" w:type="dxa"/>
            <w:shd w:val="clear" w:color="auto" w:fill="auto"/>
            <w:vAlign w:val="center"/>
            <w:hideMark/>
          </w:tcPr>
          <w:p w14:paraId="6F1997D1" w14:textId="1CC9D5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R$ 23.346,85</w:t>
            </w:r>
          </w:p>
        </w:tc>
      </w:tr>
      <w:tr w:rsidR="00B65789" w:rsidRPr="00B65789" w14:paraId="79FF071C" w14:textId="77777777" w:rsidTr="00B65789">
        <w:trPr>
          <w:gridAfter w:val="1"/>
          <w:wAfter w:w="61" w:type="dxa"/>
          <w:trHeight w:val="1125"/>
        </w:trPr>
        <w:tc>
          <w:tcPr>
            <w:tcW w:w="634" w:type="dxa"/>
            <w:shd w:val="clear" w:color="auto" w:fill="auto"/>
            <w:vAlign w:val="center"/>
            <w:hideMark/>
          </w:tcPr>
          <w:p w14:paraId="569F6019" w14:textId="1E57AF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w:t>
            </w:r>
          </w:p>
        </w:tc>
        <w:tc>
          <w:tcPr>
            <w:tcW w:w="2902" w:type="dxa"/>
            <w:shd w:val="clear" w:color="auto" w:fill="auto"/>
            <w:vAlign w:val="center"/>
            <w:hideMark/>
          </w:tcPr>
          <w:p w14:paraId="3B36777F" w14:textId="5E0E0CA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APOIO, PRANCHA ORTOSTATICA MADEIRA, USUARIOS ATE 130CM, MADEIRA, RODIZIOS, PROTECAO NO ENCOSTO DE EVA RECOBERTO DE TECIDO RESISTENTE E IMPERMEAVEL E COM MESA DE ATIVIDADES, EMBALAGEM 1.0 UNIDADE.</w:t>
            </w:r>
          </w:p>
        </w:tc>
        <w:tc>
          <w:tcPr>
            <w:tcW w:w="791" w:type="dxa"/>
            <w:shd w:val="clear" w:color="auto" w:fill="auto"/>
            <w:vAlign w:val="center"/>
            <w:hideMark/>
          </w:tcPr>
          <w:p w14:paraId="339329DD" w14:textId="4E2998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1802247</w:t>
            </w:r>
          </w:p>
        </w:tc>
        <w:tc>
          <w:tcPr>
            <w:tcW w:w="1218" w:type="dxa"/>
            <w:shd w:val="clear" w:color="auto" w:fill="auto"/>
            <w:vAlign w:val="center"/>
            <w:hideMark/>
          </w:tcPr>
          <w:p w14:paraId="2FB9DE40" w14:textId="5078C3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890045C" w14:textId="4C0AB4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803FF5D" w14:textId="610755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490" w:type="dxa"/>
            <w:shd w:val="clear" w:color="000000" w:fill="FFFFFF"/>
            <w:vAlign w:val="center"/>
            <w:hideMark/>
          </w:tcPr>
          <w:p w14:paraId="6C684044" w14:textId="62DF67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676545B" w14:textId="1E5DF2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48F1761" w14:textId="1C2CA6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080A280" w14:textId="2659DD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938" w:type="dxa"/>
            <w:gridSpan w:val="2"/>
            <w:shd w:val="clear" w:color="auto" w:fill="auto"/>
            <w:vAlign w:val="center"/>
            <w:hideMark/>
          </w:tcPr>
          <w:p w14:paraId="11E70688" w14:textId="7C3118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R$ 7.132,66</w:t>
            </w:r>
          </w:p>
        </w:tc>
        <w:tc>
          <w:tcPr>
            <w:tcW w:w="1141" w:type="dxa"/>
            <w:shd w:val="clear" w:color="auto" w:fill="auto"/>
            <w:vAlign w:val="center"/>
            <w:hideMark/>
          </w:tcPr>
          <w:p w14:paraId="66F256F6" w14:textId="7DE2CC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R$ 7.132,66</w:t>
            </w:r>
          </w:p>
        </w:tc>
      </w:tr>
      <w:tr w:rsidR="00B65789" w:rsidRPr="00B65789" w14:paraId="3A841FF6" w14:textId="77777777" w:rsidTr="00B65789">
        <w:trPr>
          <w:gridAfter w:val="1"/>
          <w:wAfter w:w="61" w:type="dxa"/>
          <w:trHeight w:val="900"/>
        </w:trPr>
        <w:tc>
          <w:tcPr>
            <w:tcW w:w="634" w:type="dxa"/>
            <w:shd w:val="clear" w:color="auto" w:fill="auto"/>
            <w:vAlign w:val="center"/>
            <w:hideMark/>
          </w:tcPr>
          <w:p w14:paraId="47C0C504" w14:textId="66D3D8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2902" w:type="dxa"/>
            <w:shd w:val="clear" w:color="auto" w:fill="auto"/>
            <w:vAlign w:val="center"/>
            <w:hideMark/>
          </w:tcPr>
          <w:p w14:paraId="4953106E" w14:textId="256674E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CAIXA AQUECEDORA DE BAIXA TEMPERATURA, TEMPERATURA DE TRABALHO 37°C, CAPACIDADE MINIMA 25 LITROS, EMBALAGEM 1.0 UNIDADE.</w:t>
            </w:r>
          </w:p>
        </w:tc>
        <w:tc>
          <w:tcPr>
            <w:tcW w:w="791" w:type="dxa"/>
            <w:shd w:val="clear" w:color="auto" w:fill="auto"/>
            <w:vAlign w:val="center"/>
            <w:hideMark/>
          </w:tcPr>
          <w:p w14:paraId="12AA2DF8" w14:textId="6A50D5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1310466</w:t>
            </w:r>
          </w:p>
        </w:tc>
        <w:tc>
          <w:tcPr>
            <w:tcW w:w="1218" w:type="dxa"/>
            <w:shd w:val="clear" w:color="auto" w:fill="auto"/>
            <w:vAlign w:val="center"/>
            <w:hideMark/>
          </w:tcPr>
          <w:p w14:paraId="25B24D0D" w14:textId="012982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442A9EA" w14:textId="74FBD2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04" w:type="dxa"/>
            <w:shd w:val="clear" w:color="auto" w:fill="auto"/>
            <w:vAlign w:val="center"/>
            <w:hideMark/>
          </w:tcPr>
          <w:p w14:paraId="4C7D46B5" w14:textId="7CAB371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D0E5947" w14:textId="39F314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2A83FC98" w14:textId="103FAB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47E1A2E" w14:textId="404330B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4BF0AB7" w14:textId="7066DE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938" w:type="dxa"/>
            <w:gridSpan w:val="2"/>
            <w:shd w:val="clear" w:color="auto" w:fill="auto"/>
            <w:vAlign w:val="center"/>
            <w:hideMark/>
          </w:tcPr>
          <w:p w14:paraId="000AC435" w14:textId="28943A6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R$ 3.131,81</w:t>
            </w:r>
          </w:p>
        </w:tc>
        <w:tc>
          <w:tcPr>
            <w:tcW w:w="1141" w:type="dxa"/>
            <w:shd w:val="clear" w:color="auto" w:fill="auto"/>
            <w:vAlign w:val="center"/>
            <w:hideMark/>
          </w:tcPr>
          <w:p w14:paraId="3815E1CC" w14:textId="64006E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R$ 3.131,81</w:t>
            </w:r>
          </w:p>
        </w:tc>
      </w:tr>
      <w:tr w:rsidR="00B65789" w:rsidRPr="00B65789" w14:paraId="235542AD" w14:textId="77777777" w:rsidTr="00B65789">
        <w:trPr>
          <w:gridAfter w:val="1"/>
          <w:wAfter w:w="61" w:type="dxa"/>
          <w:trHeight w:val="900"/>
        </w:trPr>
        <w:tc>
          <w:tcPr>
            <w:tcW w:w="634" w:type="dxa"/>
            <w:shd w:val="clear" w:color="auto" w:fill="auto"/>
            <w:vAlign w:val="center"/>
            <w:hideMark/>
          </w:tcPr>
          <w:p w14:paraId="79CAE11A" w14:textId="7B3A17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w:t>
            </w:r>
          </w:p>
        </w:tc>
        <w:tc>
          <w:tcPr>
            <w:tcW w:w="2902" w:type="dxa"/>
            <w:shd w:val="clear" w:color="auto" w:fill="auto"/>
            <w:vAlign w:val="center"/>
            <w:hideMark/>
          </w:tcPr>
          <w:p w14:paraId="772AA03F" w14:textId="395F864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CREPOM, 10CM / 21,8G, TECIDO 100% ALGODAO OU MISTA, PROPRIEDADES ELASTICAS NO SENTIDO LONGITUDINAL MINIMO 50%, EMBALAGEM 1.0 UNIDADE.</w:t>
            </w:r>
          </w:p>
        </w:tc>
        <w:tc>
          <w:tcPr>
            <w:tcW w:w="791" w:type="dxa"/>
            <w:shd w:val="clear" w:color="auto" w:fill="auto"/>
            <w:vAlign w:val="center"/>
            <w:hideMark/>
          </w:tcPr>
          <w:p w14:paraId="39529031" w14:textId="6F1D62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406379</w:t>
            </w:r>
          </w:p>
        </w:tc>
        <w:tc>
          <w:tcPr>
            <w:tcW w:w="1218" w:type="dxa"/>
            <w:shd w:val="clear" w:color="auto" w:fill="auto"/>
            <w:vAlign w:val="center"/>
            <w:hideMark/>
          </w:tcPr>
          <w:p w14:paraId="2F7272A8" w14:textId="0F597C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4A55C1D" w14:textId="190FE3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504" w:type="dxa"/>
            <w:shd w:val="clear" w:color="auto" w:fill="auto"/>
            <w:vAlign w:val="center"/>
            <w:hideMark/>
          </w:tcPr>
          <w:p w14:paraId="66CBB081" w14:textId="3D14D5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490" w:type="dxa"/>
            <w:shd w:val="clear" w:color="000000" w:fill="FFFFFF"/>
            <w:vAlign w:val="center"/>
            <w:hideMark/>
          </w:tcPr>
          <w:p w14:paraId="2F3F3B40" w14:textId="080D18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27D0DFCB" w14:textId="34AB35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26248C" w14:textId="0716F1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954D25F" w14:textId="0DF61F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770</w:t>
            </w:r>
          </w:p>
        </w:tc>
        <w:tc>
          <w:tcPr>
            <w:tcW w:w="938" w:type="dxa"/>
            <w:gridSpan w:val="2"/>
            <w:shd w:val="clear" w:color="auto" w:fill="auto"/>
            <w:vAlign w:val="center"/>
            <w:hideMark/>
          </w:tcPr>
          <w:p w14:paraId="0617533E" w14:textId="722723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R$ 0,48</w:t>
            </w:r>
          </w:p>
        </w:tc>
        <w:tc>
          <w:tcPr>
            <w:tcW w:w="1141" w:type="dxa"/>
            <w:shd w:val="clear" w:color="auto" w:fill="auto"/>
            <w:vAlign w:val="center"/>
            <w:hideMark/>
          </w:tcPr>
          <w:p w14:paraId="47E12500" w14:textId="291CE4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R$ 369,60</w:t>
            </w:r>
          </w:p>
        </w:tc>
      </w:tr>
      <w:tr w:rsidR="00B65789" w:rsidRPr="00B65789" w14:paraId="2A9B32DD" w14:textId="77777777" w:rsidTr="00B65789">
        <w:trPr>
          <w:gridAfter w:val="1"/>
          <w:wAfter w:w="61" w:type="dxa"/>
          <w:trHeight w:val="1125"/>
        </w:trPr>
        <w:tc>
          <w:tcPr>
            <w:tcW w:w="634" w:type="dxa"/>
            <w:shd w:val="clear" w:color="auto" w:fill="auto"/>
            <w:vAlign w:val="center"/>
            <w:hideMark/>
          </w:tcPr>
          <w:p w14:paraId="18EB99E0" w14:textId="2B81A6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42</w:t>
            </w:r>
          </w:p>
        </w:tc>
        <w:tc>
          <w:tcPr>
            <w:tcW w:w="2902" w:type="dxa"/>
            <w:shd w:val="clear" w:color="auto" w:fill="auto"/>
            <w:vAlign w:val="center"/>
            <w:hideMark/>
          </w:tcPr>
          <w:p w14:paraId="217AF49A" w14:textId="0319984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CREPOM, 15CM / 32,7G, TECIDO 100% ALGODAO OU MISTA, PROPRIEDADES ELASTICAS NO SENTIDO LONGITUDINAL MINIMO 50%, COMPRIMENTO MINIMO 1,8M EM REPOUSO ESTERIL, EMBALAGEM 1.0 UNIDADE.</w:t>
            </w:r>
          </w:p>
        </w:tc>
        <w:tc>
          <w:tcPr>
            <w:tcW w:w="791" w:type="dxa"/>
            <w:shd w:val="clear" w:color="auto" w:fill="auto"/>
            <w:vAlign w:val="center"/>
            <w:hideMark/>
          </w:tcPr>
          <w:p w14:paraId="050683B4" w14:textId="0B8E69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406386</w:t>
            </w:r>
          </w:p>
        </w:tc>
        <w:tc>
          <w:tcPr>
            <w:tcW w:w="1218" w:type="dxa"/>
            <w:shd w:val="clear" w:color="auto" w:fill="auto"/>
            <w:vAlign w:val="center"/>
            <w:hideMark/>
          </w:tcPr>
          <w:p w14:paraId="65F73601" w14:textId="7F85E2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7DFA53F" w14:textId="33895B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504" w:type="dxa"/>
            <w:shd w:val="clear" w:color="auto" w:fill="auto"/>
            <w:vAlign w:val="center"/>
            <w:hideMark/>
          </w:tcPr>
          <w:p w14:paraId="39D33668" w14:textId="0B1957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490" w:type="dxa"/>
            <w:shd w:val="clear" w:color="000000" w:fill="FFFFFF"/>
            <w:vAlign w:val="center"/>
            <w:hideMark/>
          </w:tcPr>
          <w:p w14:paraId="76DB096C" w14:textId="4ECBEA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4C0565AD" w14:textId="254BDF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61A77FE" w14:textId="7CE771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079EC18" w14:textId="6E5A50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690</w:t>
            </w:r>
          </w:p>
        </w:tc>
        <w:tc>
          <w:tcPr>
            <w:tcW w:w="938" w:type="dxa"/>
            <w:gridSpan w:val="2"/>
            <w:shd w:val="clear" w:color="auto" w:fill="auto"/>
            <w:vAlign w:val="center"/>
            <w:hideMark/>
          </w:tcPr>
          <w:p w14:paraId="20631DA0" w14:textId="5D468B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w:t>
            </w:r>
          </w:p>
        </w:tc>
        <w:tc>
          <w:tcPr>
            <w:tcW w:w="1141" w:type="dxa"/>
            <w:shd w:val="clear" w:color="auto" w:fill="auto"/>
            <w:vAlign w:val="center"/>
            <w:hideMark/>
          </w:tcPr>
          <w:p w14:paraId="157452DA" w14:textId="19B050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R$ 759,00</w:t>
            </w:r>
          </w:p>
        </w:tc>
      </w:tr>
      <w:tr w:rsidR="00B65789" w:rsidRPr="00B65789" w14:paraId="7D35FB58" w14:textId="77777777" w:rsidTr="00B65789">
        <w:trPr>
          <w:gridAfter w:val="1"/>
          <w:wAfter w:w="61" w:type="dxa"/>
          <w:trHeight w:val="900"/>
        </w:trPr>
        <w:tc>
          <w:tcPr>
            <w:tcW w:w="634" w:type="dxa"/>
            <w:shd w:val="clear" w:color="auto" w:fill="auto"/>
            <w:vAlign w:val="center"/>
            <w:hideMark/>
          </w:tcPr>
          <w:p w14:paraId="1EFB0E92" w14:textId="20DB50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43</w:t>
            </w:r>
          </w:p>
        </w:tc>
        <w:tc>
          <w:tcPr>
            <w:tcW w:w="2902" w:type="dxa"/>
            <w:shd w:val="clear" w:color="auto" w:fill="auto"/>
            <w:vAlign w:val="center"/>
            <w:hideMark/>
          </w:tcPr>
          <w:p w14:paraId="206AB90E" w14:textId="3D991CD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CREPOM, 20CM / 42,8G, TECIDO 100% ALGODAO OU MISTA, PROPRIEDADES ELASTICAS SENTIDO LONGITUDINAL MINIMO 50%, UNIDADE 1.0 UNIDADE.</w:t>
            </w:r>
          </w:p>
        </w:tc>
        <w:tc>
          <w:tcPr>
            <w:tcW w:w="791" w:type="dxa"/>
            <w:shd w:val="clear" w:color="auto" w:fill="auto"/>
            <w:vAlign w:val="center"/>
            <w:hideMark/>
          </w:tcPr>
          <w:p w14:paraId="394A0289" w14:textId="245EA8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406403</w:t>
            </w:r>
          </w:p>
        </w:tc>
        <w:tc>
          <w:tcPr>
            <w:tcW w:w="1218" w:type="dxa"/>
            <w:shd w:val="clear" w:color="auto" w:fill="auto"/>
            <w:vAlign w:val="center"/>
            <w:hideMark/>
          </w:tcPr>
          <w:p w14:paraId="6750214D" w14:textId="568C07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081A7785" w14:textId="4D02EF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7A67D60C" w14:textId="6A1A06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490" w:type="dxa"/>
            <w:shd w:val="clear" w:color="000000" w:fill="FFFFFF"/>
            <w:vAlign w:val="center"/>
            <w:hideMark/>
          </w:tcPr>
          <w:p w14:paraId="7C8B750E" w14:textId="53BEA0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0D168D1B" w14:textId="0F0320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52FF164" w14:textId="6B7171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B4C6618" w14:textId="1D6FAA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320</w:t>
            </w:r>
          </w:p>
        </w:tc>
        <w:tc>
          <w:tcPr>
            <w:tcW w:w="938" w:type="dxa"/>
            <w:gridSpan w:val="2"/>
            <w:shd w:val="clear" w:color="auto" w:fill="auto"/>
            <w:vAlign w:val="center"/>
            <w:hideMark/>
          </w:tcPr>
          <w:p w14:paraId="0CF55541" w14:textId="5B11D3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R$ 1,21</w:t>
            </w:r>
          </w:p>
        </w:tc>
        <w:tc>
          <w:tcPr>
            <w:tcW w:w="1141" w:type="dxa"/>
            <w:shd w:val="clear" w:color="auto" w:fill="auto"/>
            <w:vAlign w:val="center"/>
            <w:hideMark/>
          </w:tcPr>
          <w:p w14:paraId="3AD44A5F" w14:textId="3A0F54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R$ 387,20</w:t>
            </w:r>
          </w:p>
        </w:tc>
      </w:tr>
      <w:tr w:rsidR="00B65789" w:rsidRPr="00B65789" w14:paraId="1D25D201" w14:textId="77777777" w:rsidTr="00B65789">
        <w:trPr>
          <w:gridAfter w:val="1"/>
          <w:wAfter w:w="61" w:type="dxa"/>
          <w:trHeight w:val="450"/>
        </w:trPr>
        <w:tc>
          <w:tcPr>
            <w:tcW w:w="634" w:type="dxa"/>
            <w:shd w:val="clear" w:color="auto" w:fill="auto"/>
            <w:vAlign w:val="center"/>
            <w:hideMark/>
          </w:tcPr>
          <w:p w14:paraId="1AF86132" w14:textId="7BBDEE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44</w:t>
            </w:r>
          </w:p>
        </w:tc>
        <w:tc>
          <w:tcPr>
            <w:tcW w:w="2902" w:type="dxa"/>
            <w:shd w:val="clear" w:color="auto" w:fill="auto"/>
            <w:vAlign w:val="center"/>
            <w:hideMark/>
          </w:tcPr>
          <w:p w14:paraId="45B58950" w14:textId="7F061E1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GAZE IMPREGNADA COM GESSO, 10CM X MINIMO 2M, ROLO 1.0 UNIDADE.</w:t>
            </w:r>
          </w:p>
        </w:tc>
        <w:tc>
          <w:tcPr>
            <w:tcW w:w="791" w:type="dxa"/>
            <w:shd w:val="clear" w:color="auto" w:fill="auto"/>
            <w:vAlign w:val="center"/>
            <w:hideMark/>
          </w:tcPr>
          <w:p w14:paraId="6061AD35" w14:textId="01492B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615822</w:t>
            </w:r>
          </w:p>
        </w:tc>
        <w:tc>
          <w:tcPr>
            <w:tcW w:w="1218" w:type="dxa"/>
            <w:shd w:val="clear" w:color="auto" w:fill="auto"/>
            <w:vAlign w:val="center"/>
            <w:hideMark/>
          </w:tcPr>
          <w:p w14:paraId="1E3EC0B8" w14:textId="4EE95F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68740CFC" w14:textId="6F4E0A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47231DF3" w14:textId="074222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490" w:type="dxa"/>
            <w:shd w:val="clear" w:color="000000" w:fill="FFFFFF"/>
            <w:vAlign w:val="center"/>
            <w:hideMark/>
          </w:tcPr>
          <w:p w14:paraId="2940DD87" w14:textId="2D17CB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87F4D40" w14:textId="5ABE20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6C3557D" w14:textId="0DCD36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EB34998" w14:textId="27C8E6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938" w:type="dxa"/>
            <w:gridSpan w:val="2"/>
            <w:shd w:val="clear" w:color="auto" w:fill="auto"/>
            <w:vAlign w:val="center"/>
            <w:hideMark/>
          </w:tcPr>
          <w:p w14:paraId="0F1B1401" w14:textId="61B2EA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R$ 3,53</w:t>
            </w:r>
          </w:p>
        </w:tc>
        <w:tc>
          <w:tcPr>
            <w:tcW w:w="1141" w:type="dxa"/>
            <w:shd w:val="clear" w:color="auto" w:fill="auto"/>
            <w:vAlign w:val="center"/>
            <w:hideMark/>
          </w:tcPr>
          <w:p w14:paraId="1CDB1E4B" w14:textId="26DD76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R$ 3.530,00</w:t>
            </w:r>
          </w:p>
        </w:tc>
      </w:tr>
      <w:tr w:rsidR="00B65789" w:rsidRPr="00B65789" w14:paraId="6CD90C21" w14:textId="77777777" w:rsidTr="00B65789">
        <w:trPr>
          <w:gridAfter w:val="1"/>
          <w:wAfter w:w="61" w:type="dxa"/>
          <w:trHeight w:val="450"/>
        </w:trPr>
        <w:tc>
          <w:tcPr>
            <w:tcW w:w="634" w:type="dxa"/>
            <w:shd w:val="clear" w:color="auto" w:fill="auto"/>
            <w:vAlign w:val="center"/>
            <w:hideMark/>
          </w:tcPr>
          <w:p w14:paraId="4EF63107" w14:textId="04ED6C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45</w:t>
            </w:r>
          </w:p>
        </w:tc>
        <w:tc>
          <w:tcPr>
            <w:tcW w:w="2902" w:type="dxa"/>
            <w:shd w:val="clear" w:color="auto" w:fill="auto"/>
            <w:vAlign w:val="center"/>
            <w:hideMark/>
          </w:tcPr>
          <w:p w14:paraId="55C3AA04" w14:textId="231CB83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GAZE IMPREGNADA COM GESSO, 15CM X MINIMO 2M, ROLO 1.0 UNIDADE.</w:t>
            </w:r>
          </w:p>
        </w:tc>
        <w:tc>
          <w:tcPr>
            <w:tcW w:w="791" w:type="dxa"/>
            <w:shd w:val="clear" w:color="auto" w:fill="auto"/>
            <w:vAlign w:val="center"/>
            <w:hideMark/>
          </w:tcPr>
          <w:p w14:paraId="4E5E3870" w14:textId="056F36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615882</w:t>
            </w:r>
          </w:p>
        </w:tc>
        <w:tc>
          <w:tcPr>
            <w:tcW w:w="1218" w:type="dxa"/>
            <w:shd w:val="clear" w:color="auto" w:fill="auto"/>
            <w:vAlign w:val="center"/>
            <w:hideMark/>
          </w:tcPr>
          <w:p w14:paraId="0FA80A7D" w14:textId="5377DF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3CA7232B" w14:textId="0B87F0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2FD0694" w14:textId="76F6F6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490" w:type="dxa"/>
            <w:shd w:val="clear" w:color="000000" w:fill="FFFFFF"/>
            <w:vAlign w:val="center"/>
            <w:hideMark/>
          </w:tcPr>
          <w:p w14:paraId="6FF2536C" w14:textId="172BAA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E775996" w14:textId="7D6B24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3B49302" w14:textId="173B6D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785A17" w14:textId="697C3F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938" w:type="dxa"/>
            <w:gridSpan w:val="2"/>
            <w:shd w:val="clear" w:color="auto" w:fill="auto"/>
            <w:vAlign w:val="center"/>
            <w:hideMark/>
          </w:tcPr>
          <w:p w14:paraId="4124FE32" w14:textId="56980A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R$ 4,75</w:t>
            </w:r>
          </w:p>
        </w:tc>
        <w:tc>
          <w:tcPr>
            <w:tcW w:w="1141" w:type="dxa"/>
            <w:shd w:val="clear" w:color="auto" w:fill="auto"/>
            <w:vAlign w:val="center"/>
            <w:hideMark/>
          </w:tcPr>
          <w:p w14:paraId="433895D6" w14:textId="7B321D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R$ 4.750,00</w:t>
            </w:r>
          </w:p>
        </w:tc>
      </w:tr>
      <w:tr w:rsidR="00B65789" w:rsidRPr="00B65789" w14:paraId="3D95281B" w14:textId="77777777" w:rsidTr="00B65789">
        <w:trPr>
          <w:gridAfter w:val="1"/>
          <w:wAfter w:w="61" w:type="dxa"/>
          <w:trHeight w:val="450"/>
        </w:trPr>
        <w:tc>
          <w:tcPr>
            <w:tcW w:w="634" w:type="dxa"/>
            <w:shd w:val="clear" w:color="auto" w:fill="auto"/>
            <w:vAlign w:val="center"/>
            <w:hideMark/>
          </w:tcPr>
          <w:p w14:paraId="5DB34293" w14:textId="3CFBC5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46</w:t>
            </w:r>
          </w:p>
        </w:tc>
        <w:tc>
          <w:tcPr>
            <w:tcW w:w="2902" w:type="dxa"/>
            <w:shd w:val="clear" w:color="auto" w:fill="auto"/>
            <w:vAlign w:val="center"/>
            <w:hideMark/>
          </w:tcPr>
          <w:p w14:paraId="410DF385" w14:textId="2FB19A7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GAZE IMPREGNADA COM GESSO, 20CM X MINIMO 2M, ROLO 1.0 UNIDADE.</w:t>
            </w:r>
          </w:p>
        </w:tc>
        <w:tc>
          <w:tcPr>
            <w:tcW w:w="791" w:type="dxa"/>
            <w:shd w:val="clear" w:color="auto" w:fill="auto"/>
            <w:vAlign w:val="center"/>
            <w:hideMark/>
          </w:tcPr>
          <w:p w14:paraId="4F44014B" w14:textId="1503AD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615892</w:t>
            </w:r>
          </w:p>
        </w:tc>
        <w:tc>
          <w:tcPr>
            <w:tcW w:w="1218" w:type="dxa"/>
            <w:shd w:val="clear" w:color="auto" w:fill="auto"/>
            <w:vAlign w:val="center"/>
            <w:hideMark/>
          </w:tcPr>
          <w:p w14:paraId="7EF27B20" w14:textId="3EEC22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376A7582" w14:textId="468C87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A2AD1E0" w14:textId="4DA990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490" w:type="dxa"/>
            <w:shd w:val="clear" w:color="000000" w:fill="FFFFFF"/>
            <w:vAlign w:val="center"/>
            <w:hideMark/>
          </w:tcPr>
          <w:p w14:paraId="27C22317" w14:textId="023640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DC90358" w14:textId="57A17B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3922695" w14:textId="3873D2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8DECCEA" w14:textId="12AE6D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938" w:type="dxa"/>
            <w:gridSpan w:val="2"/>
            <w:shd w:val="clear" w:color="auto" w:fill="auto"/>
            <w:vAlign w:val="center"/>
            <w:hideMark/>
          </w:tcPr>
          <w:p w14:paraId="3667FBFC" w14:textId="0E75BC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R$ 4,91</w:t>
            </w:r>
          </w:p>
        </w:tc>
        <w:tc>
          <w:tcPr>
            <w:tcW w:w="1141" w:type="dxa"/>
            <w:shd w:val="clear" w:color="auto" w:fill="auto"/>
            <w:vAlign w:val="center"/>
            <w:hideMark/>
          </w:tcPr>
          <w:p w14:paraId="4E3AB741" w14:textId="53A593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R$ 4.910,00</w:t>
            </w:r>
          </w:p>
        </w:tc>
      </w:tr>
      <w:tr w:rsidR="00B65789" w:rsidRPr="00B65789" w14:paraId="79C467A9" w14:textId="77777777" w:rsidTr="00B65789">
        <w:trPr>
          <w:gridAfter w:val="1"/>
          <w:wAfter w:w="61" w:type="dxa"/>
          <w:trHeight w:val="900"/>
        </w:trPr>
        <w:tc>
          <w:tcPr>
            <w:tcW w:w="634" w:type="dxa"/>
            <w:shd w:val="clear" w:color="auto" w:fill="auto"/>
            <w:vAlign w:val="center"/>
            <w:hideMark/>
          </w:tcPr>
          <w:p w14:paraId="1E307871" w14:textId="46BF09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47</w:t>
            </w:r>
          </w:p>
        </w:tc>
        <w:tc>
          <w:tcPr>
            <w:tcW w:w="2902" w:type="dxa"/>
            <w:shd w:val="clear" w:color="auto" w:fill="auto"/>
            <w:vAlign w:val="center"/>
            <w:hideMark/>
          </w:tcPr>
          <w:p w14:paraId="4489385B" w14:textId="4806356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ATADURA, RAYON 7,5CM +/- 1CM, PARA QUEIMADURAS E FERIDAS, COM BAIXA ADERENCIA A PELE, COM ALTO PODER DE ABSORÇÃO, ATOXICA HIPOALERGENICA, EMBALAGEM 1.0 UNIDADE.</w:t>
            </w:r>
          </w:p>
        </w:tc>
        <w:tc>
          <w:tcPr>
            <w:tcW w:w="791" w:type="dxa"/>
            <w:shd w:val="clear" w:color="auto" w:fill="auto"/>
            <w:vAlign w:val="center"/>
            <w:hideMark/>
          </w:tcPr>
          <w:p w14:paraId="5F43C277" w14:textId="3305B5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1178317</w:t>
            </w:r>
          </w:p>
        </w:tc>
        <w:tc>
          <w:tcPr>
            <w:tcW w:w="1218" w:type="dxa"/>
            <w:shd w:val="clear" w:color="auto" w:fill="auto"/>
            <w:vAlign w:val="center"/>
            <w:hideMark/>
          </w:tcPr>
          <w:p w14:paraId="45882D0A" w14:textId="4ADEB7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434C25C" w14:textId="317BFF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47110236" w14:textId="0BD827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28EB3B2" w14:textId="44E8C8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360</w:t>
            </w:r>
          </w:p>
        </w:tc>
        <w:tc>
          <w:tcPr>
            <w:tcW w:w="553" w:type="dxa"/>
            <w:shd w:val="clear" w:color="000000" w:fill="FFFFFF"/>
            <w:vAlign w:val="center"/>
            <w:hideMark/>
          </w:tcPr>
          <w:p w14:paraId="6790AAF3" w14:textId="1DBA3D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3FB0CB6" w14:textId="2BA56E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237331" w14:textId="506FF2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460</w:t>
            </w:r>
          </w:p>
        </w:tc>
        <w:tc>
          <w:tcPr>
            <w:tcW w:w="938" w:type="dxa"/>
            <w:gridSpan w:val="2"/>
            <w:shd w:val="clear" w:color="auto" w:fill="auto"/>
            <w:vAlign w:val="center"/>
            <w:hideMark/>
          </w:tcPr>
          <w:p w14:paraId="0806E6D0" w14:textId="63455E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R$ 7,50</w:t>
            </w:r>
          </w:p>
        </w:tc>
        <w:tc>
          <w:tcPr>
            <w:tcW w:w="1141" w:type="dxa"/>
            <w:shd w:val="clear" w:color="auto" w:fill="auto"/>
            <w:vAlign w:val="center"/>
            <w:hideMark/>
          </w:tcPr>
          <w:p w14:paraId="0BD15C08" w14:textId="38F5D1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R$ 3.450,00</w:t>
            </w:r>
          </w:p>
        </w:tc>
      </w:tr>
      <w:tr w:rsidR="00B65789" w:rsidRPr="00B65789" w14:paraId="4E3ADA8C" w14:textId="77777777" w:rsidTr="00B65789">
        <w:trPr>
          <w:gridAfter w:val="1"/>
          <w:wAfter w:w="61" w:type="dxa"/>
          <w:trHeight w:val="2925"/>
        </w:trPr>
        <w:tc>
          <w:tcPr>
            <w:tcW w:w="634" w:type="dxa"/>
            <w:shd w:val="clear" w:color="auto" w:fill="auto"/>
            <w:vAlign w:val="center"/>
            <w:hideMark/>
          </w:tcPr>
          <w:p w14:paraId="7EC9A68B" w14:textId="6934FB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48</w:t>
            </w:r>
          </w:p>
        </w:tc>
        <w:tc>
          <w:tcPr>
            <w:tcW w:w="2902" w:type="dxa"/>
            <w:shd w:val="clear" w:color="auto" w:fill="auto"/>
            <w:vAlign w:val="center"/>
            <w:hideMark/>
          </w:tcPr>
          <w:p w14:paraId="19070EEC" w14:textId="54242EE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AVENTAL, CIRURGICO DESCARTAVEL GRANDE, TRES CAMADAS DE POLIPROPILENO 100% SMS, ESTERIL, ANATOMICO, MANGAS COMPRIDAS COM PUNHO. EFICIENCIA DE FILTRACAO DO SMS MINIMO 95%, LAUDO COMPROBATORIO DE EFICIENCIA DE FILTRACAO BACTERIANA E VIRAL, INDIVIDUAL, ADEQUADA, </w:t>
            </w:r>
            <w:proofErr w:type="gramStart"/>
            <w:r w:rsidRPr="00B65789">
              <w:rPr>
                <w:rFonts w:eastAsia="Times New Roman" w:cs="Times New Roman"/>
                <w:color w:val="000000"/>
                <w:kern w:val="0"/>
                <w:sz w:val="14"/>
                <w:szCs w:val="14"/>
                <w:lang w:eastAsia="pt-BR" w:bidi="ar-SA"/>
              </w:rPr>
              <w:t>SEGURA ,</w:t>
            </w:r>
            <w:proofErr w:type="gramEnd"/>
            <w:r w:rsidRPr="00B65789">
              <w:rPr>
                <w:rFonts w:eastAsia="Times New Roman" w:cs="Times New Roman"/>
                <w:color w:val="000000"/>
                <w:kern w:val="0"/>
                <w:sz w:val="14"/>
                <w:szCs w:val="14"/>
                <w:lang w:eastAsia="pt-BR" w:bidi="ar-SA"/>
              </w:rPr>
              <w:t xml:space="preserve"> COMPATIVEL COM O PROCESSO DE ESTERILIZACAO E QUE PERMITA ABERTURA E TRANSFERENCIA COM TECNICA ASSEPTICA, BARREIRA ANTI MICROBIANA, DADOS DE IDENTIFICACAO, DATA E TIPO DA ESTERILIZACAO, PRAZO DE VALIDADE, LEGISLACAO SANITARIA VIGENTE E PERTINENTE AO PRODUTO, UNIDADE 1.0 UNIDADE.</w:t>
            </w:r>
          </w:p>
        </w:tc>
        <w:tc>
          <w:tcPr>
            <w:tcW w:w="791" w:type="dxa"/>
            <w:shd w:val="clear" w:color="auto" w:fill="auto"/>
            <w:vAlign w:val="center"/>
            <w:hideMark/>
          </w:tcPr>
          <w:p w14:paraId="3ED420EB" w14:textId="376C28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660970</w:t>
            </w:r>
          </w:p>
        </w:tc>
        <w:tc>
          <w:tcPr>
            <w:tcW w:w="1218" w:type="dxa"/>
            <w:shd w:val="clear" w:color="auto" w:fill="auto"/>
            <w:vAlign w:val="center"/>
            <w:hideMark/>
          </w:tcPr>
          <w:p w14:paraId="6AFF9F26" w14:textId="4558E1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6B897574" w14:textId="244309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136BDEB3" w14:textId="682B5F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490" w:type="dxa"/>
            <w:shd w:val="clear" w:color="000000" w:fill="FFFFFF"/>
            <w:vAlign w:val="center"/>
            <w:hideMark/>
          </w:tcPr>
          <w:p w14:paraId="2C4B40BC" w14:textId="2F4894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53" w:type="dxa"/>
            <w:shd w:val="clear" w:color="000000" w:fill="FFFFFF"/>
            <w:vAlign w:val="center"/>
            <w:hideMark/>
          </w:tcPr>
          <w:p w14:paraId="5DFF3F9E" w14:textId="1B37B9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43869A4" w14:textId="7B1795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687" w:type="dxa"/>
            <w:shd w:val="clear" w:color="auto" w:fill="auto"/>
            <w:vAlign w:val="center"/>
            <w:hideMark/>
          </w:tcPr>
          <w:p w14:paraId="233978DE" w14:textId="10B28A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4000</w:t>
            </w:r>
          </w:p>
        </w:tc>
        <w:tc>
          <w:tcPr>
            <w:tcW w:w="938" w:type="dxa"/>
            <w:gridSpan w:val="2"/>
            <w:shd w:val="clear" w:color="auto" w:fill="auto"/>
            <w:vAlign w:val="center"/>
            <w:hideMark/>
          </w:tcPr>
          <w:p w14:paraId="6EDEB0A4" w14:textId="3FF7BA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R$ 9,90</w:t>
            </w:r>
          </w:p>
        </w:tc>
        <w:tc>
          <w:tcPr>
            <w:tcW w:w="1141" w:type="dxa"/>
            <w:shd w:val="clear" w:color="auto" w:fill="auto"/>
            <w:vAlign w:val="center"/>
            <w:hideMark/>
          </w:tcPr>
          <w:p w14:paraId="702B752B" w14:textId="2555FE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R$ 39.600,00</w:t>
            </w:r>
          </w:p>
        </w:tc>
      </w:tr>
      <w:tr w:rsidR="00B65789" w:rsidRPr="00B65789" w14:paraId="70C0B3B7" w14:textId="77777777" w:rsidTr="00B65789">
        <w:trPr>
          <w:gridAfter w:val="1"/>
          <w:wAfter w:w="61" w:type="dxa"/>
          <w:trHeight w:val="1125"/>
        </w:trPr>
        <w:tc>
          <w:tcPr>
            <w:tcW w:w="634" w:type="dxa"/>
            <w:shd w:val="clear" w:color="auto" w:fill="auto"/>
            <w:vAlign w:val="center"/>
            <w:hideMark/>
          </w:tcPr>
          <w:p w14:paraId="42DF044D" w14:textId="522DA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49</w:t>
            </w:r>
          </w:p>
        </w:tc>
        <w:tc>
          <w:tcPr>
            <w:tcW w:w="2902" w:type="dxa"/>
            <w:shd w:val="clear" w:color="auto" w:fill="auto"/>
            <w:vAlign w:val="center"/>
            <w:hideMark/>
          </w:tcPr>
          <w:p w14:paraId="00B4D6D8" w14:textId="7AF572E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AVENTAL, COMPRIMENTO MINIMO 110CM, SEM PROTECAO NAS </w:t>
            </w:r>
            <w:proofErr w:type="gramStart"/>
            <w:r w:rsidRPr="00B65789">
              <w:rPr>
                <w:rFonts w:eastAsia="Times New Roman" w:cs="Times New Roman"/>
                <w:color w:val="000000"/>
                <w:kern w:val="0"/>
                <w:sz w:val="14"/>
                <w:szCs w:val="14"/>
                <w:lang w:eastAsia="pt-BR" w:bidi="ar-SA"/>
              </w:rPr>
              <w:t>COSTAS ,</w:t>
            </w:r>
            <w:proofErr w:type="gramEnd"/>
            <w:r w:rsidRPr="00B65789">
              <w:rPr>
                <w:rFonts w:eastAsia="Times New Roman" w:cs="Times New Roman"/>
                <w:color w:val="000000"/>
                <w:kern w:val="0"/>
                <w:sz w:val="14"/>
                <w:szCs w:val="14"/>
                <w:lang w:eastAsia="pt-BR" w:bidi="ar-SA"/>
              </w:rPr>
              <w:t xml:space="preserve"> TIRAS E FECHAMENTO A NIVEL DA CINTURA, MATERIAL BORRACHA, PROTECAO PLUMBIFERA DE 0,5 MMPB DE CHUMBO, EMBALAGEM 1.0 UNIDADE.</w:t>
            </w:r>
          </w:p>
        </w:tc>
        <w:tc>
          <w:tcPr>
            <w:tcW w:w="791" w:type="dxa"/>
            <w:shd w:val="clear" w:color="auto" w:fill="auto"/>
            <w:vAlign w:val="center"/>
            <w:hideMark/>
          </w:tcPr>
          <w:p w14:paraId="34A2B9EB" w14:textId="384AEB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412044</w:t>
            </w:r>
          </w:p>
        </w:tc>
        <w:tc>
          <w:tcPr>
            <w:tcW w:w="1218" w:type="dxa"/>
            <w:shd w:val="clear" w:color="auto" w:fill="auto"/>
            <w:vAlign w:val="center"/>
            <w:hideMark/>
          </w:tcPr>
          <w:p w14:paraId="61C32E9B" w14:textId="315718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7DFEB88" w14:textId="7FEA4B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045B7BE7" w14:textId="732A5C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4AD08F0" w14:textId="78F003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auto" w:fill="auto"/>
            <w:vAlign w:val="center"/>
            <w:hideMark/>
          </w:tcPr>
          <w:p w14:paraId="3D3CA59F" w14:textId="5B245F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AAA94B5" w14:textId="7FCA44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687" w:type="dxa"/>
            <w:shd w:val="clear" w:color="auto" w:fill="auto"/>
            <w:vAlign w:val="center"/>
            <w:hideMark/>
          </w:tcPr>
          <w:p w14:paraId="5D17DCB0" w14:textId="7A62E0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777A2C38" w14:textId="183ADC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R$ 11,17</w:t>
            </w:r>
          </w:p>
        </w:tc>
        <w:tc>
          <w:tcPr>
            <w:tcW w:w="1141" w:type="dxa"/>
            <w:shd w:val="clear" w:color="auto" w:fill="auto"/>
            <w:vAlign w:val="center"/>
            <w:hideMark/>
          </w:tcPr>
          <w:p w14:paraId="24FF49D8" w14:textId="6F5C3C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R$ 33,51</w:t>
            </w:r>
          </w:p>
        </w:tc>
      </w:tr>
      <w:tr w:rsidR="00B65789" w:rsidRPr="00B65789" w14:paraId="56EBF1AD" w14:textId="77777777" w:rsidTr="00B65789">
        <w:trPr>
          <w:gridAfter w:val="1"/>
          <w:wAfter w:w="61" w:type="dxa"/>
          <w:trHeight w:val="1125"/>
        </w:trPr>
        <w:tc>
          <w:tcPr>
            <w:tcW w:w="634" w:type="dxa"/>
            <w:shd w:val="clear" w:color="auto" w:fill="auto"/>
            <w:vAlign w:val="center"/>
            <w:hideMark/>
          </w:tcPr>
          <w:p w14:paraId="2BBB61ED" w14:textId="51F1A4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2902" w:type="dxa"/>
            <w:shd w:val="clear" w:color="auto" w:fill="auto"/>
            <w:vAlign w:val="center"/>
            <w:hideMark/>
          </w:tcPr>
          <w:p w14:paraId="4EA8910C" w14:textId="4FA59F2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AVENTAL, DESCARTAVEL, COM MANGA LONGA E ELASTICO NO PUNHO, EM FALSO TECIDO </w:t>
            </w:r>
            <w:proofErr w:type="gramStart"/>
            <w:r w:rsidRPr="00B65789">
              <w:rPr>
                <w:rFonts w:eastAsia="Times New Roman" w:cs="Times New Roman"/>
                <w:color w:val="000000"/>
                <w:kern w:val="0"/>
                <w:sz w:val="14"/>
                <w:szCs w:val="14"/>
                <w:lang w:eastAsia="pt-BR" w:bidi="ar-SA"/>
              </w:rPr>
              <w:t>IMPERMEAVEL ,</w:t>
            </w:r>
            <w:proofErr w:type="gramEnd"/>
            <w:r w:rsidRPr="00B65789">
              <w:rPr>
                <w:rFonts w:eastAsia="Times New Roman" w:cs="Times New Roman"/>
                <w:color w:val="000000"/>
                <w:kern w:val="0"/>
                <w:sz w:val="14"/>
                <w:szCs w:val="14"/>
                <w:lang w:eastAsia="pt-BR" w:bidi="ar-SA"/>
              </w:rPr>
              <w:t xml:space="preserve"> DECOTE COM VIES, PAR DE TIRAS NA CINTURA E PESCOCO, COR BRANCA, 40G/M2 ACABAMENTO EM OVERLOCK, TAMANHO UNICO, UNIDADE 1.0 UNIDADE.</w:t>
            </w:r>
          </w:p>
        </w:tc>
        <w:tc>
          <w:tcPr>
            <w:tcW w:w="791" w:type="dxa"/>
            <w:shd w:val="clear" w:color="auto" w:fill="auto"/>
            <w:vAlign w:val="center"/>
            <w:hideMark/>
          </w:tcPr>
          <w:p w14:paraId="33D14BEE" w14:textId="52E88D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6139710</w:t>
            </w:r>
          </w:p>
        </w:tc>
        <w:tc>
          <w:tcPr>
            <w:tcW w:w="1218" w:type="dxa"/>
            <w:shd w:val="clear" w:color="auto" w:fill="auto"/>
            <w:vAlign w:val="center"/>
            <w:hideMark/>
          </w:tcPr>
          <w:p w14:paraId="7F5AC9BE" w14:textId="67D3F1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58FA6785" w14:textId="24A0B2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19624FEE" w14:textId="556751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490" w:type="dxa"/>
            <w:shd w:val="clear" w:color="000000" w:fill="FFFFFF"/>
            <w:vAlign w:val="center"/>
            <w:hideMark/>
          </w:tcPr>
          <w:p w14:paraId="6BA1258A" w14:textId="0616F8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53" w:type="dxa"/>
            <w:shd w:val="clear" w:color="000000" w:fill="FFFFFF"/>
            <w:vAlign w:val="center"/>
            <w:hideMark/>
          </w:tcPr>
          <w:p w14:paraId="202A154C" w14:textId="06B280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97FC953" w14:textId="4527D5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687" w:type="dxa"/>
            <w:shd w:val="clear" w:color="auto" w:fill="auto"/>
            <w:vAlign w:val="center"/>
            <w:hideMark/>
          </w:tcPr>
          <w:p w14:paraId="065B17EC" w14:textId="76B38C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7000</w:t>
            </w:r>
          </w:p>
        </w:tc>
        <w:tc>
          <w:tcPr>
            <w:tcW w:w="938" w:type="dxa"/>
            <w:gridSpan w:val="2"/>
            <w:shd w:val="clear" w:color="auto" w:fill="auto"/>
            <w:vAlign w:val="center"/>
            <w:hideMark/>
          </w:tcPr>
          <w:p w14:paraId="6FB176FF" w14:textId="746208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R$ 6,59</w:t>
            </w:r>
          </w:p>
        </w:tc>
        <w:tc>
          <w:tcPr>
            <w:tcW w:w="1141" w:type="dxa"/>
            <w:shd w:val="clear" w:color="auto" w:fill="auto"/>
            <w:vAlign w:val="center"/>
            <w:hideMark/>
          </w:tcPr>
          <w:p w14:paraId="062F12AC" w14:textId="32BE63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R$ 46.130,00</w:t>
            </w:r>
          </w:p>
        </w:tc>
      </w:tr>
      <w:tr w:rsidR="00B65789" w:rsidRPr="00B65789" w14:paraId="478A2CC5" w14:textId="77777777" w:rsidTr="00B65789">
        <w:trPr>
          <w:gridAfter w:val="1"/>
          <w:wAfter w:w="61" w:type="dxa"/>
          <w:trHeight w:val="2025"/>
        </w:trPr>
        <w:tc>
          <w:tcPr>
            <w:tcW w:w="634" w:type="dxa"/>
            <w:shd w:val="clear" w:color="auto" w:fill="auto"/>
            <w:vAlign w:val="center"/>
            <w:hideMark/>
          </w:tcPr>
          <w:p w14:paraId="34A36598" w14:textId="55E85C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51</w:t>
            </w:r>
          </w:p>
        </w:tc>
        <w:tc>
          <w:tcPr>
            <w:tcW w:w="2902" w:type="dxa"/>
            <w:shd w:val="clear" w:color="auto" w:fill="auto"/>
            <w:vAlign w:val="center"/>
            <w:hideMark/>
          </w:tcPr>
          <w:p w14:paraId="7B7D59B2" w14:textId="7D8B81D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AVENTAL, UM PAR DE TIRAS PARA AMARRAR NA CINTURA E OUTRO PARA AMARRAR NO PESCOCO, FALSO TECIDO, IMPERMEAVEL A LIQUIDOS, DECOTE COM VIES NO ACABAMENTO, DESCARTAVEL COM MANGAS LONGAS, 60CM LARGURA, 90CM COMPRIMENTO, GRAMATURA 40GR/MT2, ACABAMENTO EM ORVELOK. EMBALAGEM CONTENDO DADOS DE IDENTIFICACAO, PROCEDENCIA, LEGISLACAO SANITARIA VIGENTE E PERTINENTE AO PRODUTO, UNIDADE 1.0 UNIDADE.</w:t>
            </w:r>
          </w:p>
        </w:tc>
        <w:tc>
          <w:tcPr>
            <w:tcW w:w="791" w:type="dxa"/>
            <w:shd w:val="clear" w:color="auto" w:fill="auto"/>
            <w:vAlign w:val="center"/>
            <w:hideMark/>
          </w:tcPr>
          <w:p w14:paraId="12E70DEF" w14:textId="636F59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407432</w:t>
            </w:r>
          </w:p>
        </w:tc>
        <w:tc>
          <w:tcPr>
            <w:tcW w:w="1218" w:type="dxa"/>
            <w:shd w:val="clear" w:color="auto" w:fill="auto"/>
            <w:vAlign w:val="center"/>
            <w:hideMark/>
          </w:tcPr>
          <w:p w14:paraId="450E3E80" w14:textId="04C8B9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4E808293" w14:textId="7CD6DB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331E2595" w14:textId="5C806A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694995A" w14:textId="750785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DCBCB77" w14:textId="4AF013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E496FCA" w14:textId="0103EB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687" w:type="dxa"/>
            <w:shd w:val="clear" w:color="auto" w:fill="auto"/>
            <w:vAlign w:val="center"/>
            <w:hideMark/>
          </w:tcPr>
          <w:p w14:paraId="6252973C" w14:textId="5220CA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74</w:t>
            </w:r>
          </w:p>
        </w:tc>
        <w:tc>
          <w:tcPr>
            <w:tcW w:w="938" w:type="dxa"/>
            <w:gridSpan w:val="2"/>
            <w:shd w:val="clear" w:color="auto" w:fill="auto"/>
            <w:vAlign w:val="center"/>
            <w:hideMark/>
          </w:tcPr>
          <w:p w14:paraId="1580C692" w14:textId="4FF662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R$ 17,53</w:t>
            </w:r>
          </w:p>
        </w:tc>
        <w:tc>
          <w:tcPr>
            <w:tcW w:w="1141" w:type="dxa"/>
            <w:shd w:val="clear" w:color="auto" w:fill="auto"/>
            <w:vAlign w:val="center"/>
            <w:hideMark/>
          </w:tcPr>
          <w:p w14:paraId="084E867D" w14:textId="4E2B9B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R$ 1.297,22</w:t>
            </w:r>
          </w:p>
        </w:tc>
      </w:tr>
      <w:tr w:rsidR="00B65789" w:rsidRPr="00B65789" w14:paraId="21F76677" w14:textId="77777777" w:rsidTr="00B65789">
        <w:trPr>
          <w:gridAfter w:val="1"/>
          <w:wAfter w:w="61" w:type="dxa"/>
          <w:trHeight w:val="1350"/>
        </w:trPr>
        <w:tc>
          <w:tcPr>
            <w:tcW w:w="634" w:type="dxa"/>
            <w:shd w:val="clear" w:color="auto" w:fill="auto"/>
            <w:vAlign w:val="center"/>
            <w:hideMark/>
          </w:tcPr>
          <w:p w14:paraId="1AE466B9" w14:textId="6BFF7F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w:t>
            </w:r>
          </w:p>
        </w:tc>
        <w:tc>
          <w:tcPr>
            <w:tcW w:w="2902" w:type="dxa"/>
            <w:shd w:val="clear" w:color="auto" w:fill="auto"/>
            <w:vAlign w:val="center"/>
            <w:hideMark/>
          </w:tcPr>
          <w:p w14:paraId="474582ED" w14:textId="3363A91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BANCO TARTARUGA BAIXO GIRATÓRIO, CONFECCIONADO: PLATAFORMA EM MADEIRA COMPENSADA, REVESTIDA EM EVA, COM ESTRUTURA TUBULAR REDONDA EM AÇO CARBONO COM PINTURA EPÓXI COM 4 RODÍZIOS PLÁSTICOS GIRATÓRIOS. DIMENSÃO APROXIMADA: 30 X 30 X 32 CM.</w:t>
            </w:r>
          </w:p>
        </w:tc>
        <w:tc>
          <w:tcPr>
            <w:tcW w:w="791" w:type="dxa"/>
            <w:shd w:val="clear" w:color="auto" w:fill="auto"/>
            <w:vAlign w:val="center"/>
            <w:hideMark/>
          </w:tcPr>
          <w:p w14:paraId="50BC8F05" w14:textId="3C1ED20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6CC7933F" w14:textId="0EA636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F68CF53" w14:textId="1EEDE6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2E66B4F" w14:textId="3F37DC6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16</w:t>
            </w:r>
          </w:p>
        </w:tc>
        <w:tc>
          <w:tcPr>
            <w:tcW w:w="490" w:type="dxa"/>
            <w:shd w:val="clear" w:color="000000" w:fill="FFFFFF"/>
            <w:vAlign w:val="center"/>
            <w:hideMark/>
          </w:tcPr>
          <w:p w14:paraId="4CAF8C77" w14:textId="4C4D1CA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5AC981C" w14:textId="2ED2969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9542CB5" w14:textId="4C06AA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D4400FC" w14:textId="6C9A580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16</w:t>
            </w:r>
          </w:p>
        </w:tc>
        <w:tc>
          <w:tcPr>
            <w:tcW w:w="938" w:type="dxa"/>
            <w:gridSpan w:val="2"/>
            <w:shd w:val="clear" w:color="auto" w:fill="auto"/>
            <w:vAlign w:val="center"/>
            <w:hideMark/>
          </w:tcPr>
          <w:p w14:paraId="74E6863B" w14:textId="022837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R$ 386,01</w:t>
            </w:r>
          </w:p>
        </w:tc>
        <w:tc>
          <w:tcPr>
            <w:tcW w:w="1141" w:type="dxa"/>
            <w:shd w:val="clear" w:color="auto" w:fill="auto"/>
            <w:vAlign w:val="center"/>
            <w:hideMark/>
          </w:tcPr>
          <w:p w14:paraId="4AB87899" w14:textId="269B39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R$ 6.176,16</w:t>
            </w:r>
          </w:p>
        </w:tc>
      </w:tr>
      <w:tr w:rsidR="00B65789" w:rsidRPr="00B65789" w14:paraId="51BC3F5C" w14:textId="77777777" w:rsidTr="00B65789">
        <w:trPr>
          <w:gridAfter w:val="1"/>
          <w:wAfter w:w="61" w:type="dxa"/>
          <w:trHeight w:val="1125"/>
        </w:trPr>
        <w:tc>
          <w:tcPr>
            <w:tcW w:w="634" w:type="dxa"/>
            <w:shd w:val="clear" w:color="auto" w:fill="auto"/>
            <w:vAlign w:val="center"/>
            <w:hideMark/>
          </w:tcPr>
          <w:p w14:paraId="2B22B7C0" w14:textId="10531C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53</w:t>
            </w:r>
          </w:p>
        </w:tc>
        <w:tc>
          <w:tcPr>
            <w:tcW w:w="2902" w:type="dxa"/>
            <w:shd w:val="clear" w:color="000000" w:fill="FFFFFF"/>
            <w:vAlign w:val="center"/>
            <w:hideMark/>
          </w:tcPr>
          <w:p w14:paraId="6DF01664" w14:textId="388FB0D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BANDAGEM, ELASTICA ADESIVA (TIPO KINESIO), 5X5CM, PARA PREVENCAO E TRATAMENTO DE LESOES MUSCULO ARTICULARES, ATRAVES DA PRESSAO E FORCA EXERCIDAS NA REGIAO AFETADA PROMOVENDO APOIO E ESTABILIDADE, EMBALAGEM 1.0 UNIDADE.</w:t>
            </w:r>
          </w:p>
        </w:tc>
        <w:tc>
          <w:tcPr>
            <w:tcW w:w="791" w:type="dxa"/>
            <w:shd w:val="clear" w:color="000000" w:fill="FFFFFF"/>
            <w:vAlign w:val="center"/>
            <w:hideMark/>
          </w:tcPr>
          <w:p w14:paraId="2E97EBC5" w14:textId="577593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1769612</w:t>
            </w:r>
          </w:p>
        </w:tc>
        <w:tc>
          <w:tcPr>
            <w:tcW w:w="1218" w:type="dxa"/>
            <w:shd w:val="clear" w:color="auto" w:fill="auto"/>
            <w:vAlign w:val="center"/>
            <w:hideMark/>
          </w:tcPr>
          <w:p w14:paraId="153CBEB5" w14:textId="666BCA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66CECEF" w14:textId="307CC9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2BCA7C18" w14:textId="4A6512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490" w:type="dxa"/>
            <w:shd w:val="clear" w:color="000000" w:fill="FFFFFF"/>
            <w:vAlign w:val="center"/>
            <w:hideMark/>
          </w:tcPr>
          <w:p w14:paraId="12077472" w14:textId="452703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430AF715" w14:textId="4A0021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6B5A6EA" w14:textId="664273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1D12105" w14:textId="238384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220</w:t>
            </w:r>
          </w:p>
        </w:tc>
        <w:tc>
          <w:tcPr>
            <w:tcW w:w="938" w:type="dxa"/>
            <w:gridSpan w:val="2"/>
            <w:shd w:val="clear" w:color="auto" w:fill="auto"/>
            <w:vAlign w:val="center"/>
            <w:hideMark/>
          </w:tcPr>
          <w:p w14:paraId="5EEC97A1" w14:textId="4602B0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R$ 44,50</w:t>
            </w:r>
          </w:p>
        </w:tc>
        <w:tc>
          <w:tcPr>
            <w:tcW w:w="1141" w:type="dxa"/>
            <w:shd w:val="clear" w:color="auto" w:fill="auto"/>
            <w:vAlign w:val="center"/>
            <w:hideMark/>
          </w:tcPr>
          <w:p w14:paraId="3581DB06" w14:textId="5A59C1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R$ 9.790,00</w:t>
            </w:r>
          </w:p>
        </w:tc>
      </w:tr>
      <w:tr w:rsidR="00B65789" w:rsidRPr="00B65789" w14:paraId="55775E13" w14:textId="77777777" w:rsidTr="00B65789">
        <w:trPr>
          <w:gridAfter w:val="1"/>
          <w:wAfter w:w="61" w:type="dxa"/>
          <w:trHeight w:val="675"/>
        </w:trPr>
        <w:tc>
          <w:tcPr>
            <w:tcW w:w="634" w:type="dxa"/>
            <w:shd w:val="clear" w:color="auto" w:fill="auto"/>
            <w:vAlign w:val="center"/>
            <w:hideMark/>
          </w:tcPr>
          <w:p w14:paraId="3DD77F85" w14:textId="1AC64D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54</w:t>
            </w:r>
          </w:p>
        </w:tc>
        <w:tc>
          <w:tcPr>
            <w:tcW w:w="2902" w:type="dxa"/>
            <w:shd w:val="clear" w:color="auto" w:fill="auto"/>
            <w:vAlign w:val="center"/>
            <w:hideMark/>
          </w:tcPr>
          <w:p w14:paraId="0F43D5A8" w14:textId="40E9066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BANDEJA, ALUMINIO OU ACO INOX, VARIACAO +/- 5%, 50X30X06 CM, EMBALAGEM 1.0 UNIDADE.</w:t>
            </w:r>
          </w:p>
        </w:tc>
        <w:tc>
          <w:tcPr>
            <w:tcW w:w="791" w:type="dxa"/>
            <w:shd w:val="clear" w:color="000000" w:fill="FFFFFF"/>
            <w:vAlign w:val="center"/>
            <w:hideMark/>
          </w:tcPr>
          <w:p w14:paraId="38683452" w14:textId="426BF6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653120</w:t>
            </w:r>
          </w:p>
        </w:tc>
        <w:tc>
          <w:tcPr>
            <w:tcW w:w="1218" w:type="dxa"/>
            <w:shd w:val="clear" w:color="auto" w:fill="auto"/>
            <w:vAlign w:val="center"/>
            <w:hideMark/>
          </w:tcPr>
          <w:p w14:paraId="10AC00AA" w14:textId="1BA830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1A22930" w14:textId="02DA078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3512EF74" w14:textId="5D856E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327906E3" w14:textId="75FE7CD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553" w:type="dxa"/>
            <w:shd w:val="clear" w:color="000000" w:fill="FFFFFF"/>
            <w:vAlign w:val="center"/>
            <w:hideMark/>
          </w:tcPr>
          <w:p w14:paraId="680A12D2" w14:textId="263D8DC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580F2C1" w14:textId="6BD718A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EEDC89B" w14:textId="141C5E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2335AAC4" w14:textId="18914A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R$ 112,44</w:t>
            </w:r>
          </w:p>
        </w:tc>
        <w:tc>
          <w:tcPr>
            <w:tcW w:w="1141" w:type="dxa"/>
            <w:shd w:val="clear" w:color="auto" w:fill="auto"/>
            <w:vAlign w:val="center"/>
            <w:hideMark/>
          </w:tcPr>
          <w:p w14:paraId="5CE4ED7B" w14:textId="64D9BC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R$ 899,52</w:t>
            </w:r>
          </w:p>
        </w:tc>
      </w:tr>
      <w:tr w:rsidR="00B65789" w:rsidRPr="00B65789" w14:paraId="2EC05CAB" w14:textId="77777777" w:rsidTr="00B65789">
        <w:trPr>
          <w:gridAfter w:val="1"/>
          <w:wAfter w:w="61" w:type="dxa"/>
          <w:trHeight w:val="675"/>
        </w:trPr>
        <w:tc>
          <w:tcPr>
            <w:tcW w:w="634" w:type="dxa"/>
            <w:shd w:val="clear" w:color="auto" w:fill="auto"/>
            <w:vAlign w:val="center"/>
            <w:hideMark/>
          </w:tcPr>
          <w:p w14:paraId="5F60E94D" w14:textId="63BF3F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w:t>
            </w:r>
          </w:p>
        </w:tc>
        <w:tc>
          <w:tcPr>
            <w:tcW w:w="2902" w:type="dxa"/>
            <w:shd w:val="clear" w:color="auto" w:fill="auto"/>
            <w:vAlign w:val="center"/>
            <w:hideMark/>
          </w:tcPr>
          <w:p w14:paraId="23E3061E" w14:textId="289F86E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BIOMBO, TRIPLO, ESTRUTURA TUBULAR REDONDA ACO, COM RODIZIOS, EMBALAGEM 1.0 UNIDADE.</w:t>
            </w:r>
          </w:p>
        </w:tc>
        <w:tc>
          <w:tcPr>
            <w:tcW w:w="791" w:type="dxa"/>
            <w:shd w:val="clear" w:color="auto" w:fill="auto"/>
            <w:vAlign w:val="center"/>
            <w:hideMark/>
          </w:tcPr>
          <w:p w14:paraId="576E69E4" w14:textId="18E793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816304</w:t>
            </w:r>
          </w:p>
        </w:tc>
        <w:tc>
          <w:tcPr>
            <w:tcW w:w="1218" w:type="dxa"/>
            <w:shd w:val="clear" w:color="auto" w:fill="auto"/>
            <w:vAlign w:val="center"/>
            <w:hideMark/>
          </w:tcPr>
          <w:p w14:paraId="41E1241F" w14:textId="2716BB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533A05C" w14:textId="764C11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589BE73A" w14:textId="36AC49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490" w:type="dxa"/>
            <w:shd w:val="clear" w:color="000000" w:fill="FFFFFF"/>
            <w:vAlign w:val="center"/>
            <w:hideMark/>
          </w:tcPr>
          <w:p w14:paraId="70027502" w14:textId="761091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53" w:type="dxa"/>
            <w:shd w:val="clear" w:color="000000" w:fill="FFFFFF"/>
            <w:vAlign w:val="center"/>
            <w:hideMark/>
          </w:tcPr>
          <w:p w14:paraId="294FBEDF" w14:textId="3FD92F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35A2F46" w14:textId="1B5FDD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5D48E75" w14:textId="6370D2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45</w:t>
            </w:r>
          </w:p>
        </w:tc>
        <w:tc>
          <w:tcPr>
            <w:tcW w:w="938" w:type="dxa"/>
            <w:gridSpan w:val="2"/>
            <w:shd w:val="clear" w:color="auto" w:fill="auto"/>
            <w:vAlign w:val="center"/>
            <w:hideMark/>
          </w:tcPr>
          <w:p w14:paraId="266A0C6D" w14:textId="7FE3F7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R$ 848,45</w:t>
            </w:r>
          </w:p>
        </w:tc>
        <w:tc>
          <w:tcPr>
            <w:tcW w:w="1141" w:type="dxa"/>
            <w:shd w:val="clear" w:color="auto" w:fill="auto"/>
            <w:vAlign w:val="center"/>
            <w:hideMark/>
          </w:tcPr>
          <w:p w14:paraId="4D6B76FB" w14:textId="74EBB3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R$ 38.180,25</w:t>
            </w:r>
          </w:p>
        </w:tc>
      </w:tr>
      <w:tr w:rsidR="00B65789" w:rsidRPr="00B65789" w14:paraId="2B20C403" w14:textId="77777777" w:rsidTr="00B65789">
        <w:trPr>
          <w:gridAfter w:val="1"/>
          <w:wAfter w:w="61" w:type="dxa"/>
          <w:trHeight w:val="2475"/>
        </w:trPr>
        <w:tc>
          <w:tcPr>
            <w:tcW w:w="634" w:type="dxa"/>
            <w:shd w:val="clear" w:color="auto" w:fill="auto"/>
            <w:vAlign w:val="center"/>
            <w:hideMark/>
          </w:tcPr>
          <w:p w14:paraId="24AFCBAA" w14:textId="6DF871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56</w:t>
            </w:r>
          </w:p>
        </w:tc>
        <w:tc>
          <w:tcPr>
            <w:tcW w:w="2902" w:type="dxa"/>
            <w:shd w:val="clear" w:color="auto" w:fill="auto"/>
            <w:vAlign w:val="center"/>
            <w:hideMark/>
          </w:tcPr>
          <w:p w14:paraId="0724ED70" w14:textId="585EC31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BISTURI </w:t>
            </w:r>
            <w:proofErr w:type="gramStart"/>
            <w:r w:rsidRPr="00B65789">
              <w:rPr>
                <w:rFonts w:eastAsia="Times New Roman" w:cs="Times New Roman"/>
                <w:color w:val="000000"/>
                <w:kern w:val="0"/>
                <w:sz w:val="14"/>
                <w:szCs w:val="14"/>
                <w:lang w:eastAsia="pt-BR" w:bidi="ar-SA"/>
              </w:rPr>
              <w:t>DESCARTAVEL,LAMINA</w:t>
            </w:r>
            <w:proofErr w:type="gramEnd"/>
            <w:r w:rsidRPr="00B65789">
              <w:rPr>
                <w:rFonts w:eastAsia="Times New Roman" w:cs="Times New Roman"/>
                <w:color w:val="000000"/>
                <w:kern w:val="0"/>
                <w:sz w:val="14"/>
                <w:szCs w:val="14"/>
                <w:lang w:eastAsia="pt-BR" w:bidi="ar-SA"/>
              </w:rPr>
              <w:t xml:space="preserve"> DE AÇO INOX CABO MATERIAL RESISTENTE ISENTA DE REBARBAS E SINAIS DE OXIDAÇAO, PONTA AFIADA, PERFEITA ADPTAÇÃO AO CABO COM PROTETOR NA LAMINA, NUMEREO 11 ESTÉERIO,PERMITE ABERTURA E TRANSFERENCIA COM TÉCNICA ASSEPTICA, INDIVIDUAL,ADEQUADA ,SEGURA,COMPATÍVEL COM PROCESSO DE ESTERILIZAÇÃO, CONTENDO DADOS DE IDENTIFICAÇÃO, DATA E PREZO DE VALIDADE, LEGISLAÇAO VIGENTE E PERTINENTE AO PRODUTO. UNIDADE 1.0 UNIDADE.</w:t>
            </w:r>
          </w:p>
        </w:tc>
        <w:tc>
          <w:tcPr>
            <w:tcW w:w="791" w:type="dxa"/>
            <w:shd w:val="clear" w:color="auto" w:fill="auto"/>
            <w:vAlign w:val="center"/>
            <w:hideMark/>
          </w:tcPr>
          <w:p w14:paraId="2EB58967" w14:textId="5D6203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413154</w:t>
            </w:r>
          </w:p>
        </w:tc>
        <w:tc>
          <w:tcPr>
            <w:tcW w:w="1218" w:type="dxa"/>
            <w:shd w:val="clear" w:color="auto" w:fill="auto"/>
            <w:vAlign w:val="center"/>
            <w:hideMark/>
          </w:tcPr>
          <w:p w14:paraId="0564F23D" w14:textId="37AE23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0CADBC05" w14:textId="05857D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0012C597" w14:textId="2BDD9C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B32E70D" w14:textId="268C5A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553" w:type="dxa"/>
            <w:shd w:val="clear" w:color="000000" w:fill="FFFFFF"/>
            <w:vAlign w:val="center"/>
            <w:hideMark/>
          </w:tcPr>
          <w:p w14:paraId="1AD6DC95" w14:textId="17E3BF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FD8EECF" w14:textId="0EA6EC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004E5B43" w14:textId="4D822C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2500</w:t>
            </w:r>
          </w:p>
        </w:tc>
        <w:tc>
          <w:tcPr>
            <w:tcW w:w="938" w:type="dxa"/>
            <w:gridSpan w:val="2"/>
            <w:shd w:val="clear" w:color="auto" w:fill="auto"/>
            <w:vAlign w:val="center"/>
            <w:hideMark/>
          </w:tcPr>
          <w:p w14:paraId="590FC792" w14:textId="312D1B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R$ 0,42</w:t>
            </w:r>
          </w:p>
        </w:tc>
        <w:tc>
          <w:tcPr>
            <w:tcW w:w="1141" w:type="dxa"/>
            <w:shd w:val="clear" w:color="auto" w:fill="auto"/>
            <w:vAlign w:val="center"/>
            <w:hideMark/>
          </w:tcPr>
          <w:p w14:paraId="4D6808A7" w14:textId="70A205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R$ 1.050,00</w:t>
            </w:r>
          </w:p>
        </w:tc>
      </w:tr>
      <w:tr w:rsidR="00B65789" w:rsidRPr="00B65789" w14:paraId="0BC7E60C" w14:textId="77777777" w:rsidTr="00B65789">
        <w:trPr>
          <w:gridAfter w:val="1"/>
          <w:wAfter w:w="61" w:type="dxa"/>
          <w:trHeight w:val="2475"/>
        </w:trPr>
        <w:tc>
          <w:tcPr>
            <w:tcW w:w="634" w:type="dxa"/>
            <w:shd w:val="clear" w:color="auto" w:fill="auto"/>
            <w:vAlign w:val="center"/>
            <w:hideMark/>
          </w:tcPr>
          <w:p w14:paraId="230C7CA9" w14:textId="66A4CF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57</w:t>
            </w:r>
          </w:p>
        </w:tc>
        <w:tc>
          <w:tcPr>
            <w:tcW w:w="2902" w:type="dxa"/>
            <w:shd w:val="clear" w:color="auto" w:fill="auto"/>
            <w:vAlign w:val="center"/>
            <w:hideMark/>
          </w:tcPr>
          <w:p w14:paraId="31172381" w14:textId="0EDE0AA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BISTURI </w:t>
            </w:r>
            <w:proofErr w:type="gramStart"/>
            <w:r w:rsidRPr="00B65789">
              <w:rPr>
                <w:rFonts w:eastAsia="Times New Roman" w:cs="Times New Roman"/>
                <w:color w:val="000000"/>
                <w:kern w:val="0"/>
                <w:sz w:val="14"/>
                <w:szCs w:val="14"/>
                <w:lang w:eastAsia="pt-BR" w:bidi="ar-SA"/>
              </w:rPr>
              <w:t>DESCARTAVEL,LAMINA</w:t>
            </w:r>
            <w:proofErr w:type="gramEnd"/>
            <w:r w:rsidRPr="00B65789">
              <w:rPr>
                <w:rFonts w:eastAsia="Times New Roman" w:cs="Times New Roman"/>
                <w:color w:val="000000"/>
                <w:kern w:val="0"/>
                <w:sz w:val="14"/>
                <w:szCs w:val="14"/>
                <w:lang w:eastAsia="pt-BR" w:bidi="ar-SA"/>
              </w:rPr>
              <w:t xml:space="preserve"> DE AÇO INOX CABO MATERIAL RESISTENTE ISENTA DE REBARBAS E SINAIS DE OXIDAÇAO, PONTA AFIADA, PERFEITA ADPTAÇÃO AO CABO COM PROTETOR NA LAMINA, NUMEREO 20   ESTÉERIO,PERMITE ABERTURA E TRANSFERENCIA COM TÉCNICA ASSEPTICA, INDIVIDUAL,ADEQUADA ,SEGURA,COMPATÍVEL COM PROCESSO DE ESTERILIZAÇÃO, CONTENDO DADOS DE IDENTIFICAÇÃO, DATA E PREZO DE VALIDADE, LEGISLAÇAO VIGENTE E PERTINENTE AO PRODUTO. UNIDADE 1.0 UNIDADE. </w:t>
            </w:r>
          </w:p>
        </w:tc>
        <w:tc>
          <w:tcPr>
            <w:tcW w:w="791" w:type="dxa"/>
            <w:shd w:val="clear" w:color="auto" w:fill="auto"/>
            <w:vAlign w:val="center"/>
            <w:hideMark/>
          </w:tcPr>
          <w:p w14:paraId="5FB9E9F9" w14:textId="3BEDF4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413179</w:t>
            </w:r>
          </w:p>
        </w:tc>
        <w:tc>
          <w:tcPr>
            <w:tcW w:w="1218" w:type="dxa"/>
            <w:shd w:val="clear" w:color="auto" w:fill="auto"/>
            <w:vAlign w:val="center"/>
            <w:hideMark/>
          </w:tcPr>
          <w:p w14:paraId="7A51D4B0" w14:textId="004D44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30595EF9" w14:textId="518C1E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04" w:type="dxa"/>
            <w:shd w:val="clear" w:color="auto" w:fill="auto"/>
            <w:vAlign w:val="center"/>
            <w:hideMark/>
          </w:tcPr>
          <w:p w14:paraId="6F9D33D2" w14:textId="27E50A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CD9F66C" w14:textId="616E4A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553" w:type="dxa"/>
            <w:shd w:val="clear" w:color="000000" w:fill="FFFFFF"/>
            <w:vAlign w:val="center"/>
            <w:hideMark/>
          </w:tcPr>
          <w:p w14:paraId="50CF863E" w14:textId="7F68A9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45DDFDA" w14:textId="2E1B6B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687" w:type="dxa"/>
            <w:shd w:val="clear" w:color="auto" w:fill="auto"/>
            <w:vAlign w:val="center"/>
            <w:hideMark/>
          </w:tcPr>
          <w:p w14:paraId="6061742D" w14:textId="0027EB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1900</w:t>
            </w:r>
          </w:p>
        </w:tc>
        <w:tc>
          <w:tcPr>
            <w:tcW w:w="938" w:type="dxa"/>
            <w:gridSpan w:val="2"/>
            <w:shd w:val="clear" w:color="auto" w:fill="auto"/>
            <w:vAlign w:val="center"/>
            <w:hideMark/>
          </w:tcPr>
          <w:p w14:paraId="15B2D537" w14:textId="45F27A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R$ 0,42</w:t>
            </w:r>
          </w:p>
        </w:tc>
        <w:tc>
          <w:tcPr>
            <w:tcW w:w="1141" w:type="dxa"/>
            <w:shd w:val="clear" w:color="auto" w:fill="auto"/>
            <w:vAlign w:val="center"/>
            <w:hideMark/>
          </w:tcPr>
          <w:p w14:paraId="08AA63EB" w14:textId="000E98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R$ 798,00</w:t>
            </w:r>
          </w:p>
        </w:tc>
      </w:tr>
      <w:tr w:rsidR="00B65789" w:rsidRPr="00B65789" w14:paraId="4EE4DF98" w14:textId="77777777" w:rsidTr="00B65789">
        <w:trPr>
          <w:gridAfter w:val="1"/>
          <w:wAfter w:w="61" w:type="dxa"/>
          <w:trHeight w:val="675"/>
        </w:trPr>
        <w:tc>
          <w:tcPr>
            <w:tcW w:w="634" w:type="dxa"/>
            <w:shd w:val="clear" w:color="auto" w:fill="auto"/>
            <w:vAlign w:val="center"/>
            <w:hideMark/>
          </w:tcPr>
          <w:p w14:paraId="0ED10C44" w14:textId="29DD45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58</w:t>
            </w:r>
          </w:p>
        </w:tc>
        <w:tc>
          <w:tcPr>
            <w:tcW w:w="2902" w:type="dxa"/>
            <w:shd w:val="clear" w:color="auto" w:fill="auto"/>
            <w:vAlign w:val="center"/>
            <w:hideMark/>
          </w:tcPr>
          <w:p w14:paraId="04D03F22" w14:textId="083E5BA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BOCAL, ENDOSCOPIA DIGESTIVA ALTA, TIRA DE BORRACHA SEM LATEX, 20MM/60FR, EMBALAGEM 1.0 UNIDADE.</w:t>
            </w:r>
          </w:p>
        </w:tc>
        <w:tc>
          <w:tcPr>
            <w:tcW w:w="791" w:type="dxa"/>
            <w:shd w:val="clear" w:color="auto" w:fill="auto"/>
            <w:vAlign w:val="center"/>
            <w:hideMark/>
          </w:tcPr>
          <w:p w14:paraId="4412B832" w14:textId="165A0A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6535910</w:t>
            </w:r>
          </w:p>
        </w:tc>
        <w:tc>
          <w:tcPr>
            <w:tcW w:w="1218" w:type="dxa"/>
            <w:shd w:val="clear" w:color="auto" w:fill="auto"/>
            <w:vAlign w:val="center"/>
            <w:hideMark/>
          </w:tcPr>
          <w:p w14:paraId="1D311C86" w14:textId="691B2B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02009AA" w14:textId="021F7F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681F6F16" w14:textId="699B2C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8F57EE8" w14:textId="54376A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1D1238F7" w14:textId="273B39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20156C" w14:textId="55250F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CE2CB30" w14:textId="1A0E2D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5399F369" w14:textId="5208D8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R$ 14,90</w:t>
            </w:r>
          </w:p>
        </w:tc>
        <w:tc>
          <w:tcPr>
            <w:tcW w:w="1141" w:type="dxa"/>
            <w:shd w:val="clear" w:color="auto" w:fill="auto"/>
            <w:vAlign w:val="center"/>
            <w:hideMark/>
          </w:tcPr>
          <w:p w14:paraId="541BF077" w14:textId="4A9A8F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R$ 298,00</w:t>
            </w:r>
          </w:p>
        </w:tc>
      </w:tr>
      <w:tr w:rsidR="00B65789" w:rsidRPr="00B65789" w14:paraId="246056C0" w14:textId="77777777" w:rsidTr="00B65789">
        <w:trPr>
          <w:gridAfter w:val="1"/>
          <w:wAfter w:w="61" w:type="dxa"/>
          <w:trHeight w:val="675"/>
        </w:trPr>
        <w:tc>
          <w:tcPr>
            <w:tcW w:w="634" w:type="dxa"/>
            <w:shd w:val="clear" w:color="auto" w:fill="auto"/>
            <w:vAlign w:val="center"/>
            <w:hideMark/>
          </w:tcPr>
          <w:p w14:paraId="3D62A64E" w14:textId="4EAE07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w:t>
            </w:r>
          </w:p>
        </w:tc>
        <w:tc>
          <w:tcPr>
            <w:tcW w:w="2902" w:type="dxa"/>
            <w:shd w:val="clear" w:color="auto" w:fill="auto"/>
            <w:vAlign w:val="center"/>
            <w:hideMark/>
          </w:tcPr>
          <w:p w14:paraId="0C92E13F" w14:textId="5DE3CC7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BOLA, 65 CM DIAMETRO, SUPORTA ENTRE 150 E 200 KG, SUICA, EMBALAGEM 1.0 UNIDADE.</w:t>
            </w:r>
          </w:p>
        </w:tc>
        <w:tc>
          <w:tcPr>
            <w:tcW w:w="791" w:type="dxa"/>
            <w:shd w:val="clear" w:color="000000" w:fill="FFFFFF"/>
            <w:vAlign w:val="center"/>
            <w:hideMark/>
          </w:tcPr>
          <w:p w14:paraId="79D7D85E" w14:textId="0CA8FB6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1019537</w:t>
            </w:r>
          </w:p>
        </w:tc>
        <w:tc>
          <w:tcPr>
            <w:tcW w:w="1218" w:type="dxa"/>
            <w:shd w:val="clear" w:color="auto" w:fill="auto"/>
            <w:vAlign w:val="center"/>
            <w:hideMark/>
          </w:tcPr>
          <w:p w14:paraId="68948DF9" w14:textId="6FF222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617852A" w14:textId="15BC01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F5C71D3" w14:textId="09F2EB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8879620" w14:textId="66649E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w:t>
            </w:r>
          </w:p>
        </w:tc>
        <w:tc>
          <w:tcPr>
            <w:tcW w:w="553" w:type="dxa"/>
            <w:shd w:val="clear" w:color="000000" w:fill="FFFFFF"/>
            <w:vAlign w:val="center"/>
            <w:hideMark/>
          </w:tcPr>
          <w:p w14:paraId="149727D0" w14:textId="48BCCF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5DF1668" w14:textId="1AFB50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A6B3DF7" w14:textId="4412A0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5F3510AF" w14:textId="121F05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R$ 81,10</w:t>
            </w:r>
          </w:p>
        </w:tc>
        <w:tc>
          <w:tcPr>
            <w:tcW w:w="1141" w:type="dxa"/>
            <w:shd w:val="clear" w:color="auto" w:fill="auto"/>
            <w:vAlign w:val="center"/>
            <w:hideMark/>
          </w:tcPr>
          <w:p w14:paraId="11CDEF41" w14:textId="4F959A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R$ 162,20</w:t>
            </w:r>
          </w:p>
        </w:tc>
      </w:tr>
      <w:tr w:rsidR="00B65789" w:rsidRPr="00B65789" w14:paraId="70891D10" w14:textId="77777777" w:rsidTr="00B65789">
        <w:trPr>
          <w:gridAfter w:val="1"/>
          <w:wAfter w:w="61" w:type="dxa"/>
          <w:trHeight w:val="675"/>
        </w:trPr>
        <w:tc>
          <w:tcPr>
            <w:tcW w:w="634" w:type="dxa"/>
            <w:shd w:val="clear" w:color="auto" w:fill="auto"/>
            <w:vAlign w:val="center"/>
            <w:hideMark/>
          </w:tcPr>
          <w:p w14:paraId="1EECB7D4" w14:textId="1024D9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2902" w:type="dxa"/>
            <w:shd w:val="clear" w:color="000000" w:fill="FFFFFF"/>
            <w:vAlign w:val="center"/>
            <w:hideMark/>
          </w:tcPr>
          <w:p w14:paraId="7A54FCB4" w14:textId="42DFAF7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BOLA, EXERCITADORA DE MAO TIPO CRAVO </w:t>
            </w:r>
            <w:r w:rsidRPr="00B65789">
              <w:rPr>
                <w:rFonts w:eastAsia="Times New Roman" w:cs="Times New Roman"/>
                <w:color w:val="000000"/>
                <w:kern w:val="0"/>
                <w:sz w:val="14"/>
                <w:szCs w:val="14"/>
                <w:lang w:eastAsia="pt-BR" w:bidi="ar-SA"/>
              </w:rPr>
              <w:softHyphen/>
              <w:t xml:space="preserve"> 6 CM, EMBALAGEM 1.0 UNIDADE.</w:t>
            </w:r>
          </w:p>
        </w:tc>
        <w:tc>
          <w:tcPr>
            <w:tcW w:w="791" w:type="dxa"/>
            <w:shd w:val="clear" w:color="auto" w:fill="auto"/>
            <w:vAlign w:val="center"/>
            <w:hideMark/>
          </w:tcPr>
          <w:p w14:paraId="296F8A8A" w14:textId="6229AF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1526800</w:t>
            </w:r>
          </w:p>
        </w:tc>
        <w:tc>
          <w:tcPr>
            <w:tcW w:w="1218" w:type="dxa"/>
            <w:shd w:val="clear" w:color="auto" w:fill="auto"/>
            <w:vAlign w:val="center"/>
            <w:hideMark/>
          </w:tcPr>
          <w:p w14:paraId="3722A16E" w14:textId="0469EB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697D5DF" w14:textId="170FF1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04" w:type="dxa"/>
            <w:shd w:val="clear" w:color="auto" w:fill="auto"/>
            <w:vAlign w:val="center"/>
            <w:hideMark/>
          </w:tcPr>
          <w:p w14:paraId="49F4AED8" w14:textId="1ACD6B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4AE45E59" w14:textId="0F172B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53" w:type="dxa"/>
            <w:shd w:val="clear" w:color="000000" w:fill="FFFFFF"/>
            <w:vAlign w:val="center"/>
            <w:hideMark/>
          </w:tcPr>
          <w:p w14:paraId="360459EB" w14:textId="44C802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FA6130" w14:textId="51D7B6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36F5FF5" w14:textId="64C3DA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132</w:t>
            </w:r>
          </w:p>
        </w:tc>
        <w:tc>
          <w:tcPr>
            <w:tcW w:w="938" w:type="dxa"/>
            <w:gridSpan w:val="2"/>
            <w:shd w:val="clear" w:color="auto" w:fill="auto"/>
            <w:vAlign w:val="center"/>
            <w:hideMark/>
          </w:tcPr>
          <w:p w14:paraId="02C0F49A" w14:textId="3E6EAB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R$ 7,83</w:t>
            </w:r>
          </w:p>
        </w:tc>
        <w:tc>
          <w:tcPr>
            <w:tcW w:w="1141" w:type="dxa"/>
            <w:shd w:val="clear" w:color="auto" w:fill="auto"/>
            <w:vAlign w:val="center"/>
            <w:hideMark/>
          </w:tcPr>
          <w:p w14:paraId="3F746D12" w14:textId="59ECAB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R$ 1.033,56</w:t>
            </w:r>
          </w:p>
        </w:tc>
      </w:tr>
      <w:tr w:rsidR="00B65789" w:rsidRPr="00B65789" w14:paraId="03885ECE" w14:textId="77777777" w:rsidTr="00B65789">
        <w:trPr>
          <w:gridAfter w:val="1"/>
          <w:wAfter w:w="61" w:type="dxa"/>
          <w:trHeight w:val="675"/>
        </w:trPr>
        <w:tc>
          <w:tcPr>
            <w:tcW w:w="634" w:type="dxa"/>
            <w:shd w:val="clear" w:color="auto" w:fill="auto"/>
            <w:vAlign w:val="center"/>
            <w:hideMark/>
          </w:tcPr>
          <w:p w14:paraId="572CD144" w14:textId="08EA52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w:t>
            </w:r>
          </w:p>
        </w:tc>
        <w:tc>
          <w:tcPr>
            <w:tcW w:w="2902" w:type="dxa"/>
            <w:shd w:val="clear" w:color="auto" w:fill="auto"/>
            <w:vAlign w:val="center"/>
            <w:hideMark/>
          </w:tcPr>
          <w:p w14:paraId="6D65119D" w14:textId="2EA0C35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BOLA, SUICA, 55 CM DIAMETRO, SUPORTA 150 - 200 KG, EMBALAGEM 1.0 UNIDADE.</w:t>
            </w:r>
          </w:p>
        </w:tc>
        <w:tc>
          <w:tcPr>
            <w:tcW w:w="791" w:type="dxa"/>
            <w:shd w:val="clear" w:color="000000" w:fill="FFFFFF"/>
            <w:vAlign w:val="center"/>
            <w:hideMark/>
          </w:tcPr>
          <w:p w14:paraId="5961B429" w14:textId="6A631D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1019527</w:t>
            </w:r>
          </w:p>
        </w:tc>
        <w:tc>
          <w:tcPr>
            <w:tcW w:w="1218" w:type="dxa"/>
            <w:shd w:val="clear" w:color="auto" w:fill="auto"/>
            <w:vAlign w:val="center"/>
            <w:hideMark/>
          </w:tcPr>
          <w:p w14:paraId="14497A1D" w14:textId="508D99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1DE6F9E" w14:textId="353A0C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D6CEC5F" w14:textId="2559A0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6B4C889" w14:textId="7132B9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w:t>
            </w:r>
          </w:p>
        </w:tc>
        <w:tc>
          <w:tcPr>
            <w:tcW w:w="553" w:type="dxa"/>
            <w:shd w:val="clear" w:color="000000" w:fill="FFFFFF"/>
            <w:vAlign w:val="center"/>
            <w:hideMark/>
          </w:tcPr>
          <w:p w14:paraId="207E0950" w14:textId="26F614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E37F7DD" w14:textId="1692B8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42C9CCB" w14:textId="4504A7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1E880AD7" w14:textId="312E9B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R$ 80,50</w:t>
            </w:r>
          </w:p>
        </w:tc>
        <w:tc>
          <w:tcPr>
            <w:tcW w:w="1141" w:type="dxa"/>
            <w:shd w:val="clear" w:color="auto" w:fill="auto"/>
            <w:vAlign w:val="center"/>
            <w:hideMark/>
          </w:tcPr>
          <w:p w14:paraId="64148D94" w14:textId="454DD7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R$ 161,00</w:t>
            </w:r>
          </w:p>
        </w:tc>
      </w:tr>
      <w:tr w:rsidR="00B65789" w:rsidRPr="00B65789" w14:paraId="7CA75D51" w14:textId="77777777" w:rsidTr="00B65789">
        <w:trPr>
          <w:gridAfter w:val="1"/>
          <w:wAfter w:w="61" w:type="dxa"/>
          <w:trHeight w:val="675"/>
        </w:trPr>
        <w:tc>
          <w:tcPr>
            <w:tcW w:w="634" w:type="dxa"/>
            <w:shd w:val="clear" w:color="auto" w:fill="auto"/>
            <w:vAlign w:val="center"/>
            <w:hideMark/>
          </w:tcPr>
          <w:p w14:paraId="21A9B7DD" w14:textId="34B230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62</w:t>
            </w:r>
          </w:p>
        </w:tc>
        <w:tc>
          <w:tcPr>
            <w:tcW w:w="2902" w:type="dxa"/>
            <w:shd w:val="clear" w:color="auto" w:fill="auto"/>
            <w:vAlign w:val="center"/>
            <w:hideMark/>
          </w:tcPr>
          <w:p w14:paraId="06FF6784" w14:textId="183F2E1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BOLA, TIPO SUICA, 75 CM, COR AZUL, UNIDADE 1.0 UNIDADE.</w:t>
            </w:r>
          </w:p>
        </w:tc>
        <w:tc>
          <w:tcPr>
            <w:tcW w:w="791" w:type="dxa"/>
            <w:shd w:val="clear" w:color="auto" w:fill="auto"/>
            <w:vAlign w:val="center"/>
            <w:hideMark/>
          </w:tcPr>
          <w:p w14:paraId="0F32D858" w14:textId="6D999D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593488</w:t>
            </w:r>
          </w:p>
        </w:tc>
        <w:tc>
          <w:tcPr>
            <w:tcW w:w="1218" w:type="dxa"/>
            <w:shd w:val="clear" w:color="auto" w:fill="auto"/>
            <w:vAlign w:val="center"/>
            <w:hideMark/>
          </w:tcPr>
          <w:p w14:paraId="2CA273F3" w14:textId="139DA7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6F46EBCB" w14:textId="7506BC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ED0C5A2" w14:textId="5E6667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7A3A8721" w14:textId="452263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w:t>
            </w:r>
          </w:p>
        </w:tc>
        <w:tc>
          <w:tcPr>
            <w:tcW w:w="553" w:type="dxa"/>
            <w:shd w:val="clear" w:color="000000" w:fill="FFFFFF"/>
            <w:vAlign w:val="center"/>
            <w:hideMark/>
          </w:tcPr>
          <w:p w14:paraId="325EEE6E" w14:textId="0091F8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EEDCC19" w14:textId="092AF3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3BBC8A2" w14:textId="0E16C8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560C918B" w14:textId="2D5E1F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R$ 83,26</w:t>
            </w:r>
          </w:p>
        </w:tc>
        <w:tc>
          <w:tcPr>
            <w:tcW w:w="1141" w:type="dxa"/>
            <w:shd w:val="clear" w:color="auto" w:fill="auto"/>
            <w:vAlign w:val="center"/>
            <w:hideMark/>
          </w:tcPr>
          <w:p w14:paraId="3B385F28" w14:textId="3D3C4B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R$ 166,52</w:t>
            </w:r>
          </w:p>
        </w:tc>
      </w:tr>
      <w:tr w:rsidR="00B65789" w:rsidRPr="00B65789" w14:paraId="3CC43ACC" w14:textId="77777777" w:rsidTr="00B65789">
        <w:trPr>
          <w:gridAfter w:val="1"/>
          <w:wAfter w:w="61" w:type="dxa"/>
          <w:trHeight w:val="2925"/>
        </w:trPr>
        <w:tc>
          <w:tcPr>
            <w:tcW w:w="634" w:type="dxa"/>
            <w:shd w:val="clear" w:color="auto" w:fill="auto"/>
            <w:vAlign w:val="center"/>
            <w:hideMark/>
          </w:tcPr>
          <w:p w14:paraId="3BB3D9D2" w14:textId="7C4A1C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63</w:t>
            </w:r>
          </w:p>
        </w:tc>
        <w:tc>
          <w:tcPr>
            <w:tcW w:w="2902" w:type="dxa"/>
            <w:shd w:val="clear" w:color="auto" w:fill="auto"/>
            <w:vAlign w:val="center"/>
            <w:hideMark/>
          </w:tcPr>
          <w:p w14:paraId="7DB82E9E" w14:textId="0168966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BOLSTER. PODE SER USADO NO CHÃO NA POSIÇÃO PRONO, PODENDO SE LOCOMOVER ATRAVÉS DO IMPULSO DAS MÃOS OU PÉS E SENTADO UTILIZANDO SUA ALÇA DE APOIO PARA AUXÍLIO NA ESTABILIDADE. MATERIAL: DESENVOLVIDO A PARTIR DE TARUGOS (ISOPOR) DE POLIETILENO EXPANDIDO, EPS DE ALTA DENSIDADE, BASE EM COMPENSADO TIPO EXPORTAÇÃO LAMINADO DE 15MM.  CORDAS DE SUSTENTAÇÃO RESISTENTES, BITOLA DE 10MM, ENCAPADAS COM MANGUEIRA CRISTAL DE 12MM. ACABAMENTO EM ESPUMA D33 REVESTIDO DE CURVIM COM RODÍZIO EM GEL. MEDIDAS: (CM) BASE: 100,0 X 40,0 MEIA LUA: (LXA) 36 X 22.</w:t>
            </w:r>
          </w:p>
        </w:tc>
        <w:tc>
          <w:tcPr>
            <w:tcW w:w="791" w:type="dxa"/>
            <w:shd w:val="clear" w:color="auto" w:fill="auto"/>
            <w:vAlign w:val="center"/>
            <w:hideMark/>
          </w:tcPr>
          <w:p w14:paraId="1DE161BB" w14:textId="4786BDC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6A6EFFFF" w14:textId="55E1BA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F5FDB43" w14:textId="52375A9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5B6B7C52" w14:textId="42B1263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490" w:type="dxa"/>
            <w:shd w:val="clear" w:color="000000" w:fill="FFFFFF"/>
            <w:vAlign w:val="center"/>
            <w:hideMark/>
          </w:tcPr>
          <w:p w14:paraId="458D2D9B" w14:textId="7438E1F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553" w:type="dxa"/>
            <w:shd w:val="clear" w:color="000000" w:fill="FFFFFF"/>
            <w:vAlign w:val="center"/>
            <w:hideMark/>
          </w:tcPr>
          <w:p w14:paraId="541B68A7" w14:textId="07AD15E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A8AA43D" w14:textId="79AAD60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3CB7C44" w14:textId="54238A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938" w:type="dxa"/>
            <w:gridSpan w:val="2"/>
            <w:shd w:val="clear" w:color="auto" w:fill="auto"/>
            <w:vAlign w:val="center"/>
            <w:hideMark/>
          </w:tcPr>
          <w:p w14:paraId="606B412D" w14:textId="2500886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R$ 310,00</w:t>
            </w:r>
          </w:p>
        </w:tc>
        <w:tc>
          <w:tcPr>
            <w:tcW w:w="1141" w:type="dxa"/>
            <w:shd w:val="clear" w:color="auto" w:fill="auto"/>
            <w:vAlign w:val="center"/>
            <w:hideMark/>
          </w:tcPr>
          <w:p w14:paraId="0DB03A96" w14:textId="1E122C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R$ 930,00</w:t>
            </w:r>
          </w:p>
        </w:tc>
      </w:tr>
      <w:tr w:rsidR="00B65789" w:rsidRPr="00B65789" w14:paraId="02A4C75C" w14:textId="77777777" w:rsidTr="00B65789">
        <w:trPr>
          <w:gridAfter w:val="1"/>
          <w:wAfter w:w="61" w:type="dxa"/>
          <w:trHeight w:val="1125"/>
        </w:trPr>
        <w:tc>
          <w:tcPr>
            <w:tcW w:w="634" w:type="dxa"/>
            <w:shd w:val="clear" w:color="auto" w:fill="auto"/>
            <w:vAlign w:val="center"/>
            <w:hideMark/>
          </w:tcPr>
          <w:p w14:paraId="4F1087B0" w14:textId="54E74D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64</w:t>
            </w:r>
          </w:p>
        </w:tc>
        <w:tc>
          <w:tcPr>
            <w:tcW w:w="2902" w:type="dxa"/>
            <w:shd w:val="clear" w:color="auto" w:fill="auto"/>
            <w:vAlign w:val="center"/>
            <w:hideMark/>
          </w:tcPr>
          <w:p w14:paraId="48325423" w14:textId="3619FE78"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BRACADEIRA, DE INJECAO, BASE EM TRIPE, FERRO FUNDIDO, ACABEMENTO EM PINTURA EPOXI APOS TRATAMENTO ANTIFERRUGEM, DIMENSOES APROXIMADAS: 85 A 125CM DE ALTURA, EMBALAGEM 1.0 UNIDADE.</w:t>
            </w:r>
          </w:p>
        </w:tc>
        <w:tc>
          <w:tcPr>
            <w:tcW w:w="791" w:type="dxa"/>
            <w:shd w:val="clear" w:color="auto" w:fill="auto"/>
            <w:vAlign w:val="center"/>
            <w:hideMark/>
          </w:tcPr>
          <w:p w14:paraId="4DD29D74" w14:textId="31C1325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1005612</w:t>
            </w:r>
          </w:p>
        </w:tc>
        <w:tc>
          <w:tcPr>
            <w:tcW w:w="1218" w:type="dxa"/>
            <w:shd w:val="clear" w:color="auto" w:fill="auto"/>
            <w:vAlign w:val="center"/>
            <w:hideMark/>
          </w:tcPr>
          <w:p w14:paraId="23EF43B5" w14:textId="3C52D2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D05450E" w14:textId="38CD37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504" w:type="dxa"/>
            <w:shd w:val="clear" w:color="auto" w:fill="auto"/>
            <w:vAlign w:val="center"/>
            <w:hideMark/>
          </w:tcPr>
          <w:p w14:paraId="3E36FCCF" w14:textId="081474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auto" w:fill="auto"/>
            <w:vAlign w:val="center"/>
            <w:hideMark/>
          </w:tcPr>
          <w:p w14:paraId="5E8D590E" w14:textId="19704BE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53" w:type="dxa"/>
            <w:shd w:val="clear" w:color="auto" w:fill="auto"/>
            <w:vAlign w:val="center"/>
            <w:hideMark/>
          </w:tcPr>
          <w:p w14:paraId="6F9E4F57" w14:textId="340D554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756B3F8" w14:textId="0AAEC10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442F235" w14:textId="392B9C8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w:t>
            </w:r>
          </w:p>
        </w:tc>
        <w:tc>
          <w:tcPr>
            <w:tcW w:w="938" w:type="dxa"/>
            <w:gridSpan w:val="2"/>
            <w:shd w:val="clear" w:color="auto" w:fill="auto"/>
            <w:vAlign w:val="center"/>
            <w:hideMark/>
          </w:tcPr>
          <w:p w14:paraId="5752AF2C" w14:textId="6E8AF2C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R$ 186,00</w:t>
            </w:r>
          </w:p>
        </w:tc>
        <w:tc>
          <w:tcPr>
            <w:tcW w:w="1141" w:type="dxa"/>
            <w:shd w:val="clear" w:color="auto" w:fill="auto"/>
            <w:vAlign w:val="center"/>
            <w:hideMark/>
          </w:tcPr>
          <w:p w14:paraId="1A17159C" w14:textId="6FDC5C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R$ 2.232,00</w:t>
            </w:r>
          </w:p>
        </w:tc>
      </w:tr>
      <w:tr w:rsidR="00B65789" w:rsidRPr="00B65789" w14:paraId="10A683E5" w14:textId="77777777" w:rsidTr="00B65789">
        <w:trPr>
          <w:gridAfter w:val="1"/>
          <w:wAfter w:w="61" w:type="dxa"/>
          <w:trHeight w:val="1125"/>
        </w:trPr>
        <w:tc>
          <w:tcPr>
            <w:tcW w:w="634" w:type="dxa"/>
            <w:shd w:val="clear" w:color="auto" w:fill="auto"/>
            <w:vAlign w:val="center"/>
            <w:hideMark/>
          </w:tcPr>
          <w:p w14:paraId="0680C50E" w14:textId="058E1D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w:t>
            </w:r>
          </w:p>
        </w:tc>
        <w:tc>
          <w:tcPr>
            <w:tcW w:w="2902" w:type="dxa"/>
            <w:shd w:val="clear" w:color="auto" w:fill="auto"/>
            <w:vAlign w:val="center"/>
            <w:hideMark/>
          </w:tcPr>
          <w:p w14:paraId="15145925" w14:textId="64A0155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BRACADEIRA, DE INJECAO, BASE EM TRIPE, FERRO FUNDIDO, ACABEMENTO EM PINTURA EPOXI APOS TRATAMENTO ANTIFERRUGEM, DIMENSOES APROXIMADAS: 85 A 125CM DE ALTURA, EMBALAGEM 1.0 UNIDADE.</w:t>
            </w:r>
          </w:p>
        </w:tc>
        <w:tc>
          <w:tcPr>
            <w:tcW w:w="791" w:type="dxa"/>
            <w:shd w:val="clear" w:color="auto" w:fill="auto"/>
            <w:vAlign w:val="center"/>
            <w:hideMark/>
          </w:tcPr>
          <w:p w14:paraId="48ACAD9C" w14:textId="48913D3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1005612</w:t>
            </w:r>
          </w:p>
        </w:tc>
        <w:tc>
          <w:tcPr>
            <w:tcW w:w="1218" w:type="dxa"/>
            <w:shd w:val="clear" w:color="auto" w:fill="auto"/>
            <w:vAlign w:val="center"/>
            <w:hideMark/>
          </w:tcPr>
          <w:p w14:paraId="238D07B6" w14:textId="20C5E8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46D9E97" w14:textId="756F617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504" w:type="dxa"/>
            <w:shd w:val="clear" w:color="auto" w:fill="auto"/>
            <w:vAlign w:val="center"/>
            <w:hideMark/>
          </w:tcPr>
          <w:p w14:paraId="2C6A0004" w14:textId="52DD2D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auto" w:fill="auto"/>
            <w:vAlign w:val="center"/>
            <w:hideMark/>
          </w:tcPr>
          <w:p w14:paraId="798F6859" w14:textId="138B6F0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53" w:type="dxa"/>
            <w:shd w:val="clear" w:color="auto" w:fill="auto"/>
            <w:vAlign w:val="center"/>
            <w:hideMark/>
          </w:tcPr>
          <w:p w14:paraId="0DA328CE" w14:textId="2D68339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7610DB9" w14:textId="38451DF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1585675" w14:textId="391433B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w:t>
            </w:r>
          </w:p>
        </w:tc>
        <w:tc>
          <w:tcPr>
            <w:tcW w:w="938" w:type="dxa"/>
            <w:gridSpan w:val="2"/>
            <w:shd w:val="clear" w:color="auto" w:fill="auto"/>
            <w:vAlign w:val="center"/>
            <w:hideMark/>
          </w:tcPr>
          <w:p w14:paraId="64F9C80E" w14:textId="44DC3E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R$ 110,00</w:t>
            </w:r>
          </w:p>
        </w:tc>
        <w:tc>
          <w:tcPr>
            <w:tcW w:w="1141" w:type="dxa"/>
            <w:shd w:val="clear" w:color="auto" w:fill="auto"/>
            <w:vAlign w:val="center"/>
            <w:hideMark/>
          </w:tcPr>
          <w:p w14:paraId="5D7C9D2C" w14:textId="7910B6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R$ 1.320,00</w:t>
            </w:r>
          </w:p>
        </w:tc>
      </w:tr>
      <w:tr w:rsidR="00B65789" w:rsidRPr="00B65789" w14:paraId="6BE51572" w14:textId="77777777" w:rsidTr="00B65789">
        <w:trPr>
          <w:gridAfter w:val="1"/>
          <w:wAfter w:w="61" w:type="dxa"/>
          <w:trHeight w:val="675"/>
        </w:trPr>
        <w:tc>
          <w:tcPr>
            <w:tcW w:w="634" w:type="dxa"/>
            <w:shd w:val="clear" w:color="auto" w:fill="auto"/>
            <w:vAlign w:val="center"/>
            <w:hideMark/>
          </w:tcPr>
          <w:p w14:paraId="5F1E92AD" w14:textId="525659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w:t>
            </w:r>
          </w:p>
        </w:tc>
        <w:tc>
          <w:tcPr>
            <w:tcW w:w="2902" w:type="dxa"/>
            <w:shd w:val="clear" w:color="auto" w:fill="auto"/>
            <w:vAlign w:val="center"/>
            <w:hideMark/>
          </w:tcPr>
          <w:p w14:paraId="32EDD050" w14:textId="65AF998D"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BUCK MAMOGRAFO 24X30 PARA USO ESPECÍFICO NO EQUIPAMENTO MAMOGRAFO MARCA PHILIPS, MODELO GRAPH-MAMMO AF. </w:t>
            </w:r>
          </w:p>
        </w:tc>
        <w:tc>
          <w:tcPr>
            <w:tcW w:w="791" w:type="dxa"/>
            <w:shd w:val="clear" w:color="auto" w:fill="auto"/>
            <w:vAlign w:val="center"/>
            <w:hideMark/>
          </w:tcPr>
          <w:p w14:paraId="685D6241" w14:textId="24F6168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618F459B" w14:textId="1323967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506E3E06" w14:textId="48DB50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04E498B" w14:textId="5EC06B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6681969" w14:textId="5531CEC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22A3A8AA" w14:textId="1B2B32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B8A3B39" w14:textId="298735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10F0620" w14:textId="5BD9ABB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938" w:type="dxa"/>
            <w:gridSpan w:val="2"/>
            <w:shd w:val="clear" w:color="auto" w:fill="auto"/>
            <w:vAlign w:val="center"/>
            <w:hideMark/>
          </w:tcPr>
          <w:p w14:paraId="386ABC63" w14:textId="4F9CBB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R$ 14.671,12</w:t>
            </w:r>
          </w:p>
        </w:tc>
        <w:tc>
          <w:tcPr>
            <w:tcW w:w="1141" w:type="dxa"/>
            <w:shd w:val="clear" w:color="auto" w:fill="auto"/>
            <w:vAlign w:val="center"/>
            <w:hideMark/>
          </w:tcPr>
          <w:p w14:paraId="71C9F5BC" w14:textId="7EA0D7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R$ 14.671,12</w:t>
            </w:r>
          </w:p>
        </w:tc>
      </w:tr>
      <w:tr w:rsidR="00B65789" w:rsidRPr="00B65789" w14:paraId="75325B30" w14:textId="77777777" w:rsidTr="00B65789">
        <w:trPr>
          <w:gridAfter w:val="1"/>
          <w:wAfter w:w="61" w:type="dxa"/>
          <w:trHeight w:val="675"/>
        </w:trPr>
        <w:tc>
          <w:tcPr>
            <w:tcW w:w="634" w:type="dxa"/>
            <w:shd w:val="clear" w:color="auto" w:fill="auto"/>
            <w:vAlign w:val="center"/>
            <w:hideMark/>
          </w:tcPr>
          <w:p w14:paraId="4E74A2D6" w14:textId="25AE36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67</w:t>
            </w:r>
          </w:p>
        </w:tc>
        <w:tc>
          <w:tcPr>
            <w:tcW w:w="2902" w:type="dxa"/>
            <w:shd w:val="clear" w:color="auto" w:fill="auto"/>
            <w:vAlign w:val="center"/>
            <w:hideMark/>
          </w:tcPr>
          <w:p w14:paraId="6B97BF49" w14:textId="71BE2B0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CABO, DE BISTURI, N° 3, ACO INOX, 13CM +/-1CM, EMBALAGEM 1.0 UNIDADE.</w:t>
            </w:r>
          </w:p>
        </w:tc>
        <w:tc>
          <w:tcPr>
            <w:tcW w:w="791" w:type="dxa"/>
            <w:shd w:val="clear" w:color="auto" w:fill="auto"/>
            <w:vAlign w:val="center"/>
            <w:hideMark/>
          </w:tcPr>
          <w:p w14:paraId="379241AA" w14:textId="44B1BC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788109</w:t>
            </w:r>
          </w:p>
        </w:tc>
        <w:tc>
          <w:tcPr>
            <w:tcW w:w="1218" w:type="dxa"/>
            <w:shd w:val="clear" w:color="auto" w:fill="auto"/>
            <w:vAlign w:val="center"/>
            <w:hideMark/>
          </w:tcPr>
          <w:p w14:paraId="00EDF133" w14:textId="2EDBAE4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434AEE38" w14:textId="60F2EC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CA1B921" w14:textId="177837E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34803AC" w14:textId="0F156B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553" w:type="dxa"/>
            <w:shd w:val="clear" w:color="000000" w:fill="FFFFFF"/>
            <w:vAlign w:val="center"/>
            <w:hideMark/>
          </w:tcPr>
          <w:p w14:paraId="0CC1D1C7" w14:textId="409CF8C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2996F2D" w14:textId="55CCCA7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687" w:type="dxa"/>
            <w:shd w:val="clear" w:color="auto" w:fill="auto"/>
            <w:vAlign w:val="center"/>
            <w:hideMark/>
          </w:tcPr>
          <w:p w14:paraId="534AC772" w14:textId="4666C4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938" w:type="dxa"/>
            <w:gridSpan w:val="2"/>
            <w:shd w:val="clear" w:color="auto" w:fill="auto"/>
            <w:vAlign w:val="center"/>
            <w:hideMark/>
          </w:tcPr>
          <w:p w14:paraId="76D23FCC" w14:textId="368A022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R$ 2,38</w:t>
            </w:r>
          </w:p>
        </w:tc>
        <w:tc>
          <w:tcPr>
            <w:tcW w:w="1141" w:type="dxa"/>
            <w:shd w:val="clear" w:color="auto" w:fill="auto"/>
            <w:vAlign w:val="center"/>
            <w:hideMark/>
          </w:tcPr>
          <w:p w14:paraId="7AE66EB7" w14:textId="4BF940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R$ 59,50</w:t>
            </w:r>
          </w:p>
        </w:tc>
      </w:tr>
      <w:tr w:rsidR="00B65789" w:rsidRPr="00B65789" w14:paraId="4D924538" w14:textId="77777777" w:rsidTr="00B65789">
        <w:trPr>
          <w:gridAfter w:val="1"/>
          <w:wAfter w:w="61" w:type="dxa"/>
          <w:trHeight w:val="675"/>
        </w:trPr>
        <w:tc>
          <w:tcPr>
            <w:tcW w:w="634" w:type="dxa"/>
            <w:shd w:val="clear" w:color="auto" w:fill="auto"/>
            <w:vAlign w:val="center"/>
            <w:hideMark/>
          </w:tcPr>
          <w:p w14:paraId="27E13241" w14:textId="5F6775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68</w:t>
            </w:r>
          </w:p>
        </w:tc>
        <w:tc>
          <w:tcPr>
            <w:tcW w:w="2902" w:type="dxa"/>
            <w:shd w:val="clear" w:color="auto" w:fill="auto"/>
            <w:vAlign w:val="center"/>
            <w:hideMark/>
          </w:tcPr>
          <w:p w14:paraId="0551BE29" w14:textId="338DF23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CIRURGICA, METALICA INOX COM TAMPA, 26X12X06CM, EMBALAGEM 1.0 UNIDADE.</w:t>
            </w:r>
          </w:p>
        </w:tc>
        <w:tc>
          <w:tcPr>
            <w:tcW w:w="791" w:type="dxa"/>
            <w:shd w:val="clear" w:color="auto" w:fill="auto"/>
            <w:vAlign w:val="center"/>
            <w:hideMark/>
          </w:tcPr>
          <w:p w14:paraId="2BF8D681" w14:textId="552638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1391227</w:t>
            </w:r>
          </w:p>
        </w:tc>
        <w:tc>
          <w:tcPr>
            <w:tcW w:w="1218" w:type="dxa"/>
            <w:shd w:val="clear" w:color="auto" w:fill="auto"/>
            <w:vAlign w:val="center"/>
            <w:hideMark/>
          </w:tcPr>
          <w:p w14:paraId="0449E1C4" w14:textId="60052B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166D9F2" w14:textId="4FADF2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01C3E62B" w14:textId="5D2880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361BD83" w14:textId="72625D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67B025C7" w14:textId="39C7D4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BA6364E" w14:textId="5F86D5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627E4791" w14:textId="1253E6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w:t>
            </w:r>
          </w:p>
        </w:tc>
        <w:tc>
          <w:tcPr>
            <w:tcW w:w="938" w:type="dxa"/>
            <w:gridSpan w:val="2"/>
            <w:shd w:val="clear" w:color="auto" w:fill="auto"/>
            <w:vAlign w:val="center"/>
            <w:hideMark/>
          </w:tcPr>
          <w:p w14:paraId="218C81FC" w14:textId="5169C7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R$ 110,00</w:t>
            </w:r>
          </w:p>
        </w:tc>
        <w:tc>
          <w:tcPr>
            <w:tcW w:w="1141" w:type="dxa"/>
            <w:shd w:val="clear" w:color="auto" w:fill="auto"/>
            <w:vAlign w:val="center"/>
            <w:hideMark/>
          </w:tcPr>
          <w:p w14:paraId="26636123" w14:textId="7D8F54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R$ 6.050,00</w:t>
            </w:r>
          </w:p>
        </w:tc>
      </w:tr>
      <w:tr w:rsidR="00B65789" w:rsidRPr="00B65789" w14:paraId="59AF5608" w14:textId="77777777" w:rsidTr="00B65789">
        <w:trPr>
          <w:gridAfter w:val="1"/>
          <w:wAfter w:w="61" w:type="dxa"/>
          <w:trHeight w:val="900"/>
        </w:trPr>
        <w:tc>
          <w:tcPr>
            <w:tcW w:w="634" w:type="dxa"/>
            <w:shd w:val="clear" w:color="auto" w:fill="auto"/>
            <w:vAlign w:val="center"/>
            <w:hideMark/>
          </w:tcPr>
          <w:p w14:paraId="7F765673" w14:textId="66F2CF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69</w:t>
            </w:r>
          </w:p>
        </w:tc>
        <w:tc>
          <w:tcPr>
            <w:tcW w:w="2902" w:type="dxa"/>
            <w:shd w:val="clear" w:color="000000" w:fill="FFFFFF"/>
            <w:vAlign w:val="center"/>
            <w:hideMark/>
          </w:tcPr>
          <w:p w14:paraId="79DF6333" w14:textId="6E52349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COLETOR PARA MATERIAL PERFURO CORTANTE, CAPACIDADE 7 L, PAPELÃO ONDULADO, ACESSÓRIOS DE ACORDO COM AS NORMAS DA ABNT/NBR, AVULSO 1.0 UNIDADE.</w:t>
            </w:r>
          </w:p>
        </w:tc>
        <w:tc>
          <w:tcPr>
            <w:tcW w:w="791" w:type="dxa"/>
            <w:shd w:val="clear" w:color="000000" w:fill="FFFFFF"/>
            <w:vAlign w:val="center"/>
            <w:hideMark/>
          </w:tcPr>
          <w:p w14:paraId="09ED8B40" w14:textId="50D460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671382</w:t>
            </w:r>
          </w:p>
        </w:tc>
        <w:tc>
          <w:tcPr>
            <w:tcW w:w="1218" w:type="dxa"/>
            <w:shd w:val="clear" w:color="auto" w:fill="auto"/>
            <w:vAlign w:val="center"/>
            <w:hideMark/>
          </w:tcPr>
          <w:p w14:paraId="7903C321" w14:textId="193BF0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2061C1A0" w14:textId="6243BE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614DDBAF" w14:textId="7901D0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2F1AA23" w14:textId="66759B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0C18A0DD" w14:textId="4C7C60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7DFEED8" w14:textId="3B2A5A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687" w:type="dxa"/>
            <w:shd w:val="clear" w:color="auto" w:fill="auto"/>
            <w:vAlign w:val="center"/>
            <w:hideMark/>
          </w:tcPr>
          <w:p w14:paraId="54DA938C" w14:textId="3988E8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w:t>
            </w:r>
          </w:p>
        </w:tc>
        <w:tc>
          <w:tcPr>
            <w:tcW w:w="938" w:type="dxa"/>
            <w:gridSpan w:val="2"/>
            <w:shd w:val="clear" w:color="auto" w:fill="auto"/>
            <w:vAlign w:val="center"/>
            <w:hideMark/>
          </w:tcPr>
          <w:p w14:paraId="605B5090" w14:textId="3AD006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R$ 5,97</w:t>
            </w:r>
          </w:p>
        </w:tc>
        <w:tc>
          <w:tcPr>
            <w:tcW w:w="1141" w:type="dxa"/>
            <w:shd w:val="clear" w:color="auto" w:fill="auto"/>
            <w:vAlign w:val="center"/>
            <w:hideMark/>
          </w:tcPr>
          <w:p w14:paraId="2A2E9FA5" w14:textId="77142F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R$ 447,75</w:t>
            </w:r>
          </w:p>
        </w:tc>
      </w:tr>
      <w:tr w:rsidR="00B65789" w:rsidRPr="00B65789" w14:paraId="7F2D1BC2" w14:textId="77777777" w:rsidTr="00B65789">
        <w:trPr>
          <w:gridAfter w:val="1"/>
          <w:wAfter w:w="61" w:type="dxa"/>
          <w:trHeight w:val="1800"/>
        </w:trPr>
        <w:tc>
          <w:tcPr>
            <w:tcW w:w="634" w:type="dxa"/>
            <w:shd w:val="clear" w:color="auto" w:fill="auto"/>
            <w:vAlign w:val="center"/>
            <w:hideMark/>
          </w:tcPr>
          <w:p w14:paraId="3684499F" w14:textId="651E44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w:t>
            </w:r>
          </w:p>
        </w:tc>
        <w:tc>
          <w:tcPr>
            <w:tcW w:w="2902" w:type="dxa"/>
            <w:shd w:val="clear" w:color="000000" w:fill="FFFFFF"/>
            <w:vAlign w:val="center"/>
            <w:hideMark/>
          </w:tcPr>
          <w:p w14:paraId="0C093500" w14:textId="28A7B38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COLETOR PARA MATERIAL PERFURO CORTANTE, CAPACIDADE DE 13 L, COR AMARELA, SIMBOLOGIA DE ACORDO COMA CODIFICAÇÃO INTERNACIONAL (RISCO BIOLÓGICO-MATERIAL CONTAMINADO), FUNDO RÍGIDO DE PROTEÇÃO EXTRA CONTRA PERFURAÇÕES, CINTA INTERNA E BANDEJA COLETORA DE RESIDUO LIQUIDOS, AVULSO 1.0 UNIDADE.</w:t>
            </w:r>
          </w:p>
        </w:tc>
        <w:tc>
          <w:tcPr>
            <w:tcW w:w="791" w:type="dxa"/>
            <w:shd w:val="clear" w:color="000000" w:fill="FFFFFF"/>
            <w:vAlign w:val="center"/>
            <w:hideMark/>
          </w:tcPr>
          <w:p w14:paraId="58430B7A" w14:textId="45A7BD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21660</w:t>
            </w:r>
          </w:p>
        </w:tc>
        <w:tc>
          <w:tcPr>
            <w:tcW w:w="1218" w:type="dxa"/>
            <w:shd w:val="clear" w:color="auto" w:fill="auto"/>
            <w:vAlign w:val="center"/>
            <w:hideMark/>
          </w:tcPr>
          <w:p w14:paraId="1F1C364B" w14:textId="6DAA7E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185B8F19" w14:textId="77D4D1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04" w:type="dxa"/>
            <w:shd w:val="clear" w:color="auto" w:fill="auto"/>
            <w:vAlign w:val="center"/>
            <w:hideMark/>
          </w:tcPr>
          <w:p w14:paraId="0B8D803C" w14:textId="11F432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490" w:type="dxa"/>
            <w:shd w:val="clear" w:color="000000" w:fill="FFFFFF"/>
            <w:vAlign w:val="center"/>
            <w:hideMark/>
          </w:tcPr>
          <w:p w14:paraId="4E7D4295" w14:textId="35A5D8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36701E3A" w14:textId="5EB02B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6447795" w14:textId="314DBC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687" w:type="dxa"/>
            <w:shd w:val="clear" w:color="auto" w:fill="auto"/>
            <w:vAlign w:val="center"/>
            <w:hideMark/>
          </w:tcPr>
          <w:p w14:paraId="0BAC40CF" w14:textId="459D15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170</w:t>
            </w:r>
          </w:p>
        </w:tc>
        <w:tc>
          <w:tcPr>
            <w:tcW w:w="938" w:type="dxa"/>
            <w:gridSpan w:val="2"/>
            <w:shd w:val="clear" w:color="auto" w:fill="auto"/>
            <w:vAlign w:val="center"/>
            <w:hideMark/>
          </w:tcPr>
          <w:p w14:paraId="6A3F0915" w14:textId="7A727D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R$ 7,25</w:t>
            </w:r>
          </w:p>
        </w:tc>
        <w:tc>
          <w:tcPr>
            <w:tcW w:w="1141" w:type="dxa"/>
            <w:shd w:val="clear" w:color="auto" w:fill="auto"/>
            <w:vAlign w:val="center"/>
            <w:hideMark/>
          </w:tcPr>
          <w:p w14:paraId="0F4C5A33" w14:textId="5326E3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R$ 1.232,50</w:t>
            </w:r>
          </w:p>
        </w:tc>
      </w:tr>
      <w:tr w:rsidR="00B65789" w:rsidRPr="00B65789" w14:paraId="2E7CD4D6" w14:textId="77777777" w:rsidTr="00B65789">
        <w:trPr>
          <w:gridAfter w:val="1"/>
          <w:wAfter w:w="61" w:type="dxa"/>
          <w:trHeight w:val="675"/>
        </w:trPr>
        <w:tc>
          <w:tcPr>
            <w:tcW w:w="634" w:type="dxa"/>
            <w:shd w:val="clear" w:color="auto" w:fill="auto"/>
            <w:vAlign w:val="center"/>
            <w:hideMark/>
          </w:tcPr>
          <w:p w14:paraId="008EDB64" w14:textId="128062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w:t>
            </w:r>
          </w:p>
        </w:tc>
        <w:tc>
          <w:tcPr>
            <w:tcW w:w="2902" w:type="dxa"/>
            <w:shd w:val="clear" w:color="auto" w:fill="auto"/>
            <w:vAlign w:val="center"/>
            <w:hideMark/>
          </w:tcPr>
          <w:p w14:paraId="03832CD3" w14:textId="7CD2DDE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MATERIAL POLIPROPILENO, COMPRIMENTO 18 CM, LARGURA 10,5 CM, ALTURA 7,5 CM, EMPILHAVEL, TIPO GAVETEIRO, EMBALAGEM 1.0 UNIDADE.</w:t>
            </w:r>
          </w:p>
        </w:tc>
        <w:tc>
          <w:tcPr>
            <w:tcW w:w="791" w:type="dxa"/>
            <w:shd w:val="clear" w:color="auto" w:fill="auto"/>
            <w:vAlign w:val="center"/>
            <w:hideMark/>
          </w:tcPr>
          <w:p w14:paraId="5A5B558C" w14:textId="16C25B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1673535</w:t>
            </w:r>
          </w:p>
        </w:tc>
        <w:tc>
          <w:tcPr>
            <w:tcW w:w="1218" w:type="dxa"/>
            <w:shd w:val="clear" w:color="auto" w:fill="auto"/>
            <w:vAlign w:val="center"/>
            <w:hideMark/>
          </w:tcPr>
          <w:p w14:paraId="7CEDB85A" w14:textId="2739AE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6C64324" w14:textId="3E3841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04" w:type="dxa"/>
            <w:shd w:val="clear" w:color="auto" w:fill="auto"/>
            <w:vAlign w:val="center"/>
            <w:hideMark/>
          </w:tcPr>
          <w:p w14:paraId="3F0A8C07" w14:textId="51F5F8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490" w:type="dxa"/>
            <w:shd w:val="clear" w:color="000000" w:fill="FFFFFF"/>
            <w:vAlign w:val="center"/>
            <w:hideMark/>
          </w:tcPr>
          <w:p w14:paraId="12AABB1E" w14:textId="381F2D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3AD927D2" w14:textId="5DB52B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7D9666D" w14:textId="536DEB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687" w:type="dxa"/>
            <w:shd w:val="clear" w:color="auto" w:fill="auto"/>
            <w:vAlign w:val="center"/>
            <w:hideMark/>
          </w:tcPr>
          <w:p w14:paraId="2A3B33D9" w14:textId="2B9E58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195</w:t>
            </w:r>
          </w:p>
        </w:tc>
        <w:tc>
          <w:tcPr>
            <w:tcW w:w="938" w:type="dxa"/>
            <w:gridSpan w:val="2"/>
            <w:shd w:val="clear" w:color="auto" w:fill="auto"/>
            <w:vAlign w:val="center"/>
            <w:hideMark/>
          </w:tcPr>
          <w:p w14:paraId="3C40D3EA" w14:textId="121F0B2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R$ 21,34</w:t>
            </w:r>
          </w:p>
        </w:tc>
        <w:tc>
          <w:tcPr>
            <w:tcW w:w="1141" w:type="dxa"/>
            <w:shd w:val="clear" w:color="auto" w:fill="auto"/>
            <w:vAlign w:val="center"/>
            <w:hideMark/>
          </w:tcPr>
          <w:p w14:paraId="1E0E87CF" w14:textId="0BF5DD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R$ 4.161,30</w:t>
            </w:r>
          </w:p>
        </w:tc>
      </w:tr>
      <w:tr w:rsidR="00B65789" w:rsidRPr="00B65789" w14:paraId="378BDE37" w14:textId="77777777" w:rsidTr="00B65789">
        <w:trPr>
          <w:gridAfter w:val="1"/>
          <w:wAfter w:w="61" w:type="dxa"/>
          <w:trHeight w:val="450"/>
        </w:trPr>
        <w:tc>
          <w:tcPr>
            <w:tcW w:w="634" w:type="dxa"/>
            <w:shd w:val="clear" w:color="auto" w:fill="auto"/>
            <w:vAlign w:val="center"/>
            <w:hideMark/>
          </w:tcPr>
          <w:p w14:paraId="05FDD7E8" w14:textId="3DCAE4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w:t>
            </w:r>
          </w:p>
        </w:tc>
        <w:tc>
          <w:tcPr>
            <w:tcW w:w="2902" w:type="dxa"/>
            <w:shd w:val="clear" w:color="auto" w:fill="auto"/>
            <w:vAlign w:val="center"/>
            <w:hideMark/>
          </w:tcPr>
          <w:p w14:paraId="7650A1AA" w14:textId="4CC05A4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CANELEIRA, 0,5KG, AVULSO 1.0 PAR.</w:t>
            </w:r>
          </w:p>
        </w:tc>
        <w:tc>
          <w:tcPr>
            <w:tcW w:w="791" w:type="dxa"/>
            <w:shd w:val="clear" w:color="auto" w:fill="auto"/>
            <w:vAlign w:val="center"/>
            <w:hideMark/>
          </w:tcPr>
          <w:p w14:paraId="0E56F46A" w14:textId="42D4FE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1013092</w:t>
            </w:r>
          </w:p>
        </w:tc>
        <w:tc>
          <w:tcPr>
            <w:tcW w:w="1218" w:type="dxa"/>
            <w:shd w:val="clear" w:color="auto" w:fill="auto"/>
            <w:vAlign w:val="center"/>
            <w:hideMark/>
          </w:tcPr>
          <w:p w14:paraId="38EB5183" w14:textId="45CCAA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PAR</w:t>
            </w:r>
          </w:p>
        </w:tc>
        <w:tc>
          <w:tcPr>
            <w:tcW w:w="585" w:type="dxa"/>
            <w:shd w:val="clear" w:color="auto" w:fill="auto"/>
            <w:vAlign w:val="center"/>
            <w:hideMark/>
          </w:tcPr>
          <w:p w14:paraId="36A2E19C" w14:textId="012371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21B60167" w14:textId="492C6C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5E609D30" w14:textId="3BF4FF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B7B334C" w14:textId="34F7D7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06BC3EE" w14:textId="2ADF24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48225B" w14:textId="531CD8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075ACCF0" w14:textId="2926FD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R$ 42,71</w:t>
            </w:r>
          </w:p>
        </w:tc>
        <w:tc>
          <w:tcPr>
            <w:tcW w:w="1141" w:type="dxa"/>
            <w:shd w:val="clear" w:color="auto" w:fill="auto"/>
            <w:vAlign w:val="center"/>
            <w:hideMark/>
          </w:tcPr>
          <w:p w14:paraId="4174C3E4" w14:textId="0EB46D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R$ 341,68</w:t>
            </w:r>
          </w:p>
        </w:tc>
      </w:tr>
      <w:tr w:rsidR="00B65789" w:rsidRPr="00B65789" w14:paraId="54590F64" w14:textId="77777777" w:rsidTr="00B65789">
        <w:trPr>
          <w:gridAfter w:val="1"/>
          <w:wAfter w:w="61" w:type="dxa"/>
          <w:trHeight w:val="450"/>
        </w:trPr>
        <w:tc>
          <w:tcPr>
            <w:tcW w:w="634" w:type="dxa"/>
            <w:shd w:val="clear" w:color="auto" w:fill="auto"/>
            <w:vAlign w:val="center"/>
            <w:hideMark/>
          </w:tcPr>
          <w:p w14:paraId="0BD8BC66" w14:textId="5403C7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73</w:t>
            </w:r>
          </w:p>
        </w:tc>
        <w:tc>
          <w:tcPr>
            <w:tcW w:w="2902" w:type="dxa"/>
            <w:shd w:val="clear" w:color="auto" w:fill="auto"/>
            <w:vAlign w:val="center"/>
            <w:hideMark/>
          </w:tcPr>
          <w:p w14:paraId="14C0556C" w14:textId="2044B69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CANELEIRA, 1,0KG, AVULSO 1.0 PAR.</w:t>
            </w:r>
          </w:p>
        </w:tc>
        <w:tc>
          <w:tcPr>
            <w:tcW w:w="791" w:type="dxa"/>
            <w:shd w:val="clear" w:color="auto" w:fill="auto"/>
            <w:vAlign w:val="center"/>
            <w:hideMark/>
          </w:tcPr>
          <w:p w14:paraId="3199C4D6" w14:textId="3BF29B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942737</w:t>
            </w:r>
          </w:p>
        </w:tc>
        <w:tc>
          <w:tcPr>
            <w:tcW w:w="1218" w:type="dxa"/>
            <w:shd w:val="clear" w:color="auto" w:fill="auto"/>
            <w:vAlign w:val="center"/>
            <w:hideMark/>
          </w:tcPr>
          <w:p w14:paraId="73210CD9" w14:textId="7257ED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PAR</w:t>
            </w:r>
          </w:p>
        </w:tc>
        <w:tc>
          <w:tcPr>
            <w:tcW w:w="585" w:type="dxa"/>
            <w:shd w:val="clear" w:color="auto" w:fill="auto"/>
            <w:vAlign w:val="center"/>
            <w:hideMark/>
          </w:tcPr>
          <w:p w14:paraId="55F6C922" w14:textId="5BD2B2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778EF131" w14:textId="1BE155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41C7EED2" w14:textId="060583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E21B83F" w14:textId="1789CD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EA60713" w14:textId="541AAD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26A5AF7" w14:textId="059FA7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65308142" w14:textId="46302B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R$ 53,25</w:t>
            </w:r>
          </w:p>
        </w:tc>
        <w:tc>
          <w:tcPr>
            <w:tcW w:w="1141" w:type="dxa"/>
            <w:shd w:val="clear" w:color="auto" w:fill="auto"/>
            <w:vAlign w:val="center"/>
            <w:hideMark/>
          </w:tcPr>
          <w:p w14:paraId="10DB9E6A" w14:textId="567119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R$ 426,00</w:t>
            </w:r>
          </w:p>
        </w:tc>
      </w:tr>
      <w:tr w:rsidR="00B65789" w:rsidRPr="00B65789" w14:paraId="2CF1DCF6" w14:textId="77777777" w:rsidTr="00B65789">
        <w:trPr>
          <w:gridAfter w:val="1"/>
          <w:wAfter w:w="61" w:type="dxa"/>
          <w:trHeight w:val="450"/>
        </w:trPr>
        <w:tc>
          <w:tcPr>
            <w:tcW w:w="634" w:type="dxa"/>
            <w:shd w:val="clear" w:color="auto" w:fill="auto"/>
            <w:vAlign w:val="center"/>
            <w:hideMark/>
          </w:tcPr>
          <w:p w14:paraId="77B042B8" w14:textId="6F0DF1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74</w:t>
            </w:r>
          </w:p>
        </w:tc>
        <w:tc>
          <w:tcPr>
            <w:tcW w:w="2902" w:type="dxa"/>
            <w:shd w:val="clear" w:color="auto" w:fill="auto"/>
            <w:vAlign w:val="center"/>
            <w:hideMark/>
          </w:tcPr>
          <w:p w14:paraId="3FFC936A" w14:textId="5DCFCAE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CANELEIRA, 2,0KG, AVULSO 1.0 PAR.</w:t>
            </w:r>
          </w:p>
        </w:tc>
        <w:tc>
          <w:tcPr>
            <w:tcW w:w="791" w:type="dxa"/>
            <w:shd w:val="clear" w:color="auto" w:fill="auto"/>
            <w:vAlign w:val="center"/>
            <w:hideMark/>
          </w:tcPr>
          <w:p w14:paraId="57B02C0A" w14:textId="71A137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1065210</w:t>
            </w:r>
          </w:p>
        </w:tc>
        <w:tc>
          <w:tcPr>
            <w:tcW w:w="1218" w:type="dxa"/>
            <w:shd w:val="clear" w:color="auto" w:fill="auto"/>
            <w:vAlign w:val="center"/>
            <w:hideMark/>
          </w:tcPr>
          <w:p w14:paraId="1C965001" w14:textId="51A24B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PAR</w:t>
            </w:r>
          </w:p>
        </w:tc>
        <w:tc>
          <w:tcPr>
            <w:tcW w:w="585" w:type="dxa"/>
            <w:shd w:val="clear" w:color="auto" w:fill="auto"/>
            <w:vAlign w:val="center"/>
            <w:hideMark/>
          </w:tcPr>
          <w:p w14:paraId="4D87FE12" w14:textId="3E2D74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752ACBDB" w14:textId="14BF62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05DB902A" w14:textId="06516C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3365B9F" w14:textId="5AE7F2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765BDB9" w14:textId="7559E9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52C4FAD" w14:textId="41400F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4FF98826" w14:textId="4A9350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R$ 67,14</w:t>
            </w:r>
          </w:p>
        </w:tc>
        <w:tc>
          <w:tcPr>
            <w:tcW w:w="1141" w:type="dxa"/>
            <w:shd w:val="clear" w:color="auto" w:fill="auto"/>
            <w:vAlign w:val="center"/>
            <w:hideMark/>
          </w:tcPr>
          <w:p w14:paraId="32E8EDA7" w14:textId="771202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R$ 537,12</w:t>
            </w:r>
          </w:p>
        </w:tc>
      </w:tr>
      <w:tr w:rsidR="00B65789" w:rsidRPr="00B65789" w14:paraId="70CAE720" w14:textId="77777777" w:rsidTr="00B65789">
        <w:trPr>
          <w:gridAfter w:val="1"/>
          <w:wAfter w:w="61" w:type="dxa"/>
          <w:trHeight w:val="450"/>
        </w:trPr>
        <w:tc>
          <w:tcPr>
            <w:tcW w:w="634" w:type="dxa"/>
            <w:shd w:val="clear" w:color="auto" w:fill="auto"/>
            <w:vAlign w:val="center"/>
            <w:hideMark/>
          </w:tcPr>
          <w:p w14:paraId="55B6932C" w14:textId="39B50D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w:t>
            </w:r>
          </w:p>
        </w:tc>
        <w:tc>
          <w:tcPr>
            <w:tcW w:w="2902" w:type="dxa"/>
            <w:shd w:val="clear" w:color="auto" w:fill="auto"/>
            <w:vAlign w:val="center"/>
            <w:hideMark/>
          </w:tcPr>
          <w:p w14:paraId="5838D59A" w14:textId="67AE611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CANELEIRA, 3,0KG, AVULSO 1.0 PAR.</w:t>
            </w:r>
          </w:p>
        </w:tc>
        <w:tc>
          <w:tcPr>
            <w:tcW w:w="791" w:type="dxa"/>
            <w:shd w:val="clear" w:color="auto" w:fill="auto"/>
            <w:vAlign w:val="center"/>
            <w:hideMark/>
          </w:tcPr>
          <w:p w14:paraId="17674DE3" w14:textId="793530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942727</w:t>
            </w:r>
          </w:p>
        </w:tc>
        <w:tc>
          <w:tcPr>
            <w:tcW w:w="1218" w:type="dxa"/>
            <w:shd w:val="clear" w:color="auto" w:fill="auto"/>
            <w:vAlign w:val="center"/>
            <w:hideMark/>
          </w:tcPr>
          <w:p w14:paraId="7123C83E" w14:textId="50ECA4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PAR</w:t>
            </w:r>
          </w:p>
        </w:tc>
        <w:tc>
          <w:tcPr>
            <w:tcW w:w="585" w:type="dxa"/>
            <w:shd w:val="clear" w:color="auto" w:fill="auto"/>
            <w:vAlign w:val="center"/>
            <w:hideMark/>
          </w:tcPr>
          <w:p w14:paraId="04C5D702" w14:textId="391448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34D60B2B" w14:textId="076FA3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1277473E" w14:textId="17C57D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4F4C81B" w14:textId="25F827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DAD5839" w14:textId="29DA39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E1E6730" w14:textId="3F9ABB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2F69662B" w14:textId="32B8D6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R$ 53,34</w:t>
            </w:r>
          </w:p>
        </w:tc>
        <w:tc>
          <w:tcPr>
            <w:tcW w:w="1141" w:type="dxa"/>
            <w:shd w:val="clear" w:color="auto" w:fill="auto"/>
            <w:vAlign w:val="center"/>
            <w:hideMark/>
          </w:tcPr>
          <w:p w14:paraId="79814F44" w14:textId="0B9F52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R$ 426,72</w:t>
            </w:r>
          </w:p>
        </w:tc>
      </w:tr>
      <w:tr w:rsidR="00B65789" w:rsidRPr="00B65789" w14:paraId="5AF38BA1" w14:textId="77777777" w:rsidTr="00B65789">
        <w:trPr>
          <w:gridAfter w:val="1"/>
          <w:wAfter w:w="61" w:type="dxa"/>
          <w:trHeight w:val="2700"/>
        </w:trPr>
        <w:tc>
          <w:tcPr>
            <w:tcW w:w="634" w:type="dxa"/>
            <w:shd w:val="clear" w:color="auto" w:fill="auto"/>
            <w:vAlign w:val="center"/>
            <w:hideMark/>
          </w:tcPr>
          <w:p w14:paraId="3311A78B" w14:textId="277438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76</w:t>
            </w:r>
          </w:p>
        </w:tc>
        <w:tc>
          <w:tcPr>
            <w:tcW w:w="2902" w:type="dxa"/>
            <w:shd w:val="clear" w:color="auto" w:fill="auto"/>
            <w:vAlign w:val="center"/>
            <w:hideMark/>
          </w:tcPr>
          <w:p w14:paraId="47554F25" w14:textId="325D3F1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CANETA UNIVERSAL AUTOCLAVÁVEL PARA BISTURI ELÉTRICO. COMANDO MANUAL.  FORMATO ANATÔMICO. A CANETA UNIVERSAL PARA BISTURI ELÉTRICO É UM PRODUTO DESTINADO PARA ELETROCIRURGIA DE PEQUENO, MÉDIO E GRANDE PORTE COM O OBJETIVO DE REALIZAR CORTE E COAGULAÇÃO. APROVADA PARA USO EM TODOS OS BISTURIS ELETRÔNICOS COM POTÊNCIA DE ATÉ 400 WATTS. CONSTITUÍDA POR CORPO, PLUGUE E PONTA EM POLIACETAL; MANDRIL EM LATÃO CROMADO PARA ENCAIXE DOS ELETRODOS E CABO DE SILICONE DE 4,0 MM X 3,0M DE COMPRIMENTO. ACEITAM ELETRODOS COM HASTES ENTRE 1,6 MM </w:t>
            </w:r>
            <w:proofErr w:type="gramStart"/>
            <w:r w:rsidRPr="00B65789">
              <w:rPr>
                <w:rFonts w:eastAsia="Times New Roman" w:cs="Times New Roman"/>
                <w:kern w:val="0"/>
                <w:sz w:val="14"/>
                <w:szCs w:val="14"/>
                <w:lang w:eastAsia="pt-BR" w:bidi="ar-SA"/>
              </w:rPr>
              <w:t>A  2</w:t>
            </w:r>
            <w:proofErr w:type="gramEnd"/>
            <w:r w:rsidRPr="00B65789">
              <w:rPr>
                <w:rFonts w:eastAsia="Times New Roman" w:cs="Times New Roman"/>
                <w:kern w:val="0"/>
                <w:sz w:val="14"/>
                <w:szCs w:val="14"/>
                <w:lang w:eastAsia="pt-BR" w:bidi="ar-SA"/>
              </w:rPr>
              <w:t>,38 MM. SÃO SELADAS COM COMPONENTES QUE GARANTEM QUE OS ELETRODOS E OS BISTURIS NELA ACOPLADOS TENHAM UM ENCAIXE PERFEITO, GARANTINDO SEGURANÇA PARA O CIRURGIÃO E O PACIENTE.</w:t>
            </w:r>
          </w:p>
        </w:tc>
        <w:tc>
          <w:tcPr>
            <w:tcW w:w="791" w:type="dxa"/>
            <w:shd w:val="clear" w:color="auto" w:fill="auto"/>
            <w:vAlign w:val="center"/>
            <w:hideMark/>
          </w:tcPr>
          <w:p w14:paraId="2ECA1B81" w14:textId="539EF56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1A8DEE45" w14:textId="68046BD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51FA8EB4" w14:textId="061636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14416DBA" w14:textId="4A02A9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2D1B4659" w14:textId="5F6188F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auto" w:fill="auto"/>
            <w:vAlign w:val="center"/>
            <w:hideMark/>
          </w:tcPr>
          <w:p w14:paraId="0A668CA4" w14:textId="20936E1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B2E2DEC" w14:textId="4DA8CF4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5A46F01" w14:textId="1C3745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20436304" w14:textId="20EB3DD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R$ 408,49</w:t>
            </w:r>
          </w:p>
        </w:tc>
        <w:tc>
          <w:tcPr>
            <w:tcW w:w="1141" w:type="dxa"/>
            <w:shd w:val="clear" w:color="auto" w:fill="auto"/>
            <w:vAlign w:val="center"/>
            <w:hideMark/>
          </w:tcPr>
          <w:p w14:paraId="543A4846" w14:textId="3D20F0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R$ 4.084,90</w:t>
            </w:r>
          </w:p>
        </w:tc>
      </w:tr>
      <w:tr w:rsidR="00B65789" w:rsidRPr="00B65789" w14:paraId="2C774527" w14:textId="77777777" w:rsidTr="00B65789">
        <w:trPr>
          <w:gridAfter w:val="1"/>
          <w:wAfter w:w="61" w:type="dxa"/>
          <w:trHeight w:val="675"/>
        </w:trPr>
        <w:tc>
          <w:tcPr>
            <w:tcW w:w="634" w:type="dxa"/>
            <w:shd w:val="clear" w:color="auto" w:fill="auto"/>
            <w:vAlign w:val="center"/>
            <w:hideMark/>
          </w:tcPr>
          <w:p w14:paraId="4C409666" w14:textId="2FC90C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77</w:t>
            </w:r>
          </w:p>
        </w:tc>
        <w:tc>
          <w:tcPr>
            <w:tcW w:w="2902" w:type="dxa"/>
            <w:shd w:val="clear" w:color="auto" w:fill="auto"/>
            <w:vAlign w:val="center"/>
            <w:hideMark/>
          </w:tcPr>
          <w:p w14:paraId="64D6AB02" w14:textId="6BFC2B2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0, POLIETILENO, LIVRE DE LATEX, FORMATO ANATOMICO, EMBALAGEM 1.0 UNIDADE.</w:t>
            </w:r>
          </w:p>
        </w:tc>
        <w:tc>
          <w:tcPr>
            <w:tcW w:w="791" w:type="dxa"/>
            <w:shd w:val="clear" w:color="auto" w:fill="auto"/>
            <w:vAlign w:val="center"/>
            <w:hideMark/>
          </w:tcPr>
          <w:p w14:paraId="1A6B5168" w14:textId="46CBC8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1388228</w:t>
            </w:r>
          </w:p>
        </w:tc>
        <w:tc>
          <w:tcPr>
            <w:tcW w:w="1218" w:type="dxa"/>
            <w:shd w:val="clear" w:color="auto" w:fill="auto"/>
            <w:vAlign w:val="center"/>
            <w:hideMark/>
          </w:tcPr>
          <w:p w14:paraId="221EC8EB" w14:textId="62101E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20E9373" w14:textId="11F69C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543B5F78" w14:textId="2B766D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04CA5D62" w14:textId="446012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26D2375" w14:textId="649299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FF63BD0" w14:textId="0E676F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4615B26" w14:textId="55EA60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55F2B0AC" w14:textId="22A7AE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R$ 2,25</w:t>
            </w:r>
          </w:p>
        </w:tc>
        <w:tc>
          <w:tcPr>
            <w:tcW w:w="1141" w:type="dxa"/>
            <w:shd w:val="clear" w:color="auto" w:fill="auto"/>
            <w:vAlign w:val="center"/>
            <w:hideMark/>
          </w:tcPr>
          <w:p w14:paraId="5A7097AA" w14:textId="466175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R$ 9,00</w:t>
            </w:r>
          </w:p>
        </w:tc>
      </w:tr>
      <w:tr w:rsidR="00B65789" w:rsidRPr="00B65789" w14:paraId="61C4083A" w14:textId="77777777" w:rsidTr="00B65789">
        <w:trPr>
          <w:gridAfter w:val="1"/>
          <w:wAfter w:w="61" w:type="dxa"/>
          <w:trHeight w:val="675"/>
        </w:trPr>
        <w:tc>
          <w:tcPr>
            <w:tcW w:w="634" w:type="dxa"/>
            <w:shd w:val="clear" w:color="auto" w:fill="auto"/>
            <w:vAlign w:val="center"/>
            <w:hideMark/>
          </w:tcPr>
          <w:p w14:paraId="76A4AE53" w14:textId="44E007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78</w:t>
            </w:r>
          </w:p>
        </w:tc>
        <w:tc>
          <w:tcPr>
            <w:tcW w:w="2902" w:type="dxa"/>
            <w:shd w:val="clear" w:color="auto" w:fill="auto"/>
            <w:vAlign w:val="center"/>
            <w:hideMark/>
          </w:tcPr>
          <w:p w14:paraId="26C09918" w14:textId="7A61757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1, POLIETILENO, LIVRE DE LATEX, FORMATO ANATOMICO, EMBALAGEM 1.0 UNIDADE.</w:t>
            </w:r>
          </w:p>
        </w:tc>
        <w:tc>
          <w:tcPr>
            <w:tcW w:w="791" w:type="dxa"/>
            <w:shd w:val="clear" w:color="auto" w:fill="auto"/>
            <w:vAlign w:val="center"/>
            <w:hideMark/>
          </w:tcPr>
          <w:p w14:paraId="45BDF9C5" w14:textId="43D91D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1388238</w:t>
            </w:r>
          </w:p>
        </w:tc>
        <w:tc>
          <w:tcPr>
            <w:tcW w:w="1218" w:type="dxa"/>
            <w:shd w:val="clear" w:color="auto" w:fill="auto"/>
            <w:vAlign w:val="center"/>
            <w:hideMark/>
          </w:tcPr>
          <w:p w14:paraId="2423E26B" w14:textId="712018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FB1F346" w14:textId="63F66F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38CE7416" w14:textId="65D0CF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6348378C" w14:textId="26DD8B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487E19B" w14:textId="23768A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BE6D8CA" w14:textId="7E9A1A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217A348" w14:textId="5BE217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0FE00290" w14:textId="0EAD2C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R$ 2,63</w:t>
            </w:r>
          </w:p>
        </w:tc>
        <w:tc>
          <w:tcPr>
            <w:tcW w:w="1141" w:type="dxa"/>
            <w:shd w:val="clear" w:color="auto" w:fill="auto"/>
            <w:vAlign w:val="center"/>
            <w:hideMark/>
          </w:tcPr>
          <w:p w14:paraId="1FCEF61A" w14:textId="3270D1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R$ 10,52</w:t>
            </w:r>
          </w:p>
        </w:tc>
      </w:tr>
      <w:tr w:rsidR="00B65789" w:rsidRPr="00B65789" w14:paraId="2348C4D8" w14:textId="77777777" w:rsidTr="00B65789">
        <w:trPr>
          <w:gridAfter w:val="1"/>
          <w:wAfter w:w="61" w:type="dxa"/>
          <w:trHeight w:val="675"/>
        </w:trPr>
        <w:tc>
          <w:tcPr>
            <w:tcW w:w="634" w:type="dxa"/>
            <w:shd w:val="clear" w:color="auto" w:fill="auto"/>
            <w:vAlign w:val="center"/>
            <w:hideMark/>
          </w:tcPr>
          <w:p w14:paraId="387C8F88" w14:textId="2F4DFE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79</w:t>
            </w:r>
          </w:p>
        </w:tc>
        <w:tc>
          <w:tcPr>
            <w:tcW w:w="2902" w:type="dxa"/>
            <w:shd w:val="clear" w:color="auto" w:fill="auto"/>
            <w:vAlign w:val="center"/>
            <w:hideMark/>
          </w:tcPr>
          <w:p w14:paraId="1D9B34EB" w14:textId="03A99E0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2, POLIETILENO, LIVRE DE LATEX, FORMATO ANATOMICO, EMBALAGEM 1.0 UNIDADE.</w:t>
            </w:r>
          </w:p>
        </w:tc>
        <w:tc>
          <w:tcPr>
            <w:tcW w:w="791" w:type="dxa"/>
            <w:shd w:val="clear" w:color="auto" w:fill="auto"/>
            <w:vAlign w:val="center"/>
            <w:hideMark/>
          </w:tcPr>
          <w:p w14:paraId="6649CD0C" w14:textId="6FEA5E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1388248</w:t>
            </w:r>
          </w:p>
        </w:tc>
        <w:tc>
          <w:tcPr>
            <w:tcW w:w="1218" w:type="dxa"/>
            <w:shd w:val="clear" w:color="auto" w:fill="auto"/>
            <w:vAlign w:val="center"/>
            <w:hideMark/>
          </w:tcPr>
          <w:p w14:paraId="384C2F9C" w14:textId="54C09F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DCB3CE0" w14:textId="089438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58EB48F9" w14:textId="7FB045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555B4C00" w14:textId="2B75BE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A7F8A25" w14:textId="057413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9E387BA" w14:textId="3A8727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8DAE60E" w14:textId="125AAE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70B867BF" w14:textId="4FF897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R$ 3,00</w:t>
            </w:r>
          </w:p>
        </w:tc>
        <w:tc>
          <w:tcPr>
            <w:tcW w:w="1141" w:type="dxa"/>
            <w:shd w:val="clear" w:color="auto" w:fill="auto"/>
            <w:vAlign w:val="center"/>
            <w:hideMark/>
          </w:tcPr>
          <w:p w14:paraId="6D710138" w14:textId="760BB9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R$ 12,00</w:t>
            </w:r>
          </w:p>
        </w:tc>
      </w:tr>
      <w:tr w:rsidR="00B65789" w:rsidRPr="00B65789" w14:paraId="26D78AA9" w14:textId="77777777" w:rsidTr="00B65789">
        <w:trPr>
          <w:gridAfter w:val="1"/>
          <w:wAfter w:w="61" w:type="dxa"/>
          <w:trHeight w:val="675"/>
        </w:trPr>
        <w:tc>
          <w:tcPr>
            <w:tcW w:w="634" w:type="dxa"/>
            <w:shd w:val="clear" w:color="auto" w:fill="auto"/>
            <w:vAlign w:val="center"/>
            <w:hideMark/>
          </w:tcPr>
          <w:p w14:paraId="39B463EB" w14:textId="4C9787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2902" w:type="dxa"/>
            <w:shd w:val="clear" w:color="auto" w:fill="auto"/>
            <w:vAlign w:val="center"/>
            <w:hideMark/>
          </w:tcPr>
          <w:p w14:paraId="5869F2DB" w14:textId="0442CAF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3, POLIETILENO, LIVRE DE LATEX, FORMATO ANATOMICO, EMBALAGEM 1.0 UNIDADE.</w:t>
            </w:r>
          </w:p>
        </w:tc>
        <w:tc>
          <w:tcPr>
            <w:tcW w:w="791" w:type="dxa"/>
            <w:shd w:val="clear" w:color="auto" w:fill="auto"/>
            <w:vAlign w:val="center"/>
            <w:hideMark/>
          </w:tcPr>
          <w:p w14:paraId="73969625" w14:textId="622737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1388258</w:t>
            </w:r>
          </w:p>
        </w:tc>
        <w:tc>
          <w:tcPr>
            <w:tcW w:w="1218" w:type="dxa"/>
            <w:shd w:val="clear" w:color="auto" w:fill="auto"/>
            <w:vAlign w:val="center"/>
            <w:hideMark/>
          </w:tcPr>
          <w:p w14:paraId="730AFA6E" w14:textId="7E31A3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7364ADF" w14:textId="170BFB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8E2F8B2" w14:textId="75CFD7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66B9A88" w14:textId="104E38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9143364" w14:textId="1367FD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70450F5" w14:textId="36DC5F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BA2815F" w14:textId="5D7D71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344A0675" w14:textId="5C3EF2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R$ 3,99</w:t>
            </w:r>
          </w:p>
        </w:tc>
        <w:tc>
          <w:tcPr>
            <w:tcW w:w="1141" w:type="dxa"/>
            <w:shd w:val="clear" w:color="auto" w:fill="auto"/>
            <w:vAlign w:val="center"/>
            <w:hideMark/>
          </w:tcPr>
          <w:p w14:paraId="16E69464" w14:textId="7F9CD9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R$ 15,96</w:t>
            </w:r>
          </w:p>
        </w:tc>
      </w:tr>
      <w:tr w:rsidR="00B65789" w:rsidRPr="00B65789" w14:paraId="5BB7FFA4" w14:textId="77777777" w:rsidTr="00B65789">
        <w:trPr>
          <w:gridAfter w:val="1"/>
          <w:wAfter w:w="61" w:type="dxa"/>
          <w:trHeight w:val="675"/>
        </w:trPr>
        <w:tc>
          <w:tcPr>
            <w:tcW w:w="634" w:type="dxa"/>
            <w:shd w:val="clear" w:color="auto" w:fill="auto"/>
            <w:vAlign w:val="center"/>
            <w:hideMark/>
          </w:tcPr>
          <w:p w14:paraId="35EF3010" w14:textId="6FA3EF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w:t>
            </w:r>
          </w:p>
        </w:tc>
        <w:tc>
          <w:tcPr>
            <w:tcW w:w="2902" w:type="dxa"/>
            <w:shd w:val="clear" w:color="auto" w:fill="auto"/>
            <w:vAlign w:val="center"/>
            <w:hideMark/>
          </w:tcPr>
          <w:p w14:paraId="3413B845" w14:textId="04B5CC4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4, POLIETILENO, LIVRE DE LATEX, FORMATO ANATOMICO, EMBALAGEM 1.0 UNIDADE.</w:t>
            </w:r>
          </w:p>
        </w:tc>
        <w:tc>
          <w:tcPr>
            <w:tcW w:w="791" w:type="dxa"/>
            <w:shd w:val="clear" w:color="auto" w:fill="auto"/>
            <w:vAlign w:val="center"/>
            <w:hideMark/>
          </w:tcPr>
          <w:p w14:paraId="7390FC77" w14:textId="61CA25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1388268</w:t>
            </w:r>
          </w:p>
        </w:tc>
        <w:tc>
          <w:tcPr>
            <w:tcW w:w="1218" w:type="dxa"/>
            <w:shd w:val="clear" w:color="auto" w:fill="auto"/>
            <w:vAlign w:val="center"/>
            <w:hideMark/>
          </w:tcPr>
          <w:p w14:paraId="1C32536C" w14:textId="1B38F4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1B7292E" w14:textId="6A17E0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7AB3A678" w14:textId="594F25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590644D9" w14:textId="69F31B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08C3164" w14:textId="1FAEA2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D4FAD21" w14:textId="56B385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4B1C917" w14:textId="6F3751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637C6C2B" w14:textId="723F8C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R$ 4,10</w:t>
            </w:r>
          </w:p>
        </w:tc>
        <w:tc>
          <w:tcPr>
            <w:tcW w:w="1141" w:type="dxa"/>
            <w:shd w:val="clear" w:color="auto" w:fill="auto"/>
            <w:vAlign w:val="center"/>
            <w:hideMark/>
          </w:tcPr>
          <w:p w14:paraId="374E8E5B" w14:textId="7D4132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R$ 16,40</w:t>
            </w:r>
          </w:p>
        </w:tc>
      </w:tr>
      <w:tr w:rsidR="00B65789" w:rsidRPr="00B65789" w14:paraId="6816EE3E" w14:textId="77777777" w:rsidTr="00B65789">
        <w:trPr>
          <w:gridAfter w:val="1"/>
          <w:wAfter w:w="61" w:type="dxa"/>
          <w:trHeight w:val="675"/>
        </w:trPr>
        <w:tc>
          <w:tcPr>
            <w:tcW w:w="634" w:type="dxa"/>
            <w:shd w:val="clear" w:color="auto" w:fill="auto"/>
            <w:vAlign w:val="center"/>
            <w:hideMark/>
          </w:tcPr>
          <w:p w14:paraId="3CD71477" w14:textId="292B74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82</w:t>
            </w:r>
          </w:p>
        </w:tc>
        <w:tc>
          <w:tcPr>
            <w:tcW w:w="2902" w:type="dxa"/>
            <w:shd w:val="clear" w:color="auto" w:fill="auto"/>
            <w:vAlign w:val="center"/>
            <w:hideMark/>
          </w:tcPr>
          <w:p w14:paraId="2238E390" w14:textId="0104B27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CANULA, OROFARINGEA, Nº 5, POLIETILENO, LIVRE DE LATEX, FORMATO ANATOMICO, EMBALAGEM 1.0 UNIDADE.</w:t>
            </w:r>
          </w:p>
        </w:tc>
        <w:tc>
          <w:tcPr>
            <w:tcW w:w="791" w:type="dxa"/>
            <w:shd w:val="clear" w:color="auto" w:fill="auto"/>
            <w:vAlign w:val="center"/>
            <w:hideMark/>
          </w:tcPr>
          <w:p w14:paraId="7B7EC5FA" w14:textId="1C5BC7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1388278</w:t>
            </w:r>
          </w:p>
        </w:tc>
        <w:tc>
          <w:tcPr>
            <w:tcW w:w="1218" w:type="dxa"/>
            <w:shd w:val="clear" w:color="auto" w:fill="auto"/>
            <w:vAlign w:val="center"/>
            <w:hideMark/>
          </w:tcPr>
          <w:p w14:paraId="497E10A4" w14:textId="125CA4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4513122" w14:textId="5B9160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39D698C1" w14:textId="1483B5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78AEEED0" w14:textId="412DDA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A0CA56F" w14:textId="10A9AD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233878B" w14:textId="6BEE51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DE38869" w14:textId="790FCD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6CF4DE5D" w14:textId="38E86D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R$ 5,01</w:t>
            </w:r>
          </w:p>
        </w:tc>
        <w:tc>
          <w:tcPr>
            <w:tcW w:w="1141" w:type="dxa"/>
            <w:shd w:val="clear" w:color="auto" w:fill="auto"/>
            <w:vAlign w:val="center"/>
            <w:hideMark/>
          </w:tcPr>
          <w:p w14:paraId="09038BCD" w14:textId="620509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R$ 20,04</w:t>
            </w:r>
          </w:p>
        </w:tc>
      </w:tr>
      <w:tr w:rsidR="00B65789" w:rsidRPr="00B65789" w14:paraId="31E8FE26" w14:textId="77777777" w:rsidTr="00B65789">
        <w:trPr>
          <w:gridAfter w:val="1"/>
          <w:wAfter w:w="61" w:type="dxa"/>
          <w:trHeight w:val="1125"/>
        </w:trPr>
        <w:tc>
          <w:tcPr>
            <w:tcW w:w="634" w:type="dxa"/>
            <w:shd w:val="clear" w:color="auto" w:fill="auto"/>
            <w:vAlign w:val="center"/>
            <w:hideMark/>
          </w:tcPr>
          <w:p w14:paraId="52BEB842" w14:textId="0D3DED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83</w:t>
            </w:r>
          </w:p>
        </w:tc>
        <w:tc>
          <w:tcPr>
            <w:tcW w:w="2902" w:type="dxa"/>
            <w:shd w:val="clear" w:color="auto" w:fill="auto"/>
            <w:vAlign w:val="center"/>
            <w:hideMark/>
          </w:tcPr>
          <w:p w14:paraId="79AF9FDA" w14:textId="7D4B9EE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CARRO MACA HOSPITALAR, CHAPA ACO, ESTRUTURA TUBO REDONDO GRADES LATERAIS DE TOMBAR, COM AMORTECEDOR, 200X60X85 CM, COLCHONETE E ESPUMA DENSIDADE 23, ZIPER E RESPITOS TIPO ILHOIS, EMBALAGEM 1.0 UNIDADE.</w:t>
            </w:r>
          </w:p>
        </w:tc>
        <w:tc>
          <w:tcPr>
            <w:tcW w:w="791" w:type="dxa"/>
            <w:shd w:val="clear" w:color="auto" w:fill="auto"/>
            <w:vAlign w:val="center"/>
            <w:hideMark/>
          </w:tcPr>
          <w:p w14:paraId="61947344" w14:textId="52EB81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261637</w:t>
            </w:r>
          </w:p>
        </w:tc>
        <w:tc>
          <w:tcPr>
            <w:tcW w:w="1218" w:type="dxa"/>
            <w:shd w:val="clear" w:color="auto" w:fill="auto"/>
            <w:vAlign w:val="center"/>
            <w:hideMark/>
          </w:tcPr>
          <w:p w14:paraId="1716E853" w14:textId="693A76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4DB6BDA" w14:textId="20807E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50C570C5" w14:textId="544954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18428F5" w14:textId="20218D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6240E5B" w14:textId="5EE0B1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0477A3F" w14:textId="2AB8DC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299DC6" w14:textId="4409FB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74969B6E" w14:textId="451D1C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R$ 3.663,50</w:t>
            </w:r>
          </w:p>
        </w:tc>
        <w:tc>
          <w:tcPr>
            <w:tcW w:w="1141" w:type="dxa"/>
            <w:shd w:val="clear" w:color="auto" w:fill="auto"/>
            <w:vAlign w:val="center"/>
            <w:hideMark/>
          </w:tcPr>
          <w:p w14:paraId="50D5B762" w14:textId="692D65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R$ 14.654,00</w:t>
            </w:r>
          </w:p>
        </w:tc>
      </w:tr>
      <w:tr w:rsidR="00B65789" w:rsidRPr="00B65789" w14:paraId="4FDAB98A" w14:textId="77777777" w:rsidTr="00B65789">
        <w:trPr>
          <w:gridAfter w:val="1"/>
          <w:wAfter w:w="61" w:type="dxa"/>
          <w:trHeight w:val="555"/>
        </w:trPr>
        <w:tc>
          <w:tcPr>
            <w:tcW w:w="634" w:type="dxa"/>
            <w:shd w:val="clear" w:color="auto" w:fill="auto"/>
            <w:vAlign w:val="center"/>
            <w:hideMark/>
          </w:tcPr>
          <w:p w14:paraId="526ABF96" w14:textId="2B7B75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84</w:t>
            </w:r>
          </w:p>
        </w:tc>
        <w:tc>
          <w:tcPr>
            <w:tcW w:w="2902" w:type="dxa"/>
            <w:shd w:val="clear" w:color="auto" w:fill="auto"/>
            <w:vAlign w:val="center"/>
            <w:hideMark/>
          </w:tcPr>
          <w:p w14:paraId="6444B7C7" w14:textId="730868B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CARRO-CURATIVO, INOX, 0,45 X 0,75 X 0,85, BALDE DE 25 LITROS, RODIZIOS 3 METROS, EMBALAGEM 1.0 UNIDADE</w:t>
            </w:r>
          </w:p>
        </w:tc>
        <w:tc>
          <w:tcPr>
            <w:tcW w:w="791" w:type="dxa"/>
            <w:shd w:val="clear" w:color="auto" w:fill="auto"/>
            <w:vAlign w:val="center"/>
            <w:hideMark/>
          </w:tcPr>
          <w:p w14:paraId="3B4B48C7" w14:textId="0226C2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842299</w:t>
            </w:r>
          </w:p>
        </w:tc>
        <w:tc>
          <w:tcPr>
            <w:tcW w:w="1218" w:type="dxa"/>
            <w:shd w:val="clear" w:color="auto" w:fill="auto"/>
            <w:vAlign w:val="center"/>
            <w:hideMark/>
          </w:tcPr>
          <w:p w14:paraId="5233BAF5" w14:textId="51B14E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598197B" w14:textId="34BAA2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57163A4E" w14:textId="08CA74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0AC7AC23" w14:textId="20AB61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2923807A" w14:textId="7F5341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2047FEB" w14:textId="61EF08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1AC2BAC" w14:textId="6375BD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15141C09" w14:textId="7638C6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R$ 1.250,00</w:t>
            </w:r>
          </w:p>
        </w:tc>
        <w:tc>
          <w:tcPr>
            <w:tcW w:w="1141" w:type="dxa"/>
            <w:shd w:val="clear" w:color="auto" w:fill="auto"/>
            <w:vAlign w:val="center"/>
            <w:hideMark/>
          </w:tcPr>
          <w:p w14:paraId="3F8441BD" w14:textId="11C5DD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R$ 7.500,00</w:t>
            </w:r>
          </w:p>
        </w:tc>
      </w:tr>
      <w:tr w:rsidR="00B65789" w:rsidRPr="00B65789" w14:paraId="324C93AB" w14:textId="77777777" w:rsidTr="00B65789">
        <w:trPr>
          <w:gridAfter w:val="1"/>
          <w:wAfter w:w="61" w:type="dxa"/>
          <w:trHeight w:val="900"/>
        </w:trPr>
        <w:tc>
          <w:tcPr>
            <w:tcW w:w="634" w:type="dxa"/>
            <w:shd w:val="clear" w:color="auto" w:fill="auto"/>
            <w:vAlign w:val="center"/>
            <w:hideMark/>
          </w:tcPr>
          <w:p w14:paraId="150CC0B9" w14:textId="6E7FA7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85</w:t>
            </w:r>
          </w:p>
        </w:tc>
        <w:tc>
          <w:tcPr>
            <w:tcW w:w="2902" w:type="dxa"/>
            <w:shd w:val="clear" w:color="auto" w:fill="auto"/>
            <w:vAlign w:val="center"/>
            <w:hideMark/>
          </w:tcPr>
          <w:p w14:paraId="254A27AA" w14:textId="0AC9C26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14G, AGULHA SILICONIZADA, BISEL TRIFACETADO, EMBALAGEM 1.0 UNIDADE.</w:t>
            </w:r>
          </w:p>
        </w:tc>
        <w:tc>
          <w:tcPr>
            <w:tcW w:w="791" w:type="dxa"/>
            <w:shd w:val="clear" w:color="auto" w:fill="auto"/>
            <w:vAlign w:val="center"/>
            <w:hideMark/>
          </w:tcPr>
          <w:p w14:paraId="28E06FEA" w14:textId="29A0FB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1084446</w:t>
            </w:r>
          </w:p>
        </w:tc>
        <w:tc>
          <w:tcPr>
            <w:tcW w:w="1218" w:type="dxa"/>
            <w:shd w:val="clear" w:color="auto" w:fill="auto"/>
            <w:vAlign w:val="center"/>
            <w:hideMark/>
          </w:tcPr>
          <w:p w14:paraId="45321E9A" w14:textId="535E99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ECCD56F" w14:textId="4590ED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0324D4DA" w14:textId="511E46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7065449" w14:textId="4BA5E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08DC4AFE" w14:textId="60A87E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635ADEC" w14:textId="299439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45DDA53" w14:textId="417474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2F8D86B5" w14:textId="5CA59C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R$ 3,39</w:t>
            </w:r>
          </w:p>
        </w:tc>
        <w:tc>
          <w:tcPr>
            <w:tcW w:w="1141" w:type="dxa"/>
            <w:shd w:val="clear" w:color="auto" w:fill="auto"/>
            <w:vAlign w:val="center"/>
            <w:hideMark/>
          </w:tcPr>
          <w:p w14:paraId="63759E73" w14:textId="634E4B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R$ 508,50</w:t>
            </w:r>
          </w:p>
        </w:tc>
      </w:tr>
      <w:tr w:rsidR="00B65789" w:rsidRPr="00B65789" w14:paraId="023599B8" w14:textId="77777777" w:rsidTr="00B65789">
        <w:trPr>
          <w:gridAfter w:val="1"/>
          <w:wAfter w:w="61" w:type="dxa"/>
          <w:trHeight w:val="900"/>
        </w:trPr>
        <w:tc>
          <w:tcPr>
            <w:tcW w:w="634" w:type="dxa"/>
            <w:shd w:val="clear" w:color="auto" w:fill="auto"/>
            <w:vAlign w:val="center"/>
            <w:hideMark/>
          </w:tcPr>
          <w:p w14:paraId="3EC9E48F" w14:textId="7325D1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86</w:t>
            </w:r>
          </w:p>
        </w:tc>
        <w:tc>
          <w:tcPr>
            <w:tcW w:w="2902" w:type="dxa"/>
            <w:shd w:val="clear" w:color="auto" w:fill="auto"/>
            <w:vAlign w:val="center"/>
            <w:hideMark/>
          </w:tcPr>
          <w:p w14:paraId="625208D4" w14:textId="1A23E03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16G, AGULHA SILICONIZADA, BISEL TRIFACETADO, EMBALAGEM 1.0 UNIDADE.</w:t>
            </w:r>
          </w:p>
        </w:tc>
        <w:tc>
          <w:tcPr>
            <w:tcW w:w="791" w:type="dxa"/>
            <w:shd w:val="clear" w:color="auto" w:fill="auto"/>
            <w:vAlign w:val="center"/>
            <w:hideMark/>
          </w:tcPr>
          <w:p w14:paraId="0029A6C7" w14:textId="0B840B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1084456</w:t>
            </w:r>
          </w:p>
        </w:tc>
        <w:tc>
          <w:tcPr>
            <w:tcW w:w="1218" w:type="dxa"/>
            <w:shd w:val="clear" w:color="auto" w:fill="auto"/>
            <w:vAlign w:val="center"/>
            <w:hideMark/>
          </w:tcPr>
          <w:p w14:paraId="58EFDA23" w14:textId="175DF7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4905340" w14:textId="3EF46B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2FD67AA5" w14:textId="1070E3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22BCEDA" w14:textId="44E5F9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75AB62E6" w14:textId="3FAA37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AFE0C5D" w14:textId="55F034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F2D1A8A" w14:textId="20E42A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938" w:type="dxa"/>
            <w:gridSpan w:val="2"/>
            <w:shd w:val="clear" w:color="auto" w:fill="auto"/>
            <w:vAlign w:val="center"/>
            <w:hideMark/>
          </w:tcPr>
          <w:p w14:paraId="505FCFF0" w14:textId="3C79C6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R$ 2,90</w:t>
            </w:r>
          </w:p>
        </w:tc>
        <w:tc>
          <w:tcPr>
            <w:tcW w:w="1141" w:type="dxa"/>
            <w:shd w:val="clear" w:color="auto" w:fill="auto"/>
            <w:vAlign w:val="center"/>
            <w:hideMark/>
          </w:tcPr>
          <w:p w14:paraId="06B8FFAF" w14:textId="16CB00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R$ 725,00</w:t>
            </w:r>
          </w:p>
        </w:tc>
      </w:tr>
      <w:tr w:rsidR="00B65789" w:rsidRPr="00B65789" w14:paraId="67332045" w14:textId="77777777" w:rsidTr="00B65789">
        <w:trPr>
          <w:gridAfter w:val="1"/>
          <w:wAfter w:w="61" w:type="dxa"/>
          <w:trHeight w:val="900"/>
        </w:trPr>
        <w:tc>
          <w:tcPr>
            <w:tcW w:w="634" w:type="dxa"/>
            <w:shd w:val="clear" w:color="auto" w:fill="auto"/>
            <w:vAlign w:val="center"/>
            <w:hideMark/>
          </w:tcPr>
          <w:p w14:paraId="5D56E3B6" w14:textId="1BE999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87</w:t>
            </w:r>
          </w:p>
        </w:tc>
        <w:tc>
          <w:tcPr>
            <w:tcW w:w="2902" w:type="dxa"/>
            <w:shd w:val="clear" w:color="auto" w:fill="auto"/>
            <w:vAlign w:val="center"/>
            <w:hideMark/>
          </w:tcPr>
          <w:p w14:paraId="696A9BFA" w14:textId="5B129D5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18G, AGULHA SILICONIZADA, BISEL TRIFACETADO, EMBALAGEM 1.0 UNIDADE.</w:t>
            </w:r>
          </w:p>
        </w:tc>
        <w:tc>
          <w:tcPr>
            <w:tcW w:w="791" w:type="dxa"/>
            <w:shd w:val="clear" w:color="auto" w:fill="auto"/>
            <w:vAlign w:val="center"/>
            <w:hideMark/>
          </w:tcPr>
          <w:p w14:paraId="39EEB504" w14:textId="09FD3E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1084466</w:t>
            </w:r>
          </w:p>
        </w:tc>
        <w:tc>
          <w:tcPr>
            <w:tcW w:w="1218" w:type="dxa"/>
            <w:shd w:val="clear" w:color="auto" w:fill="auto"/>
            <w:vAlign w:val="center"/>
            <w:hideMark/>
          </w:tcPr>
          <w:p w14:paraId="15A32336" w14:textId="589323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E8A9068" w14:textId="24F10C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14D2ABB1" w14:textId="19428B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1116AD5" w14:textId="5C3DA8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443C5CCC" w14:textId="61B08C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AC0DBD8" w14:textId="428C9B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3BED03A" w14:textId="0178F5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2050</w:t>
            </w:r>
          </w:p>
        </w:tc>
        <w:tc>
          <w:tcPr>
            <w:tcW w:w="938" w:type="dxa"/>
            <w:gridSpan w:val="2"/>
            <w:shd w:val="clear" w:color="auto" w:fill="auto"/>
            <w:vAlign w:val="center"/>
            <w:hideMark/>
          </w:tcPr>
          <w:p w14:paraId="3A4703FB" w14:textId="75E0F3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R$ 2,73</w:t>
            </w:r>
          </w:p>
        </w:tc>
        <w:tc>
          <w:tcPr>
            <w:tcW w:w="1141" w:type="dxa"/>
            <w:shd w:val="clear" w:color="auto" w:fill="auto"/>
            <w:vAlign w:val="center"/>
            <w:hideMark/>
          </w:tcPr>
          <w:p w14:paraId="517095E4" w14:textId="5D8410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R$ 5.596,50</w:t>
            </w:r>
          </w:p>
        </w:tc>
      </w:tr>
      <w:tr w:rsidR="00B65789" w:rsidRPr="00B65789" w14:paraId="52E4BD4A" w14:textId="77777777" w:rsidTr="00B65789">
        <w:trPr>
          <w:gridAfter w:val="1"/>
          <w:wAfter w:w="61" w:type="dxa"/>
          <w:trHeight w:val="900"/>
        </w:trPr>
        <w:tc>
          <w:tcPr>
            <w:tcW w:w="634" w:type="dxa"/>
            <w:shd w:val="clear" w:color="auto" w:fill="auto"/>
            <w:vAlign w:val="center"/>
            <w:hideMark/>
          </w:tcPr>
          <w:p w14:paraId="2F69EC1B" w14:textId="205B1C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88</w:t>
            </w:r>
          </w:p>
        </w:tc>
        <w:tc>
          <w:tcPr>
            <w:tcW w:w="2902" w:type="dxa"/>
            <w:shd w:val="clear" w:color="auto" w:fill="auto"/>
            <w:vAlign w:val="center"/>
            <w:hideMark/>
          </w:tcPr>
          <w:p w14:paraId="0D939703" w14:textId="0EC5604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20G, AGULHA SILICONIZADA, BISEL TRIFACETADO, EMBALAGEM 1.0 UNIDADE.</w:t>
            </w:r>
          </w:p>
        </w:tc>
        <w:tc>
          <w:tcPr>
            <w:tcW w:w="791" w:type="dxa"/>
            <w:shd w:val="clear" w:color="auto" w:fill="auto"/>
            <w:vAlign w:val="center"/>
            <w:hideMark/>
          </w:tcPr>
          <w:p w14:paraId="72150157" w14:textId="6BBB9B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1084476</w:t>
            </w:r>
          </w:p>
        </w:tc>
        <w:tc>
          <w:tcPr>
            <w:tcW w:w="1218" w:type="dxa"/>
            <w:shd w:val="clear" w:color="auto" w:fill="auto"/>
            <w:vAlign w:val="center"/>
            <w:hideMark/>
          </w:tcPr>
          <w:p w14:paraId="2AE149BD" w14:textId="347FD2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FD69720" w14:textId="64AA4E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06707AB3" w14:textId="28F3D7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41FD0DD" w14:textId="5607F2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553" w:type="dxa"/>
            <w:shd w:val="clear" w:color="000000" w:fill="FFFFFF"/>
            <w:vAlign w:val="center"/>
            <w:hideMark/>
          </w:tcPr>
          <w:p w14:paraId="739C6BB9" w14:textId="68E8AF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2DD964F" w14:textId="144351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9DC4984" w14:textId="7CFE29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2120</w:t>
            </w:r>
          </w:p>
        </w:tc>
        <w:tc>
          <w:tcPr>
            <w:tcW w:w="938" w:type="dxa"/>
            <w:gridSpan w:val="2"/>
            <w:shd w:val="clear" w:color="auto" w:fill="auto"/>
            <w:vAlign w:val="center"/>
            <w:hideMark/>
          </w:tcPr>
          <w:p w14:paraId="32FD0740" w14:textId="5A7E65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R$ 2,73</w:t>
            </w:r>
          </w:p>
        </w:tc>
        <w:tc>
          <w:tcPr>
            <w:tcW w:w="1141" w:type="dxa"/>
            <w:shd w:val="clear" w:color="auto" w:fill="auto"/>
            <w:vAlign w:val="center"/>
            <w:hideMark/>
          </w:tcPr>
          <w:p w14:paraId="300BE1DE" w14:textId="208BBB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R$ 5.787,60</w:t>
            </w:r>
          </w:p>
        </w:tc>
      </w:tr>
      <w:tr w:rsidR="00B65789" w:rsidRPr="00B65789" w14:paraId="0EF3D9C9" w14:textId="77777777" w:rsidTr="00B65789">
        <w:trPr>
          <w:gridAfter w:val="1"/>
          <w:wAfter w:w="61" w:type="dxa"/>
          <w:trHeight w:val="900"/>
        </w:trPr>
        <w:tc>
          <w:tcPr>
            <w:tcW w:w="634" w:type="dxa"/>
            <w:shd w:val="clear" w:color="auto" w:fill="auto"/>
            <w:vAlign w:val="center"/>
            <w:hideMark/>
          </w:tcPr>
          <w:p w14:paraId="2C3EB034" w14:textId="13033B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89</w:t>
            </w:r>
          </w:p>
        </w:tc>
        <w:tc>
          <w:tcPr>
            <w:tcW w:w="2902" w:type="dxa"/>
            <w:shd w:val="clear" w:color="auto" w:fill="auto"/>
            <w:vAlign w:val="center"/>
            <w:hideMark/>
          </w:tcPr>
          <w:p w14:paraId="7BFA7914" w14:textId="6195E68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22G, AGULHA SILICONIZADA, BISEL TRIFACETADO, EMBALAGEM 1.0 UNIDADE.</w:t>
            </w:r>
          </w:p>
        </w:tc>
        <w:tc>
          <w:tcPr>
            <w:tcW w:w="791" w:type="dxa"/>
            <w:shd w:val="clear" w:color="auto" w:fill="auto"/>
            <w:vAlign w:val="center"/>
            <w:hideMark/>
          </w:tcPr>
          <w:p w14:paraId="5303EB53" w14:textId="39E86E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1084486</w:t>
            </w:r>
          </w:p>
        </w:tc>
        <w:tc>
          <w:tcPr>
            <w:tcW w:w="1218" w:type="dxa"/>
            <w:shd w:val="clear" w:color="auto" w:fill="auto"/>
            <w:vAlign w:val="center"/>
            <w:hideMark/>
          </w:tcPr>
          <w:p w14:paraId="5867C11E" w14:textId="32CF9B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F68804E" w14:textId="12DDDD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070EF31A" w14:textId="07AB67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390D9DA" w14:textId="10FC0A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47025CE2" w14:textId="674540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0B21807" w14:textId="6F6101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B509ACA" w14:textId="329854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1550</w:t>
            </w:r>
          </w:p>
        </w:tc>
        <w:tc>
          <w:tcPr>
            <w:tcW w:w="938" w:type="dxa"/>
            <w:gridSpan w:val="2"/>
            <w:shd w:val="clear" w:color="auto" w:fill="auto"/>
            <w:vAlign w:val="center"/>
            <w:hideMark/>
          </w:tcPr>
          <w:p w14:paraId="2E4EED7C" w14:textId="13E5AE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R$ 3,80</w:t>
            </w:r>
          </w:p>
        </w:tc>
        <w:tc>
          <w:tcPr>
            <w:tcW w:w="1141" w:type="dxa"/>
            <w:shd w:val="clear" w:color="auto" w:fill="auto"/>
            <w:vAlign w:val="center"/>
            <w:hideMark/>
          </w:tcPr>
          <w:p w14:paraId="24F96712" w14:textId="679293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R$ 5.890,00</w:t>
            </w:r>
          </w:p>
        </w:tc>
      </w:tr>
      <w:tr w:rsidR="00B65789" w:rsidRPr="00B65789" w14:paraId="00644144" w14:textId="77777777" w:rsidTr="00B65789">
        <w:trPr>
          <w:gridAfter w:val="1"/>
          <w:wAfter w:w="61" w:type="dxa"/>
          <w:trHeight w:val="900"/>
        </w:trPr>
        <w:tc>
          <w:tcPr>
            <w:tcW w:w="634" w:type="dxa"/>
            <w:shd w:val="clear" w:color="auto" w:fill="auto"/>
            <w:vAlign w:val="center"/>
            <w:hideMark/>
          </w:tcPr>
          <w:p w14:paraId="3BF6A8FF" w14:textId="7EAD1F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90</w:t>
            </w:r>
          </w:p>
        </w:tc>
        <w:tc>
          <w:tcPr>
            <w:tcW w:w="2902" w:type="dxa"/>
            <w:shd w:val="clear" w:color="auto" w:fill="auto"/>
            <w:vAlign w:val="center"/>
            <w:hideMark/>
          </w:tcPr>
          <w:p w14:paraId="00BE023A" w14:textId="4697E23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INTRAVENOSO, PERIFERICO, COM DISPOSITIVO DE SEGURANCA, 24G, AGULHA SILICONIZADA, BISEL TRIFACETADO, EMBALAGEM 1.0 UNIDADE.</w:t>
            </w:r>
          </w:p>
        </w:tc>
        <w:tc>
          <w:tcPr>
            <w:tcW w:w="791" w:type="dxa"/>
            <w:shd w:val="clear" w:color="auto" w:fill="auto"/>
            <w:vAlign w:val="center"/>
            <w:hideMark/>
          </w:tcPr>
          <w:p w14:paraId="14681868" w14:textId="532EA9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1084635</w:t>
            </w:r>
          </w:p>
        </w:tc>
        <w:tc>
          <w:tcPr>
            <w:tcW w:w="1218" w:type="dxa"/>
            <w:shd w:val="clear" w:color="auto" w:fill="auto"/>
            <w:vAlign w:val="center"/>
            <w:hideMark/>
          </w:tcPr>
          <w:p w14:paraId="787CFD22" w14:textId="5334F2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E080543" w14:textId="62974D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04" w:type="dxa"/>
            <w:shd w:val="clear" w:color="auto" w:fill="auto"/>
            <w:vAlign w:val="center"/>
            <w:hideMark/>
          </w:tcPr>
          <w:p w14:paraId="44BEBFF8" w14:textId="0350B1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4D764D5" w14:textId="594728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3644341E" w14:textId="777517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1903C96" w14:textId="79AAB9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5713097" w14:textId="2D4A26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650</w:t>
            </w:r>
          </w:p>
        </w:tc>
        <w:tc>
          <w:tcPr>
            <w:tcW w:w="938" w:type="dxa"/>
            <w:gridSpan w:val="2"/>
            <w:shd w:val="clear" w:color="auto" w:fill="auto"/>
            <w:vAlign w:val="center"/>
            <w:hideMark/>
          </w:tcPr>
          <w:p w14:paraId="2261F27D" w14:textId="7D98DD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R$ 3,19</w:t>
            </w:r>
          </w:p>
        </w:tc>
        <w:tc>
          <w:tcPr>
            <w:tcW w:w="1141" w:type="dxa"/>
            <w:shd w:val="clear" w:color="auto" w:fill="auto"/>
            <w:vAlign w:val="center"/>
            <w:hideMark/>
          </w:tcPr>
          <w:p w14:paraId="22A072E3" w14:textId="40451D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R$ 2.073,50</w:t>
            </w:r>
          </w:p>
        </w:tc>
      </w:tr>
      <w:tr w:rsidR="00B65789" w:rsidRPr="00B65789" w14:paraId="25450C42" w14:textId="77777777" w:rsidTr="00B65789">
        <w:trPr>
          <w:gridAfter w:val="1"/>
          <w:wAfter w:w="61" w:type="dxa"/>
          <w:trHeight w:val="1800"/>
        </w:trPr>
        <w:tc>
          <w:tcPr>
            <w:tcW w:w="634" w:type="dxa"/>
            <w:shd w:val="clear" w:color="auto" w:fill="auto"/>
            <w:vAlign w:val="center"/>
            <w:hideMark/>
          </w:tcPr>
          <w:p w14:paraId="2128762B" w14:textId="06871E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91</w:t>
            </w:r>
          </w:p>
        </w:tc>
        <w:tc>
          <w:tcPr>
            <w:tcW w:w="2902" w:type="dxa"/>
            <w:shd w:val="clear" w:color="auto" w:fill="auto"/>
            <w:vAlign w:val="center"/>
            <w:hideMark/>
          </w:tcPr>
          <w:p w14:paraId="284A0666" w14:textId="544C48A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CATETER, ADULTO, NASAL TIPO OCULOS, EMBALAGEM INDIVIDUAL, DADOS DE IDENTIFICACAO, PROCEDENCIA, DATA E TIPO DA ESTERILIZACAO, PRAZO DE VALIDADE, ADMINISTRACAO DE OXIGENIO, FLEXIVEL, DESCARTAVEL, ANATOMICO, COM SISTEMA DE FIXACAO QUE NAO CAUSE DESCONFORTO AO PACIENTE, LEGISLACAO SANITARIA VIGENTE E PERTINENTE AO PRODUTO, UNIDADE 1.0 UNIDADE.</w:t>
            </w:r>
          </w:p>
        </w:tc>
        <w:tc>
          <w:tcPr>
            <w:tcW w:w="791" w:type="dxa"/>
            <w:shd w:val="clear" w:color="auto" w:fill="auto"/>
            <w:vAlign w:val="center"/>
            <w:hideMark/>
          </w:tcPr>
          <w:p w14:paraId="3AE43073" w14:textId="5CF661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758195</w:t>
            </w:r>
          </w:p>
        </w:tc>
        <w:tc>
          <w:tcPr>
            <w:tcW w:w="1218" w:type="dxa"/>
            <w:shd w:val="clear" w:color="auto" w:fill="auto"/>
            <w:vAlign w:val="center"/>
            <w:hideMark/>
          </w:tcPr>
          <w:p w14:paraId="5F238ADC" w14:textId="44F17C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71930704" w14:textId="5F3678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30811047" w14:textId="725A10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25A35F4" w14:textId="2019C7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553" w:type="dxa"/>
            <w:shd w:val="clear" w:color="000000" w:fill="FFFFFF"/>
            <w:vAlign w:val="center"/>
            <w:hideMark/>
          </w:tcPr>
          <w:p w14:paraId="39D4BA64" w14:textId="3557D8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0FF659F" w14:textId="7DE787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687" w:type="dxa"/>
            <w:shd w:val="clear" w:color="auto" w:fill="auto"/>
            <w:vAlign w:val="center"/>
            <w:hideMark/>
          </w:tcPr>
          <w:p w14:paraId="50EA4FB0" w14:textId="061DE7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1680</w:t>
            </w:r>
          </w:p>
        </w:tc>
        <w:tc>
          <w:tcPr>
            <w:tcW w:w="938" w:type="dxa"/>
            <w:gridSpan w:val="2"/>
            <w:shd w:val="clear" w:color="auto" w:fill="auto"/>
            <w:vAlign w:val="center"/>
            <w:hideMark/>
          </w:tcPr>
          <w:p w14:paraId="4800055A" w14:textId="4C3FE4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R$ 2,75</w:t>
            </w:r>
          </w:p>
        </w:tc>
        <w:tc>
          <w:tcPr>
            <w:tcW w:w="1141" w:type="dxa"/>
            <w:shd w:val="clear" w:color="auto" w:fill="auto"/>
            <w:vAlign w:val="center"/>
            <w:hideMark/>
          </w:tcPr>
          <w:p w14:paraId="43DA358C" w14:textId="5D8BDC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R$ 4.620,00</w:t>
            </w:r>
          </w:p>
        </w:tc>
      </w:tr>
      <w:tr w:rsidR="00B65789" w:rsidRPr="00B65789" w14:paraId="6631A76D" w14:textId="77777777" w:rsidTr="00B65789">
        <w:trPr>
          <w:gridAfter w:val="1"/>
          <w:wAfter w:w="61" w:type="dxa"/>
          <w:trHeight w:val="675"/>
        </w:trPr>
        <w:tc>
          <w:tcPr>
            <w:tcW w:w="634" w:type="dxa"/>
            <w:shd w:val="clear" w:color="auto" w:fill="auto"/>
            <w:vAlign w:val="center"/>
            <w:hideMark/>
          </w:tcPr>
          <w:p w14:paraId="64F415FE" w14:textId="3BB39E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92</w:t>
            </w:r>
          </w:p>
        </w:tc>
        <w:tc>
          <w:tcPr>
            <w:tcW w:w="2902" w:type="dxa"/>
            <w:shd w:val="clear" w:color="auto" w:fill="auto"/>
            <w:vAlign w:val="center"/>
            <w:hideMark/>
          </w:tcPr>
          <w:p w14:paraId="02FC9F33" w14:textId="1847CDA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CESTO, EXPOSITOR, POLIPROPILENO, EMPILHAVEL, TAMANHO MEDIO, EMBALAGEM 1.0 UNIDADE.</w:t>
            </w:r>
          </w:p>
        </w:tc>
        <w:tc>
          <w:tcPr>
            <w:tcW w:w="791" w:type="dxa"/>
            <w:shd w:val="clear" w:color="auto" w:fill="auto"/>
            <w:vAlign w:val="center"/>
            <w:hideMark/>
          </w:tcPr>
          <w:p w14:paraId="3074068D" w14:textId="3C57B7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714625</w:t>
            </w:r>
          </w:p>
        </w:tc>
        <w:tc>
          <w:tcPr>
            <w:tcW w:w="1218" w:type="dxa"/>
            <w:shd w:val="clear" w:color="auto" w:fill="auto"/>
            <w:vAlign w:val="center"/>
            <w:hideMark/>
          </w:tcPr>
          <w:p w14:paraId="6E2C0A57" w14:textId="0E6E03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A95A883" w14:textId="215020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04" w:type="dxa"/>
            <w:shd w:val="clear" w:color="auto" w:fill="auto"/>
            <w:vAlign w:val="center"/>
            <w:hideMark/>
          </w:tcPr>
          <w:p w14:paraId="4A6E7BA3" w14:textId="1E25AF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B89F216" w14:textId="7E85DE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618EF9D" w14:textId="5040F6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5AD27A9" w14:textId="26DBF7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1ED75F21" w14:textId="42B55F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w:t>
            </w:r>
          </w:p>
        </w:tc>
        <w:tc>
          <w:tcPr>
            <w:tcW w:w="938" w:type="dxa"/>
            <w:gridSpan w:val="2"/>
            <w:shd w:val="clear" w:color="auto" w:fill="auto"/>
            <w:vAlign w:val="center"/>
            <w:hideMark/>
          </w:tcPr>
          <w:p w14:paraId="47693B92" w14:textId="2C4BE3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R$ 27,00</w:t>
            </w:r>
          </w:p>
        </w:tc>
        <w:tc>
          <w:tcPr>
            <w:tcW w:w="1141" w:type="dxa"/>
            <w:shd w:val="clear" w:color="auto" w:fill="auto"/>
            <w:vAlign w:val="center"/>
            <w:hideMark/>
          </w:tcPr>
          <w:p w14:paraId="2B1F2DED" w14:textId="2B3CFF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R$ 1.890,00</w:t>
            </w:r>
          </w:p>
        </w:tc>
      </w:tr>
      <w:tr w:rsidR="00B65789" w:rsidRPr="00B65789" w14:paraId="5C6A75D9" w14:textId="77777777" w:rsidTr="00B65789">
        <w:trPr>
          <w:gridAfter w:val="1"/>
          <w:wAfter w:w="61" w:type="dxa"/>
          <w:trHeight w:val="675"/>
        </w:trPr>
        <w:tc>
          <w:tcPr>
            <w:tcW w:w="634" w:type="dxa"/>
            <w:shd w:val="clear" w:color="auto" w:fill="auto"/>
            <w:vAlign w:val="center"/>
            <w:hideMark/>
          </w:tcPr>
          <w:p w14:paraId="19F0E1A2" w14:textId="051D33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93</w:t>
            </w:r>
          </w:p>
        </w:tc>
        <w:tc>
          <w:tcPr>
            <w:tcW w:w="2902" w:type="dxa"/>
            <w:shd w:val="clear" w:color="auto" w:fill="auto"/>
            <w:vAlign w:val="center"/>
            <w:hideMark/>
          </w:tcPr>
          <w:p w14:paraId="490CBFF2" w14:textId="4D75343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CESTO, EXPOSITOR, POLIPROPILENO, EMPILHAVEL, TAMANHO PEQUENO, EMBALAGEM 1.0 UNIDADE.</w:t>
            </w:r>
          </w:p>
        </w:tc>
        <w:tc>
          <w:tcPr>
            <w:tcW w:w="791" w:type="dxa"/>
            <w:shd w:val="clear" w:color="auto" w:fill="auto"/>
            <w:vAlign w:val="center"/>
            <w:hideMark/>
          </w:tcPr>
          <w:p w14:paraId="092C7452" w14:textId="207104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714635</w:t>
            </w:r>
          </w:p>
        </w:tc>
        <w:tc>
          <w:tcPr>
            <w:tcW w:w="1218" w:type="dxa"/>
            <w:shd w:val="clear" w:color="auto" w:fill="auto"/>
            <w:vAlign w:val="center"/>
            <w:hideMark/>
          </w:tcPr>
          <w:p w14:paraId="09771342" w14:textId="64BAD3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82A778F" w14:textId="73F9BE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503985B6" w14:textId="4CF433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9CB6C03" w14:textId="68E334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1BFB8137" w14:textId="001529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A98D175" w14:textId="57A7E0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73A82B00" w14:textId="18EF73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1586935E" w14:textId="3DE020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R$ 27,00</w:t>
            </w:r>
          </w:p>
        </w:tc>
        <w:tc>
          <w:tcPr>
            <w:tcW w:w="1141" w:type="dxa"/>
            <w:shd w:val="clear" w:color="auto" w:fill="auto"/>
            <w:vAlign w:val="center"/>
            <w:hideMark/>
          </w:tcPr>
          <w:p w14:paraId="66D03412" w14:textId="244BD5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R$ 1.080,00</w:t>
            </w:r>
          </w:p>
        </w:tc>
      </w:tr>
      <w:tr w:rsidR="00B65789" w:rsidRPr="00B65789" w14:paraId="5D01A97A" w14:textId="77777777" w:rsidTr="00B65789">
        <w:trPr>
          <w:gridAfter w:val="1"/>
          <w:wAfter w:w="61" w:type="dxa"/>
          <w:trHeight w:val="675"/>
        </w:trPr>
        <w:tc>
          <w:tcPr>
            <w:tcW w:w="634" w:type="dxa"/>
            <w:shd w:val="clear" w:color="auto" w:fill="auto"/>
            <w:vAlign w:val="center"/>
            <w:hideMark/>
          </w:tcPr>
          <w:p w14:paraId="7B37E177" w14:textId="25CCDA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94</w:t>
            </w:r>
          </w:p>
        </w:tc>
        <w:tc>
          <w:tcPr>
            <w:tcW w:w="2902" w:type="dxa"/>
            <w:shd w:val="clear" w:color="auto" w:fill="auto"/>
            <w:vAlign w:val="center"/>
            <w:hideMark/>
          </w:tcPr>
          <w:p w14:paraId="29D1980E" w14:textId="55F9520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CESTO, EXPOSITOR, POLIPROPILENO. EMPILHAVEL, TAMANHO GRANDE, EMBALAGEM 1.0 UNIDADE.</w:t>
            </w:r>
          </w:p>
        </w:tc>
        <w:tc>
          <w:tcPr>
            <w:tcW w:w="791" w:type="dxa"/>
            <w:shd w:val="clear" w:color="auto" w:fill="auto"/>
            <w:vAlign w:val="center"/>
            <w:hideMark/>
          </w:tcPr>
          <w:p w14:paraId="68C31472" w14:textId="49DABB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714615</w:t>
            </w:r>
          </w:p>
        </w:tc>
        <w:tc>
          <w:tcPr>
            <w:tcW w:w="1218" w:type="dxa"/>
            <w:shd w:val="clear" w:color="auto" w:fill="auto"/>
            <w:vAlign w:val="center"/>
            <w:hideMark/>
          </w:tcPr>
          <w:p w14:paraId="1EF43E92" w14:textId="3B3596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B1122C2" w14:textId="261A18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7B6F3D65" w14:textId="2E2047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593527C" w14:textId="4940AF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FD0568F" w14:textId="7A564B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6957AFF" w14:textId="6C2707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0F9C7AAE" w14:textId="6C042D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011B2A39" w14:textId="58344E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R$ 27,00</w:t>
            </w:r>
          </w:p>
        </w:tc>
        <w:tc>
          <w:tcPr>
            <w:tcW w:w="1141" w:type="dxa"/>
            <w:shd w:val="clear" w:color="auto" w:fill="auto"/>
            <w:vAlign w:val="center"/>
            <w:hideMark/>
          </w:tcPr>
          <w:p w14:paraId="0A2F8B5A" w14:textId="15090E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R$ 1.350,00</w:t>
            </w:r>
          </w:p>
        </w:tc>
      </w:tr>
      <w:tr w:rsidR="00B65789" w:rsidRPr="00B65789" w14:paraId="7CFE80BF" w14:textId="77777777" w:rsidTr="00B65789">
        <w:trPr>
          <w:gridAfter w:val="1"/>
          <w:wAfter w:w="61" w:type="dxa"/>
          <w:trHeight w:val="1800"/>
        </w:trPr>
        <w:tc>
          <w:tcPr>
            <w:tcW w:w="634" w:type="dxa"/>
            <w:shd w:val="clear" w:color="auto" w:fill="auto"/>
            <w:vAlign w:val="center"/>
            <w:hideMark/>
          </w:tcPr>
          <w:p w14:paraId="23CF91FD" w14:textId="11AFA4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95</w:t>
            </w:r>
          </w:p>
        </w:tc>
        <w:tc>
          <w:tcPr>
            <w:tcW w:w="2902" w:type="dxa"/>
            <w:shd w:val="clear" w:color="000000" w:fill="FFFFFF"/>
            <w:vAlign w:val="center"/>
            <w:hideMark/>
          </w:tcPr>
          <w:p w14:paraId="6D205ED7" w14:textId="41CE1EC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CITO ASPIRADOR. AUTOCLAVÁVEL: PISTOLA PARA PUNÇÃO, COMO POR EXEMPLO EM MAMA E TIREOIDE. PARA UTILIZAÇÃO NA COLETA DE PUNÇÃO BIÓPSIA ASPIRATIVA DE LÍQUIDOS, PARA SERINGA DE 10 E 20ML. EQUIPAMENTO CONSTRUÍDO EM ALUMÍNIO USINADO COM HASTE EM AÇO INOX. GARANTIA: 12 MESES CONTRA DEFEITOS DE FABRICAÇÃO. REGISTRO NA ANVISA.</w:t>
            </w:r>
          </w:p>
        </w:tc>
        <w:tc>
          <w:tcPr>
            <w:tcW w:w="791" w:type="dxa"/>
            <w:shd w:val="clear" w:color="auto" w:fill="auto"/>
            <w:vAlign w:val="center"/>
            <w:hideMark/>
          </w:tcPr>
          <w:p w14:paraId="0DE34656" w14:textId="7F5F586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000000" w:fill="FFFFFF"/>
            <w:vAlign w:val="center"/>
            <w:hideMark/>
          </w:tcPr>
          <w:p w14:paraId="630DF7D4" w14:textId="148888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UNIDADE </w:t>
            </w:r>
          </w:p>
        </w:tc>
        <w:tc>
          <w:tcPr>
            <w:tcW w:w="585" w:type="dxa"/>
            <w:shd w:val="clear" w:color="000000" w:fill="FFFFFF"/>
            <w:vAlign w:val="center"/>
            <w:hideMark/>
          </w:tcPr>
          <w:p w14:paraId="29E96EC3" w14:textId="6F2ED0F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04" w:type="dxa"/>
            <w:shd w:val="clear" w:color="000000" w:fill="FFFFFF"/>
            <w:vAlign w:val="center"/>
            <w:hideMark/>
          </w:tcPr>
          <w:p w14:paraId="7B4AF425" w14:textId="7B9C536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5853052" w14:textId="7283823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619B7D73" w14:textId="36D628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5287F71" w14:textId="32470B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DADE3A6" w14:textId="78D620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330329BA" w14:textId="434B85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R$ 470,00</w:t>
            </w:r>
          </w:p>
        </w:tc>
        <w:tc>
          <w:tcPr>
            <w:tcW w:w="1141" w:type="dxa"/>
            <w:shd w:val="clear" w:color="auto" w:fill="auto"/>
            <w:vAlign w:val="center"/>
            <w:hideMark/>
          </w:tcPr>
          <w:p w14:paraId="1B6496EB" w14:textId="2238F9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R$ 1.410,00</w:t>
            </w:r>
          </w:p>
        </w:tc>
      </w:tr>
      <w:tr w:rsidR="00B65789" w:rsidRPr="00B65789" w14:paraId="7E53174E" w14:textId="77777777" w:rsidTr="00B65789">
        <w:trPr>
          <w:gridAfter w:val="1"/>
          <w:wAfter w:w="61" w:type="dxa"/>
          <w:trHeight w:val="2700"/>
        </w:trPr>
        <w:tc>
          <w:tcPr>
            <w:tcW w:w="634" w:type="dxa"/>
            <w:shd w:val="clear" w:color="auto" w:fill="auto"/>
            <w:vAlign w:val="center"/>
            <w:hideMark/>
          </w:tcPr>
          <w:p w14:paraId="4A9E1540" w14:textId="2C4F0C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96</w:t>
            </w:r>
          </w:p>
        </w:tc>
        <w:tc>
          <w:tcPr>
            <w:tcW w:w="2902" w:type="dxa"/>
            <w:shd w:val="clear" w:color="auto" w:fill="auto"/>
            <w:vAlign w:val="center"/>
            <w:hideMark/>
          </w:tcPr>
          <w:p w14:paraId="2DA20773" w14:textId="23CE256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COBERTURA PARA USO DIARIO E CONTINUO EM PACIENTES COM DOENÇAS DERMATOLOGICAS ESPECIFICAS, AUTO-ADERENTE ABSORVENTE DE SILICONE SUAVE COM TECNOLOGIA SAFETAC, ATRAUMÁTICO, FLEXIVEL, COM MICROADERENCIA SELETIVA, PERMEAVEL AO AR, IMPERMEAVEL A </w:t>
            </w:r>
            <w:proofErr w:type="gramStart"/>
            <w:r w:rsidRPr="00B65789">
              <w:rPr>
                <w:rFonts w:eastAsia="Times New Roman" w:cs="Times New Roman"/>
                <w:color w:val="000000"/>
                <w:kern w:val="0"/>
                <w:sz w:val="14"/>
                <w:szCs w:val="14"/>
                <w:lang w:eastAsia="pt-BR" w:bidi="ar-SA"/>
              </w:rPr>
              <w:t>AGUA</w:t>
            </w:r>
            <w:proofErr w:type="gramEnd"/>
            <w:r w:rsidRPr="00B65789">
              <w:rPr>
                <w:rFonts w:eastAsia="Times New Roman" w:cs="Times New Roman"/>
                <w:color w:val="000000"/>
                <w:kern w:val="0"/>
                <w:sz w:val="14"/>
                <w:szCs w:val="14"/>
                <w:lang w:eastAsia="pt-BR" w:bidi="ar-SA"/>
              </w:rPr>
              <w:t>, FLUIDOS ORGANICOS E BACTERIAS, TAMANHO 10X10CM, CAMPO DE ABSORÇÃO COMPOSTO POR 3 CAMADAS SENDO UMA CAMADA DE ESPUMA DE POLIURETANO, UM DE NÃO TECIDO FEITO DE VISCOSE E POLISTE E UMA COM 3 TIPOS DIFERENTES DE FIBRAS. EMBALAGEM 1.0 UNIDADE.</w:t>
            </w:r>
          </w:p>
        </w:tc>
        <w:tc>
          <w:tcPr>
            <w:tcW w:w="791" w:type="dxa"/>
            <w:shd w:val="clear" w:color="auto" w:fill="auto"/>
            <w:vAlign w:val="center"/>
            <w:hideMark/>
          </w:tcPr>
          <w:p w14:paraId="3C04A064" w14:textId="0BD31C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614440</w:t>
            </w:r>
          </w:p>
        </w:tc>
        <w:tc>
          <w:tcPr>
            <w:tcW w:w="1218" w:type="dxa"/>
            <w:shd w:val="clear" w:color="auto" w:fill="auto"/>
            <w:vAlign w:val="center"/>
            <w:hideMark/>
          </w:tcPr>
          <w:p w14:paraId="1889FF76" w14:textId="04D08C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11A1143" w14:textId="759E02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014DE13" w14:textId="11EE40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B987B96" w14:textId="19B4FA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43C9F206" w14:textId="3C357F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556A36D" w14:textId="655DEC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7C85EDE" w14:textId="7B2694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CEC556C" w14:textId="667075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R$ 21,55</w:t>
            </w:r>
          </w:p>
        </w:tc>
        <w:tc>
          <w:tcPr>
            <w:tcW w:w="1141" w:type="dxa"/>
            <w:shd w:val="clear" w:color="auto" w:fill="auto"/>
            <w:vAlign w:val="center"/>
            <w:hideMark/>
          </w:tcPr>
          <w:p w14:paraId="5195E3DB" w14:textId="174603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R$ 431,00</w:t>
            </w:r>
          </w:p>
        </w:tc>
      </w:tr>
      <w:tr w:rsidR="00B65789" w:rsidRPr="00B65789" w14:paraId="31EED479" w14:textId="77777777" w:rsidTr="00B65789">
        <w:trPr>
          <w:gridAfter w:val="1"/>
          <w:wAfter w:w="61" w:type="dxa"/>
          <w:trHeight w:val="3600"/>
        </w:trPr>
        <w:tc>
          <w:tcPr>
            <w:tcW w:w="634" w:type="dxa"/>
            <w:shd w:val="clear" w:color="auto" w:fill="auto"/>
            <w:vAlign w:val="center"/>
            <w:hideMark/>
          </w:tcPr>
          <w:p w14:paraId="54B207DE" w14:textId="0FBB4F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97</w:t>
            </w:r>
          </w:p>
        </w:tc>
        <w:tc>
          <w:tcPr>
            <w:tcW w:w="2902" w:type="dxa"/>
            <w:shd w:val="clear" w:color="000000" w:fill="FFFFFF"/>
            <w:vAlign w:val="center"/>
            <w:hideMark/>
          </w:tcPr>
          <w:p w14:paraId="4CE4A54A" w14:textId="0F8AF88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COLETOR DE URINA SISTEMA FECHADO ADULTO, BOLSA COLETORA , MATERIAL    RESISTENTE,  SELAGEM SEGURA, VALVULA ANTIREFLUXO, FILTRO DE AR, SISTEMA DE FLUXO CONTINUO DE DRENAGEM E ESVAZIAMENTO, SISTEMA PRATICO E SEGURO DE FIXAÇÃO A BOLSA, CLAMP DE FECHAMENTO FIRME E SEGURO AO MANUSEIO, TUBO PVC BRANCO TRANSPARENTE FIRME, MINIMO 1,20 METROS COMPRIMENTO, 0,9CM DE DIAMENTRO INTERNO, ADAPTADOR DE SONDA ESCALONADO, MATERIAL RIGIDO, ALCA RIGIDA TIPO OCULOS PARA FIXAÇÃO E TIRAS PARA TRANSPORTE, EMBALAGEM INDIVIDUAL, ADEQUADA, SEGURA, COMPATIVEL COM O PROCESSO DE ESTERILIZAÇÃO E QUE PERMITA ABERTURA E TRANSFERENCIA COM TECNICA ASSEPTICA, UNIDADE 1.0 UNIDADE.</w:t>
            </w:r>
          </w:p>
        </w:tc>
        <w:tc>
          <w:tcPr>
            <w:tcW w:w="791" w:type="dxa"/>
            <w:shd w:val="clear" w:color="000000" w:fill="FFFFFF"/>
            <w:vAlign w:val="center"/>
            <w:hideMark/>
          </w:tcPr>
          <w:p w14:paraId="7AA5F952" w14:textId="0CF631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6305710</w:t>
            </w:r>
          </w:p>
        </w:tc>
        <w:tc>
          <w:tcPr>
            <w:tcW w:w="1218" w:type="dxa"/>
            <w:shd w:val="clear" w:color="auto" w:fill="auto"/>
            <w:vAlign w:val="center"/>
            <w:hideMark/>
          </w:tcPr>
          <w:p w14:paraId="4C5ABF24" w14:textId="665204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5063A7C3" w14:textId="75E720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1A27BBF5" w14:textId="02D1A9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16270DD" w14:textId="42EA4C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38906D02" w14:textId="6119D6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7B2AB57" w14:textId="367498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C63DDBB" w14:textId="79B1AC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938" w:type="dxa"/>
            <w:gridSpan w:val="2"/>
            <w:shd w:val="clear" w:color="auto" w:fill="auto"/>
            <w:vAlign w:val="center"/>
            <w:hideMark/>
          </w:tcPr>
          <w:p w14:paraId="5E3E2074" w14:textId="24492A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R$ 4,90</w:t>
            </w:r>
          </w:p>
        </w:tc>
        <w:tc>
          <w:tcPr>
            <w:tcW w:w="1141" w:type="dxa"/>
            <w:shd w:val="clear" w:color="auto" w:fill="auto"/>
            <w:vAlign w:val="center"/>
            <w:hideMark/>
          </w:tcPr>
          <w:p w14:paraId="106FF3F6" w14:textId="3742C6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R$ 392,00</w:t>
            </w:r>
          </w:p>
        </w:tc>
      </w:tr>
      <w:tr w:rsidR="00B65789" w:rsidRPr="00B65789" w14:paraId="562AB96E" w14:textId="77777777" w:rsidTr="00B65789">
        <w:trPr>
          <w:gridAfter w:val="1"/>
          <w:wAfter w:w="61" w:type="dxa"/>
          <w:trHeight w:val="1350"/>
        </w:trPr>
        <w:tc>
          <w:tcPr>
            <w:tcW w:w="634" w:type="dxa"/>
            <w:shd w:val="clear" w:color="auto" w:fill="auto"/>
            <w:vAlign w:val="center"/>
            <w:hideMark/>
          </w:tcPr>
          <w:p w14:paraId="3259F0F6" w14:textId="100859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98</w:t>
            </w:r>
          </w:p>
        </w:tc>
        <w:tc>
          <w:tcPr>
            <w:tcW w:w="2902" w:type="dxa"/>
            <w:shd w:val="clear" w:color="000000" w:fill="FFFFFF"/>
            <w:vAlign w:val="center"/>
            <w:hideMark/>
          </w:tcPr>
          <w:p w14:paraId="3F7DE063" w14:textId="4A098C9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COLETOR PARA MATERIAL PERFURO CORTANTE, MATERIAL RESISTENTE A PERFURAÇÕES, IMPERMEABILIZADO, SISTEMA DE ABERTURA E FECHAMENTO PRÁTICO E SEGURO AO </w:t>
            </w:r>
            <w:proofErr w:type="gramStart"/>
            <w:r w:rsidRPr="00B65789">
              <w:rPr>
                <w:rFonts w:eastAsia="Times New Roman" w:cs="Times New Roman"/>
                <w:color w:val="000000"/>
                <w:kern w:val="0"/>
                <w:sz w:val="14"/>
                <w:szCs w:val="14"/>
                <w:lang w:eastAsia="pt-BR" w:bidi="ar-SA"/>
              </w:rPr>
              <w:t>MANUISEIO,  20</w:t>
            </w:r>
            <w:proofErr w:type="gramEnd"/>
            <w:r w:rsidRPr="00B65789">
              <w:rPr>
                <w:rFonts w:eastAsia="Times New Roman" w:cs="Times New Roman"/>
                <w:color w:val="000000"/>
                <w:kern w:val="0"/>
                <w:sz w:val="14"/>
                <w:szCs w:val="14"/>
                <w:lang w:eastAsia="pt-BR" w:bidi="ar-SA"/>
              </w:rPr>
              <w:t xml:space="preserve"> LITROS, EMBALAGEM COM DADOS DE IDENTIFICAÇÃO E PROCEDENCIA, UNIDADE 1.0 UNIDADE.</w:t>
            </w:r>
          </w:p>
        </w:tc>
        <w:tc>
          <w:tcPr>
            <w:tcW w:w="791" w:type="dxa"/>
            <w:shd w:val="clear" w:color="000000" w:fill="FFFFFF"/>
            <w:vAlign w:val="center"/>
            <w:hideMark/>
          </w:tcPr>
          <w:p w14:paraId="5B1619B1" w14:textId="33B278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735543</w:t>
            </w:r>
          </w:p>
        </w:tc>
        <w:tc>
          <w:tcPr>
            <w:tcW w:w="1218" w:type="dxa"/>
            <w:shd w:val="clear" w:color="auto" w:fill="auto"/>
            <w:vAlign w:val="center"/>
            <w:hideMark/>
          </w:tcPr>
          <w:p w14:paraId="79E4926F" w14:textId="71DD42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50D2A52F" w14:textId="68AABB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3C17D577" w14:textId="2C3DCC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9650474" w14:textId="783334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3368C842" w14:textId="70AFEF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5D75807" w14:textId="5C0370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58EC65" w14:textId="324EB7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110</w:t>
            </w:r>
          </w:p>
        </w:tc>
        <w:tc>
          <w:tcPr>
            <w:tcW w:w="938" w:type="dxa"/>
            <w:gridSpan w:val="2"/>
            <w:shd w:val="clear" w:color="auto" w:fill="auto"/>
            <w:vAlign w:val="center"/>
            <w:hideMark/>
          </w:tcPr>
          <w:p w14:paraId="0B71AF18" w14:textId="73C6D3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R$ 8,00</w:t>
            </w:r>
          </w:p>
        </w:tc>
        <w:tc>
          <w:tcPr>
            <w:tcW w:w="1141" w:type="dxa"/>
            <w:shd w:val="clear" w:color="auto" w:fill="auto"/>
            <w:vAlign w:val="center"/>
            <w:hideMark/>
          </w:tcPr>
          <w:p w14:paraId="2356DB60" w14:textId="553954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R$ 880,00</w:t>
            </w:r>
          </w:p>
        </w:tc>
      </w:tr>
      <w:tr w:rsidR="00B65789" w:rsidRPr="00B65789" w14:paraId="141C810B" w14:textId="77777777" w:rsidTr="00B65789">
        <w:trPr>
          <w:gridAfter w:val="1"/>
          <w:wAfter w:w="61" w:type="dxa"/>
          <w:trHeight w:val="900"/>
        </w:trPr>
        <w:tc>
          <w:tcPr>
            <w:tcW w:w="634" w:type="dxa"/>
            <w:shd w:val="clear" w:color="auto" w:fill="auto"/>
            <w:vAlign w:val="center"/>
            <w:hideMark/>
          </w:tcPr>
          <w:p w14:paraId="40189CB5" w14:textId="41C906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99</w:t>
            </w:r>
          </w:p>
        </w:tc>
        <w:tc>
          <w:tcPr>
            <w:tcW w:w="2902" w:type="dxa"/>
            <w:shd w:val="clear" w:color="000000" w:fill="FFFFFF"/>
            <w:vAlign w:val="center"/>
            <w:hideMark/>
          </w:tcPr>
          <w:p w14:paraId="0B40AD3D" w14:textId="0904D7F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COLETOR UNIVERSAL, PLÁSTICO POLIPROPILENO, TRANSPARENTE, GRADUADO ALTO RELEVO, BOCA LARGA, TAMPA ROSCA, ESTERIL, CAPACIDADE DE 80ML, EMBALADO INDIVIDUALMENTE, UNIDADE 1.0 UNIDADE</w:t>
            </w:r>
          </w:p>
        </w:tc>
        <w:tc>
          <w:tcPr>
            <w:tcW w:w="791" w:type="dxa"/>
            <w:shd w:val="clear" w:color="000000" w:fill="FFFFFF"/>
            <w:vAlign w:val="center"/>
            <w:hideMark/>
          </w:tcPr>
          <w:p w14:paraId="4B42BCB3" w14:textId="702ED1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590089</w:t>
            </w:r>
          </w:p>
        </w:tc>
        <w:tc>
          <w:tcPr>
            <w:tcW w:w="1218" w:type="dxa"/>
            <w:shd w:val="clear" w:color="auto" w:fill="auto"/>
            <w:vAlign w:val="center"/>
            <w:hideMark/>
          </w:tcPr>
          <w:p w14:paraId="5A4DFA10" w14:textId="12B839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w:t>
            </w:r>
          </w:p>
        </w:tc>
        <w:tc>
          <w:tcPr>
            <w:tcW w:w="585" w:type="dxa"/>
            <w:shd w:val="clear" w:color="auto" w:fill="auto"/>
            <w:vAlign w:val="center"/>
            <w:hideMark/>
          </w:tcPr>
          <w:p w14:paraId="7C7F2C3F" w14:textId="0325EF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35D1776E" w14:textId="598EA2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FDF8B41" w14:textId="415258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53" w:type="dxa"/>
            <w:shd w:val="clear" w:color="000000" w:fill="FFFFFF"/>
            <w:vAlign w:val="center"/>
            <w:hideMark/>
          </w:tcPr>
          <w:p w14:paraId="7DEE23B6" w14:textId="12FC71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3DCFAEC" w14:textId="60556D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687" w:type="dxa"/>
            <w:shd w:val="clear" w:color="auto" w:fill="auto"/>
            <w:vAlign w:val="center"/>
            <w:hideMark/>
          </w:tcPr>
          <w:p w14:paraId="3F9308AD" w14:textId="214BF3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4200</w:t>
            </w:r>
          </w:p>
        </w:tc>
        <w:tc>
          <w:tcPr>
            <w:tcW w:w="938" w:type="dxa"/>
            <w:gridSpan w:val="2"/>
            <w:shd w:val="clear" w:color="auto" w:fill="auto"/>
            <w:vAlign w:val="center"/>
            <w:hideMark/>
          </w:tcPr>
          <w:p w14:paraId="06C09FA1" w14:textId="332066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R$ 0,46</w:t>
            </w:r>
          </w:p>
        </w:tc>
        <w:tc>
          <w:tcPr>
            <w:tcW w:w="1141" w:type="dxa"/>
            <w:shd w:val="clear" w:color="auto" w:fill="auto"/>
            <w:vAlign w:val="center"/>
            <w:hideMark/>
          </w:tcPr>
          <w:p w14:paraId="26B8A19B" w14:textId="560D9A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R$ 1.932,00</w:t>
            </w:r>
          </w:p>
        </w:tc>
      </w:tr>
      <w:tr w:rsidR="00B65789" w:rsidRPr="00B65789" w14:paraId="03CC87E6" w14:textId="77777777" w:rsidTr="00B65789">
        <w:trPr>
          <w:gridAfter w:val="1"/>
          <w:wAfter w:w="61" w:type="dxa"/>
          <w:trHeight w:val="2925"/>
        </w:trPr>
        <w:tc>
          <w:tcPr>
            <w:tcW w:w="634" w:type="dxa"/>
            <w:shd w:val="clear" w:color="auto" w:fill="auto"/>
            <w:vAlign w:val="center"/>
            <w:hideMark/>
          </w:tcPr>
          <w:p w14:paraId="248F2C49" w14:textId="1A270D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2902" w:type="dxa"/>
            <w:shd w:val="clear" w:color="000000" w:fill="FFFFFF"/>
            <w:vAlign w:val="center"/>
            <w:hideMark/>
          </w:tcPr>
          <w:p w14:paraId="23A2A338" w14:textId="1868D75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COMPRESSA DE GAZE, ESTERIL, ISENTA DE AMIDO, ALVEJANTE OPTICO, PH ENTRE 5.0 E 8.0, HIDROFILIDADE MENOR OU IGUAL A 15 SEGUNDOS, ATOXICA E APIROGENICA, APRESENTAR ELEMENTO RADIOPACO, DIMENSOES 10CM X 10 CM (DOBRADA) E 20CMX40CM (ABERTA), TECIDO 100% ALGODAO DERIVADO DE CELULOSE EM ATE 50%, DE BAIXA DENSIDADE DE FIOS ALVEJADO, INODORO, INSIPIDO(NBR13843), COM 13 FIOS POR CM², EMBALAGEM INDIVIDUAL ADEQUADA, SEGURA, COMPATIVEL COM O PROCESSO DE ESTERILIZACAO PERMITINDO ABERTURA E TRANSFERENCIA COM TECNICA ASSEPTICA, PACOTE 10.0 UNIDADE</w:t>
            </w:r>
          </w:p>
        </w:tc>
        <w:tc>
          <w:tcPr>
            <w:tcW w:w="791" w:type="dxa"/>
            <w:shd w:val="clear" w:color="000000" w:fill="FFFFFF"/>
            <w:vAlign w:val="center"/>
            <w:hideMark/>
          </w:tcPr>
          <w:p w14:paraId="315C65C0" w14:textId="3071DC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6160210</w:t>
            </w:r>
          </w:p>
        </w:tc>
        <w:tc>
          <w:tcPr>
            <w:tcW w:w="1218" w:type="dxa"/>
            <w:shd w:val="clear" w:color="auto" w:fill="auto"/>
            <w:vAlign w:val="center"/>
            <w:hideMark/>
          </w:tcPr>
          <w:p w14:paraId="40B83863" w14:textId="7FC16B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PACOTE 10.0 UNIDADE</w:t>
            </w:r>
          </w:p>
        </w:tc>
        <w:tc>
          <w:tcPr>
            <w:tcW w:w="585" w:type="dxa"/>
            <w:shd w:val="clear" w:color="auto" w:fill="auto"/>
            <w:vAlign w:val="center"/>
            <w:hideMark/>
          </w:tcPr>
          <w:p w14:paraId="76580C4C" w14:textId="702BB01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350</w:t>
            </w:r>
          </w:p>
        </w:tc>
        <w:tc>
          <w:tcPr>
            <w:tcW w:w="504" w:type="dxa"/>
            <w:shd w:val="clear" w:color="auto" w:fill="auto"/>
            <w:vAlign w:val="center"/>
            <w:hideMark/>
          </w:tcPr>
          <w:p w14:paraId="2ADCB3C0" w14:textId="6C574D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FE89534" w14:textId="0A17407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w:t>
            </w:r>
          </w:p>
        </w:tc>
        <w:tc>
          <w:tcPr>
            <w:tcW w:w="553" w:type="dxa"/>
            <w:shd w:val="clear" w:color="000000" w:fill="FFFFFF"/>
            <w:vAlign w:val="center"/>
            <w:hideMark/>
          </w:tcPr>
          <w:p w14:paraId="48B0DE88" w14:textId="407DF9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455DDF3" w14:textId="292EEFF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D308540" w14:textId="117406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550</w:t>
            </w:r>
          </w:p>
        </w:tc>
        <w:tc>
          <w:tcPr>
            <w:tcW w:w="938" w:type="dxa"/>
            <w:gridSpan w:val="2"/>
            <w:shd w:val="clear" w:color="auto" w:fill="auto"/>
            <w:vAlign w:val="center"/>
            <w:hideMark/>
          </w:tcPr>
          <w:p w14:paraId="3974B726" w14:textId="37B290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R$ 1,99</w:t>
            </w:r>
          </w:p>
        </w:tc>
        <w:tc>
          <w:tcPr>
            <w:tcW w:w="1141" w:type="dxa"/>
            <w:shd w:val="clear" w:color="auto" w:fill="auto"/>
            <w:vAlign w:val="center"/>
            <w:hideMark/>
          </w:tcPr>
          <w:p w14:paraId="4DA310E9" w14:textId="5210CB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R$ 1.094,50</w:t>
            </w:r>
          </w:p>
        </w:tc>
      </w:tr>
      <w:tr w:rsidR="00B65789" w:rsidRPr="00B65789" w14:paraId="1524A276" w14:textId="77777777" w:rsidTr="00B65789">
        <w:trPr>
          <w:gridAfter w:val="1"/>
          <w:wAfter w:w="61" w:type="dxa"/>
          <w:trHeight w:val="1575"/>
        </w:trPr>
        <w:tc>
          <w:tcPr>
            <w:tcW w:w="634" w:type="dxa"/>
            <w:shd w:val="clear" w:color="auto" w:fill="auto"/>
            <w:vAlign w:val="center"/>
            <w:hideMark/>
          </w:tcPr>
          <w:p w14:paraId="58864072" w14:textId="24131F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101</w:t>
            </w:r>
          </w:p>
        </w:tc>
        <w:tc>
          <w:tcPr>
            <w:tcW w:w="2902" w:type="dxa"/>
            <w:shd w:val="clear" w:color="auto" w:fill="auto"/>
            <w:vAlign w:val="center"/>
            <w:hideMark/>
          </w:tcPr>
          <w:p w14:paraId="3163309A" w14:textId="4866575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CONJUNTO CPAP, NASAL N° 0, PRONG NASAL PERMITA A PRESSAO POSITIVA, CONTINUA, UMA CANULA COM CONECTORES FUNCAO INSPIRATORIA E EXPIRATORIA, DUAS CONEXOES, TUBOS CORRUGADOS, UM ADAPTADOR PARA UMIDIFICADOR, FITA PARA FIXACAO FECHAMENTO VELCRO, ESTERIL, UNIDADE 1.0 CONJUNTO</w:t>
            </w:r>
          </w:p>
        </w:tc>
        <w:tc>
          <w:tcPr>
            <w:tcW w:w="791" w:type="dxa"/>
            <w:shd w:val="clear" w:color="auto" w:fill="auto"/>
            <w:vAlign w:val="center"/>
            <w:hideMark/>
          </w:tcPr>
          <w:p w14:paraId="454C5FF5" w14:textId="26B963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632810</w:t>
            </w:r>
          </w:p>
        </w:tc>
        <w:tc>
          <w:tcPr>
            <w:tcW w:w="1218" w:type="dxa"/>
            <w:shd w:val="clear" w:color="auto" w:fill="auto"/>
            <w:vAlign w:val="center"/>
            <w:hideMark/>
          </w:tcPr>
          <w:p w14:paraId="1E0A15F1" w14:textId="3D787B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CONJUNTO</w:t>
            </w:r>
          </w:p>
        </w:tc>
        <w:tc>
          <w:tcPr>
            <w:tcW w:w="585" w:type="dxa"/>
            <w:shd w:val="clear" w:color="auto" w:fill="auto"/>
            <w:vAlign w:val="center"/>
            <w:hideMark/>
          </w:tcPr>
          <w:p w14:paraId="03F89386" w14:textId="44BF4B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72402E67" w14:textId="0F0C17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23412480" w14:textId="469AC2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1521F860" w14:textId="5522E7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342455A" w14:textId="49D25D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06B7CAA" w14:textId="084021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269A5FF9" w14:textId="70AAB5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R$ 75,53</w:t>
            </w:r>
          </w:p>
        </w:tc>
        <w:tc>
          <w:tcPr>
            <w:tcW w:w="1141" w:type="dxa"/>
            <w:shd w:val="clear" w:color="auto" w:fill="auto"/>
            <w:vAlign w:val="center"/>
            <w:hideMark/>
          </w:tcPr>
          <w:p w14:paraId="0B60A19C" w14:textId="0F47CC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R$ 755,30</w:t>
            </w:r>
          </w:p>
        </w:tc>
      </w:tr>
      <w:tr w:rsidR="00B65789" w:rsidRPr="00B65789" w14:paraId="5F559023" w14:textId="77777777" w:rsidTr="00B65789">
        <w:trPr>
          <w:gridAfter w:val="1"/>
          <w:wAfter w:w="61" w:type="dxa"/>
          <w:trHeight w:val="1575"/>
        </w:trPr>
        <w:tc>
          <w:tcPr>
            <w:tcW w:w="634" w:type="dxa"/>
            <w:shd w:val="clear" w:color="auto" w:fill="auto"/>
            <w:vAlign w:val="center"/>
            <w:hideMark/>
          </w:tcPr>
          <w:p w14:paraId="3979329A" w14:textId="2411C3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102</w:t>
            </w:r>
          </w:p>
        </w:tc>
        <w:tc>
          <w:tcPr>
            <w:tcW w:w="2902" w:type="dxa"/>
            <w:shd w:val="clear" w:color="auto" w:fill="auto"/>
            <w:vAlign w:val="center"/>
            <w:hideMark/>
          </w:tcPr>
          <w:p w14:paraId="79971E73" w14:textId="7B605F8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CONJUNTO CPAP, NASAL N° 2, PRONG NASAL PERMITA A PRESSAO POSITIVA, CONTINUA, UMA CANULA COM CONECTORES FUNCAO INSPIRATORIA E EXPIRATORIA, DUAS CONEXOES, TUBOS CORRUGADOS, UM ADAPTADOR PARA UMIDIFICADOR, FITA PARA FIXACAO FECHAMENTO VELCRO, ESTERIL, UNIDADE 1.0 CONJUNTO</w:t>
            </w:r>
          </w:p>
        </w:tc>
        <w:tc>
          <w:tcPr>
            <w:tcW w:w="791" w:type="dxa"/>
            <w:shd w:val="clear" w:color="auto" w:fill="auto"/>
            <w:vAlign w:val="center"/>
            <w:hideMark/>
          </w:tcPr>
          <w:p w14:paraId="3578202F" w14:textId="263D0C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632850</w:t>
            </w:r>
          </w:p>
        </w:tc>
        <w:tc>
          <w:tcPr>
            <w:tcW w:w="1218" w:type="dxa"/>
            <w:shd w:val="clear" w:color="auto" w:fill="auto"/>
            <w:vAlign w:val="center"/>
            <w:hideMark/>
          </w:tcPr>
          <w:p w14:paraId="5C776F08" w14:textId="7DF71B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CONJUNTO</w:t>
            </w:r>
          </w:p>
        </w:tc>
        <w:tc>
          <w:tcPr>
            <w:tcW w:w="585" w:type="dxa"/>
            <w:shd w:val="clear" w:color="auto" w:fill="auto"/>
            <w:vAlign w:val="center"/>
            <w:hideMark/>
          </w:tcPr>
          <w:p w14:paraId="6CEB7C71" w14:textId="0E77E5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2111E287" w14:textId="4E6E16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462C290A" w14:textId="3F5A58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72F2FDD" w14:textId="60D859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84BF2D9" w14:textId="13C7A1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4B04632" w14:textId="4558F2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2981E46D" w14:textId="298259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R$ 75,59</w:t>
            </w:r>
          </w:p>
        </w:tc>
        <w:tc>
          <w:tcPr>
            <w:tcW w:w="1141" w:type="dxa"/>
            <w:shd w:val="clear" w:color="auto" w:fill="auto"/>
            <w:vAlign w:val="center"/>
            <w:hideMark/>
          </w:tcPr>
          <w:p w14:paraId="7724F19A" w14:textId="77972A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R$ 755,90</w:t>
            </w:r>
          </w:p>
        </w:tc>
      </w:tr>
      <w:tr w:rsidR="00B65789" w:rsidRPr="00B65789" w14:paraId="357DF3DA" w14:textId="77777777" w:rsidTr="00B65789">
        <w:trPr>
          <w:gridAfter w:val="1"/>
          <w:wAfter w:w="61" w:type="dxa"/>
          <w:trHeight w:val="1575"/>
        </w:trPr>
        <w:tc>
          <w:tcPr>
            <w:tcW w:w="634" w:type="dxa"/>
            <w:shd w:val="clear" w:color="auto" w:fill="auto"/>
            <w:vAlign w:val="center"/>
            <w:hideMark/>
          </w:tcPr>
          <w:p w14:paraId="70877DD5" w14:textId="5F4939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103</w:t>
            </w:r>
          </w:p>
        </w:tc>
        <w:tc>
          <w:tcPr>
            <w:tcW w:w="2902" w:type="dxa"/>
            <w:shd w:val="clear" w:color="auto" w:fill="auto"/>
            <w:vAlign w:val="center"/>
            <w:hideMark/>
          </w:tcPr>
          <w:p w14:paraId="18F33C88" w14:textId="4B3A85A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CONJUNTO CPAP, NASAL N° 3, PRONG NASAL PERMITA A PRESSAO POSITIVA, CONTINUA, UMA CANULA COM CONECTORES FUNCAO INSPIRATORIA E EXPIRATORIA, DUAS CONEXOES, TUBOS CORRUGADOS, UM ADAPTADOR PARA UMIDIFICADOR, FITA PARA FIXACAO FECHAMENTO VELCRO, ESTERIL, UNIDADE 1.0 CONJUNTO</w:t>
            </w:r>
          </w:p>
        </w:tc>
        <w:tc>
          <w:tcPr>
            <w:tcW w:w="791" w:type="dxa"/>
            <w:shd w:val="clear" w:color="auto" w:fill="auto"/>
            <w:vAlign w:val="center"/>
            <w:hideMark/>
          </w:tcPr>
          <w:p w14:paraId="4665F377" w14:textId="0C8A15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632870</w:t>
            </w:r>
          </w:p>
        </w:tc>
        <w:tc>
          <w:tcPr>
            <w:tcW w:w="1218" w:type="dxa"/>
            <w:shd w:val="clear" w:color="auto" w:fill="auto"/>
            <w:vAlign w:val="center"/>
            <w:hideMark/>
          </w:tcPr>
          <w:p w14:paraId="5039EFB3" w14:textId="5DC441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CONJUNTO</w:t>
            </w:r>
          </w:p>
        </w:tc>
        <w:tc>
          <w:tcPr>
            <w:tcW w:w="585" w:type="dxa"/>
            <w:shd w:val="clear" w:color="auto" w:fill="auto"/>
            <w:vAlign w:val="center"/>
            <w:hideMark/>
          </w:tcPr>
          <w:p w14:paraId="59AD8D34" w14:textId="0A8D67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720EE24C" w14:textId="75CF98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400C78B8" w14:textId="5C701A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97FEF1B" w14:textId="4DD43F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C04A47D" w14:textId="4C92E9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9274CC4" w14:textId="427864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53B8D0B2" w14:textId="513D17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R$ 75,59</w:t>
            </w:r>
          </w:p>
        </w:tc>
        <w:tc>
          <w:tcPr>
            <w:tcW w:w="1141" w:type="dxa"/>
            <w:shd w:val="clear" w:color="auto" w:fill="auto"/>
            <w:vAlign w:val="center"/>
            <w:hideMark/>
          </w:tcPr>
          <w:p w14:paraId="742B202A" w14:textId="1ABB49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R$ 755,90</w:t>
            </w:r>
          </w:p>
        </w:tc>
      </w:tr>
      <w:tr w:rsidR="00B65789" w:rsidRPr="00B65789" w14:paraId="53EA5384" w14:textId="77777777" w:rsidTr="00B65789">
        <w:trPr>
          <w:gridAfter w:val="1"/>
          <w:wAfter w:w="61" w:type="dxa"/>
          <w:trHeight w:val="1575"/>
        </w:trPr>
        <w:tc>
          <w:tcPr>
            <w:tcW w:w="634" w:type="dxa"/>
            <w:shd w:val="clear" w:color="auto" w:fill="auto"/>
            <w:vAlign w:val="center"/>
            <w:hideMark/>
          </w:tcPr>
          <w:p w14:paraId="3C00D121" w14:textId="1DBDA1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104</w:t>
            </w:r>
          </w:p>
        </w:tc>
        <w:tc>
          <w:tcPr>
            <w:tcW w:w="2902" w:type="dxa"/>
            <w:shd w:val="clear" w:color="auto" w:fill="auto"/>
            <w:vAlign w:val="center"/>
            <w:hideMark/>
          </w:tcPr>
          <w:p w14:paraId="0663BE27" w14:textId="487CC0C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CONJUNTO CPAP, NASAL N° 4, PRONG NASAL PERMITA A PRESSAO POSITIVA, CONTINUA, UMA CANULA COM CONECTORES FUNCAO INSPIRATORIA E EXPIRATORIA, DUAS CONEXOES, TUBOS CORRUGADOS, UM ADAPTADOR PARA UMIDIFICADOR, FITA PARA FIXACAO FECHAMENTO VELCRO, ESTERIL, UNIDADE 1.0 CONJUNTO</w:t>
            </w:r>
          </w:p>
        </w:tc>
        <w:tc>
          <w:tcPr>
            <w:tcW w:w="791" w:type="dxa"/>
            <w:shd w:val="clear" w:color="auto" w:fill="auto"/>
            <w:vAlign w:val="center"/>
            <w:hideMark/>
          </w:tcPr>
          <w:p w14:paraId="3B828582" w14:textId="1A3370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632890</w:t>
            </w:r>
          </w:p>
        </w:tc>
        <w:tc>
          <w:tcPr>
            <w:tcW w:w="1218" w:type="dxa"/>
            <w:shd w:val="clear" w:color="auto" w:fill="auto"/>
            <w:vAlign w:val="center"/>
            <w:hideMark/>
          </w:tcPr>
          <w:p w14:paraId="19488D91" w14:textId="09113D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CONJUNTO</w:t>
            </w:r>
          </w:p>
        </w:tc>
        <w:tc>
          <w:tcPr>
            <w:tcW w:w="585" w:type="dxa"/>
            <w:shd w:val="clear" w:color="auto" w:fill="auto"/>
            <w:vAlign w:val="center"/>
            <w:hideMark/>
          </w:tcPr>
          <w:p w14:paraId="0F6BB624" w14:textId="0E1B94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32373AFA" w14:textId="5CC9B1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0BDE4FA2" w14:textId="1F00FB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AA19FEA" w14:textId="5BE440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580B856" w14:textId="63F6F6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62C9D66" w14:textId="196789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389F29F2" w14:textId="6D5411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R$ 80,00</w:t>
            </w:r>
          </w:p>
        </w:tc>
        <w:tc>
          <w:tcPr>
            <w:tcW w:w="1141" w:type="dxa"/>
            <w:shd w:val="clear" w:color="auto" w:fill="auto"/>
            <w:vAlign w:val="center"/>
            <w:hideMark/>
          </w:tcPr>
          <w:p w14:paraId="4D19053A" w14:textId="49BB7C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R$ 800,00</w:t>
            </w:r>
          </w:p>
        </w:tc>
      </w:tr>
      <w:tr w:rsidR="00B65789" w:rsidRPr="00B65789" w14:paraId="24D686BC" w14:textId="77777777" w:rsidTr="00B65789">
        <w:trPr>
          <w:gridAfter w:val="1"/>
          <w:wAfter w:w="61" w:type="dxa"/>
          <w:trHeight w:val="675"/>
        </w:trPr>
        <w:tc>
          <w:tcPr>
            <w:tcW w:w="634" w:type="dxa"/>
            <w:shd w:val="clear" w:color="auto" w:fill="auto"/>
            <w:vAlign w:val="center"/>
            <w:hideMark/>
          </w:tcPr>
          <w:p w14:paraId="5F92D9CD" w14:textId="7E3E09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105</w:t>
            </w:r>
          </w:p>
        </w:tc>
        <w:tc>
          <w:tcPr>
            <w:tcW w:w="2902" w:type="dxa"/>
            <w:shd w:val="clear" w:color="auto" w:fill="auto"/>
            <w:vAlign w:val="center"/>
            <w:hideMark/>
          </w:tcPr>
          <w:p w14:paraId="1FBA6810" w14:textId="43D56479"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CPAP, AUTOMATICO COM ACESSORIOS, PARA VENTILACAO NAO INVASIVA, EMBALAGEM 1.0 UNIDADE</w:t>
            </w:r>
          </w:p>
        </w:tc>
        <w:tc>
          <w:tcPr>
            <w:tcW w:w="791" w:type="dxa"/>
            <w:shd w:val="clear" w:color="auto" w:fill="auto"/>
            <w:vAlign w:val="center"/>
            <w:hideMark/>
          </w:tcPr>
          <w:p w14:paraId="4D36F871" w14:textId="7A9A99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587730</w:t>
            </w:r>
          </w:p>
        </w:tc>
        <w:tc>
          <w:tcPr>
            <w:tcW w:w="1218" w:type="dxa"/>
            <w:shd w:val="clear" w:color="auto" w:fill="auto"/>
            <w:vAlign w:val="center"/>
            <w:hideMark/>
          </w:tcPr>
          <w:p w14:paraId="50E5DD98" w14:textId="54C4288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D72E231" w14:textId="43F3B2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5B5C40B3" w14:textId="0CB01CF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7D2AF721" w14:textId="3B04082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7457A09A" w14:textId="7E369D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0B91846" w14:textId="4BF579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7E517A9" w14:textId="7FF9481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938" w:type="dxa"/>
            <w:gridSpan w:val="2"/>
            <w:shd w:val="clear" w:color="auto" w:fill="auto"/>
            <w:vAlign w:val="center"/>
            <w:hideMark/>
          </w:tcPr>
          <w:p w14:paraId="6AC98D40" w14:textId="2B31B8C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R$ 2.500,00</w:t>
            </w:r>
          </w:p>
        </w:tc>
        <w:tc>
          <w:tcPr>
            <w:tcW w:w="1141" w:type="dxa"/>
            <w:shd w:val="clear" w:color="auto" w:fill="auto"/>
            <w:vAlign w:val="center"/>
            <w:hideMark/>
          </w:tcPr>
          <w:p w14:paraId="513CCECE" w14:textId="378B6C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R$ 10.000,00</w:t>
            </w:r>
          </w:p>
        </w:tc>
      </w:tr>
      <w:tr w:rsidR="00B65789" w:rsidRPr="00B65789" w14:paraId="7B12E118" w14:textId="77777777" w:rsidTr="00B65789">
        <w:trPr>
          <w:gridAfter w:val="1"/>
          <w:wAfter w:w="61" w:type="dxa"/>
          <w:trHeight w:val="450"/>
        </w:trPr>
        <w:tc>
          <w:tcPr>
            <w:tcW w:w="634" w:type="dxa"/>
            <w:shd w:val="clear" w:color="auto" w:fill="auto"/>
            <w:vAlign w:val="center"/>
            <w:hideMark/>
          </w:tcPr>
          <w:p w14:paraId="54FBA23A" w14:textId="3B91EC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w:t>
            </w:r>
          </w:p>
        </w:tc>
        <w:tc>
          <w:tcPr>
            <w:tcW w:w="2902" w:type="dxa"/>
            <w:shd w:val="clear" w:color="auto" w:fill="auto"/>
            <w:vAlign w:val="center"/>
            <w:hideMark/>
          </w:tcPr>
          <w:p w14:paraId="548B734B" w14:textId="1CE2B6B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CREME DENTAL INFANTIL   </w:t>
            </w:r>
            <w:proofErr w:type="spellStart"/>
            <w:r w:rsidRPr="00B65789">
              <w:rPr>
                <w:rFonts w:eastAsia="Times New Roman" w:cs="Times New Roman"/>
                <w:kern w:val="0"/>
                <w:sz w:val="14"/>
                <w:szCs w:val="14"/>
                <w:lang w:eastAsia="pt-BR" w:bidi="ar-SA"/>
              </w:rPr>
              <w:t>INFANTIL</w:t>
            </w:r>
            <w:proofErr w:type="spellEnd"/>
            <w:r w:rsidRPr="00B65789">
              <w:rPr>
                <w:rFonts w:eastAsia="Times New Roman" w:cs="Times New Roman"/>
                <w:kern w:val="0"/>
                <w:sz w:val="14"/>
                <w:szCs w:val="14"/>
                <w:lang w:eastAsia="pt-BR" w:bidi="ar-SA"/>
              </w:rPr>
              <w:t xml:space="preserve"> COM FLÚOR, 50MG SABORES VARIADOS (MORANGO, TUTTI FRUT).</w:t>
            </w:r>
          </w:p>
        </w:tc>
        <w:tc>
          <w:tcPr>
            <w:tcW w:w="791" w:type="dxa"/>
            <w:shd w:val="clear" w:color="auto" w:fill="auto"/>
            <w:vAlign w:val="center"/>
            <w:hideMark/>
          </w:tcPr>
          <w:p w14:paraId="04D2F77D" w14:textId="4511396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2C6D37D3" w14:textId="504A0D3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5036314" w14:textId="028B8E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DFCF6C5" w14:textId="500F561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400</w:t>
            </w:r>
          </w:p>
        </w:tc>
        <w:tc>
          <w:tcPr>
            <w:tcW w:w="490" w:type="dxa"/>
            <w:shd w:val="clear" w:color="000000" w:fill="FFFFFF"/>
            <w:vAlign w:val="center"/>
            <w:hideMark/>
          </w:tcPr>
          <w:p w14:paraId="0C93AAD4" w14:textId="5FA3991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400</w:t>
            </w:r>
          </w:p>
        </w:tc>
        <w:tc>
          <w:tcPr>
            <w:tcW w:w="553" w:type="dxa"/>
            <w:shd w:val="clear" w:color="000000" w:fill="FFFFFF"/>
            <w:vAlign w:val="center"/>
            <w:hideMark/>
          </w:tcPr>
          <w:p w14:paraId="180D3087" w14:textId="4ED8A5D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D0B76A5" w14:textId="2724FD5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687" w:type="dxa"/>
            <w:shd w:val="clear" w:color="auto" w:fill="auto"/>
            <w:vAlign w:val="center"/>
            <w:hideMark/>
          </w:tcPr>
          <w:p w14:paraId="4BD37C58" w14:textId="11629B4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1800</w:t>
            </w:r>
          </w:p>
        </w:tc>
        <w:tc>
          <w:tcPr>
            <w:tcW w:w="938" w:type="dxa"/>
            <w:gridSpan w:val="2"/>
            <w:shd w:val="clear" w:color="auto" w:fill="auto"/>
            <w:vAlign w:val="center"/>
            <w:hideMark/>
          </w:tcPr>
          <w:p w14:paraId="0B562519" w14:textId="14059F8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R$ 3,76</w:t>
            </w:r>
          </w:p>
        </w:tc>
        <w:tc>
          <w:tcPr>
            <w:tcW w:w="1141" w:type="dxa"/>
            <w:shd w:val="clear" w:color="auto" w:fill="auto"/>
            <w:vAlign w:val="center"/>
            <w:hideMark/>
          </w:tcPr>
          <w:p w14:paraId="02D9DD7E" w14:textId="7195B4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R$ 6.768,00</w:t>
            </w:r>
          </w:p>
        </w:tc>
      </w:tr>
      <w:tr w:rsidR="00B65789" w:rsidRPr="00B65789" w14:paraId="40D559DF" w14:textId="77777777" w:rsidTr="00B65789">
        <w:trPr>
          <w:gridAfter w:val="1"/>
          <w:wAfter w:w="61" w:type="dxa"/>
          <w:trHeight w:val="1125"/>
        </w:trPr>
        <w:tc>
          <w:tcPr>
            <w:tcW w:w="634" w:type="dxa"/>
            <w:shd w:val="clear" w:color="auto" w:fill="auto"/>
            <w:vAlign w:val="center"/>
            <w:hideMark/>
          </w:tcPr>
          <w:p w14:paraId="1E524A03" w14:textId="5C3873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107</w:t>
            </w:r>
          </w:p>
        </w:tc>
        <w:tc>
          <w:tcPr>
            <w:tcW w:w="2902" w:type="dxa"/>
            <w:shd w:val="clear" w:color="auto" w:fill="auto"/>
            <w:vAlign w:val="center"/>
            <w:hideMark/>
          </w:tcPr>
          <w:p w14:paraId="55EE1C0C" w14:textId="32F34AB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CREME HIDRATANTE CORPORAL, LOÇÃO FORMULA DERMATOLOGICAMENTE TESTADA, EMBALAGEM COM IDENTIFICAÇÃO DO PRODUTO, MARCA DO FABRICANTE, DATA DE FABRICAÇÃO, VALIDADE, EMBALAGEM 1.0 UNIDADE</w:t>
            </w:r>
          </w:p>
        </w:tc>
        <w:tc>
          <w:tcPr>
            <w:tcW w:w="791" w:type="dxa"/>
            <w:shd w:val="clear" w:color="auto" w:fill="auto"/>
            <w:vAlign w:val="center"/>
            <w:hideMark/>
          </w:tcPr>
          <w:p w14:paraId="2AB6D2B9" w14:textId="23084A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151688</w:t>
            </w:r>
          </w:p>
        </w:tc>
        <w:tc>
          <w:tcPr>
            <w:tcW w:w="1218" w:type="dxa"/>
            <w:shd w:val="clear" w:color="auto" w:fill="auto"/>
            <w:vAlign w:val="center"/>
            <w:hideMark/>
          </w:tcPr>
          <w:p w14:paraId="42BEDF4B" w14:textId="3680FD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F892327" w14:textId="6FE05B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B166004" w14:textId="78089D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646E52EA" w14:textId="418FAB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76FD690" w14:textId="5315FE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887404F" w14:textId="45F08C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7BAE30E" w14:textId="40B239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77A54715" w14:textId="3FF77A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R$ 58,68</w:t>
            </w:r>
          </w:p>
        </w:tc>
        <w:tc>
          <w:tcPr>
            <w:tcW w:w="1141" w:type="dxa"/>
            <w:shd w:val="clear" w:color="auto" w:fill="auto"/>
            <w:vAlign w:val="center"/>
            <w:hideMark/>
          </w:tcPr>
          <w:p w14:paraId="1AA4D6E9" w14:textId="6606B4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R$ 117,36</w:t>
            </w:r>
          </w:p>
        </w:tc>
      </w:tr>
      <w:tr w:rsidR="00B65789" w:rsidRPr="00B65789" w14:paraId="6235EA50" w14:textId="77777777" w:rsidTr="00B65789">
        <w:trPr>
          <w:gridAfter w:val="1"/>
          <w:wAfter w:w="61" w:type="dxa"/>
          <w:trHeight w:val="675"/>
        </w:trPr>
        <w:tc>
          <w:tcPr>
            <w:tcW w:w="634" w:type="dxa"/>
            <w:shd w:val="clear" w:color="auto" w:fill="auto"/>
            <w:vAlign w:val="center"/>
            <w:hideMark/>
          </w:tcPr>
          <w:p w14:paraId="53E5A6D0" w14:textId="732C76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w:t>
            </w:r>
          </w:p>
        </w:tc>
        <w:tc>
          <w:tcPr>
            <w:tcW w:w="2902" w:type="dxa"/>
            <w:shd w:val="clear" w:color="000000" w:fill="FFFFFF"/>
            <w:vAlign w:val="center"/>
            <w:hideMark/>
          </w:tcPr>
          <w:p w14:paraId="2C3D5B7F" w14:textId="6F66BEF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CUBA RIM, AÇO INOX, 26CM X 12CM VARIAVEL +/- 1CM, CAPACIDADE 700ML A 1000ML. EMBALAGEM 1.0 UNIDADE.</w:t>
            </w:r>
          </w:p>
        </w:tc>
        <w:tc>
          <w:tcPr>
            <w:tcW w:w="791" w:type="dxa"/>
            <w:shd w:val="clear" w:color="000000" w:fill="FFFFFF"/>
            <w:vAlign w:val="center"/>
            <w:hideMark/>
          </w:tcPr>
          <w:p w14:paraId="48EBDA1F" w14:textId="289D8E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98817</w:t>
            </w:r>
          </w:p>
        </w:tc>
        <w:tc>
          <w:tcPr>
            <w:tcW w:w="1218" w:type="dxa"/>
            <w:shd w:val="clear" w:color="auto" w:fill="auto"/>
            <w:vAlign w:val="center"/>
            <w:hideMark/>
          </w:tcPr>
          <w:p w14:paraId="1B1BBFF0" w14:textId="1EC301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29F2A84" w14:textId="305875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7F2EB2A3" w14:textId="171459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D880942" w14:textId="791E87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6D7EE23" w14:textId="7E6CA3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4D7814B" w14:textId="1729B7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1A87E627" w14:textId="6265D5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6A9519B7" w14:textId="37DF2D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R$ 65,00</w:t>
            </w:r>
          </w:p>
        </w:tc>
        <w:tc>
          <w:tcPr>
            <w:tcW w:w="1141" w:type="dxa"/>
            <w:shd w:val="clear" w:color="auto" w:fill="auto"/>
            <w:vAlign w:val="center"/>
            <w:hideMark/>
          </w:tcPr>
          <w:p w14:paraId="7508807B" w14:textId="12C81B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R$ 520,00</w:t>
            </w:r>
          </w:p>
        </w:tc>
      </w:tr>
      <w:tr w:rsidR="00B65789" w:rsidRPr="00B65789" w14:paraId="350AFA73" w14:textId="77777777" w:rsidTr="00B65789">
        <w:trPr>
          <w:gridAfter w:val="1"/>
          <w:wAfter w:w="61" w:type="dxa"/>
          <w:trHeight w:val="1350"/>
        </w:trPr>
        <w:tc>
          <w:tcPr>
            <w:tcW w:w="634" w:type="dxa"/>
            <w:shd w:val="clear" w:color="auto" w:fill="auto"/>
            <w:vAlign w:val="center"/>
            <w:hideMark/>
          </w:tcPr>
          <w:p w14:paraId="496AF42D" w14:textId="4E2817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109</w:t>
            </w:r>
          </w:p>
        </w:tc>
        <w:tc>
          <w:tcPr>
            <w:tcW w:w="2902" w:type="dxa"/>
            <w:shd w:val="clear" w:color="000000" w:fill="FFFFFF"/>
            <w:vAlign w:val="center"/>
            <w:hideMark/>
          </w:tcPr>
          <w:p w14:paraId="27263884" w14:textId="2C9A380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ALGINATO DE CÁLCIO E SÓDIO EM PLACA 10X10CM (+/- 1CM) FIBRA NÃO TECIDO, DERIVADO DE ALGAS MARINHAS POR ACIDO GULORONICO, MANURONICO COM IONS DE CALCIO E SODIO, INCORPORADOS EM SUAS FIBRAS, EMBALAGEM 1.0 UNIDADE.</w:t>
            </w:r>
          </w:p>
        </w:tc>
        <w:tc>
          <w:tcPr>
            <w:tcW w:w="791" w:type="dxa"/>
            <w:shd w:val="clear" w:color="000000" w:fill="FFFFFF"/>
            <w:vAlign w:val="center"/>
            <w:hideMark/>
          </w:tcPr>
          <w:p w14:paraId="0052F573" w14:textId="7E7362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1015164</w:t>
            </w:r>
          </w:p>
        </w:tc>
        <w:tc>
          <w:tcPr>
            <w:tcW w:w="1218" w:type="dxa"/>
            <w:shd w:val="clear" w:color="auto" w:fill="auto"/>
            <w:vAlign w:val="center"/>
            <w:hideMark/>
          </w:tcPr>
          <w:p w14:paraId="099EF9EC" w14:textId="29735B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2E68E9B" w14:textId="14F34F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51F9972E" w14:textId="27B997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F29AA38" w14:textId="20A139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53" w:type="dxa"/>
            <w:shd w:val="clear" w:color="000000" w:fill="FFFFFF"/>
            <w:vAlign w:val="center"/>
            <w:hideMark/>
          </w:tcPr>
          <w:p w14:paraId="2C741B15" w14:textId="35CFBE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D3FCE77" w14:textId="223296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3E0A345" w14:textId="686ADB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900</w:t>
            </w:r>
          </w:p>
        </w:tc>
        <w:tc>
          <w:tcPr>
            <w:tcW w:w="938" w:type="dxa"/>
            <w:gridSpan w:val="2"/>
            <w:shd w:val="clear" w:color="auto" w:fill="auto"/>
            <w:vAlign w:val="center"/>
            <w:hideMark/>
          </w:tcPr>
          <w:p w14:paraId="2BE4413E" w14:textId="45A8E0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R$ 21,66</w:t>
            </w:r>
          </w:p>
        </w:tc>
        <w:tc>
          <w:tcPr>
            <w:tcW w:w="1141" w:type="dxa"/>
            <w:shd w:val="clear" w:color="auto" w:fill="auto"/>
            <w:vAlign w:val="center"/>
            <w:hideMark/>
          </w:tcPr>
          <w:p w14:paraId="6EA7C3AF" w14:textId="0A0523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R$ 19.494,00</w:t>
            </w:r>
          </w:p>
        </w:tc>
      </w:tr>
      <w:tr w:rsidR="00B65789" w:rsidRPr="00B65789" w14:paraId="0ACD4D2C" w14:textId="77777777" w:rsidTr="00B65789">
        <w:trPr>
          <w:gridAfter w:val="1"/>
          <w:wAfter w:w="61" w:type="dxa"/>
          <w:trHeight w:val="675"/>
        </w:trPr>
        <w:tc>
          <w:tcPr>
            <w:tcW w:w="634" w:type="dxa"/>
            <w:shd w:val="clear" w:color="auto" w:fill="auto"/>
            <w:vAlign w:val="center"/>
            <w:hideMark/>
          </w:tcPr>
          <w:p w14:paraId="0136DA95" w14:textId="3BAAEE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110</w:t>
            </w:r>
          </w:p>
        </w:tc>
        <w:tc>
          <w:tcPr>
            <w:tcW w:w="2902" w:type="dxa"/>
            <w:shd w:val="clear" w:color="000000" w:fill="FFFFFF"/>
            <w:vAlign w:val="center"/>
            <w:hideMark/>
          </w:tcPr>
          <w:p w14:paraId="306C4093" w14:textId="600067B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CURATIVO ANTIMICROBIANO COM PRATA NANOCRISTALINA, NÃO ADERENTE, ESTERIL, 10X10CM. EMBALAGEM 1.0 UNIDADE. </w:t>
            </w:r>
          </w:p>
        </w:tc>
        <w:tc>
          <w:tcPr>
            <w:tcW w:w="791" w:type="dxa"/>
            <w:shd w:val="clear" w:color="000000" w:fill="FFFFFF"/>
            <w:vAlign w:val="center"/>
            <w:hideMark/>
          </w:tcPr>
          <w:p w14:paraId="43F614F4" w14:textId="7FF7B2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10373910</w:t>
            </w:r>
          </w:p>
        </w:tc>
        <w:tc>
          <w:tcPr>
            <w:tcW w:w="1218" w:type="dxa"/>
            <w:shd w:val="clear" w:color="auto" w:fill="auto"/>
            <w:vAlign w:val="center"/>
            <w:hideMark/>
          </w:tcPr>
          <w:p w14:paraId="528EB9E8" w14:textId="2416B9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87ED298" w14:textId="0C2FA8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4461FED7" w14:textId="64F192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E7A4DFA" w14:textId="372C5A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350E61CA" w14:textId="3AC908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3CA4081" w14:textId="18FCF6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119383C" w14:textId="7E1054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3F8EFF15" w14:textId="75ABA7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R$ 23,55</w:t>
            </w:r>
          </w:p>
        </w:tc>
        <w:tc>
          <w:tcPr>
            <w:tcW w:w="1141" w:type="dxa"/>
            <w:shd w:val="clear" w:color="auto" w:fill="auto"/>
            <w:vAlign w:val="center"/>
            <w:hideMark/>
          </w:tcPr>
          <w:p w14:paraId="6BDCA5B0" w14:textId="3398E0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R$ 16.485,00</w:t>
            </w:r>
          </w:p>
        </w:tc>
      </w:tr>
      <w:tr w:rsidR="00B65789" w:rsidRPr="00B65789" w14:paraId="3A8C3556" w14:textId="77777777" w:rsidTr="00B65789">
        <w:trPr>
          <w:gridAfter w:val="1"/>
          <w:wAfter w:w="61" w:type="dxa"/>
          <w:trHeight w:val="675"/>
        </w:trPr>
        <w:tc>
          <w:tcPr>
            <w:tcW w:w="634" w:type="dxa"/>
            <w:shd w:val="clear" w:color="auto" w:fill="auto"/>
            <w:vAlign w:val="center"/>
            <w:hideMark/>
          </w:tcPr>
          <w:p w14:paraId="01164AC2" w14:textId="12D1A1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111</w:t>
            </w:r>
          </w:p>
        </w:tc>
        <w:tc>
          <w:tcPr>
            <w:tcW w:w="2902" w:type="dxa"/>
            <w:shd w:val="clear" w:color="000000" w:fill="FFFFFF"/>
            <w:vAlign w:val="center"/>
            <w:hideMark/>
          </w:tcPr>
          <w:p w14:paraId="4F3EA9AD" w14:textId="043D8B2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BANDAGEM ADESIVA, ABSORVENTE, HIPOALERGENICA, PARA CURATIVO DE VENOPUNÇÃO, CAIXA COM 500 UNIDADES, PACOTE 500 UNIDADES.</w:t>
            </w:r>
          </w:p>
        </w:tc>
        <w:tc>
          <w:tcPr>
            <w:tcW w:w="791" w:type="dxa"/>
            <w:shd w:val="clear" w:color="000000" w:fill="FFFFFF"/>
            <w:vAlign w:val="center"/>
            <w:hideMark/>
          </w:tcPr>
          <w:p w14:paraId="32002A57" w14:textId="48BDB0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433583</w:t>
            </w:r>
          </w:p>
        </w:tc>
        <w:tc>
          <w:tcPr>
            <w:tcW w:w="1218" w:type="dxa"/>
            <w:shd w:val="clear" w:color="auto" w:fill="auto"/>
            <w:vAlign w:val="center"/>
            <w:hideMark/>
          </w:tcPr>
          <w:p w14:paraId="4B651E67" w14:textId="07C64B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PACOTE 500 UNIDADES</w:t>
            </w:r>
          </w:p>
        </w:tc>
        <w:tc>
          <w:tcPr>
            <w:tcW w:w="585" w:type="dxa"/>
            <w:shd w:val="clear" w:color="auto" w:fill="auto"/>
            <w:vAlign w:val="center"/>
            <w:hideMark/>
          </w:tcPr>
          <w:p w14:paraId="014C243F" w14:textId="3A83DA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61173BA8" w14:textId="3E2EB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35893C4" w14:textId="58BC8D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0829B58D" w14:textId="1C328D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326928D" w14:textId="6C99EF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9D10B22" w14:textId="4D351D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23A4DE03" w14:textId="4F4B2B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R$ 19,50</w:t>
            </w:r>
          </w:p>
        </w:tc>
        <w:tc>
          <w:tcPr>
            <w:tcW w:w="1141" w:type="dxa"/>
            <w:shd w:val="clear" w:color="auto" w:fill="auto"/>
            <w:vAlign w:val="center"/>
            <w:hideMark/>
          </w:tcPr>
          <w:p w14:paraId="06E5D795" w14:textId="55339E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R$ 585,00</w:t>
            </w:r>
          </w:p>
        </w:tc>
      </w:tr>
      <w:tr w:rsidR="00B65789" w:rsidRPr="00B65789" w14:paraId="0587F4E3" w14:textId="77777777" w:rsidTr="00B65789">
        <w:trPr>
          <w:gridAfter w:val="1"/>
          <w:wAfter w:w="61" w:type="dxa"/>
          <w:trHeight w:val="1575"/>
        </w:trPr>
        <w:tc>
          <w:tcPr>
            <w:tcW w:w="634" w:type="dxa"/>
            <w:shd w:val="clear" w:color="auto" w:fill="auto"/>
            <w:vAlign w:val="center"/>
            <w:hideMark/>
          </w:tcPr>
          <w:p w14:paraId="2FE705A6" w14:textId="1F2B74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112</w:t>
            </w:r>
          </w:p>
        </w:tc>
        <w:tc>
          <w:tcPr>
            <w:tcW w:w="2902" w:type="dxa"/>
            <w:shd w:val="clear" w:color="000000" w:fill="FFFFFF"/>
            <w:vAlign w:val="center"/>
            <w:hideMark/>
          </w:tcPr>
          <w:p w14:paraId="4CD0903D" w14:textId="7014333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DE ALGINATO DE CALCIO COM PRATA, 10CM +/-2 X 10CM +/-2, CONSTITUIDO DE ALGINATO DERIVADO DE ALGAS MARINHAS, CONTENDO ACIDO GULURONICO, ACIDO MANURONICO, IONS DE CALCIO E PARTICULAS DE PRATA METALICA E /OU IONICA INCORPORADOS NAS FIBRAS, ESTERIL, EMBALAGEM 1.0 UNIDADE.</w:t>
            </w:r>
          </w:p>
        </w:tc>
        <w:tc>
          <w:tcPr>
            <w:tcW w:w="791" w:type="dxa"/>
            <w:shd w:val="clear" w:color="000000" w:fill="FFFFFF"/>
            <w:vAlign w:val="center"/>
            <w:hideMark/>
          </w:tcPr>
          <w:p w14:paraId="783A5351" w14:textId="2EFBA3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11947310</w:t>
            </w:r>
          </w:p>
        </w:tc>
        <w:tc>
          <w:tcPr>
            <w:tcW w:w="1218" w:type="dxa"/>
            <w:shd w:val="clear" w:color="auto" w:fill="auto"/>
            <w:vAlign w:val="center"/>
            <w:hideMark/>
          </w:tcPr>
          <w:p w14:paraId="709B3E7D" w14:textId="650AC9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EB92930" w14:textId="5BFC47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706DDFF1" w14:textId="54E6BB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23501A8" w14:textId="07BD08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68D7376" w14:textId="46D6FE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B9318C8" w14:textId="7F9BF7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52AA338" w14:textId="69C84B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938" w:type="dxa"/>
            <w:gridSpan w:val="2"/>
            <w:shd w:val="clear" w:color="auto" w:fill="auto"/>
            <w:vAlign w:val="center"/>
            <w:hideMark/>
          </w:tcPr>
          <w:p w14:paraId="5FC49134" w14:textId="3F9ECB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R$ 35,99</w:t>
            </w:r>
          </w:p>
        </w:tc>
        <w:tc>
          <w:tcPr>
            <w:tcW w:w="1141" w:type="dxa"/>
            <w:shd w:val="clear" w:color="auto" w:fill="auto"/>
            <w:vAlign w:val="center"/>
            <w:hideMark/>
          </w:tcPr>
          <w:p w14:paraId="13036D62" w14:textId="10A166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R$ 10.797,00</w:t>
            </w:r>
          </w:p>
        </w:tc>
      </w:tr>
      <w:tr w:rsidR="00B65789" w:rsidRPr="00B65789" w14:paraId="54A2B403" w14:textId="77777777" w:rsidTr="00B65789">
        <w:trPr>
          <w:gridAfter w:val="1"/>
          <w:wAfter w:w="61" w:type="dxa"/>
          <w:trHeight w:val="900"/>
        </w:trPr>
        <w:tc>
          <w:tcPr>
            <w:tcW w:w="634" w:type="dxa"/>
            <w:shd w:val="clear" w:color="auto" w:fill="auto"/>
            <w:vAlign w:val="center"/>
            <w:hideMark/>
          </w:tcPr>
          <w:p w14:paraId="4BCA695A" w14:textId="502F79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113</w:t>
            </w:r>
          </w:p>
        </w:tc>
        <w:tc>
          <w:tcPr>
            <w:tcW w:w="2902" w:type="dxa"/>
            <w:shd w:val="clear" w:color="auto" w:fill="auto"/>
            <w:vAlign w:val="center"/>
            <w:hideMark/>
          </w:tcPr>
          <w:p w14:paraId="2F388713" w14:textId="7C800BB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DE HIDROGEL, COMPOSTO POR CLORETO DE SODIO E ALGINATO AMORFO, TRANSPARENTE, UNIFORME, COMPACTO, BISNAGA DE ATÉ 28G UNIDADE 1.0 GRAMA</w:t>
            </w:r>
          </w:p>
        </w:tc>
        <w:tc>
          <w:tcPr>
            <w:tcW w:w="791" w:type="dxa"/>
            <w:shd w:val="clear" w:color="auto" w:fill="auto"/>
            <w:vAlign w:val="center"/>
            <w:hideMark/>
          </w:tcPr>
          <w:p w14:paraId="26A2B487" w14:textId="549FD0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605659</w:t>
            </w:r>
          </w:p>
        </w:tc>
        <w:tc>
          <w:tcPr>
            <w:tcW w:w="1218" w:type="dxa"/>
            <w:shd w:val="clear" w:color="auto" w:fill="auto"/>
            <w:vAlign w:val="center"/>
            <w:hideMark/>
          </w:tcPr>
          <w:p w14:paraId="4AF4639A" w14:textId="5F1D39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GRAMA</w:t>
            </w:r>
          </w:p>
        </w:tc>
        <w:tc>
          <w:tcPr>
            <w:tcW w:w="585" w:type="dxa"/>
            <w:shd w:val="clear" w:color="auto" w:fill="auto"/>
            <w:vAlign w:val="center"/>
            <w:hideMark/>
          </w:tcPr>
          <w:p w14:paraId="1C9DEC81" w14:textId="1A0523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7186D75E" w14:textId="63409C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D012E6D" w14:textId="5C55C2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53" w:type="dxa"/>
            <w:shd w:val="clear" w:color="000000" w:fill="FFFFFF"/>
            <w:vAlign w:val="center"/>
            <w:hideMark/>
          </w:tcPr>
          <w:p w14:paraId="115F006A" w14:textId="4236FA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49F9CCE" w14:textId="0FD771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A4F4A72" w14:textId="7D401B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130</w:t>
            </w:r>
          </w:p>
        </w:tc>
        <w:tc>
          <w:tcPr>
            <w:tcW w:w="938" w:type="dxa"/>
            <w:gridSpan w:val="2"/>
            <w:shd w:val="clear" w:color="auto" w:fill="auto"/>
            <w:vAlign w:val="center"/>
            <w:hideMark/>
          </w:tcPr>
          <w:p w14:paraId="4EE7FFC8" w14:textId="71C536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R$ 32,67</w:t>
            </w:r>
          </w:p>
        </w:tc>
        <w:tc>
          <w:tcPr>
            <w:tcW w:w="1141" w:type="dxa"/>
            <w:shd w:val="clear" w:color="auto" w:fill="auto"/>
            <w:vAlign w:val="center"/>
            <w:hideMark/>
          </w:tcPr>
          <w:p w14:paraId="354C8BFA" w14:textId="2B0491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R$ 4.247,10</w:t>
            </w:r>
          </w:p>
        </w:tc>
      </w:tr>
      <w:tr w:rsidR="00B65789" w:rsidRPr="00B65789" w14:paraId="40DA596B" w14:textId="77777777" w:rsidTr="00B65789">
        <w:trPr>
          <w:gridAfter w:val="1"/>
          <w:wAfter w:w="61" w:type="dxa"/>
          <w:trHeight w:val="1350"/>
        </w:trPr>
        <w:tc>
          <w:tcPr>
            <w:tcW w:w="634" w:type="dxa"/>
            <w:shd w:val="clear" w:color="auto" w:fill="auto"/>
            <w:vAlign w:val="center"/>
            <w:hideMark/>
          </w:tcPr>
          <w:p w14:paraId="00E0A7CB" w14:textId="706D32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114</w:t>
            </w:r>
          </w:p>
        </w:tc>
        <w:tc>
          <w:tcPr>
            <w:tcW w:w="2902" w:type="dxa"/>
            <w:shd w:val="clear" w:color="000000" w:fill="FFFFFF"/>
            <w:vAlign w:val="center"/>
            <w:hideMark/>
          </w:tcPr>
          <w:p w14:paraId="4591BBE9" w14:textId="7CDD771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CURATIVO ESPUMA COM SILICONE ATRAUMATICA, FLEXIVEL, ABSORVENTE, USO DIARIO E CONTINUO, PACIENTE COM DOENÇA DERMATOLOGICA ESPECIFICA, PERMEAVEL AO AR E IMPERMEAVEL A </w:t>
            </w:r>
            <w:proofErr w:type="gramStart"/>
            <w:r w:rsidRPr="00B65789">
              <w:rPr>
                <w:rFonts w:eastAsia="Times New Roman" w:cs="Times New Roman"/>
                <w:color w:val="000000"/>
                <w:kern w:val="0"/>
                <w:sz w:val="14"/>
                <w:szCs w:val="14"/>
                <w:lang w:eastAsia="pt-BR" w:bidi="ar-SA"/>
              </w:rPr>
              <w:t>AGUA</w:t>
            </w:r>
            <w:proofErr w:type="gramEnd"/>
            <w:r w:rsidRPr="00B65789">
              <w:rPr>
                <w:rFonts w:eastAsia="Times New Roman" w:cs="Times New Roman"/>
                <w:color w:val="000000"/>
                <w:kern w:val="0"/>
                <w:sz w:val="14"/>
                <w:szCs w:val="14"/>
                <w:lang w:eastAsia="pt-BR" w:bidi="ar-SA"/>
              </w:rPr>
              <w:t xml:space="preserve"> E FLUIDOS CORPORAIS EXTERNOS A LESÃO, 10X10CM, ESTERIL, EMBALAGEM 1.0 UNIDADE.</w:t>
            </w:r>
          </w:p>
        </w:tc>
        <w:tc>
          <w:tcPr>
            <w:tcW w:w="791" w:type="dxa"/>
            <w:shd w:val="clear" w:color="000000" w:fill="FFFFFF"/>
            <w:vAlign w:val="center"/>
            <w:hideMark/>
          </w:tcPr>
          <w:p w14:paraId="02E2B716" w14:textId="44E7BE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10907410</w:t>
            </w:r>
          </w:p>
        </w:tc>
        <w:tc>
          <w:tcPr>
            <w:tcW w:w="1218" w:type="dxa"/>
            <w:shd w:val="clear" w:color="auto" w:fill="auto"/>
            <w:vAlign w:val="center"/>
            <w:hideMark/>
          </w:tcPr>
          <w:p w14:paraId="4E9672F9" w14:textId="45E98A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CC5AC32" w14:textId="073F36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466C0707" w14:textId="6DD135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95683F7" w14:textId="3725C2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47116E33" w14:textId="14694A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2BD81B5" w14:textId="2CED0C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B25B4CD" w14:textId="4BAE93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3095F138" w14:textId="651ED5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R$ 18,39</w:t>
            </w:r>
          </w:p>
        </w:tc>
        <w:tc>
          <w:tcPr>
            <w:tcW w:w="1141" w:type="dxa"/>
            <w:shd w:val="clear" w:color="auto" w:fill="auto"/>
            <w:vAlign w:val="center"/>
            <w:hideMark/>
          </w:tcPr>
          <w:p w14:paraId="0353CC89" w14:textId="1FDCEC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R$ 3.678,00</w:t>
            </w:r>
          </w:p>
        </w:tc>
      </w:tr>
      <w:tr w:rsidR="00B65789" w:rsidRPr="00B65789" w14:paraId="2F367B3F" w14:textId="77777777" w:rsidTr="00B65789">
        <w:trPr>
          <w:gridAfter w:val="1"/>
          <w:wAfter w:w="61" w:type="dxa"/>
          <w:trHeight w:val="278"/>
        </w:trPr>
        <w:tc>
          <w:tcPr>
            <w:tcW w:w="634" w:type="dxa"/>
            <w:shd w:val="clear" w:color="auto" w:fill="auto"/>
            <w:vAlign w:val="center"/>
            <w:hideMark/>
          </w:tcPr>
          <w:p w14:paraId="13A539D0" w14:textId="1166C9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115</w:t>
            </w:r>
          </w:p>
        </w:tc>
        <w:tc>
          <w:tcPr>
            <w:tcW w:w="2902" w:type="dxa"/>
            <w:shd w:val="clear" w:color="000000" w:fill="FFFFFF"/>
            <w:vAlign w:val="center"/>
            <w:hideMark/>
          </w:tcPr>
          <w:p w14:paraId="44A7A62C" w14:textId="2A2C089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CURATIVO HIDROFIBRA 10CM X 10CM +/- 2CM, COM OU SEM CARBOXILMETILCELULOSE SÓDICA, </w:t>
            </w:r>
            <w:r w:rsidRPr="00B65789">
              <w:rPr>
                <w:rFonts w:eastAsia="Times New Roman" w:cs="Times New Roman"/>
                <w:color w:val="000000"/>
                <w:kern w:val="0"/>
                <w:sz w:val="14"/>
                <w:szCs w:val="14"/>
                <w:lang w:eastAsia="pt-BR" w:bidi="ar-SA"/>
              </w:rPr>
              <w:lastRenderedPageBreak/>
              <w:t>PRATA IONICA, ESTERIL, EMBALAGEM 1.0 UNIDADE.</w:t>
            </w:r>
          </w:p>
        </w:tc>
        <w:tc>
          <w:tcPr>
            <w:tcW w:w="791" w:type="dxa"/>
            <w:shd w:val="clear" w:color="000000" w:fill="FFFFFF"/>
            <w:vAlign w:val="center"/>
            <w:hideMark/>
          </w:tcPr>
          <w:p w14:paraId="6E9EB601" w14:textId="35389F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633310</w:t>
            </w:r>
          </w:p>
        </w:tc>
        <w:tc>
          <w:tcPr>
            <w:tcW w:w="1218" w:type="dxa"/>
            <w:shd w:val="clear" w:color="auto" w:fill="auto"/>
            <w:vAlign w:val="center"/>
            <w:hideMark/>
          </w:tcPr>
          <w:p w14:paraId="59B94444" w14:textId="2C76D2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37CC0F1" w14:textId="053C3C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5402A807" w14:textId="61DD6A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4F50384" w14:textId="569908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53" w:type="dxa"/>
            <w:shd w:val="clear" w:color="000000" w:fill="FFFFFF"/>
            <w:vAlign w:val="center"/>
            <w:hideMark/>
          </w:tcPr>
          <w:p w14:paraId="469492CE" w14:textId="038831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CD0B6FC" w14:textId="6D396B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E08CCB1" w14:textId="2B3F91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900</w:t>
            </w:r>
          </w:p>
        </w:tc>
        <w:tc>
          <w:tcPr>
            <w:tcW w:w="938" w:type="dxa"/>
            <w:gridSpan w:val="2"/>
            <w:shd w:val="clear" w:color="auto" w:fill="auto"/>
            <w:vAlign w:val="center"/>
            <w:hideMark/>
          </w:tcPr>
          <w:p w14:paraId="32A198C3" w14:textId="09190F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R$ 68,00</w:t>
            </w:r>
          </w:p>
        </w:tc>
        <w:tc>
          <w:tcPr>
            <w:tcW w:w="1141" w:type="dxa"/>
            <w:shd w:val="clear" w:color="auto" w:fill="auto"/>
            <w:vAlign w:val="center"/>
            <w:hideMark/>
          </w:tcPr>
          <w:p w14:paraId="7C6E516B" w14:textId="7ACBF3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R$ 61.200,00</w:t>
            </w:r>
          </w:p>
        </w:tc>
      </w:tr>
      <w:tr w:rsidR="00B65789" w:rsidRPr="00B65789" w14:paraId="6DBBBA4A" w14:textId="77777777" w:rsidTr="00B65789">
        <w:trPr>
          <w:gridAfter w:val="1"/>
          <w:wAfter w:w="61" w:type="dxa"/>
          <w:trHeight w:val="900"/>
        </w:trPr>
        <w:tc>
          <w:tcPr>
            <w:tcW w:w="634" w:type="dxa"/>
            <w:shd w:val="clear" w:color="auto" w:fill="auto"/>
            <w:vAlign w:val="center"/>
            <w:hideMark/>
          </w:tcPr>
          <w:p w14:paraId="5822DFA6" w14:textId="714C98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116</w:t>
            </w:r>
          </w:p>
        </w:tc>
        <w:tc>
          <w:tcPr>
            <w:tcW w:w="2902" w:type="dxa"/>
            <w:shd w:val="clear" w:color="auto" w:fill="auto"/>
            <w:vAlign w:val="center"/>
            <w:hideMark/>
          </w:tcPr>
          <w:p w14:paraId="4CEAD33F" w14:textId="5C3B6D6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CARVAO ATIVADO COM PRATA, 10 X 10</w:t>
            </w:r>
            <w:proofErr w:type="gramStart"/>
            <w:r w:rsidRPr="00B65789">
              <w:rPr>
                <w:rFonts w:eastAsia="Times New Roman" w:cs="Times New Roman"/>
                <w:color w:val="000000"/>
                <w:kern w:val="0"/>
                <w:sz w:val="14"/>
                <w:szCs w:val="14"/>
                <w:lang w:eastAsia="pt-BR" w:bidi="ar-SA"/>
              </w:rPr>
              <w:t>CM ,</w:t>
            </w:r>
            <w:proofErr w:type="gramEnd"/>
            <w:r w:rsidRPr="00B65789">
              <w:rPr>
                <w:rFonts w:eastAsia="Times New Roman" w:cs="Times New Roman"/>
                <w:color w:val="000000"/>
                <w:kern w:val="0"/>
                <w:sz w:val="14"/>
                <w:szCs w:val="14"/>
                <w:lang w:eastAsia="pt-BR" w:bidi="ar-SA"/>
              </w:rPr>
              <w:t xml:space="preserve"> VARIACAO +/- 2CM, COMPOSTO POR CARVAO ATIVADO COM PRATA EM TODA SUPERFICIE, UNIDADE 1.0 UNIDADE</w:t>
            </w:r>
          </w:p>
        </w:tc>
        <w:tc>
          <w:tcPr>
            <w:tcW w:w="791" w:type="dxa"/>
            <w:shd w:val="clear" w:color="000000" w:fill="FFFFFF"/>
            <w:vAlign w:val="center"/>
            <w:hideMark/>
          </w:tcPr>
          <w:p w14:paraId="67B6FFF6" w14:textId="262ECA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605649</w:t>
            </w:r>
          </w:p>
        </w:tc>
        <w:tc>
          <w:tcPr>
            <w:tcW w:w="1218" w:type="dxa"/>
            <w:shd w:val="clear" w:color="auto" w:fill="auto"/>
            <w:vAlign w:val="center"/>
            <w:hideMark/>
          </w:tcPr>
          <w:p w14:paraId="728665AB" w14:textId="2E58E65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 1.0 UNIDADE</w:t>
            </w:r>
          </w:p>
        </w:tc>
        <w:tc>
          <w:tcPr>
            <w:tcW w:w="585" w:type="dxa"/>
            <w:shd w:val="clear" w:color="auto" w:fill="auto"/>
            <w:vAlign w:val="center"/>
            <w:hideMark/>
          </w:tcPr>
          <w:p w14:paraId="28F74124" w14:textId="5F52788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150</w:t>
            </w:r>
          </w:p>
        </w:tc>
        <w:tc>
          <w:tcPr>
            <w:tcW w:w="504" w:type="dxa"/>
            <w:shd w:val="clear" w:color="auto" w:fill="auto"/>
            <w:vAlign w:val="center"/>
            <w:hideMark/>
          </w:tcPr>
          <w:p w14:paraId="308ACAD6" w14:textId="1032B33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7943587" w14:textId="275A135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53" w:type="dxa"/>
            <w:shd w:val="clear" w:color="000000" w:fill="FFFFFF"/>
            <w:vAlign w:val="center"/>
            <w:hideMark/>
          </w:tcPr>
          <w:p w14:paraId="6BD66850" w14:textId="6A84F87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B6CB0F6" w14:textId="0BCA82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3CD966C" w14:textId="15AB49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650</w:t>
            </w:r>
          </w:p>
        </w:tc>
        <w:tc>
          <w:tcPr>
            <w:tcW w:w="938" w:type="dxa"/>
            <w:gridSpan w:val="2"/>
            <w:shd w:val="clear" w:color="auto" w:fill="auto"/>
            <w:vAlign w:val="center"/>
            <w:hideMark/>
          </w:tcPr>
          <w:p w14:paraId="71108AE4" w14:textId="346326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R$ 37,00</w:t>
            </w:r>
          </w:p>
        </w:tc>
        <w:tc>
          <w:tcPr>
            <w:tcW w:w="1141" w:type="dxa"/>
            <w:shd w:val="clear" w:color="auto" w:fill="auto"/>
            <w:vAlign w:val="center"/>
            <w:hideMark/>
          </w:tcPr>
          <w:p w14:paraId="22AD4EFB" w14:textId="3D900C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R$ 24.050,00</w:t>
            </w:r>
          </w:p>
        </w:tc>
      </w:tr>
      <w:tr w:rsidR="00B65789" w:rsidRPr="00B65789" w14:paraId="71EAB98D" w14:textId="77777777" w:rsidTr="00B65789">
        <w:trPr>
          <w:gridAfter w:val="1"/>
          <w:wAfter w:w="61" w:type="dxa"/>
          <w:trHeight w:val="1125"/>
        </w:trPr>
        <w:tc>
          <w:tcPr>
            <w:tcW w:w="634" w:type="dxa"/>
            <w:shd w:val="clear" w:color="auto" w:fill="auto"/>
            <w:vAlign w:val="center"/>
            <w:hideMark/>
          </w:tcPr>
          <w:p w14:paraId="55E6912F" w14:textId="0ADCBB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w:t>
            </w:r>
          </w:p>
        </w:tc>
        <w:tc>
          <w:tcPr>
            <w:tcW w:w="2902" w:type="dxa"/>
            <w:shd w:val="clear" w:color="auto" w:fill="auto"/>
            <w:vAlign w:val="center"/>
            <w:hideMark/>
          </w:tcPr>
          <w:p w14:paraId="095C8BEC" w14:textId="41C2BDC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CURATIVO TRANSPARENTE DE POLIURETANO, REVESTIDO COM ADESIVO, NÃO ESTERIL, HIPOALERGENICO, SEMIPERMEAVEL, FILME PLÁSTICO TRASNPARENTE REMOVIVEL, 10CM X 10CM VARIAÇÃO +/- 1CM. ROLO 1.0 UNIDADE. </w:t>
            </w:r>
          </w:p>
        </w:tc>
        <w:tc>
          <w:tcPr>
            <w:tcW w:w="791" w:type="dxa"/>
            <w:shd w:val="clear" w:color="auto" w:fill="auto"/>
            <w:vAlign w:val="center"/>
            <w:hideMark/>
          </w:tcPr>
          <w:p w14:paraId="3E709A07" w14:textId="2986C3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634146</w:t>
            </w:r>
          </w:p>
        </w:tc>
        <w:tc>
          <w:tcPr>
            <w:tcW w:w="1218" w:type="dxa"/>
            <w:shd w:val="clear" w:color="auto" w:fill="auto"/>
            <w:vAlign w:val="center"/>
            <w:hideMark/>
          </w:tcPr>
          <w:p w14:paraId="00D1C85A" w14:textId="7773B4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0AFFD4F4" w14:textId="08560C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13994739" w14:textId="7374D4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A4E059F" w14:textId="2BACEF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1E3A97E4" w14:textId="124BA4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8E1D015" w14:textId="5E5623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9F88FB2" w14:textId="7AF093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938" w:type="dxa"/>
            <w:gridSpan w:val="2"/>
            <w:shd w:val="clear" w:color="auto" w:fill="auto"/>
            <w:vAlign w:val="center"/>
            <w:hideMark/>
          </w:tcPr>
          <w:p w14:paraId="6FAD5FE0" w14:textId="78010F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R$ 51,90</w:t>
            </w:r>
          </w:p>
        </w:tc>
        <w:tc>
          <w:tcPr>
            <w:tcW w:w="1141" w:type="dxa"/>
            <w:shd w:val="clear" w:color="auto" w:fill="auto"/>
            <w:vAlign w:val="center"/>
            <w:hideMark/>
          </w:tcPr>
          <w:p w14:paraId="694407C3" w14:textId="7BF1B7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R$ 4.152,00</w:t>
            </w:r>
          </w:p>
        </w:tc>
      </w:tr>
      <w:tr w:rsidR="00B65789" w:rsidRPr="00B65789" w14:paraId="51EA3123" w14:textId="77777777" w:rsidTr="00B65789">
        <w:trPr>
          <w:gridAfter w:val="1"/>
          <w:wAfter w:w="61" w:type="dxa"/>
          <w:trHeight w:val="675"/>
        </w:trPr>
        <w:tc>
          <w:tcPr>
            <w:tcW w:w="634" w:type="dxa"/>
            <w:shd w:val="clear" w:color="auto" w:fill="auto"/>
            <w:vAlign w:val="center"/>
            <w:hideMark/>
          </w:tcPr>
          <w:p w14:paraId="54DD3DC6" w14:textId="06DAC1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118</w:t>
            </w:r>
          </w:p>
        </w:tc>
        <w:tc>
          <w:tcPr>
            <w:tcW w:w="2902" w:type="dxa"/>
            <w:shd w:val="clear" w:color="000000" w:fill="FFFFFF"/>
            <w:vAlign w:val="center"/>
            <w:hideMark/>
          </w:tcPr>
          <w:p w14:paraId="4697AFF8" w14:textId="461D6D9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BOTA DE UNNA, 10CM +/- 2,5CM X 10M +/- 4M, TECIDO DE MALHA, OXIDO DE ZINCO DE 10% A 15%, GOMAS E OLEO, EMBALAGEM 1.0 UNIDADE</w:t>
            </w:r>
          </w:p>
        </w:tc>
        <w:tc>
          <w:tcPr>
            <w:tcW w:w="791" w:type="dxa"/>
            <w:shd w:val="clear" w:color="000000" w:fill="FFFFFF"/>
            <w:vAlign w:val="center"/>
            <w:hideMark/>
          </w:tcPr>
          <w:p w14:paraId="44468B2B" w14:textId="361A36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633162</w:t>
            </w:r>
          </w:p>
        </w:tc>
        <w:tc>
          <w:tcPr>
            <w:tcW w:w="1218" w:type="dxa"/>
            <w:shd w:val="clear" w:color="auto" w:fill="auto"/>
            <w:vAlign w:val="center"/>
            <w:hideMark/>
          </w:tcPr>
          <w:p w14:paraId="6155D4CC" w14:textId="289CF8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4D190B1" w14:textId="23E4A5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6A8B66F" w14:textId="7C2279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16B9BE2" w14:textId="7C7E25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auto" w:fill="auto"/>
            <w:vAlign w:val="center"/>
            <w:hideMark/>
          </w:tcPr>
          <w:p w14:paraId="48482BF4" w14:textId="4DCDBE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CB1D6A" w14:textId="1E806E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23422F4" w14:textId="2C6524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552DD45D" w14:textId="0B2686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R$ 35,93</w:t>
            </w:r>
          </w:p>
        </w:tc>
        <w:tc>
          <w:tcPr>
            <w:tcW w:w="1141" w:type="dxa"/>
            <w:shd w:val="clear" w:color="auto" w:fill="auto"/>
            <w:vAlign w:val="center"/>
            <w:hideMark/>
          </w:tcPr>
          <w:p w14:paraId="5A38D903" w14:textId="281DCB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R$ 7.186,00</w:t>
            </w:r>
          </w:p>
        </w:tc>
      </w:tr>
      <w:tr w:rsidR="00B65789" w:rsidRPr="00B65789" w14:paraId="1A68068B" w14:textId="77777777" w:rsidTr="00B65789">
        <w:trPr>
          <w:gridAfter w:val="1"/>
          <w:wAfter w:w="61" w:type="dxa"/>
          <w:trHeight w:val="1328"/>
        </w:trPr>
        <w:tc>
          <w:tcPr>
            <w:tcW w:w="634" w:type="dxa"/>
            <w:shd w:val="clear" w:color="auto" w:fill="auto"/>
            <w:vAlign w:val="center"/>
            <w:hideMark/>
          </w:tcPr>
          <w:p w14:paraId="206BFEE2" w14:textId="347104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119</w:t>
            </w:r>
          </w:p>
        </w:tc>
        <w:tc>
          <w:tcPr>
            <w:tcW w:w="2902" w:type="dxa"/>
            <w:shd w:val="clear" w:color="auto" w:fill="auto"/>
            <w:vAlign w:val="center"/>
            <w:hideMark/>
          </w:tcPr>
          <w:p w14:paraId="6A1DDE8B" w14:textId="2E2A7F4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HIDROCOLOIDE, 10 X 10CM, TRANSPARENTE, EXTRA FINO, PARTICULAS DE NO MINIMO CARBOXILMETILCELULOSE, ELASTICO E ADESIVO EM SUA SUPERFICIE, COBERTA POR MEMBRANA DE PERMEABILIDADE SELETIVA, POLIURETANO, FLEXIVEL E MACIO, EMBALAGEM 1.0 UNIDADE</w:t>
            </w:r>
          </w:p>
        </w:tc>
        <w:tc>
          <w:tcPr>
            <w:tcW w:w="791" w:type="dxa"/>
            <w:shd w:val="clear" w:color="auto" w:fill="auto"/>
            <w:vAlign w:val="center"/>
            <w:hideMark/>
          </w:tcPr>
          <w:p w14:paraId="16EF6E6A" w14:textId="7C0136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605669</w:t>
            </w:r>
          </w:p>
        </w:tc>
        <w:tc>
          <w:tcPr>
            <w:tcW w:w="1218" w:type="dxa"/>
            <w:shd w:val="clear" w:color="auto" w:fill="auto"/>
            <w:vAlign w:val="center"/>
            <w:hideMark/>
          </w:tcPr>
          <w:p w14:paraId="7A6B8BE8" w14:textId="1F5630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AE3345A" w14:textId="729AE6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495C17EB" w14:textId="237476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D0E6730" w14:textId="23B2CC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5C998DF4" w14:textId="32DB7C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9E7AAAD" w14:textId="1C628F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78B6AF1" w14:textId="713DDA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938" w:type="dxa"/>
            <w:gridSpan w:val="2"/>
            <w:shd w:val="clear" w:color="auto" w:fill="auto"/>
            <w:vAlign w:val="center"/>
            <w:hideMark/>
          </w:tcPr>
          <w:p w14:paraId="5A926CF3" w14:textId="47C254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R$ 17,00</w:t>
            </w:r>
          </w:p>
        </w:tc>
        <w:tc>
          <w:tcPr>
            <w:tcW w:w="1141" w:type="dxa"/>
            <w:shd w:val="clear" w:color="auto" w:fill="auto"/>
            <w:vAlign w:val="center"/>
            <w:hideMark/>
          </w:tcPr>
          <w:p w14:paraId="3E6A9878" w14:textId="4D2489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R$ 10.200,00</w:t>
            </w:r>
          </w:p>
        </w:tc>
      </w:tr>
      <w:tr w:rsidR="00B65789" w:rsidRPr="00B65789" w14:paraId="7D49C439" w14:textId="77777777" w:rsidTr="00B65789">
        <w:trPr>
          <w:gridAfter w:val="1"/>
          <w:wAfter w:w="61" w:type="dxa"/>
          <w:trHeight w:val="1125"/>
        </w:trPr>
        <w:tc>
          <w:tcPr>
            <w:tcW w:w="634" w:type="dxa"/>
            <w:shd w:val="clear" w:color="auto" w:fill="auto"/>
            <w:vAlign w:val="center"/>
            <w:hideMark/>
          </w:tcPr>
          <w:p w14:paraId="23CFB8E5" w14:textId="6FE903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2902" w:type="dxa"/>
            <w:shd w:val="clear" w:color="000000" w:fill="FFFFFF"/>
            <w:vAlign w:val="center"/>
            <w:hideMark/>
          </w:tcPr>
          <w:p w14:paraId="72F4FE15" w14:textId="24263A4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OXIDO DE ZINCO, OLEO DE RICINO, GOMA ACACIA, GLICERINA, PETROLATUM E AGUA DEIONIZADA, BOTA DE UNNA, 10CM +/-2,5CM X 6 A 10M, ATADURA DE TECIDO DE ALGODAO IMPREGNADA COM PASTA DE OXIDO DE ZINCO, EMBALAGEM 1.0 UNIDADE</w:t>
            </w:r>
          </w:p>
        </w:tc>
        <w:tc>
          <w:tcPr>
            <w:tcW w:w="791" w:type="dxa"/>
            <w:shd w:val="clear" w:color="000000" w:fill="FFFFFF"/>
            <w:vAlign w:val="center"/>
            <w:hideMark/>
          </w:tcPr>
          <w:p w14:paraId="3BC4641D" w14:textId="5183DA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1397687</w:t>
            </w:r>
          </w:p>
        </w:tc>
        <w:tc>
          <w:tcPr>
            <w:tcW w:w="1218" w:type="dxa"/>
            <w:shd w:val="clear" w:color="auto" w:fill="auto"/>
            <w:vAlign w:val="center"/>
            <w:hideMark/>
          </w:tcPr>
          <w:p w14:paraId="7841895E" w14:textId="2A4F03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53FDD61" w14:textId="6CDD9C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04" w:type="dxa"/>
            <w:shd w:val="clear" w:color="auto" w:fill="auto"/>
            <w:vAlign w:val="center"/>
            <w:hideMark/>
          </w:tcPr>
          <w:p w14:paraId="7E1C7A06" w14:textId="0F8316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5822354" w14:textId="07AF83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53" w:type="dxa"/>
            <w:shd w:val="clear" w:color="000000" w:fill="FFFFFF"/>
            <w:vAlign w:val="center"/>
            <w:hideMark/>
          </w:tcPr>
          <w:p w14:paraId="0C921DC4" w14:textId="497864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C8CB048" w14:textId="7DC8E3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C53B052" w14:textId="2A8046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519FFE6C" w14:textId="244C1D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R$ 28,68</w:t>
            </w:r>
          </w:p>
        </w:tc>
        <w:tc>
          <w:tcPr>
            <w:tcW w:w="1141" w:type="dxa"/>
            <w:shd w:val="clear" w:color="auto" w:fill="auto"/>
            <w:vAlign w:val="center"/>
            <w:hideMark/>
          </w:tcPr>
          <w:p w14:paraId="01F05DC3" w14:textId="3D6DA6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R$ 20.076,00</w:t>
            </w:r>
          </w:p>
        </w:tc>
      </w:tr>
      <w:tr w:rsidR="00B65789" w:rsidRPr="00B65789" w14:paraId="49A9E17C" w14:textId="77777777" w:rsidTr="00B65789">
        <w:trPr>
          <w:gridAfter w:val="1"/>
          <w:wAfter w:w="61" w:type="dxa"/>
          <w:trHeight w:val="1125"/>
        </w:trPr>
        <w:tc>
          <w:tcPr>
            <w:tcW w:w="634" w:type="dxa"/>
            <w:shd w:val="clear" w:color="auto" w:fill="auto"/>
            <w:vAlign w:val="center"/>
            <w:hideMark/>
          </w:tcPr>
          <w:p w14:paraId="11F9BC5E" w14:textId="1CE1FF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121</w:t>
            </w:r>
          </w:p>
        </w:tc>
        <w:tc>
          <w:tcPr>
            <w:tcW w:w="2902" w:type="dxa"/>
            <w:shd w:val="clear" w:color="auto" w:fill="auto"/>
            <w:vAlign w:val="center"/>
            <w:hideMark/>
          </w:tcPr>
          <w:p w14:paraId="34BC1DB8" w14:textId="136EA57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CURATIVO, TELA, NAO ADERENTE 9CM +/-2CM X 9 CM +/-2CM, MALHA DE ACETATO DE CELULOSE, PETROLATUM PARA COBERTURA PRIMARIA, UNIFORME, POROSA, ESTERIL, EMBALAGEM 1.0 UNIDADE</w:t>
            </w:r>
          </w:p>
        </w:tc>
        <w:tc>
          <w:tcPr>
            <w:tcW w:w="791" w:type="dxa"/>
            <w:shd w:val="clear" w:color="auto" w:fill="auto"/>
            <w:vAlign w:val="center"/>
            <w:hideMark/>
          </w:tcPr>
          <w:p w14:paraId="2FCCDED5" w14:textId="6A0898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633217</w:t>
            </w:r>
          </w:p>
        </w:tc>
        <w:tc>
          <w:tcPr>
            <w:tcW w:w="1218" w:type="dxa"/>
            <w:shd w:val="clear" w:color="auto" w:fill="auto"/>
            <w:vAlign w:val="center"/>
            <w:hideMark/>
          </w:tcPr>
          <w:p w14:paraId="618D53B0" w14:textId="1182A0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5D07DA1" w14:textId="04429A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A70322D" w14:textId="4AEE7E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D41B407" w14:textId="64E173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4CA4358D" w14:textId="330134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2A7473A" w14:textId="6DB744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6645036" w14:textId="57E135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938" w:type="dxa"/>
            <w:gridSpan w:val="2"/>
            <w:shd w:val="clear" w:color="auto" w:fill="auto"/>
            <w:vAlign w:val="center"/>
            <w:hideMark/>
          </w:tcPr>
          <w:p w14:paraId="01662726" w14:textId="75363B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R$ 22,68</w:t>
            </w:r>
          </w:p>
        </w:tc>
        <w:tc>
          <w:tcPr>
            <w:tcW w:w="1141" w:type="dxa"/>
            <w:shd w:val="clear" w:color="auto" w:fill="auto"/>
            <w:vAlign w:val="center"/>
            <w:hideMark/>
          </w:tcPr>
          <w:p w14:paraId="46F89646" w14:textId="6E3254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R$ 2.268,00</w:t>
            </w:r>
          </w:p>
        </w:tc>
      </w:tr>
      <w:tr w:rsidR="00B65789" w:rsidRPr="00B65789" w14:paraId="30772BF8" w14:textId="77777777" w:rsidTr="00B65789">
        <w:trPr>
          <w:gridAfter w:val="1"/>
          <w:wAfter w:w="61" w:type="dxa"/>
          <w:trHeight w:val="675"/>
        </w:trPr>
        <w:tc>
          <w:tcPr>
            <w:tcW w:w="634" w:type="dxa"/>
            <w:shd w:val="clear" w:color="auto" w:fill="auto"/>
            <w:vAlign w:val="center"/>
            <w:hideMark/>
          </w:tcPr>
          <w:p w14:paraId="153C2020" w14:textId="675B37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122</w:t>
            </w:r>
          </w:p>
        </w:tc>
        <w:tc>
          <w:tcPr>
            <w:tcW w:w="2902" w:type="dxa"/>
            <w:shd w:val="clear" w:color="000000" w:fill="FFFFFF"/>
            <w:vAlign w:val="center"/>
            <w:hideMark/>
          </w:tcPr>
          <w:p w14:paraId="3EA92971" w14:textId="503004C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CURETA PROCESSAVEL, AÇO INOX, GINECOLOGICA RECAMIER ABERTA Nº1, 31CM, EMBALAGEM 1.0 UNIDADE.</w:t>
            </w:r>
          </w:p>
        </w:tc>
        <w:tc>
          <w:tcPr>
            <w:tcW w:w="791" w:type="dxa"/>
            <w:shd w:val="clear" w:color="000000" w:fill="FFFFFF"/>
            <w:vAlign w:val="center"/>
            <w:hideMark/>
          </w:tcPr>
          <w:p w14:paraId="7AA7A844" w14:textId="225732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885590</w:t>
            </w:r>
          </w:p>
        </w:tc>
        <w:tc>
          <w:tcPr>
            <w:tcW w:w="1218" w:type="dxa"/>
            <w:shd w:val="clear" w:color="auto" w:fill="auto"/>
            <w:vAlign w:val="center"/>
            <w:hideMark/>
          </w:tcPr>
          <w:p w14:paraId="0CEF3F34" w14:textId="79F881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158632A" w14:textId="43C350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04" w:type="dxa"/>
            <w:shd w:val="clear" w:color="auto" w:fill="auto"/>
            <w:vAlign w:val="center"/>
            <w:hideMark/>
          </w:tcPr>
          <w:p w14:paraId="46E121B7" w14:textId="5428A2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5D7530E" w14:textId="6FF05F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709A174D" w14:textId="55A473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27CCF4B" w14:textId="32C038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92966DB" w14:textId="08603E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w:t>
            </w:r>
          </w:p>
        </w:tc>
        <w:tc>
          <w:tcPr>
            <w:tcW w:w="938" w:type="dxa"/>
            <w:gridSpan w:val="2"/>
            <w:shd w:val="clear" w:color="auto" w:fill="auto"/>
            <w:vAlign w:val="center"/>
            <w:hideMark/>
          </w:tcPr>
          <w:p w14:paraId="745BCE00" w14:textId="3E23D8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R$ 101,23</w:t>
            </w:r>
          </w:p>
        </w:tc>
        <w:tc>
          <w:tcPr>
            <w:tcW w:w="1141" w:type="dxa"/>
            <w:shd w:val="clear" w:color="auto" w:fill="auto"/>
            <w:vAlign w:val="center"/>
            <w:hideMark/>
          </w:tcPr>
          <w:p w14:paraId="00FACC2B" w14:textId="17A2F4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R$ 1.619,68</w:t>
            </w:r>
          </w:p>
        </w:tc>
      </w:tr>
      <w:tr w:rsidR="00B65789" w:rsidRPr="00B65789" w14:paraId="45715558" w14:textId="77777777" w:rsidTr="00B65789">
        <w:trPr>
          <w:gridAfter w:val="1"/>
          <w:wAfter w:w="61" w:type="dxa"/>
          <w:trHeight w:val="900"/>
        </w:trPr>
        <w:tc>
          <w:tcPr>
            <w:tcW w:w="634" w:type="dxa"/>
            <w:shd w:val="clear" w:color="auto" w:fill="auto"/>
            <w:vAlign w:val="center"/>
            <w:hideMark/>
          </w:tcPr>
          <w:p w14:paraId="66DE9239" w14:textId="4BA8BC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123</w:t>
            </w:r>
          </w:p>
        </w:tc>
        <w:tc>
          <w:tcPr>
            <w:tcW w:w="2902" w:type="dxa"/>
            <w:shd w:val="clear" w:color="auto" w:fill="auto"/>
            <w:vAlign w:val="center"/>
            <w:hideMark/>
          </w:tcPr>
          <w:p w14:paraId="039C84D7" w14:textId="351FA157" w:rsidR="00B65789" w:rsidRPr="00B65789" w:rsidRDefault="00B65789" w:rsidP="00B65789">
            <w:pPr>
              <w:widowControl/>
              <w:suppressAutoHyphens w:val="0"/>
              <w:jc w:val="both"/>
              <w:rPr>
                <w:rFonts w:eastAsia="Times New Roman" w:cs="Times New Roman"/>
                <w:color w:val="242424"/>
                <w:kern w:val="0"/>
                <w:sz w:val="14"/>
                <w:szCs w:val="14"/>
                <w:lang w:eastAsia="pt-BR" w:bidi="ar-SA"/>
              </w:rPr>
            </w:pPr>
            <w:r w:rsidRPr="00B65789">
              <w:rPr>
                <w:rFonts w:eastAsia="Times New Roman" w:cs="Times New Roman"/>
                <w:color w:val="242424"/>
                <w:kern w:val="0"/>
                <w:sz w:val="14"/>
                <w:szCs w:val="14"/>
                <w:lang w:eastAsia="pt-BR" w:bidi="ar-SA"/>
              </w:rPr>
              <w:t>DESTILADOR DE ÁGUA, POTENCIA 3500W, DIMENSÕES APROXIMADAS, LARGURA 24, FUNDO 26, ALTURA 67, CAPACIDADE 5 LITROS / HORA, COM TERMOSTATO DE SEGURANÇA, EMBALAGEM 1.0 UNIDADE.</w:t>
            </w:r>
          </w:p>
        </w:tc>
        <w:tc>
          <w:tcPr>
            <w:tcW w:w="791" w:type="dxa"/>
            <w:shd w:val="clear" w:color="auto" w:fill="auto"/>
            <w:vAlign w:val="center"/>
            <w:hideMark/>
          </w:tcPr>
          <w:p w14:paraId="26A0EC19" w14:textId="7A2BE4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850928</w:t>
            </w:r>
          </w:p>
        </w:tc>
        <w:tc>
          <w:tcPr>
            <w:tcW w:w="1218" w:type="dxa"/>
            <w:shd w:val="clear" w:color="auto" w:fill="auto"/>
            <w:vAlign w:val="center"/>
            <w:hideMark/>
          </w:tcPr>
          <w:p w14:paraId="068E3335" w14:textId="09EE04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84F2D9B" w14:textId="31C361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04" w:type="dxa"/>
            <w:shd w:val="clear" w:color="auto" w:fill="auto"/>
            <w:vAlign w:val="center"/>
            <w:hideMark/>
          </w:tcPr>
          <w:p w14:paraId="30955360" w14:textId="26CD5A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BAC48F6" w14:textId="4CC902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B780352" w14:textId="382093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62447AA" w14:textId="5D7A4E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687" w:type="dxa"/>
            <w:shd w:val="clear" w:color="auto" w:fill="auto"/>
            <w:vAlign w:val="center"/>
            <w:hideMark/>
          </w:tcPr>
          <w:p w14:paraId="48DE2DA8" w14:textId="6FCE5B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0E8A6B43" w14:textId="52E7D0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R$ 1.540,00</w:t>
            </w:r>
          </w:p>
        </w:tc>
        <w:tc>
          <w:tcPr>
            <w:tcW w:w="1141" w:type="dxa"/>
            <w:shd w:val="clear" w:color="auto" w:fill="auto"/>
            <w:vAlign w:val="center"/>
            <w:hideMark/>
          </w:tcPr>
          <w:p w14:paraId="6F41AC06" w14:textId="57282B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R$ 3.080,00</w:t>
            </w:r>
          </w:p>
        </w:tc>
      </w:tr>
      <w:tr w:rsidR="00B65789" w:rsidRPr="00B65789" w14:paraId="457FA8A0" w14:textId="77777777" w:rsidTr="00B65789">
        <w:trPr>
          <w:gridAfter w:val="1"/>
          <w:wAfter w:w="61" w:type="dxa"/>
          <w:trHeight w:val="1125"/>
        </w:trPr>
        <w:tc>
          <w:tcPr>
            <w:tcW w:w="634" w:type="dxa"/>
            <w:shd w:val="clear" w:color="auto" w:fill="auto"/>
            <w:vAlign w:val="center"/>
            <w:hideMark/>
          </w:tcPr>
          <w:p w14:paraId="27E3F1DA" w14:textId="417B9C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124</w:t>
            </w:r>
          </w:p>
        </w:tc>
        <w:tc>
          <w:tcPr>
            <w:tcW w:w="2902" w:type="dxa"/>
            <w:shd w:val="clear" w:color="000000" w:fill="FFFFFF"/>
            <w:vAlign w:val="center"/>
            <w:hideMark/>
          </w:tcPr>
          <w:p w14:paraId="6EC20CB6" w14:textId="648959B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DIAPASÃO MEDICO COM FIXADOR PRATA 128 HZ. ESPECIFICAÇÕES TÉCNICAS: DIAPASÃO 128 HZ; MODELO: 128HZ; MATERIAL: ALUMÍNIO; COMPRIMENTO TOTAL: 216MM; LARGURA TOTAL: 41MM; GARANTIA: 1 ANO CONTRA DEFEITO DE FABRICAÇÃO.</w:t>
            </w:r>
          </w:p>
        </w:tc>
        <w:tc>
          <w:tcPr>
            <w:tcW w:w="791" w:type="dxa"/>
            <w:shd w:val="clear" w:color="auto" w:fill="auto"/>
            <w:vAlign w:val="center"/>
            <w:hideMark/>
          </w:tcPr>
          <w:p w14:paraId="256E9E20" w14:textId="16BD35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1FB4FCC8" w14:textId="5A1DF0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D523F3F" w14:textId="576860D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04" w:type="dxa"/>
            <w:shd w:val="clear" w:color="auto" w:fill="auto"/>
            <w:vAlign w:val="center"/>
            <w:hideMark/>
          </w:tcPr>
          <w:p w14:paraId="575155BD" w14:textId="5A53D9E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66530541" w14:textId="2E4AD8E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19FD8766" w14:textId="43B637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E402667" w14:textId="3E1E756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E0E08CB" w14:textId="41FD3C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938" w:type="dxa"/>
            <w:gridSpan w:val="2"/>
            <w:shd w:val="clear" w:color="auto" w:fill="auto"/>
            <w:vAlign w:val="center"/>
            <w:hideMark/>
          </w:tcPr>
          <w:p w14:paraId="2B74499C" w14:textId="049D52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R$ 114,18</w:t>
            </w:r>
          </w:p>
        </w:tc>
        <w:tc>
          <w:tcPr>
            <w:tcW w:w="1141" w:type="dxa"/>
            <w:shd w:val="clear" w:color="auto" w:fill="auto"/>
            <w:vAlign w:val="center"/>
            <w:hideMark/>
          </w:tcPr>
          <w:p w14:paraId="2738B4DF" w14:textId="5263D1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R$ 570,90</w:t>
            </w:r>
          </w:p>
        </w:tc>
      </w:tr>
      <w:tr w:rsidR="00B65789" w:rsidRPr="00B65789" w14:paraId="51DA3D58" w14:textId="77777777" w:rsidTr="00B65789">
        <w:trPr>
          <w:gridAfter w:val="1"/>
          <w:wAfter w:w="61" w:type="dxa"/>
          <w:trHeight w:val="675"/>
        </w:trPr>
        <w:tc>
          <w:tcPr>
            <w:tcW w:w="634" w:type="dxa"/>
            <w:shd w:val="clear" w:color="auto" w:fill="auto"/>
            <w:vAlign w:val="center"/>
            <w:hideMark/>
          </w:tcPr>
          <w:p w14:paraId="4D74E541" w14:textId="615710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125</w:t>
            </w:r>
          </w:p>
        </w:tc>
        <w:tc>
          <w:tcPr>
            <w:tcW w:w="2902" w:type="dxa"/>
            <w:shd w:val="clear" w:color="000000" w:fill="FFFFFF"/>
            <w:vAlign w:val="center"/>
            <w:hideMark/>
          </w:tcPr>
          <w:p w14:paraId="188BD45E" w14:textId="39565A5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DISCO DESPORTOS, VINILICO, ATOXICO, INFLAVEL, CORES DIVERSAS, EQUILIBRIO, EMBALAGEM 1.0 UNIDADE</w:t>
            </w:r>
          </w:p>
        </w:tc>
        <w:tc>
          <w:tcPr>
            <w:tcW w:w="791" w:type="dxa"/>
            <w:shd w:val="clear" w:color="000000" w:fill="FFFFFF"/>
            <w:vAlign w:val="center"/>
            <w:hideMark/>
          </w:tcPr>
          <w:p w14:paraId="475EE740" w14:textId="3F2124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221120</w:t>
            </w:r>
          </w:p>
        </w:tc>
        <w:tc>
          <w:tcPr>
            <w:tcW w:w="1218" w:type="dxa"/>
            <w:shd w:val="clear" w:color="auto" w:fill="auto"/>
            <w:vAlign w:val="center"/>
            <w:hideMark/>
          </w:tcPr>
          <w:p w14:paraId="1EDA5892" w14:textId="262D13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984961B" w14:textId="59C7CB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E7F6513" w14:textId="1BC416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68554684" w14:textId="14E19C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A7F3422" w14:textId="3D62FB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CFFD1B1" w14:textId="3E47B9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D1C6F3C" w14:textId="0A061C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36E4150F" w14:textId="6E54A3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R$ 99,99</w:t>
            </w:r>
          </w:p>
        </w:tc>
        <w:tc>
          <w:tcPr>
            <w:tcW w:w="1141" w:type="dxa"/>
            <w:shd w:val="clear" w:color="auto" w:fill="auto"/>
            <w:vAlign w:val="center"/>
            <w:hideMark/>
          </w:tcPr>
          <w:p w14:paraId="6708A621" w14:textId="7CBB73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R$ 199,98</w:t>
            </w:r>
          </w:p>
        </w:tc>
      </w:tr>
      <w:tr w:rsidR="00B65789" w:rsidRPr="00B65789" w14:paraId="64952349" w14:textId="77777777" w:rsidTr="00B65789">
        <w:trPr>
          <w:gridAfter w:val="1"/>
          <w:wAfter w:w="61" w:type="dxa"/>
          <w:trHeight w:val="675"/>
        </w:trPr>
        <w:tc>
          <w:tcPr>
            <w:tcW w:w="634" w:type="dxa"/>
            <w:shd w:val="clear" w:color="auto" w:fill="auto"/>
            <w:vAlign w:val="center"/>
            <w:hideMark/>
          </w:tcPr>
          <w:p w14:paraId="3C702E63" w14:textId="0FF213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126</w:t>
            </w:r>
          </w:p>
        </w:tc>
        <w:tc>
          <w:tcPr>
            <w:tcW w:w="2902" w:type="dxa"/>
            <w:shd w:val="clear" w:color="auto" w:fill="auto"/>
            <w:vAlign w:val="center"/>
            <w:hideMark/>
          </w:tcPr>
          <w:p w14:paraId="36B06881" w14:textId="3EFFBC6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PARA TRANSFERENCIA DE SOLUÇÕES COM PONTA PERFURANTE BILATERAL. EMBALAGEM 1.0 UNIDADE.</w:t>
            </w:r>
          </w:p>
        </w:tc>
        <w:tc>
          <w:tcPr>
            <w:tcW w:w="791" w:type="dxa"/>
            <w:shd w:val="clear" w:color="auto" w:fill="auto"/>
            <w:vAlign w:val="center"/>
            <w:hideMark/>
          </w:tcPr>
          <w:p w14:paraId="28A5DCDB" w14:textId="463074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1010689</w:t>
            </w:r>
          </w:p>
        </w:tc>
        <w:tc>
          <w:tcPr>
            <w:tcW w:w="1218" w:type="dxa"/>
            <w:shd w:val="clear" w:color="auto" w:fill="auto"/>
            <w:vAlign w:val="center"/>
            <w:hideMark/>
          </w:tcPr>
          <w:p w14:paraId="7E1675AD" w14:textId="77809A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EAD6FEC" w14:textId="1D2551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EAB972A" w14:textId="6C280C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7D2E559" w14:textId="79AE62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30B55EED" w14:textId="68C72C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9076A89" w14:textId="0B337F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C8EEBB3" w14:textId="6DC36A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938" w:type="dxa"/>
            <w:gridSpan w:val="2"/>
            <w:shd w:val="clear" w:color="auto" w:fill="auto"/>
            <w:vAlign w:val="center"/>
            <w:hideMark/>
          </w:tcPr>
          <w:p w14:paraId="41F51B60" w14:textId="695CFC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R$ 1,80</w:t>
            </w:r>
          </w:p>
        </w:tc>
        <w:tc>
          <w:tcPr>
            <w:tcW w:w="1141" w:type="dxa"/>
            <w:shd w:val="clear" w:color="auto" w:fill="auto"/>
            <w:vAlign w:val="center"/>
            <w:hideMark/>
          </w:tcPr>
          <w:p w14:paraId="73281AB2" w14:textId="429B90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R$ 180,00</w:t>
            </w:r>
          </w:p>
        </w:tc>
      </w:tr>
      <w:tr w:rsidR="00B65789" w:rsidRPr="00B65789" w14:paraId="34F79A03" w14:textId="77777777" w:rsidTr="00B65789">
        <w:trPr>
          <w:gridAfter w:val="1"/>
          <w:wAfter w:w="61" w:type="dxa"/>
          <w:trHeight w:val="675"/>
        </w:trPr>
        <w:tc>
          <w:tcPr>
            <w:tcW w:w="634" w:type="dxa"/>
            <w:shd w:val="clear" w:color="auto" w:fill="auto"/>
            <w:vAlign w:val="center"/>
            <w:hideMark/>
          </w:tcPr>
          <w:p w14:paraId="487794D7" w14:textId="54FFFB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127</w:t>
            </w:r>
          </w:p>
        </w:tc>
        <w:tc>
          <w:tcPr>
            <w:tcW w:w="2902" w:type="dxa"/>
            <w:shd w:val="clear" w:color="auto" w:fill="auto"/>
            <w:vAlign w:val="center"/>
            <w:hideMark/>
          </w:tcPr>
          <w:p w14:paraId="2E95D678" w14:textId="63DE83B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INTRAVENOSO TIPO ESCALPE, 19G, EMBALAGEM 1.0 UNIDADE</w:t>
            </w:r>
          </w:p>
        </w:tc>
        <w:tc>
          <w:tcPr>
            <w:tcW w:w="791" w:type="dxa"/>
            <w:shd w:val="clear" w:color="auto" w:fill="auto"/>
            <w:vAlign w:val="center"/>
            <w:hideMark/>
          </w:tcPr>
          <w:p w14:paraId="455195AE" w14:textId="0AF07C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1032939</w:t>
            </w:r>
          </w:p>
        </w:tc>
        <w:tc>
          <w:tcPr>
            <w:tcW w:w="1218" w:type="dxa"/>
            <w:shd w:val="clear" w:color="auto" w:fill="auto"/>
            <w:vAlign w:val="center"/>
            <w:hideMark/>
          </w:tcPr>
          <w:p w14:paraId="65E8171D" w14:textId="37799B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3CBAAC0" w14:textId="318AF0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04" w:type="dxa"/>
            <w:shd w:val="clear" w:color="auto" w:fill="auto"/>
            <w:vAlign w:val="center"/>
            <w:hideMark/>
          </w:tcPr>
          <w:p w14:paraId="07623ADB" w14:textId="0CA040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E789263" w14:textId="3E3418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5294CDF5" w14:textId="0466F3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1AE22B8" w14:textId="0EEED3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0076CA35" w14:textId="62621C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550</w:t>
            </w:r>
          </w:p>
        </w:tc>
        <w:tc>
          <w:tcPr>
            <w:tcW w:w="938" w:type="dxa"/>
            <w:gridSpan w:val="2"/>
            <w:shd w:val="clear" w:color="auto" w:fill="auto"/>
            <w:vAlign w:val="center"/>
            <w:hideMark/>
          </w:tcPr>
          <w:p w14:paraId="6838132A" w14:textId="6EB5CA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R$ 0,41</w:t>
            </w:r>
          </w:p>
        </w:tc>
        <w:tc>
          <w:tcPr>
            <w:tcW w:w="1141" w:type="dxa"/>
            <w:shd w:val="clear" w:color="auto" w:fill="auto"/>
            <w:vAlign w:val="center"/>
            <w:hideMark/>
          </w:tcPr>
          <w:p w14:paraId="4A443023" w14:textId="783661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R$ 225,50</w:t>
            </w:r>
          </w:p>
        </w:tc>
      </w:tr>
      <w:tr w:rsidR="00B65789" w:rsidRPr="00B65789" w14:paraId="2FE04923" w14:textId="77777777" w:rsidTr="00B65789">
        <w:trPr>
          <w:gridAfter w:val="1"/>
          <w:wAfter w:w="61" w:type="dxa"/>
          <w:trHeight w:val="675"/>
        </w:trPr>
        <w:tc>
          <w:tcPr>
            <w:tcW w:w="634" w:type="dxa"/>
            <w:shd w:val="clear" w:color="auto" w:fill="auto"/>
            <w:vAlign w:val="center"/>
            <w:hideMark/>
          </w:tcPr>
          <w:p w14:paraId="19DC4321" w14:textId="5003CC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128</w:t>
            </w:r>
          </w:p>
        </w:tc>
        <w:tc>
          <w:tcPr>
            <w:tcW w:w="2902" w:type="dxa"/>
            <w:shd w:val="clear" w:color="auto" w:fill="auto"/>
            <w:vAlign w:val="center"/>
            <w:hideMark/>
          </w:tcPr>
          <w:p w14:paraId="3207FAE4" w14:textId="783EE8B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INTRAVENOSO TIPO ESCALPE, 21G, EMBALAGEM 1.0 UNIDADE</w:t>
            </w:r>
          </w:p>
        </w:tc>
        <w:tc>
          <w:tcPr>
            <w:tcW w:w="791" w:type="dxa"/>
            <w:shd w:val="clear" w:color="auto" w:fill="auto"/>
            <w:vAlign w:val="center"/>
            <w:hideMark/>
          </w:tcPr>
          <w:p w14:paraId="7730D59D" w14:textId="50050C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1032949</w:t>
            </w:r>
          </w:p>
        </w:tc>
        <w:tc>
          <w:tcPr>
            <w:tcW w:w="1218" w:type="dxa"/>
            <w:shd w:val="clear" w:color="auto" w:fill="auto"/>
            <w:vAlign w:val="center"/>
            <w:hideMark/>
          </w:tcPr>
          <w:p w14:paraId="277FF19B" w14:textId="222C9A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2648DAA" w14:textId="37200B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169BA21B" w14:textId="23D2B6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BA69649" w14:textId="562D07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53" w:type="dxa"/>
            <w:shd w:val="clear" w:color="000000" w:fill="FFFFFF"/>
            <w:vAlign w:val="center"/>
            <w:hideMark/>
          </w:tcPr>
          <w:p w14:paraId="70E05C5D" w14:textId="11945D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A4440B6" w14:textId="7A8A44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577379BB" w14:textId="566E4C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3550</w:t>
            </w:r>
          </w:p>
        </w:tc>
        <w:tc>
          <w:tcPr>
            <w:tcW w:w="938" w:type="dxa"/>
            <w:gridSpan w:val="2"/>
            <w:shd w:val="clear" w:color="auto" w:fill="auto"/>
            <w:vAlign w:val="center"/>
            <w:hideMark/>
          </w:tcPr>
          <w:p w14:paraId="0411DF31" w14:textId="793942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R$ 0,47</w:t>
            </w:r>
          </w:p>
        </w:tc>
        <w:tc>
          <w:tcPr>
            <w:tcW w:w="1141" w:type="dxa"/>
            <w:shd w:val="clear" w:color="auto" w:fill="auto"/>
            <w:vAlign w:val="center"/>
            <w:hideMark/>
          </w:tcPr>
          <w:p w14:paraId="3CAC0FA0" w14:textId="323BA5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R$ 1.668,50</w:t>
            </w:r>
          </w:p>
        </w:tc>
      </w:tr>
      <w:tr w:rsidR="00B65789" w:rsidRPr="00B65789" w14:paraId="0BDE1585" w14:textId="77777777" w:rsidTr="00B65789">
        <w:trPr>
          <w:gridAfter w:val="1"/>
          <w:wAfter w:w="61" w:type="dxa"/>
          <w:trHeight w:val="675"/>
        </w:trPr>
        <w:tc>
          <w:tcPr>
            <w:tcW w:w="634" w:type="dxa"/>
            <w:shd w:val="clear" w:color="auto" w:fill="auto"/>
            <w:vAlign w:val="center"/>
            <w:hideMark/>
          </w:tcPr>
          <w:p w14:paraId="4A629FA7" w14:textId="12F580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129</w:t>
            </w:r>
          </w:p>
        </w:tc>
        <w:tc>
          <w:tcPr>
            <w:tcW w:w="2902" w:type="dxa"/>
            <w:shd w:val="clear" w:color="auto" w:fill="auto"/>
            <w:vAlign w:val="center"/>
            <w:hideMark/>
          </w:tcPr>
          <w:p w14:paraId="44939EA3" w14:textId="4BBCB51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INTRAVENOSO TIPO ESCALPE, 23G, EMBALAGEM 1.0 UNIDADE</w:t>
            </w:r>
          </w:p>
        </w:tc>
        <w:tc>
          <w:tcPr>
            <w:tcW w:w="791" w:type="dxa"/>
            <w:shd w:val="clear" w:color="auto" w:fill="auto"/>
            <w:vAlign w:val="center"/>
            <w:hideMark/>
          </w:tcPr>
          <w:p w14:paraId="6E39AC4D" w14:textId="1FD938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1032959</w:t>
            </w:r>
          </w:p>
        </w:tc>
        <w:tc>
          <w:tcPr>
            <w:tcW w:w="1218" w:type="dxa"/>
            <w:shd w:val="clear" w:color="auto" w:fill="auto"/>
            <w:vAlign w:val="center"/>
            <w:hideMark/>
          </w:tcPr>
          <w:p w14:paraId="3594050D" w14:textId="27E5BA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A929FF7" w14:textId="23367F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360F6AD9" w14:textId="6527BC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882CF71" w14:textId="57ED61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2500</w:t>
            </w:r>
          </w:p>
        </w:tc>
        <w:tc>
          <w:tcPr>
            <w:tcW w:w="553" w:type="dxa"/>
            <w:shd w:val="clear" w:color="000000" w:fill="FFFFFF"/>
            <w:vAlign w:val="center"/>
            <w:hideMark/>
          </w:tcPr>
          <w:p w14:paraId="1D5CD5E7" w14:textId="7DB697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D86CD12" w14:textId="15AD80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0775F054" w14:textId="14E0A8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4550</w:t>
            </w:r>
          </w:p>
        </w:tc>
        <w:tc>
          <w:tcPr>
            <w:tcW w:w="938" w:type="dxa"/>
            <w:gridSpan w:val="2"/>
            <w:shd w:val="clear" w:color="auto" w:fill="auto"/>
            <w:vAlign w:val="center"/>
            <w:hideMark/>
          </w:tcPr>
          <w:p w14:paraId="52917040" w14:textId="00DCCC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R$ 0,55</w:t>
            </w:r>
          </w:p>
        </w:tc>
        <w:tc>
          <w:tcPr>
            <w:tcW w:w="1141" w:type="dxa"/>
            <w:shd w:val="clear" w:color="auto" w:fill="auto"/>
            <w:vAlign w:val="center"/>
            <w:hideMark/>
          </w:tcPr>
          <w:p w14:paraId="308C27C2" w14:textId="50FFE2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R$ 2.502,50</w:t>
            </w:r>
          </w:p>
        </w:tc>
      </w:tr>
      <w:tr w:rsidR="00B65789" w:rsidRPr="00B65789" w14:paraId="7F778575" w14:textId="77777777" w:rsidTr="00B65789">
        <w:trPr>
          <w:gridAfter w:val="1"/>
          <w:wAfter w:w="61" w:type="dxa"/>
          <w:trHeight w:val="675"/>
        </w:trPr>
        <w:tc>
          <w:tcPr>
            <w:tcW w:w="634" w:type="dxa"/>
            <w:shd w:val="clear" w:color="auto" w:fill="auto"/>
            <w:vAlign w:val="center"/>
            <w:hideMark/>
          </w:tcPr>
          <w:p w14:paraId="61EC5333" w14:textId="1B4C5F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130</w:t>
            </w:r>
          </w:p>
        </w:tc>
        <w:tc>
          <w:tcPr>
            <w:tcW w:w="2902" w:type="dxa"/>
            <w:shd w:val="clear" w:color="auto" w:fill="auto"/>
            <w:vAlign w:val="center"/>
            <w:hideMark/>
          </w:tcPr>
          <w:p w14:paraId="4240BB19" w14:textId="0FDE687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INTRAVENOSO TIPO ESCALPE, 25G, EMBALAGEM 1.0 UNIDADE</w:t>
            </w:r>
          </w:p>
        </w:tc>
        <w:tc>
          <w:tcPr>
            <w:tcW w:w="791" w:type="dxa"/>
            <w:shd w:val="clear" w:color="auto" w:fill="auto"/>
            <w:vAlign w:val="center"/>
            <w:hideMark/>
          </w:tcPr>
          <w:p w14:paraId="48567351" w14:textId="1FA85D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1032969</w:t>
            </w:r>
          </w:p>
        </w:tc>
        <w:tc>
          <w:tcPr>
            <w:tcW w:w="1218" w:type="dxa"/>
            <w:shd w:val="clear" w:color="auto" w:fill="auto"/>
            <w:vAlign w:val="center"/>
            <w:hideMark/>
          </w:tcPr>
          <w:p w14:paraId="3792BDF9" w14:textId="30E316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38EC13E" w14:textId="5C8514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66981B72" w14:textId="7D28F5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461DFE5" w14:textId="1CC737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69D73B37" w14:textId="592531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107A3E5" w14:textId="35188A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1D2745C9" w14:textId="3FA480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1250</w:t>
            </w:r>
          </w:p>
        </w:tc>
        <w:tc>
          <w:tcPr>
            <w:tcW w:w="938" w:type="dxa"/>
            <w:gridSpan w:val="2"/>
            <w:shd w:val="clear" w:color="auto" w:fill="auto"/>
            <w:vAlign w:val="center"/>
            <w:hideMark/>
          </w:tcPr>
          <w:p w14:paraId="06ACEF57" w14:textId="5E2FC2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R$ 0,80</w:t>
            </w:r>
          </w:p>
        </w:tc>
        <w:tc>
          <w:tcPr>
            <w:tcW w:w="1141" w:type="dxa"/>
            <w:shd w:val="clear" w:color="auto" w:fill="auto"/>
            <w:vAlign w:val="center"/>
            <w:hideMark/>
          </w:tcPr>
          <w:p w14:paraId="336687E1" w14:textId="1C57FA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R$ 1.000,00</w:t>
            </w:r>
          </w:p>
        </w:tc>
      </w:tr>
      <w:tr w:rsidR="00B65789" w:rsidRPr="00B65789" w14:paraId="0A3A2900" w14:textId="77777777" w:rsidTr="00B65789">
        <w:trPr>
          <w:gridAfter w:val="1"/>
          <w:wAfter w:w="61" w:type="dxa"/>
          <w:trHeight w:val="675"/>
        </w:trPr>
        <w:tc>
          <w:tcPr>
            <w:tcW w:w="634" w:type="dxa"/>
            <w:shd w:val="clear" w:color="auto" w:fill="auto"/>
            <w:vAlign w:val="center"/>
            <w:hideMark/>
          </w:tcPr>
          <w:p w14:paraId="2747E356" w14:textId="4A4A9C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131</w:t>
            </w:r>
          </w:p>
        </w:tc>
        <w:tc>
          <w:tcPr>
            <w:tcW w:w="2902" w:type="dxa"/>
            <w:shd w:val="clear" w:color="auto" w:fill="auto"/>
            <w:vAlign w:val="center"/>
            <w:hideMark/>
          </w:tcPr>
          <w:p w14:paraId="0BE925D9" w14:textId="04F2C7E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DISPOSITIVO, INTRAVENOSO TIPO ESCALPE, 27G, EMBALAGEM 1.0 UNIDADE</w:t>
            </w:r>
          </w:p>
        </w:tc>
        <w:tc>
          <w:tcPr>
            <w:tcW w:w="791" w:type="dxa"/>
            <w:shd w:val="clear" w:color="auto" w:fill="auto"/>
            <w:vAlign w:val="center"/>
            <w:hideMark/>
          </w:tcPr>
          <w:p w14:paraId="0A5DB3E0" w14:textId="316491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1032979</w:t>
            </w:r>
          </w:p>
        </w:tc>
        <w:tc>
          <w:tcPr>
            <w:tcW w:w="1218" w:type="dxa"/>
            <w:shd w:val="clear" w:color="auto" w:fill="auto"/>
            <w:vAlign w:val="center"/>
            <w:hideMark/>
          </w:tcPr>
          <w:p w14:paraId="47CA5B23" w14:textId="410B9A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917217C" w14:textId="2BDE16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476C6EBC" w14:textId="59C9E1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5E0F039" w14:textId="7C3B65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416C90F3" w14:textId="13C1DB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D0196BC" w14:textId="26626D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4100B00B" w14:textId="028FD3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650</w:t>
            </w:r>
          </w:p>
        </w:tc>
        <w:tc>
          <w:tcPr>
            <w:tcW w:w="938" w:type="dxa"/>
            <w:gridSpan w:val="2"/>
            <w:shd w:val="clear" w:color="auto" w:fill="auto"/>
            <w:vAlign w:val="center"/>
            <w:hideMark/>
          </w:tcPr>
          <w:p w14:paraId="526E78AD" w14:textId="28F752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R$ 0,54</w:t>
            </w:r>
          </w:p>
        </w:tc>
        <w:tc>
          <w:tcPr>
            <w:tcW w:w="1141" w:type="dxa"/>
            <w:shd w:val="clear" w:color="auto" w:fill="auto"/>
            <w:vAlign w:val="center"/>
            <w:hideMark/>
          </w:tcPr>
          <w:p w14:paraId="73186727" w14:textId="15EB9A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R$ 351,00</w:t>
            </w:r>
          </w:p>
        </w:tc>
      </w:tr>
      <w:tr w:rsidR="00B65789" w:rsidRPr="00B65789" w14:paraId="16FE9076" w14:textId="77777777" w:rsidTr="00B65789">
        <w:trPr>
          <w:gridAfter w:val="1"/>
          <w:wAfter w:w="61" w:type="dxa"/>
          <w:trHeight w:val="900"/>
        </w:trPr>
        <w:tc>
          <w:tcPr>
            <w:tcW w:w="634" w:type="dxa"/>
            <w:shd w:val="clear" w:color="auto" w:fill="auto"/>
            <w:vAlign w:val="center"/>
            <w:hideMark/>
          </w:tcPr>
          <w:p w14:paraId="744392C7" w14:textId="2ACC86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132</w:t>
            </w:r>
          </w:p>
        </w:tc>
        <w:tc>
          <w:tcPr>
            <w:tcW w:w="2902" w:type="dxa"/>
            <w:shd w:val="clear" w:color="auto" w:fill="auto"/>
            <w:vAlign w:val="center"/>
            <w:hideMark/>
          </w:tcPr>
          <w:p w14:paraId="5F62DBD2" w14:textId="6640F62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ADULTO, DESCARTAVEL PARA MONITORIZACAO CARDIACA, USO EM ERGOMETRIA, ELEMENTO SENSOR EM FIBRA DE CARBONO, EMBALAGEM 1.0 UNIDADE</w:t>
            </w:r>
          </w:p>
        </w:tc>
        <w:tc>
          <w:tcPr>
            <w:tcW w:w="791" w:type="dxa"/>
            <w:shd w:val="clear" w:color="auto" w:fill="auto"/>
            <w:vAlign w:val="center"/>
            <w:hideMark/>
          </w:tcPr>
          <w:p w14:paraId="6E97E71F" w14:textId="052E41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1125124</w:t>
            </w:r>
          </w:p>
        </w:tc>
        <w:tc>
          <w:tcPr>
            <w:tcW w:w="1218" w:type="dxa"/>
            <w:shd w:val="clear" w:color="auto" w:fill="auto"/>
            <w:vAlign w:val="center"/>
            <w:hideMark/>
          </w:tcPr>
          <w:p w14:paraId="548A7650" w14:textId="307608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EE9C42F" w14:textId="15A0E4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8000</w:t>
            </w:r>
          </w:p>
        </w:tc>
        <w:tc>
          <w:tcPr>
            <w:tcW w:w="504" w:type="dxa"/>
            <w:shd w:val="clear" w:color="auto" w:fill="auto"/>
            <w:vAlign w:val="center"/>
            <w:hideMark/>
          </w:tcPr>
          <w:p w14:paraId="49183935" w14:textId="0BBB78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2000</w:t>
            </w:r>
          </w:p>
        </w:tc>
        <w:tc>
          <w:tcPr>
            <w:tcW w:w="490" w:type="dxa"/>
            <w:shd w:val="clear" w:color="000000" w:fill="FFFFFF"/>
            <w:vAlign w:val="center"/>
            <w:hideMark/>
          </w:tcPr>
          <w:p w14:paraId="415782F1" w14:textId="1B2EE2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20000</w:t>
            </w:r>
          </w:p>
        </w:tc>
        <w:tc>
          <w:tcPr>
            <w:tcW w:w="553" w:type="dxa"/>
            <w:shd w:val="clear" w:color="000000" w:fill="FFFFFF"/>
            <w:vAlign w:val="center"/>
            <w:hideMark/>
          </w:tcPr>
          <w:p w14:paraId="5547257A" w14:textId="7AAFFB3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5758F91" w14:textId="363164B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A1163C7" w14:textId="666E2B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30000</w:t>
            </w:r>
          </w:p>
        </w:tc>
        <w:tc>
          <w:tcPr>
            <w:tcW w:w="938" w:type="dxa"/>
            <w:gridSpan w:val="2"/>
            <w:shd w:val="clear" w:color="auto" w:fill="auto"/>
            <w:vAlign w:val="center"/>
            <w:hideMark/>
          </w:tcPr>
          <w:p w14:paraId="782D824F" w14:textId="6D0B5F4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R$ 0,35</w:t>
            </w:r>
          </w:p>
        </w:tc>
        <w:tc>
          <w:tcPr>
            <w:tcW w:w="1141" w:type="dxa"/>
            <w:shd w:val="clear" w:color="auto" w:fill="auto"/>
            <w:vAlign w:val="center"/>
            <w:hideMark/>
          </w:tcPr>
          <w:p w14:paraId="04ED19AC" w14:textId="633B01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R$ 10.500,00</w:t>
            </w:r>
          </w:p>
        </w:tc>
      </w:tr>
      <w:tr w:rsidR="00B65789" w:rsidRPr="00B65789" w14:paraId="25F2EF81" w14:textId="77777777" w:rsidTr="00B65789">
        <w:trPr>
          <w:gridAfter w:val="1"/>
          <w:wAfter w:w="61" w:type="dxa"/>
          <w:trHeight w:val="416"/>
        </w:trPr>
        <w:tc>
          <w:tcPr>
            <w:tcW w:w="634" w:type="dxa"/>
            <w:shd w:val="clear" w:color="auto" w:fill="auto"/>
            <w:vAlign w:val="center"/>
            <w:hideMark/>
          </w:tcPr>
          <w:p w14:paraId="3EF8C274" w14:textId="7A5E32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133</w:t>
            </w:r>
          </w:p>
        </w:tc>
        <w:tc>
          <w:tcPr>
            <w:tcW w:w="2902" w:type="dxa"/>
            <w:shd w:val="clear" w:color="auto" w:fill="auto"/>
            <w:vAlign w:val="center"/>
            <w:hideMark/>
          </w:tcPr>
          <w:p w14:paraId="6848AFD5" w14:textId="4EFE3AE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PARA MONITORIZACAO CARDICA INFANTIL, DORSO DE PAPEL MICROPOROSO OU ESPUMA REVESTIDO COM ADESIVO HIPOALERGENICO NA FACE INTERNA COM ADESIVIDADE GARANTIDA EM PRESENCA DE UMIDADE, GEL SOLIDO ELETROLITICO, ELEMENTO SENSOR ACO INOX E PRATA, EMBALAGEM 1.0 UNIDADE</w:t>
            </w:r>
          </w:p>
        </w:tc>
        <w:tc>
          <w:tcPr>
            <w:tcW w:w="791" w:type="dxa"/>
            <w:shd w:val="clear" w:color="auto" w:fill="auto"/>
            <w:vAlign w:val="center"/>
            <w:hideMark/>
          </w:tcPr>
          <w:p w14:paraId="478E7A76" w14:textId="6D8C05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390762</w:t>
            </w:r>
          </w:p>
        </w:tc>
        <w:tc>
          <w:tcPr>
            <w:tcW w:w="1218" w:type="dxa"/>
            <w:shd w:val="clear" w:color="auto" w:fill="auto"/>
            <w:vAlign w:val="center"/>
            <w:hideMark/>
          </w:tcPr>
          <w:p w14:paraId="3FFCD2EA" w14:textId="17AB00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13430E0" w14:textId="6BABD74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04" w:type="dxa"/>
            <w:shd w:val="clear" w:color="auto" w:fill="auto"/>
            <w:vAlign w:val="center"/>
            <w:hideMark/>
          </w:tcPr>
          <w:p w14:paraId="2A43E15C" w14:textId="5B2876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1500</w:t>
            </w:r>
          </w:p>
        </w:tc>
        <w:tc>
          <w:tcPr>
            <w:tcW w:w="490" w:type="dxa"/>
            <w:shd w:val="clear" w:color="000000" w:fill="FFFFFF"/>
            <w:vAlign w:val="center"/>
            <w:hideMark/>
          </w:tcPr>
          <w:p w14:paraId="0929540D" w14:textId="122FC34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5000</w:t>
            </w:r>
          </w:p>
        </w:tc>
        <w:tc>
          <w:tcPr>
            <w:tcW w:w="553" w:type="dxa"/>
            <w:shd w:val="clear" w:color="000000" w:fill="FFFFFF"/>
            <w:vAlign w:val="center"/>
            <w:hideMark/>
          </w:tcPr>
          <w:p w14:paraId="118A3118" w14:textId="003B0EB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D8A2C4C" w14:textId="3CD86EE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8D263DC" w14:textId="39E2F1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7500</w:t>
            </w:r>
          </w:p>
        </w:tc>
        <w:tc>
          <w:tcPr>
            <w:tcW w:w="938" w:type="dxa"/>
            <w:gridSpan w:val="2"/>
            <w:shd w:val="clear" w:color="auto" w:fill="auto"/>
            <w:vAlign w:val="center"/>
            <w:hideMark/>
          </w:tcPr>
          <w:p w14:paraId="7A4DB953" w14:textId="08B90F8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R$ 0,35</w:t>
            </w:r>
          </w:p>
        </w:tc>
        <w:tc>
          <w:tcPr>
            <w:tcW w:w="1141" w:type="dxa"/>
            <w:shd w:val="clear" w:color="auto" w:fill="auto"/>
            <w:vAlign w:val="center"/>
            <w:hideMark/>
          </w:tcPr>
          <w:p w14:paraId="12CB8D28" w14:textId="215E68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R$ 2.625,00</w:t>
            </w:r>
          </w:p>
        </w:tc>
      </w:tr>
      <w:tr w:rsidR="00B65789" w:rsidRPr="00B65789" w14:paraId="5F03FB3E" w14:textId="77777777" w:rsidTr="00B65789">
        <w:trPr>
          <w:gridAfter w:val="1"/>
          <w:wAfter w:w="61" w:type="dxa"/>
          <w:trHeight w:val="675"/>
        </w:trPr>
        <w:tc>
          <w:tcPr>
            <w:tcW w:w="634" w:type="dxa"/>
            <w:shd w:val="clear" w:color="auto" w:fill="auto"/>
            <w:vAlign w:val="center"/>
            <w:hideMark/>
          </w:tcPr>
          <w:p w14:paraId="73DAF5A3" w14:textId="4F1841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134</w:t>
            </w:r>
          </w:p>
        </w:tc>
        <w:tc>
          <w:tcPr>
            <w:tcW w:w="2902" w:type="dxa"/>
            <w:shd w:val="clear" w:color="auto" w:fill="auto"/>
            <w:vAlign w:val="center"/>
            <w:hideMark/>
          </w:tcPr>
          <w:p w14:paraId="320E5CE3" w14:textId="74126FD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ELETRODO CONDUTIVO, BORRACHA DE SILICONE, UTILIZADO EM APARELHOS DE ELETROTERAPIAS, UNIDADE 1.0 METRO</w:t>
            </w:r>
          </w:p>
        </w:tc>
        <w:tc>
          <w:tcPr>
            <w:tcW w:w="791" w:type="dxa"/>
            <w:shd w:val="clear" w:color="auto" w:fill="auto"/>
            <w:vAlign w:val="center"/>
            <w:hideMark/>
          </w:tcPr>
          <w:p w14:paraId="6C0E2EE1" w14:textId="423930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711150</w:t>
            </w:r>
          </w:p>
        </w:tc>
        <w:tc>
          <w:tcPr>
            <w:tcW w:w="1218" w:type="dxa"/>
            <w:shd w:val="clear" w:color="auto" w:fill="auto"/>
            <w:vAlign w:val="center"/>
            <w:hideMark/>
          </w:tcPr>
          <w:p w14:paraId="77295357" w14:textId="7A976A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METRO</w:t>
            </w:r>
          </w:p>
        </w:tc>
        <w:tc>
          <w:tcPr>
            <w:tcW w:w="585" w:type="dxa"/>
            <w:shd w:val="clear" w:color="auto" w:fill="auto"/>
            <w:vAlign w:val="center"/>
            <w:hideMark/>
          </w:tcPr>
          <w:p w14:paraId="076F1623" w14:textId="54DC59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4BB0F4FC" w14:textId="22CF61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EB35132" w14:textId="61B11B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03EC95A" w14:textId="36553F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3BF4189" w14:textId="2F9656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B41F550" w14:textId="6680A4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2C6D0862" w14:textId="023CB7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R$ 0,41</w:t>
            </w:r>
          </w:p>
        </w:tc>
        <w:tc>
          <w:tcPr>
            <w:tcW w:w="1141" w:type="dxa"/>
            <w:shd w:val="clear" w:color="auto" w:fill="auto"/>
            <w:vAlign w:val="center"/>
            <w:hideMark/>
          </w:tcPr>
          <w:p w14:paraId="6DE75710" w14:textId="670561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R$ 16,40</w:t>
            </w:r>
          </w:p>
        </w:tc>
      </w:tr>
      <w:tr w:rsidR="00B65789" w:rsidRPr="00B65789" w14:paraId="415BEDA8" w14:textId="77777777" w:rsidTr="00B65789">
        <w:trPr>
          <w:gridAfter w:val="1"/>
          <w:wAfter w:w="61" w:type="dxa"/>
          <w:trHeight w:val="450"/>
        </w:trPr>
        <w:tc>
          <w:tcPr>
            <w:tcW w:w="634" w:type="dxa"/>
            <w:shd w:val="clear" w:color="auto" w:fill="auto"/>
            <w:vAlign w:val="center"/>
            <w:hideMark/>
          </w:tcPr>
          <w:p w14:paraId="36CA723C" w14:textId="24D9DF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135</w:t>
            </w:r>
          </w:p>
        </w:tc>
        <w:tc>
          <w:tcPr>
            <w:tcW w:w="2902" w:type="dxa"/>
            <w:shd w:val="clear" w:color="auto" w:fill="auto"/>
            <w:vAlign w:val="center"/>
            <w:hideMark/>
          </w:tcPr>
          <w:p w14:paraId="0F8D332E" w14:textId="5BCB08E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PONTA BOLA.  CORPO 1,60 MM X 55 MM - PONTA 2,0 MM TIPO BOLA EM AÇO INOX.</w:t>
            </w:r>
          </w:p>
        </w:tc>
        <w:tc>
          <w:tcPr>
            <w:tcW w:w="791" w:type="dxa"/>
            <w:shd w:val="clear" w:color="auto" w:fill="auto"/>
            <w:vAlign w:val="center"/>
            <w:hideMark/>
          </w:tcPr>
          <w:p w14:paraId="36F114D9" w14:textId="5F2532DA"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59B997F4" w14:textId="367926A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00764A6" w14:textId="368F134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6AD1B8E" w14:textId="0E79A78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A06FBF6" w14:textId="77D3E64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auto" w:fill="auto"/>
            <w:vAlign w:val="center"/>
            <w:hideMark/>
          </w:tcPr>
          <w:p w14:paraId="28FD036E" w14:textId="34BBE9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D795E7E" w14:textId="72FFD1A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42ABEDA" w14:textId="2B79465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938" w:type="dxa"/>
            <w:gridSpan w:val="2"/>
            <w:shd w:val="clear" w:color="auto" w:fill="auto"/>
            <w:vAlign w:val="center"/>
            <w:hideMark/>
          </w:tcPr>
          <w:p w14:paraId="76E851B6" w14:textId="4C942C3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R$ 34,00</w:t>
            </w:r>
          </w:p>
        </w:tc>
        <w:tc>
          <w:tcPr>
            <w:tcW w:w="1141" w:type="dxa"/>
            <w:shd w:val="clear" w:color="auto" w:fill="auto"/>
            <w:vAlign w:val="center"/>
            <w:hideMark/>
          </w:tcPr>
          <w:p w14:paraId="4993ACE0" w14:textId="183014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R$ 272,00</w:t>
            </w:r>
          </w:p>
        </w:tc>
      </w:tr>
      <w:tr w:rsidR="00B65789" w:rsidRPr="00B65789" w14:paraId="30B16FCC" w14:textId="77777777" w:rsidTr="00B65789">
        <w:trPr>
          <w:gridAfter w:val="1"/>
          <w:wAfter w:w="61" w:type="dxa"/>
          <w:trHeight w:val="675"/>
        </w:trPr>
        <w:tc>
          <w:tcPr>
            <w:tcW w:w="634" w:type="dxa"/>
            <w:shd w:val="clear" w:color="auto" w:fill="auto"/>
            <w:vAlign w:val="center"/>
            <w:hideMark/>
          </w:tcPr>
          <w:p w14:paraId="7EB92F87" w14:textId="13327B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136</w:t>
            </w:r>
          </w:p>
        </w:tc>
        <w:tc>
          <w:tcPr>
            <w:tcW w:w="2902" w:type="dxa"/>
            <w:shd w:val="clear" w:color="auto" w:fill="auto"/>
            <w:vAlign w:val="center"/>
            <w:hideMark/>
          </w:tcPr>
          <w:p w14:paraId="216144A8" w14:textId="664FD569"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PONTA BOLA. ELETRODO PONTA BOLA – CORPO 2,38MM X 50MM. PONTA TIPO BOLA EM AÇO INOX CORPO DE AÇO INOX.</w:t>
            </w:r>
          </w:p>
        </w:tc>
        <w:tc>
          <w:tcPr>
            <w:tcW w:w="791" w:type="dxa"/>
            <w:shd w:val="clear" w:color="auto" w:fill="auto"/>
            <w:vAlign w:val="center"/>
            <w:hideMark/>
          </w:tcPr>
          <w:p w14:paraId="2B93A930" w14:textId="65149706"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5ACE6D34" w14:textId="36793AB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C404AC5" w14:textId="0D30A5E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09812A1B" w14:textId="6BD775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B390CAD" w14:textId="2E0EAD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auto" w:fill="auto"/>
            <w:vAlign w:val="center"/>
            <w:hideMark/>
          </w:tcPr>
          <w:p w14:paraId="16A80B89" w14:textId="6C91A2D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7CF5392" w14:textId="3A30E2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7C5E8D8" w14:textId="157BE8E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938" w:type="dxa"/>
            <w:gridSpan w:val="2"/>
            <w:shd w:val="clear" w:color="auto" w:fill="auto"/>
            <w:vAlign w:val="center"/>
            <w:hideMark/>
          </w:tcPr>
          <w:p w14:paraId="7E829A61" w14:textId="061C8ED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R$ 41,99</w:t>
            </w:r>
          </w:p>
        </w:tc>
        <w:tc>
          <w:tcPr>
            <w:tcW w:w="1141" w:type="dxa"/>
            <w:shd w:val="clear" w:color="auto" w:fill="auto"/>
            <w:vAlign w:val="center"/>
            <w:hideMark/>
          </w:tcPr>
          <w:p w14:paraId="73697B70" w14:textId="598EE8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R$ 335,92</w:t>
            </w:r>
          </w:p>
        </w:tc>
      </w:tr>
      <w:tr w:rsidR="00B65789" w:rsidRPr="00B65789" w14:paraId="3FA044EF" w14:textId="77777777" w:rsidTr="00B65789">
        <w:trPr>
          <w:gridAfter w:val="1"/>
          <w:wAfter w:w="61" w:type="dxa"/>
          <w:trHeight w:val="675"/>
        </w:trPr>
        <w:tc>
          <w:tcPr>
            <w:tcW w:w="634" w:type="dxa"/>
            <w:shd w:val="clear" w:color="auto" w:fill="auto"/>
            <w:vAlign w:val="center"/>
            <w:hideMark/>
          </w:tcPr>
          <w:p w14:paraId="221AC58B" w14:textId="3C693B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137</w:t>
            </w:r>
          </w:p>
        </w:tc>
        <w:tc>
          <w:tcPr>
            <w:tcW w:w="2902" w:type="dxa"/>
            <w:shd w:val="clear" w:color="auto" w:fill="auto"/>
            <w:vAlign w:val="center"/>
            <w:hideMark/>
          </w:tcPr>
          <w:p w14:paraId="78193691" w14:textId="7958C22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PONTA BOLA. ELETRODO PONTA BOLA – CORPO 2,38MM X 75MM. PONTA TIPO BOLA EM AÇO INOX CORPO DE AÇO INOX.</w:t>
            </w:r>
          </w:p>
        </w:tc>
        <w:tc>
          <w:tcPr>
            <w:tcW w:w="791" w:type="dxa"/>
            <w:shd w:val="clear" w:color="auto" w:fill="auto"/>
            <w:vAlign w:val="center"/>
            <w:hideMark/>
          </w:tcPr>
          <w:p w14:paraId="7A4F470B" w14:textId="5E716078"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4E656044" w14:textId="05D5BDD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22AE081" w14:textId="198E931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61F3797F" w14:textId="34AD18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488E5A9" w14:textId="036489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auto" w:fill="auto"/>
            <w:vAlign w:val="center"/>
            <w:hideMark/>
          </w:tcPr>
          <w:p w14:paraId="22DF6D25" w14:textId="66A20FE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06AFBBB" w14:textId="5165A2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3482639" w14:textId="4516ED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938" w:type="dxa"/>
            <w:gridSpan w:val="2"/>
            <w:shd w:val="clear" w:color="auto" w:fill="auto"/>
            <w:vAlign w:val="center"/>
            <w:hideMark/>
          </w:tcPr>
          <w:p w14:paraId="11EF4B20" w14:textId="2383E77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R$ 56,90</w:t>
            </w:r>
          </w:p>
        </w:tc>
        <w:tc>
          <w:tcPr>
            <w:tcW w:w="1141" w:type="dxa"/>
            <w:shd w:val="clear" w:color="auto" w:fill="auto"/>
            <w:vAlign w:val="center"/>
            <w:hideMark/>
          </w:tcPr>
          <w:p w14:paraId="2421CC1D" w14:textId="3B76BD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R$ 455,20</w:t>
            </w:r>
          </w:p>
        </w:tc>
      </w:tr>
      <w:tr w:rsidR="00B65789" w:rsidRPr="00B65789" w14:paraId="7D0F524E" w14:textId="77777777" w:rsidTr="00B65789">
        <w:trPr>
          <w:gridAfter w:val="1"/>
          <w:wAfter w:w="61" w:type="dxa"/>
          <w:trHeight w:val="255"/>
        </w:trPr>
        <w:tc>
          <w:tcPr>
            <w:tcW w:w="634" w:type="dxa"/>
            <w:shd w:val="clear" w:color="auto" w:fill="auto"/>
            <w:vAlign w:val="center"/>
            <w:hideMark/>
          </w:tcPr>
          <w:p w14:paraId="02815AD9" w14:textId="186978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w:t>
            </w:r>
          </w:p>
        </w:tc>
        <w:tc>
          <w:tcPr>
            <w:tcW w:w="2902" w:type="dxa"/>
            <w:shd w:val="clear" w:color="auto" w:fill="auto"/>
            <w:vAlign w:val="center"/>
            <w:hideMark/>
          </w:tcPr>
          <w:p w14:paraId="3786D807" w14:textId="1ED3494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TIPO FACA 1,6MM</w:t>
            </w:r>
          </w:p>
        </w:tc>
        <w:tc>
          <w:tcPr>
            <w:tcW w:w="791" w:type="dxa"/>
            <w:shd w:val="clear" w:color="auto" w:fill="auto"/>
            <w:vAlign w:val="center"/>
            <w:hideMark/>
          </w:tcPr>
          <w:p w14:paraId="4B1A49EE" w14:textId="768608CA"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4A930195" w14:textId="607A2E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4B08DF8" w14:textId="4DAA6B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04431899" w14:textId="1A87629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D134D39" w14:textId="33EC061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auto" w:fill="auto"/>
            <w:vAlign w:val="center"/>
            <w:hideMark/>
          </w:tcPr>
          <w:p w14:paraId="08863A8F" w14:textId="600E3C6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08131EE" w14:textId="436AF6E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76530DC" w14:textId="1AE76F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938" w:type="dxa"/>
            <w:gridSpan w:val="2"/>
            <w:shd w:val="clear" w:color="auto" w:fill="auto"/>
            <w:vAlign w:val="center"/>
            <w:hideMark/>
          </w:tcPr>
          <w:p w14:paraId="201020A5" w14:textId="014C14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R$ 52,20</w:t>
            </w:r>
          </w:p>
        </w:tc>
        <w:tc>
          <w:tcPr>
            <w:tcW w:w="1141" w:type="dxa"/>
            <w:shd w:val="clear" w:color="auto" w:fill="auto"/>
            <w:vAlign w:val="center"/>
            <w:hideMark/>
          </w:tcPr>
          <w:p w14:paraId="25C120AD" w14:textId="4CEE72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R$ 261,00</w:t>
            </w:r>
          </w:p>
        </w:tc>
      </w:tr>
      <w:tr w:rsidR="00B65789" w:rsidRPr="00B65789" w14:paraId="0387594F" w14:textId="77777777" w:rsidTr="00B65789">
        <w:trPr>
          <w:gridAfter w:val="1"/>
          <w:wAfter w:w="61" w:type="dxa"/>
          <w:trHeight w:val="255"/>
        </w:trPr>
        <w:tc>
          <w:tcPr>
            <w:tcW w:w="634" w:type="dxa"/>
            <w:shd w:val="clear" w:color="auto" w:fill="auto"/>
            <w:vAlign w:val="center"/>
            <w:hideMark/>
          </w:tcPr>
          <w:p w14:paraId="4FD562C9" w14:textId="717C09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w:t>
            </w:r>
          </w:p>
        </w:tc>
        <w:tc>
          <w:tcPr>
            <w:tcW w:w="2902" w:type="dxa"/>
            <w:shd w:val="clear" w:color="auto" w:fill="auto"/>
            <w:vAlign w:val="center"/>
            <w:hideMark/>
          </w:tcPr>
          <w:p w14:paraId="483B9AF3" w14:textId="0F7D1F3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TIPO FACA 2,38MM – 120MM</w:t>
            </w:r>
          </w:p>
        </w:tc>
        <w:tc>
          <w:tcPr>
            <w:tcW w:w="791" w:type="dxa"/>
            <w:shd w:val="clear" w:color="auto" w:fill="auto"/>
            <w:vAlign w:val="center"/>
            <w:hideMark/>
          </w:tcPr>
          <w:p w14:paraId="31B445A1" w14:textId="3524FAC2"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6BDFF3CC" w14:textId="3D666D1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998CFCD" w14:textId="6AB7AE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46689429" w14:textId="4AFB4D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508B493" w14:textId="6D7BE4B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auto" w:fill="auto"/>
            <w:vAlign w:val="center"/>
            <w:hideMark/>
          </w:tcPr>
          <w:p w14:paraId="2A04306A" w14:textId="204254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DC21125" w14:textId="23D960F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918B2F4" w14:textId="19A7B9C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938" w:type="dxa"/>
            <w:gridSpan w:val="2"/>
            <w:shd w:val="clear" w:color="auto" w:fill="auto"/>
            <w:vAlign w:val="center"/>
            <w:hideMark/>
          </w:tcPr>
          <w:p w14:paraId="6395ED84" w14:textId="750889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R$ 52,20</w:t>
            </w:r>
          </w:p>
        </w:tc>
        <w:tc>
          <w:tcPr>
            <w:tcW w:w="1141" w:type="dxa"/>
            <w:shd w:val="clear" w:color="auto" w:fill="auto"/>
            <w:vAlign w:val="center"/>
            <w:hideMark/>
          </w:tcPr>
          <w:p w14:paraId="09C5C79C" w14:textId="153ADB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R$ 261,00</w:t>
            </w:r>
          </w:p>
        </w:tc>
      </w:tr>
      <w:tr w:rsidR="00B65789" w:rsidRPr="00B65789" w14:paraId="5E3BC1A3" w14:textId="77777777" w:rsidTr="00B65789">
        <w:trPr>
          <w:gridAfter w:val="1"/>
          <w:wAfter w:w="61" w:type="dxa"/>
          <w:trHeight w:val="255"/>
        </w:trPr>
        <w:tc>
          <w:tcPr>
            <w:tcW w:w="634" w:type="dxa"/>
            <w:shd w:val="clear" w:color="auto" w:fill="auto"/>
            <w:vAlign w:val="center"/>
            <w:hideMark/>
          </w:tcPr>
          <w:p w14:paraId="7A79D090" w14:textId="176930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w:t>
            </w:r>
          </w:p>
        </w:tc>
        <w:tc>
          <w:tcPr>
            <w:tcW w:w="2902" w:type="dxa"/>
            <w:shd w:val="clear" w:color="auto" w:fill="auto"/>
            <w:vAlign w:val="center"/>
            <w:hideMark/>
          </w:tcPr>
          <w:p w14:paraId="2E430C3D" w14:textId="3DF4D17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TIPO FACA 2,38MM – 50MM</w:t>
            </w:r>
          </w:p>
        </w:tc>
        <w:tc>
          <w:tcPr>
            <w:tcW w:w="791" w:type="dxa"/>
            <w:shd w:val="clear" w:color="auto" w:fill="auto"/>
            <w:vAlign w:val="center"/>
            <w:hideMark/>
          </w:tcPr>
          <w:p w14:paraId="5D39579A" w14:textId="30A37B1E"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7BE287CF" w14:textId="28550A7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C80FA60" w14:textId="11F93FB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B11F730" w14:textId="0E1008A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B44BCC3" w14:textId="46FB49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auto" w:fill="auto"/>
            <w:vAlign w:val="center"/>
            <w:hideMark/>
          </w:tcPr>
          <w:p w14:paraId="570A53E3" w14:textId="63A6981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2411D82" w14:textId="32AEF40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715C93C" w14:textId="147F80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938" w:type="dxa"/>
            <w:gridSpan w:val="2"/>
            <w:shd w:val="clear" w:color="auto" w:fill="auto"/>
            <w:vAlign w:val="center"/>
            <w:hideMark/>
          </w:tcPr>
          <w:p w14:paraId="79D5E7CC" w14:textId="1214032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R$ 31,65</w:t>
            </w:r>
          </w:p>
        </w:tc>
        <w:tc>
          <w:tcPr>
            <w:tcW w:w="1141" w:type="dxa"/>
            <w:shd w:val="clear" w:color="auto" w:fill="auto"/>
            <w:vAlign w:val="center"/>
            <w:hideMark/>
          </w:tcPr>
          <w:p w14:paraId="1E2A779F" w14:textId="010833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R$ 158,25</w:t>
            </w:r>
          </w:p>
        </w:tc>
      </w:tr>
      <w:tr w:rsidR="00B65789" w:rsidRPr="00B65789" w14:paraId="7179DBAB" w14:textId="77777777" w:rsidTr="00B65789">
        <w:trPr>
          <w:gridAfter w:val="1"/>
          <w:wAfter w:w="61" w:type="dxa"/>
          <w:trHeight w:val="450"/>
        </w:trPr>
        <w:tc>
          <w:tcPr>
            <w:tcW w:w="634" w:type="dxa"/>
            <w:shd w:val="clear" w:color="auto" w:fill="auto"/>
            <w:vAlign w:val="center"/>
            <w:hideMark/>
          </w:tcPr>
          <w:p w14:paraId="358070DE" w14:textId="611330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141</w:t>
            </w:r>
          </w:p>
        </w:tc>
        <w:tc>
          <w:tcPr>
            <w:tcW w:w="2902" w:type="dxa"/>
            <w:shd w:val="clear" w:color="auto" w:fill="auto"/>
            <w:vAlign w:val="center"/>
            <w:hideMark/>
          </w:tcPr>
          <w:p w14:paraId="1B76C8A5" w14:textId="2442D26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ELETRODO TIPO FACA ANGULADA 45º - 15 MM X 50 MM - HASTE Ø 1,8 MM</w:t>
            </w:r>
          </w:p>
        </w:tc>
        <w:tc>
          <w:tcPr>
            <w:tcW w:w="791" w:type="dxa"/>
            <w:shd w:val="clear" w:color="auto" w:fill="auto"/>
            <w:vAlign w:val="center"/>
            <w:hideMark/>
          </w:tcPr>
          <w:p w14:paraId="36FC2D2C" w14:textId="199045EC" w:rsidR="00B65789" w:rsidRPr="00B65789" w:rsidRDefault="00B65789" w:rsidP="00B65789">
            <w:pPr>
              <w:widowControl/>
              <w:suppressAutoHyphens w:val="0"/>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035DB28D" w14:textId="30C0A6D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C977C3A" w14:textId="0332034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A858EF8" w14:textId="063BC8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0CA8807" w14:textId="7B0FB9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53" w:type="dxa"/>
            <w:shd w:val="clear" w:color="auto" w:fill="auto"/>
            <w:vAlign w:val="center"/>
            <w:hideMark/>
          </w:tcPr>
          <w:p w14:paraId="44D13668" w14:textId="55B400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92100A9" w14:textId="351D590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22314CE" w14:textId="300122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938" w:type="dxa"/>
            <w:gridSpan w:val="2"/>
            <w:shd w:val="clear" w:color="auto" w:fill="auto"/>
            <w:vAlign w:val="center"/>
            <w:hideMark/>
          </w:tcPr>
          <w:p w14:paraId="46E212A1" w14:textId="5B56D8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R$ 121,66</w:t>
            </w:r>
          </w:p>
        </w:tc>
        <w:tc>
          <w:tcPr>
            <w:tcW w:w="1141" w:type="dxa"/>
            <w:shd w:val="clear" w:color="auto" w:fill="auto"/>
            <w:vAlign w:val="center"/>
            <w:hideMark/>
          </w:tcPr>
          <w:p w14:paraId="69F184A0" w14:textId="5F9E20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R$ 364,98</w:t>
            </w:r>
          </w:p>
        </w:tc>
      </w:tr>
      <w:tr w:rsidR="00B65789" w:rsidRPr="00B65789" w14:paraId="10CBAF02" w14:textId="77777777" w:rsidTr="00B65789">
        <w:trPr>
          <w:gridAfter w:val="1"/>
          <w:wAfter w:w="61" w:type="dxa"/>
          <w:trHeight w:val="675"/>
        </w:trPr>
        <w:tc>
          <w:tcPr>
            <w:tcW w:w="634" w:type="dxa"/>
            <w:shd w:val="clear" w:color="auto" w:fill="auto"/>
            <w:vAlign w:val="center"/>
            <w:hideMark/>
          </w:tcPr>
          <w:p w14:paraId="6AED1E63" w14:textId="61F970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142</w:t>
            </w:r>
          </w:p>
        </w:tc>
        <w:tc>
          <w:tcPr>
            <w:tcW w:w="2902" w:type="dxa"/>
            <w:shd w:val="clear" w:color="000000" w:fill="FFFFFF"/>
            <w:vAlign w:val="center"/>
            <w:hideMark/>
          </w:tcPr>
          <w:p w14:paraId="25B3B221" w14:textId="23EDB09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DETECTOR FETAL, PORTATIL, DIGITAL, EMBALAGEM 1.0 UNIDADE.</w:t>
            </w:r>
          </w:p>
        </w:tc>
        <w:tc>
          <w:tcPr>
            <w:tcW w:w="791" w:type="dxa"/>
            <w:shd w:val="clear" w:color="000000" w:fill="FFFFFF"/>
            <w:vAlign w:val="center"/>
            <w:hideMark/>
          </w:tcPr>
          <w:p w14:paraId="79C560B2" w14:textId="56A8C9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1406762</w:t>
            </w:r>
          </w:p>
        </w:tc>
        <w:tc>
          <w:tcPr>
            <w:tcW w:w="1218" w:type="dxa"/>
            <w:shd w:val="clear" w:color="auto" w:fill="auto"/>
            <w:vAlign w:val="center"/>
            <w:hideMark/>
          </w:tcPr>
          <w:p w14:paraId="241B7C29" w14:textId="70C207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D76EF29" w14:textId="78CD53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66C1CF8F" w14:textId="68B9F3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4448EB8" w14:textId="105E23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53" w:type="dxa"/>
            <w:shd w:val="clear" w:color="000000" w:fill="FFFFFF"/>
            <w:vAlign w:val="center"/>
            <w:hideMark/>
          </w:tcPr>
          <w:p w14:paraId="452406A7" w14:textId="1A6557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2201E65" w14:textId="0F7AC3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53AC77A" w14:textId="3C48D6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6B039BC3" w14:textId="5D4635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R$ 715,00</w:t>
            </w:r>
          </w:p>
        </w:tc>
        <w:tc>
          <w:tcPr>
            <w:tcW w:w="1141" w:type="dxa"/>
            <w:shd w:val="clear" w:color="auto" w:fill="auto"/>
            <w:vAlign w:val="center"/>
            <w:hideMark/>
          </w:tcPr>
          <w:p w14:paraId="047B7F34" w14:textId="4A4D48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R$ 2.860,00</w:t>
            </w:r>
          </w:p>
        </w:tc>
      </w:tr>
      <w:tr w:rsidR="00B65789" w:rsidRPr="00B65789" w14:paraId="7F2B9D87" w14:textId="77777777" w:rsidTr="00B65789">
        <w:trPr>
          <w:gridAfter w:val="1"/>
          <w:wAfter w:w="61" w:type="dxa"/>
          <w:trHeight w:val="1125"/>
        </w:trPr>
        <w:tc>
          <w:tcPr>
            <w:tcW w:w="634" w:type="dxa"/>
            <w:shd w:val="clear" w:color="auto" w:fill="auto"/>
            <w:vAlign w:val="center"/>
            <w:hideMark/>
          </w:tcPr>
          <w:p w14:paraId="71058D48" w14:textId="51D79A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w:t>
            </w:r>
          </w:p>
        </w:tc>
        <w:tc>
          <w:tcPr>
            <w:tcW w:w="2902" w:type="dxa"/>
            <w:shd w:val="clear" w:color="000000" w:fill="FFFFFF"/>
            <w:vAlign w:val="center"/>
            <w:hideMark/>
          </w:tcPr>
          <w:p w14:paraId="7D09EDC7" w14:textId="7CCAD90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EXERCITADOR PULMONAR VIBRATÓRIO, TIPO OSCILAÇÃO ORAL DE ALTA FREQUENCIA, COMPOSTO DE TAMPA PERFURADA REMOVIVEL, CONE E ESFERA METÁLICA. EMBALAGEM 1.0 UNIDADE.</w:t>
            </w:r>
          </w:p>
        </w:tc>
        <w:tc>
          <w:tcPr>
            <w:tcW w:w="791" w:type="dxa"/>
            <w:shd w:val="clear" w:color="000000" w:fill="FFFFFF"/>
            <w:vAlign w:val="center"/>
            <w:hideMark/>
          </w:tcPr>
          <w:p w14:paraId="00F3D76B" w14:textId="2F16ED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714038</w:t>
            </w:r>
          </w:p>
        </w:tc>
        <w:tc>
          <w:tcPr>
            <w:tcW w:w="1218" w:type="dxa"/>
            <w:shd w:val="clear" w:color="auto" w:fill="auto"/>
            <w:vAlign w:val="center"/>
            <w:hideMark/>
          </w:tcPr>
          <w:p w14:paraId="259BDB8B" w14:textId="3DE1AA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000000" w:fill="FFFFFF"/>
            <w:vAlign w:val="center"/>
            <w:hideMark/>
          </w:tcPr>
          <w:p w14:paraId="67423BC3" w14:textId="6D6DAF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000000" w:fill="FFFFFF"/>
            <w:vAlign w:val="center"/>
            <w:hideMark/>
          </w:tcPr>
          <w:p w14:paraId="72FB8C21" w14:textId="5BA46D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373BBFE1" w14:textId="5FF4DC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0A3CF82D" w14:textId="701146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60099D3A" w14:textId="2F8920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E1B3D4" w14:textId="01A4A8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000000" w:fill="FFFFFF"/>
            <w:vAlign w:val="center"/>
            <w:hideMark/>
          </w:tcPr>
          <w:p w14:paraId="4CBCAC39" w14:textId="5559B3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R$ 33,00</w:t>
            </w:r>
          </w:p>
        </w:tc>
        <w:tc>
          <w:tcPr>
            <w:tcW w:w="1141" w:type="dxa"/>
            <w:shd w:val="clear" w:color="auto" w:fill="auto"/>
            <w:vAlign w:val="center"/>
            <w:hideMark/>
          </w:tcPr>
          <w:p w14:paraId="7D27E93C" w14:textId="5190AD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R$ 495,00</w:t>
            </w:r>
          </w:p>
        </w:tc>
      </w:tr>
      <w:tr w:rsidR="00B65789" w:rsidRPr="00B65789" w14:paraId="1915ED78" w14:textId="77777777" w:rsidTr="00B65789">
        <w:trPr>
          <w:gridAfter w:val="1"/>
          <w:wAfter w:w="61" w:type="dxa"/>
          <w:trHeight w:val="675"/>
        </w:trPr>
        <w:tc>
          <w:tcPr>
            <w:tcW w:w="634" w:type="dxa"/>
            <w:shd w:val="clear" w:color="auto" w:fill="auto"/>
            <w:vAlign w:val="center"/>
            <w:hideMark/>
          </w:tcPr>
          <w:p w14:paraId="47473243" w14:textId="44EB28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144</w:t>
            </w:r>
          </w:p>
        </w:tc>
        <w:tc>
          <w:tcPr>
            <w:tcW w:w="2902" w:type="dxa"/>
            <w:shd w:val="clear" w:color="auto" w:fill="auto"/>
            <w:vAlign w:val="center"/>
            <w:hideMark/>
          </w:tcPr>
          <w:p w14:paraId="116015AD" w14:textId="4F80CA9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FOCO CLÍNICO, LED, RODÍZIOS, EMBALAGEM 1.0 UNIDADE.</w:t>
            </w:r>
          </w:p>
        </w:tc>
        <w:tc>
          <w:tcPr>
            <w:tcW w:w="791" w:type="dxa"/>
            <w:shd w:val="clear" w:color="auto" w:fill="auto"/>
            <w:vAlign w:val="center"/>
            <w:hideMark/>
          </w:tcPr>
          <w:p w14:paraId="2E2C3F74" w14:textId="0AE1D0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1288994</w:t>
            </w:r>
          </w:p>
        </w:tc>
        <w:tc>
          <w:tcPr>
            <w:tcW w:w="1218" w:type="dxa"/>
            <w:shd w:val="clear" w:color="auto" w:fill="auto"/>
            <w:vAlign w:val="center"/>
            <w:hideMark/>
          </w:tcPr>
          <w:p w14:paraId="728B020E" w14:textId="1DB595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9DAC6C6" w14:textId="02D0BD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9088527" w14:textId="77A1C2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6E9003D" w14:textId="172D7C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53" w:type="dxa"/>
            <w:shd w:val="clear" w:color="auto" w:fill="auto"/>
            <w:vAlign w:val="center"/>
            <w:hideMark/>
          </w:tcPr>
          <w:p w14:paraId="03BADA30" w14:textId="1D5748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251157E" w14:textId="5CD2EC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B24322" w14:textId="7AED76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30C670AE" w14:textId="53F133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R$ 407,90</w:t>
            </w:r>
          </w:p>
        </w:tc>
        <w:tc>
          <w:tcPr>
            <w:tcW w:w="1141" w:type="dxa"/>
            <w:shd w:val="clear" w:color="auto" w:fill="auto"/>
            <w:vAlign w:val="center"/>
            <w:hideMark/>
          </w:tcPr>
          <w:p w14:paraId="47DD8A78" w14:textId="3E1298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R$ 1.223,70</w:t>
            </w:r>
          </w:p>
        </w:tc>
      </w:tr>
      <w:tr w:rsidR="00B65789" w:rsidRPr="00B65789" w14:paraId="1DE4783C" w14:textId="77777777" w:rsidTr="00B65789">
        <w:trPr>
          <w:gridAfter w:val="1"/>
          <w:wAfter w:w="61" w:type="dxa"/>
          <w:trHeight w:val="675"/>
        </w:trPr>
        <w:tc>
          <w:tcPr>
            <w:tcW w:w="634" w:type="dxa"/>
            <w:shd w:val="clear" w:color="auto" w:fill="auto"/>
            <w:vAlign w:val="center"/>
            <w:hideMark/>
          </w:tcPr>
          <w:p w14:paraId="7943E031" w14:textId="12A4BE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145</w:t>
            </w:r>
          </w:p>
        </w:tc>
        <w:tc>
          <w:tcPr>
            <w:tcW w:w="2902" w:type="dxa"/>
            <w:shd w:val="clear" w:color="auto" w:fill="auto"/>
            <w:vAlign w:val="center"/>
            <w:hideMark/>
          </w:tcPr>
          <w:p w14:paraId="3BFCC292" w14:textId="5756477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ACESSORIOS, REUTILIZAVEL, PRESSAO AJUSTAVEL PELO MENOS 5 A 20CMH2O, TREINADOR MUSCULAR EXPIRATÓRIO, EMBALAGEM 1.0 UNIDADE</w:t>
            </w:r>
          </w:p>
        </w:tc>
        <w:tc>
          <w:tcPr>
            <w:tcW w:w="791" w:type="dxa"/>
            <w:shd w:val="clear" w:color="auto" w:fill="auto"/>
            <w:vAlign w:val="center"/>
            <w:hideMark/>
          </w:tcPr>
          <w:p w14:paraId="6AC11DCC" w14:textId="23F548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1177502</w:t>
            </w:r>
          </w:p>
        </w:tc>
        <w:tc>
          <w:tcPr>
            <w:tcW w:w="1218" w:type="dxa"/>
            <w:shd w:val="clear" w:color="auto" w:fill="auto"/>
            <w:vAlign w:val="center"/>
            <w:hideMark/>
          </w:tcPr>
          <w:p w14:paraId="0DA1153F" w14:textId="2743CB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7B8C835" w14:textId="784C39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6E58D8C" w14:textId="0B69E3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F73E3BD" w14:textId="38C011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0BF4A620" w14:textId="3B8620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395D2A5" w14:textId="1CB74E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5BEE68C" w14:textId="597DFD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679F6432" w14:textId="076012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R$ 574,80</w:t>
            </w:r>
          </w:p>
        </w:tc>
        <w:tc>
          <w:tcPr>
            <w:tcW w:w="1141" w:type="dxa"/>
            <w:shd w:val="clear" w:color="auto" w:fill="auto"/>
            <w:vAlign w:val="center"/>
            <w:hideMark/>
          </w:tcPr>
          <w:p w14:paraId="68D3BC1C" w14:textId="111A89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R$ 2.874,00</w:t>
            </w:r>
          </w:p>
        </w:tc>
      </w:tr>
      <w:tr w:rsidR="00B65789" w:rsidRPr="00B65789" w14:paraId="2F446C99" w14:textId="77777777" w:rsidTr="00B65789">
        <w:trPr>
          <w:gridAfter w:val="1"/>
          <w:wAfter w:w="61" w:type="dxa"/>
          <w:trHeight w:val="1125"/>
        </w:trPr>
        <w:tc>
          <w:tcPr>
            <w:tcW w:w="634" w:type="dxa"/>
            <w:shd w:val="clear" w:color="auto" w:fill="auto"/>
            <w:vAlign w:val="center"/>
            <w:hideMark/>
          </w:tcPr>
          <w:p w14:paraId="60E54526" w14:textId="756AC2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146</w:t>
            </w:r>
          </w:p>
        </w:tc>
        <w:tc>
          <w:tcPr>
            <w:tcW w:w="2902" w:type="dxa"/>
            <w:shd w:val="clear" w:color="auto" w:fill="auto"/>
            <w:vAlign w:val="center"/>
            <w:hideMark/>
          </w:tcPr>
          <w:p w14:paraId="569ABB37" w14:textId="51994A2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ASPIRADOR MOVEL DE SECRECOES, FRASCO COM CAPACIDADE MINIMA 1,2L, ACOMPANHA ACESSORIOS, ALCA, VAZAO PELO MENOS 18 L/MIN, VALVULA ANTITRANSBORDAMENTO, FILTRO DE AR/ BACTERIOLOGICO, EMBALAGEM 1.0 UNIDADE</w:t>
            </w:r>
          </w:p>
        </w:tc>
        <w:tc>
          <w:tcPr>
            <w:tcW w:w="791" w:type="dxa"/>
            <w:shd w:val="clear" w:color="auto" w:fill="auto"/>
            <w:vAlign w:val="center"/>
            <w:hideMark/>
          </w:tcPr>
          <w:p w14:paraId="090D02DA" w14:textId="4727D5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1172733</w:t>
            </w:r>
          </w:p>
        </w:tc>
        <w:tc>
          <w:tcPr>
            <w:tcW w:w="1218" w:type="dxa"/>
            <w:shd w:val="clear" w:color="auto" w:fill="auto"/>
            <w:vAlign w:val="center"/>
            <w:hideMark/>
          </w:tcPr>
          <w:p w14:paraId="53331ED0" w14:textId="7C7C25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B32058D" w14:textId="7A2275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790BD2F4" w14:textId="16892B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55A8C7A9" w14:textId="07DB13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47008353" w14:textId="5AE1E2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9BAD453" w14:textId="65B51D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F7077CE" w14:textId="434813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68B0D2DB" w14:textId="6939A2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R$ 655,00</w:t>
            </w:r>
          </w:p>
        </w:tc>
        <w:tc>
          <w:tcPr>
            <w:tcW w:w="1141" w:type="dxa"/>
            <w:shd w:val="clear" w:color="auto" w:fill="auto"/>
            <w:vAlign w:val="center"/>
            <w:hideMark/>
          </w:tcPr>
          <w:p w14:paraId="6295FE2A" w14:textId="54B70A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R$ 3.930,00</w:t>
            </w:r>
          </w:p>
        </w:tc>
      </w:tr>
      <w:tr w:rsidR="00B65789" w:rsidRPr="00B65789" w14:paraId="08654394" w14:textId="77777777" w:rsidTr="00B65789">
        <w:trPr>
          <w:gridAfter w:val="1"/>
          <w:wAfter w:w="61" w:type="dxa"/>
          <w:trHeight w:val="1935"/>
        </w:trPr>
        <w:tc>
          <w:tcPr>
            <w:tcW w:w="634" w:type="dxa"/>
            <w:shd w:val="clear" w:color="auto" w:fill="auto"/>
            <w:vAlign w:val="center"/>
            <w:hideMark/>
          </w:tcPr>
          <w:p w14:paraId="6F06ED2A" w14:textId="1F87A3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147</w:t>
            </w:r>
          </w:p>
        </w:tc>
        <w:tc>
          <w:tcPr>
            <w:tcW w:w="2902" w:type="dxa"/>
            <w:shd w:val="clear" w:color="auto" w:fill="auto"/>
            <w:vAlign w:val="center"/>
            <w:hideMark/>
          </w:tcPr>
          <w:p w14:paraId="77C55E50" w14:textId="579F4E5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EQUIPAMENTO, AUTOCLAVE HORIZONTAL, VAPOR, CAPACIDADE MINIMA 54 LITROS, DE BANCADA, DIGITAL, EMBALAGEM 1.0 UNIDADE. </w:t>
            </w:r>
            <w:r w:rsidRPr="00B65789">
              <w:rPr>
                <w:rFonts w:eastAsia="Times New Roman" w:cs="Times New Roman"/>
                <w:b/>
                <w:bCs/>
                <w:color w:val="000000"/>
                <w:kern w:val="0"/>
                <w:sz w:val="14"/>
                <w:szCs w:val="14"/>
                <w:lang w:eastAsia="pt-BR" w:bidi="ar-SA"/>
              </w:rPr>
              <w:t>OBS: CÂMARA INOX DISPLAY DIGITAL EM LCD, TENSÃO 220V OU BIVOLT AUTOMATICO. COM SISTEMA DE ALARMES E AVISOS DE MANUTENÇÃO E MONITORA ÇÃO, 04 BANDEJAS SECAGENS COM PORTAS FECHADAS, COM ABASTECIMENTO AUTOMATICO E INDICAÇÃO DE FALTA DE AGUA NO RESERVATORIO.</w:t>
            </w:r>
          </w:p>
        </w:tc>
        <w:tc>
          <w:tcPr>
            <w:tcW w:w="791" w:type="dxa"/>
            <w:shd w:val="clear" w:color="auto" w:fill="auto"/>
            <w:vAlign w:val="center"/>
            <w:hideMark/>
          </w:tcPr>
          <w:p w14:paraId="69C01F37" w14:textId="1155E7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11211410</w:t>
            </w:r>
          </w:p>
        </w:tc>
        <w:tc>
          <w:tcPr>
            <w:tcW w:w="1218" w:type="dxa"/>
            <w:shd w:val="clear" w:color="auto" w:fill="auto"/>
            <w:vAlign w:val="center"/>
            <w:hideMark/>
          </w:tcPr>
          <w:p w14:paraId="0A7A8070" w14:textId="236ADB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89DFB0B" w14:textId="7EAD4B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7FB48ADE" w14:textId="65382E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C40577D" w14:textId="009893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53" w:type="dxa"/>
            <w:shd w:val="clear" w:color="000000" w:fill="FFFFFF"/>
            <w:vAlign w:val="center"/>
            <w:hideMark/>
          </w:tcPr>
          <w:p w14:paraId="5B694587" w14:textId="05F018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09D3431" w14:textId="5092BD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9E82812" w14:textId="690260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3A562683" w14:textId="017714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R$ 18.442,51</w:t>
            </w:r>
          </w:p>
        </w:tc>
        <w:tc>
          <w:tcPr>
            <w:tcW w:w="1141" w:type="dxa"/>
            <w:shd w:val="clear" w:color="auto" w:fill="auto"/>
            <w:vAlign w:val="center"/>
            <w:hideMark/>
          </w:tcPr>
          <w:p w14:paraId="16103F9E" w14:textId="62C3E0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R$ 55.327,53</w:t>
            </w:r>
          </w:p>
        </w:tc>
      </w:tr>
      <w:tr w:rsidR="00B65789" w:rsidRPr="00B65789" w14:paraId="6D8162AD" w14:textId="77777777" w:rsidTr="00B65789">
        <w:trPr>
          <w:gridAfter w:val="1"/>
          <w:wAfter w:w="61" w:type="dxa"/>
          <w:trHeight w:val="675"/>
        </w:trPr>
        <w:tc>
          <w:tcPr>
            <w:tcW w:w="634" w:type="dxa"/>
            <w:shd w:val="clear" w:color="auto" w:fill="auto"/>
            <w:vAlign w:val="center"/>
            <w:hideMark/>
          </w:tcPr>
          <w:p w14:paraId="2FDE3A91" w14:textId="5EFCAC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148</w:t>
            </w:r>
          </w:p>
        </w:tc>
        <w:tc>
          <w:tcPr>
            <w:tcW w:w="2902" w:type="dxa"/>
            <w:shd w:val="clear" w:color="auto" w:fill="auto"/>
            <w:vAlign w:val="center"/>
            <w:hideMark/>
          </w:tcPr>
          <w:p w14:paraId="7B79902F" w14:textId="6682075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PISTOLA PARA PUNCAO BIOPSIA PROFUNDA, REUTILIZAVEL, AVANCO 15 MM E 22 MM, CAIXA 1.0 UNIDADE</w:t>
            </w:r>
          </w:p>
        </w:tc>
        <w:tc>
          <w:tcPr>
            <w:tcW w:w="791" w:type="dxa"/>
            <w:shd w:val="clear" w:color="auto" w:fill="auto"/>
            <w:vAlign w:val="center"/>
            <w:hideMark/>
          </w:tcPr>
          <w:p w14:paraId="019D4E2B" w14:textId="75DA6B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1392030</w:t>
            </w:r>
          </w:p>
        </w:tc>
        <w:tc>
          <w:tcPr>
            <w:tcW w:w="1218" w:type="dxa"/>
            <w:shd w:val="clear" w:color="auto" w:fill="auto"/>
            <w:vAlign w:val="center"/>
            <w:hideMark/>
          </w:tcPr>
          <w:p w14:paraId="0ACC7B1A" w14:textId="3CD5F60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CAIXA 1.0 UNIDADE</w:t>
            </w:r>
          </w:p>
        </w:tc>
        <w:tc>
          <w:tcPr>
            <w:tcW w:w="585" w:type="dxa"/>
            <w:shd w:val="clear" w:color="auto" w:fill="auto"/>
            <w:vAlign w:val="center"/>
            <w:hideMark/>
          </w:tcPr>
          <w:p w14:paraId="619B3FC1" w14:textId="6DE3F1B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1BE9B402" w14:textId="6077679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FAB6746" w14:textId="0CF129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1DA5CB43" w14:textId="2C45C1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C73934A" w14:textId="4413CB2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8E688CC" w14:textId="4EC3FB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3F1AF152" w14:textId="7454B74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R$ 947,33</w:t>
            </w:r>
          </w:p>
        </w:tc>
        <w:tc>
          <w:tcPr>
            <w:tcW w:w="1141" w:type="dxa"/>
            <w:shd w:val="clear" w:color="auto" w:fill="auto"/>
            <w:vAlign w:val="center"/>
            <w:hideMark/>
          </w:tcPr>
          <w:p w14:paraId="07A8B055" w14:textId="752616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R$ 1.894,66</w:t>
            </w:r>
          </w:p>
        </w:tc>
      </w:tr>
      <w:tr w:rsidR="00B65789" w:rsidRPr="00B65789" w14:paraId="30E4E2F5" w14:textId="77777777" w:rsidTr="00B65789">
        <w:trPr>
          <w:gridAfter w:val="1"/>
          <w:wAfter w:w="61" w:type="dxa"/>
          <w:trHeight w:val="675"/>
        </w:trPr>
        <w:tc>
          <w:tcPr>
            <w:tcW w:w="634" w:type="dxa"/>
            <w:shd w:val="clear" w:color="auto" w:fill="auto"/>
            <w:vAlign w:val="center"/>
            <w:hideMark/>
          </w:tcPr>
          <w:p w14:paraId="17B370B9" w14:textId="7956F7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149</w:t>
            </w:r>
          </w:p>
        </w:tc>
        <w:tc>
          <w:tcPr>
            <w:tcW w:w="2902" w:type="dxa"/>
            <w:shd w:val="clear" w:color="auto" w:fill="auto"/>
            <w:vAlign w:val="center"/>
            <w:hideMark/>
          </w:tcPr>
          <w:p w14:paraId="59F83602" w14:textId="7E59DD8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TREINADOR MUSCULAR INSPIRATORIO, REUTILIZAVEL, PELO MENOS 7 NIVEIS DE RESISTENCIA, ACESSORIOS, EMBALAGEM 1.0 UNIDADE</w:t>
            </w:r>
          </w:p>
        </w:tc>
        <w:tc>
          <w:tcPr>
            <w:tcW w:w="791" w:type="dxa"/>
            <w:shd w:val="clear" w:color="auto" w:fill="auto"/>
            <w:vAlign w:val="center"/>
            <w:hideMark/>
          </w:tcPr>
          <w:p w14:paraId="223CCB89" w14:textId="43EA17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1177512</w:t>
            </w:r>
          </w:p>
        </w:tc>
        <w:tc>
          <w:tcPr>
            <w:tcW w:w="1218" w:type="dxa"/>
            <w:shd w:val="clear" w:color="auto" w:fill="auto"/>
            <w:vAlign w:val="center"/>
            <w:hideMark/>
          </w:tcPr>
          <w:p w14:paraId="11591453" w14:textId="3A005E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16D678E" w14:textId="44412E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D2A7D49" w14:textId="096B2D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2155D64" w14:textId="2166CB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68ACB98A" w14:textId="41FC05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556D8C5" w14:textId="443572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FC6DE26" w14:textId="75B979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7B4536CF" w14:textId="52DD60B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R$ 185,20</w:t>
            </w:r>
          </w:p>
        </w:tc>
        <w:tc>
          <w:tcPr>
            <w:tcW w:w="1141" w:type="dxa"/>
            <w:shd w:val="clear" w:color="auto" w:fill="auto"/>
            <w:vAlign w:val="center"/>
            <w:hideMark/>
          </w:tcPr>
          <w:p w14:paraId="2954AFB1" w14:textId="6F8FDF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R$ 926,00</w:t>
            </w:r>
          </w:p>
        </w:tc>
      </w:tr>
      <w:tr w:rsidR="00B65789" w:rsidRPr="00B65789" w14:paraId="6685EF8F" w14:textId="77777777" w:rsidTr="00B65789">
        <w:trPr>
          <w:gridAfter w:val="1"/>
          <w:wAfter w:w="61" w:type="dxa"/>
          <w:trHeight w:val="675"/>
        </w:trPr>
        <w:tc>
          <w:tcPr>
            <w:tcW w:w="634" w:type="dxa"/>
            <w:shd w:val="clear" w:color="auto" w:fill="auto"/>
            <w:vAlign w:val="center"/>
            <w:hideMark/>
          </w:tcPr>
          <w:p w14:paraId="57E399AF" w14:textId="6A1C9E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2902" w:type="dxa"/>
            <w:shd w:val="clear" w:color="auto" w:fill="auto"/>
            <w:vAlign w:val="center"/>
            <w:hideMark/>
          </w:tcPr>
          <w:p w14:paraId="518BAFC1" w14:textId="4283497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EQUIPAMETO LAVADORA ULTRASSONICA, CAPACIDADE DE 2,1-2,6L EMBALAGEM 1.0 UNIDADE </w:t>
            </w:r>
          </w:p>
        </w:tc>
        <w:tc>
          <w:tcPr>
            <w:tcW w:w="791" w:type="dxa"/>
            <w:shd w:val="clear" w:color="auto" w:fill="auto"/>
            <w:vAlign w:val="center"/>
            <w:hideMark/>
          </w:tcPr>
          <w:p w14:paraId="76E26F81" w14:textId="0CEF45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1438584</w:t>
            </w:r>
          </w:p>
        </w:tc>
        <w:tc>
          <w:tcPr>
            <w:tcW w:w="1218" w:type="dxa"/>
            <w:shd w:val="clear" w:color="auto" w:fill="auto"/>
            <w:vAlign w:val="center"/>
            <w:hideMark/>
          </w:tcPr>
          <w:p w14:paraId="67DC9362" w14:textId="2B97F4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40F099F" w14:textId="7CD3F1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04" w:type="dxa"/>
            <w:shd w:val="clear" w:color="auto" w:fill="auto"/>
            <w:vAlign w:val="center"/>
            <w:hideMark/>
          </w:tcPr>
          <w:p w14:paraId="1FF0C545" w14:textId="78D554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2CCBDDB" w14:textId="5E6E0E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53" w:type="dxa"/>
            <w:shd w:val="clear" w:color="000000" w:fill="FFFFFF"/>
            <w:vAlign w:val="center"/>
            <w:hideMark/>
          </w:tcPr>
          <w:p w14:paraId="339C79F0" w14:textId="39DEF1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4FEBDF0" w14:textId="00C2AC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BC95A2F" w14:textId="6EE7D7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4695872E" w14:textId="354923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R$ 1.150,00</w:t>
            </w:r>
          </w:p>
        </w:tc>
        <w:tc>
          <w:tcPr>
            <w:tcW w:w="1141" w:type="dxa"/>
            <w:shd w:val="clear" w:color="auto" w:fill="auto"/>
            <w:vAlign w:val="center"/>
            <w:hideMark/>
          </w:tcPr>
          <w:p w14:paraId="716FBBD6" w14:textId="1E8514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R$ 2.300,00</w:t>
            </w:r>
          </w:p>
        </w:tc>
      </w:tr>
      <w:tr w:rsidR="00B65789" w:rsidRPr="00B65789" w14:paraId="196FE461" w14:textId="77777777" w:rsidTr="00B65789">
        <w:trPr>
          <w:gridAfter w:val="1"/>
          <w:wAfter w:w="61" w:type="dxa"/>
          <w:trHeight w:val="2700"/>
        </w:trPr>
        <w:tc>
          <w:tcPr>
            <w:tcW w:w="634" w:type="dxa"/>
            <w:shd w:val="clear" w:color="auto" w:fill="auto"/>
            <w:vAlign w:val="center"/>
            <w:hideMark/>
          </w:tcPr>
          <w:p w14:paraId="3B4433AA" w14:textId="21FA0E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151</w:t>
            </w:r>
          </w:p>
        </w:tc>
        <w:tc>
          <w:tcPr>
            <w:tcW w:w="2902" w:type="dxa"/>
            <w:shd w:val="clear" w:color="auto" w:fill="auto"/>
            <w:vAlign w:val="center"/>
            <w:hideMark/>
          </w:tcPr>
          <w:p w14:paraId="427EDE1E" w14:textId="37A02C4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EQUIPO PARA SORO MICROGOTAS, PARA ADMINISTRAÇÃO DE SOLUÇÕES PARENTERAIS, FILTRO DE PARTICULAS E FILTRO BACTERIOLOGICO, REGULADOR DE FLUXO TIPO ROLETE DE ALTA PRECISÃO, TUBO FLEXIVEL, TRANSPARENTE NO MINIMO 1,5M, INJETOR PARA MEDICAÇÃO COM ABA PROTETORA DO PROFISSIONAL, NO MINIMO 1,5CM DE AREA, ADAPTADOR DISTAL MACHO LUER LOCK, COMPOSTO DE LANCETA COM PONTA PERFURANTE ESCALONADA E ADAPTAVEL AO FRASCO DE SORO, CAMARA GOTEJADORA FLEXIVEL, TRASNPARENTE, PARA 60 MICROGOTAS/ML, EMBALAGEM 1.0 UNIDADE.</w:t>
            </w:r>
          </w:p>
        </w:tc>
        <w:tc>
          <w:tcPr>
            <w:tcW w:w="791" w:type="dxa"/>
            <w:shd w:val="clear" w:color="auto" w:fill="auto"/>
            <w:vAlign w:val="center"/>
            <w:hideMark/>
          </w:tcPr>
          <w:p w14:paraId="181C0B2E" w14:textId="5A78A9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391022</w:t>
            </w:r>
          </w:p>
        </w:tc>
        <w:tc>
          <w:tcPr>
            <w:tcW w:w="1218" w:type="dxa"/>
            <w:shd w:val="clear" w:color="auto" w:fill="auto"/>
            <w:vAlign w:val="center"/>
            <w:hideMark/>
          </w:tcPr>
          <w:p w14:paraId="06E594DE" w14:textId="66AAE2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08CC21F" w14:textId="5CD7FE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22FFDEF4" w14:textId="1B8072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D18F940" w14:textId="663A2A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553" w:type="dxa"/>
            <w:shd w:val="clear" w:color="000000" w:fill="FFFFFF"/>
            <w:vAlign w:val="center"/>
            <w:hideMark/>
          </w:tcPr>
          <w:p w14:paraId="521EF872" w14:textId="0D7F4C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92E1259" w14:textId="1FF078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47828725" w14:textId="2B182D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938" w:type="dxa"/>
            <w:gridSpan w:val="2"/>
            <w:shd w:val="clear" w:color="auto" w:fill="auto"/>
            <w:vAlign w:val="center"/>
            <w:hideMark/>
          </w:tcPr>
          <w:p w14:paraId="758773B9" w14:textId="3E9C78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R$ 0,88</w:t>
            </w:r>
          </w:p>
        </w:tc>
        <w:tc>
          <w:tcPr>
            <w:tcW w:w="1141" w:type="dxa"/>
            <w:shd w:val="clear" w:color="auto" w:fill="auto"/>
            <w:vAlign w:val="center"/>
            <w:hideMark/>
          </w:tcPr>
          <w:p w14:paraId="686F85E1" w14:textId="1980C1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R$ 352,00</w:t>
            </w:r>
          </w:p>
        </w:tc>
      </w:tr>
      <w:tr w:rsidR="00B65789" w:rsidRPr="00B65789" w14:paraId="47E1DB5C" w14:textId="77777777" w:rsidTr="00B65789">
        <w:trPr>
          <w:gridAfter w:val="1"/>
          <w:wAfter w:w="61" w:type="dxa"/>
          <w:trHeight w:val="2475"/>
        </w:trPr>
        <w:tc>
          <w:tcPr>
            <w:tcW w:w="634" w:type="dxa"/>
            <w:shd w:val="clear" w:color="auto" w:fill="auto"/>
            <w:vAlign w:val="center"/>
            <w:hideMark/>
          </w:tcPr>
          <w:p w14:paraId="74991655" w14:textId="050B37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w:t>
            </w:r>
          </w:p>
        </w:tc>
        <w:tc>
          <w:tcPr>
            <w:tcW w:w="2902" w:type="dxa"/>
            <w:shd w:val="clear" w:color="auto" w:fill="auto"/>
            <w:vAlign w:val="center"/>
            <w:hideMark/>
          </w:tcPr>
          <w:p w14:paraId="2FFAA474" w14:textId="5A5A06F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EQUIPO, MACROGOTAS COM CONTROLADOR DE GOTEJAMENTO EM ML/HORA, PARA ADMINISTRACAO DE SOLUCOES PARENTERAIS QUE REQUEIRAM FLUXO EM ML/HORA FORA DA BIC, FILTRO DE PARTICULAS, FILTRO BACTERIOLOGICO, FILTRO DE AR, LANCETA COM PONTA PERFURANTE, CAMARA GOTEJADORA FLEXIVEL E TRANSPARENTE PARA 20 MACROGOTAS/ML, REGULADOR DE FLUXO, TUBO DE PVC MINIMO 1,5 M, ATOXICO, TRANSPARENTE E INCOLOR, ADAPTADOR DISTAL MACHO COM CONECTOR LUER LOCK REVERSIVEL, EMBALAGEM 1.0 UNIDADE</w:t>
            </w:r>
          </w:p>
        </w:tc>
        <w:tc>
          <w:tcPr>
            <w:tcW w:w="791" w:type="dxa"/>
            <w:shd w:val="clear" w:color="auto" w:fill="auto"/>
            <w:vAlign w:val="center"/>
            <w:hideMark/>
          </w:tcPr>
          <w:p w14:paraId="3D83CD6F" w14:textId="6FC73B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1388750</w:t>
            </w:r>
          </w:p>
        </w:tc>
        <w:tc>
          <w:tcPr>
            <w:tcW w:w="1218" w:type="dxa"/>
            <w:shd w:val="clear" w:color="auto" w:fill="auto"/>
            <w:vAlign w:val="center"/>
            <w:hideMark/>
          </w:tcPr>
          <w:p w14:paraId="046CE642" w14:textId="105059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0CA17AA" w14:textId="47E965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43FABC9C" w14:textId="598C76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5227D13" w14:textId="618E01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1724F18F" w14:textId="36B11A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F53C281" w14:textId="628944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4B59BA9C" w14:textId="007F5F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2050</w:t>
            </w:r>
          </w:p>
        </w:tc>
        <w:tc>
          <w:tcPr>
            <w:tcW w:w="938" w:type="dxa"/>
            <w:gridSpan w:val="2"/>
            <w:shd w:val="clear" w:color="auto" w:fill="auto"/>
            <w:vAlign w:val="center"/>
            <w:hideMark/>
          </w:tcPr>
          <w:p w14:paraId="4C58D44E" w14:textId="7B7BC6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R$ 1,03</w:t>
            </w:r>
          </w:p>
        </w:tc>
        <w:tc>
          <w:tcPr>
            <w:tcW w:w="1141" w:type="dxa"/>
            <w:shd w:val="clear" w:color="auto" w:fill="auto"/>
            <w:vAlign w:val="center"/>
            <w:hideMark/>
          </w:tcPr>
          <w:p w14:paraId="06D581D1" w14:textId="3EB522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R$ 2.111,50</w:t>
            </w:r>
          </w:p>
        </w:tc>
      </w:tr>
      <w:tr w:rsidR="00B65789" w:rsidRPr="00B65789" w14:paraId="40792ADE" w14:textId="77777777" w:rsidTr="00B65789">
        <w:trPr>
          <w:gridAfter w:val="1"/>
          <w:wAfter w:w="61" w:type="dxa"/>
          <w:trHeight w:val="1125"/>
        </w:trPr>
        <w:tc>
          <w:tcPr>
            <w:tcW w:w="634" w:type="dxa"/>
            <w:shd w:val="clear" w:color="auto" w:fill="auto"/>
            <w:vAlign w:val="center"/>
            <w:hideMark/>
          </w:tcPr>
          <w:p w14:paraId="3EA9273F" w14:textId="0B41C9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153</w:t>
            </w:r>
          </w:p>
        </w:tc>
        <w:tc>
          <w:tcPr>
            <w:tcW w:w="2902" w:type="dxa"/>
            <w:shd w:val="clear" w:color="auto" w:fill="auto"/>
            <w:vAlign w:val="center"/>
            <w:hideMark/>
          </w:tcPr>
          <w:p w14:paraId="7A537905" w14:textId="7EEA74C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ESCOVA DE DENTE CIENTÍFICA. ESPECIALMENTE CRIADA PARA CRIANÇAS. POSSUI A CABEÇA MENOR, CERDAS, COLO E CABO ANATOMICAMENTE DESENHADO, NÃO TEM EMENDAS, CORES VARIADAS, DUREZA DAS CERDAS MÉDIA.</w:t>
            </w:r>
          </w:p>
        </w:tc>
        <w:tc>
          <w:tcPr>
            <w:tcW w:w="791" w:type="dxa"/>
            <w:shd w:val="clear" w:color="auto" w:fill="auto"/>
            <w:vAlign w:val="center"/>
            <w:hideMark/>
          </w:tcPr>
          <w:p w14:paraId="6F56AC8D" w14:textId="2053A3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6B268140" w14:textId="27FF8D9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F3960F9" w14:textId="13FF095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749F984" w14:textId="11DDB6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490" w:type="dxa"/>
            <w:shd w:val="clear" w:color="000000" w:fill="FFFFFF"/>
            <w:vAlign w:val="center"/>
            <w:hideMark/>
          </w:tcPr>
          <w:p w14:paraId="0BF5F441" w14:textId="7D4A98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75A81709" w14:textId="6C8DEE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C88A1AA" w14:textId="0F45CD9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0AED817" w14:textId="309090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3EA4C252" w14:textId="71A2BA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R$ 4,49</w:t>
            </w:r>
          </w:p>
        </w:tc>
        <w:tc>
          <w:tcPr>
            <w:tcW w:w="1141" w:type="dxa"/>
            <w:shd w:val="clear" w:color="auto" w:fill="auto"/>
            <w:vAlign w:val="center"/>
            <w:hideMark/>
          </w:tcPr>
          <w:p w14:paraId="51BFA711" w14:textId="2AA741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R$ 224,50</w:t>
            </w:r>
          </w:p>
        </w:tc>
      </w:tr>
      <w:tr w:rsidR="00B65789" w:rsidRPr="00B65789" w14:paraId="11176C12" w14:textId="77777777" w:rsidTr="00B65789">
        <w:trPr>
          <w:gridAfter w:val="1"/>
          <w:wAfter w:w="61" w:type="dxa"/>
          <w:trHeight w:val="1350"/>
        </w:trPr>
        <w:tc>
          <w:tcPr>
            <w:tcW w:w="634" w:type="dxa"/>
            <w:shd w:val="clear" w:color="auto" w:fill="auto"/>
            <w:vAlign w:val="center"/>
            <w:hideMark/>
          </w:tcPr>
          <w:p w14:paraId="036E4B83" w14:textId="5FBCFD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154</w:t>
            </w:r>
          </w:p>
        </w:tc>
        <w:tc>
          <w:tcPr>
            <w:tcW w:w="2902" w:type="dxa"/>
            <w:shd w:val="clear" w:color="auto" w:fill="auto"/>
            <w:vAlign w:val="center"/>
            <w:hideMark/>
          </w:tcPr>
          <w:p w14:paraId="3953914B" w14:textId="120496E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ESCOVA GINECOLOGICA PARA COLHEITA CITOLOGICA DESCARTAVEL, CABO </w:t>
            </w:r>
            <w:proofErr w:type="gramStart"/>
            <w:r w:rsidRPr="00B65789">
              <w:rPr>
                <w:rFonts w:eastAsia="Times New Roman" w:cs="Times New Roman"/>
                <w:color w:val="000000"/>
                <w:kern w:val="0"/>
                <w:sz w:val="14"/>
                <w:szCs w:val="14"/>
                <w:lang w:eastAsia="pt-BR" w:bidi="ar-SA"/>
              </w:rPr>
              <w:t>METAL,,</w:t>
            </w:r>
            <w:proofErr w:type="gramEnd"/>
            <w:r w:rsidRPr="00B65789">
              <w:rPr>
                <w:rFonts w:eastAsia="Times New Roman" w:cs="Times New Roman"/>
                <w:color w:val="000000"/>
                <w:kern w:val="0"/>
                <w:sz w:val="14"/>
                <w:szCs w:val="14"/>
                <w:lang w:eastAsia="pt-BR" w:bidi="ar-SA"/>
              </w:rPr>
              <w:t xml:space="preserve"> REVESTIMENTO PLÁSTICO MALEAVEL, CERDAS MACIAS 4 A 5MM EM UMA DAS EXTREMIDADES, ENVOLVENDO 20MM +/- 1MM DA HASTE, COMPRIMENTO TOTAL 20CM +/- 1CM, NÃO ESTERIL, EMBALAGEM 1.0 UNIDADE.</w:t>
            </w:r>
          </w:p>
        </w:tc>
        <w:tc>
          <w:tcPr>
            <w:tcW w:w="791" w:type="dxa"/>
            <w:shd w:val="clear" w:color="auto" w:fill="auto"/>
            <w:vAlign w:val="center"/>
            <w:hideMark/>
          </w:tcPr>
          <w:p w14:paraId="55F9C6A2" w14:textId="60EBFC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1187830</w:t>
            </w:r>
          </w:p>
        </w:tc>
        <w:tc>
          <w:tcPr>
            <w:tcW w:w="1218" w:type="dxa"/>
            <w:shd w:val="clear" w:color="auto" w:fill="auto"/>
            <w:vAlign w:val="center"/>
            <w:hideMark/>
          </w:tcPr>
          <w:p w14:paraId="6A460D44" w14:textId="4ABBDF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C77D06F" w14:textId="3ACFA0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3B83E6ED" w14:textId="79D97E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E3ED934" w14:textId="34E329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5C1F8830" w14:textId="1EC699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0B893A5" w14:textId="7C103B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405049A" w14:textId="22D28D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938" w:type="dxa"/>
            <w:gridSpan w:val="2"/>
            <w:shd w:val="clear" w:color="auto" w:fill="auto"/>
            <w:vAlign w:val="center"/>
            <w:hideMark/>
          </w:tcPr>
          <w:p w14:paraId="4F8E2B63" w14:textId="53E8EC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R$ 0,57</w:t>
            </w:r>
          </w:p>
        </w:tc>
        <w:tc>
          <w:tcPr>
            <w:tcW w:w="1141" w:type="dxa"/>
            <w:shd w:val="clear" w:color="auto" w:fill="auto"/>
            <w:vAlign w:val="center"/>
            <w:hideMark/>
          </w:tcPr>
          <w:p w14:paraId="1C234B96" w14:textId="2B6668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R$ 285,00</w:t>
            </w:r>
          </w:p>
        </w:tc>
      </w:tr>
      <w:tr w:rsidR="00B65789" w:rsidRPr="00B65789" w14:paraId="302A7E4F" w14:textId="77777777" w:rsidTr="00B65789">
        <w:trPr>
          <w:gridAfter w:val="1"/>
          <w:wAfter w:w="61" w:type="dxa"/>
          <w:trHeight w:val="675"/>
        </w:trPr>
        <w:tc>
          <w:tcPr>
            <w:tcW w:w="634" w:type="dxa"/>
            <w:shd w:val="clear" w:color="auto" w:fill="auto"/>
            <w:vAlign w:val="center"/>
            <w:hideMark/>
          </w:tcPr>
          <w:p w14:paraId="4A99B951" w14:textId="0955E5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155</w:t>
            </w:r>
          </w:p>
        </w:tc>
        <w:tc>
          <w:tcPr>
            <w:tcW w:w="2902" w:type="dxa"/>
            <w:shd w:val="clear" w:color="auto" w:fill="auto"/>
            <w:vAlign w:val="center"/>
            <w:hideMark/>
          </w:tcPr>
          <w:p w14:paraId="06673CE9" w14:textId="6A6C2BB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ESCOVA, DENTAL, INFANTIL, MACIA, EMBALAGEM 1.0 UNIDADE</w:t>
            </w:r>
          </w:p>
        </w:tc>
        <w:tc>
          <w:tcPr>
            <w:tcW w:w="791" w:type="dxa"/>
            <w:shd w:val="clear" w:color="auto" w:fill="auto"/>
            <w:vAlign w:val="center"/>
            <w:hideMark/>
          </w:tcPr>
          <w:p w14:paraId="41985A03" w14:textId="61B451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408415</w:t>
            </w:r>
          </w:p>
        </w:tc>
        <w:tc>
          <w:tcPr>
            <w:tcW w:w="1218" w:type="dxa"/>
            <w:shd w:val="clear" w:color="auto" w:fill="auto"/>
            <w:vAlign w:val="center"/>
            <w:hideMark/>
          </w:tcPr>
          <w:p w14:paraId="0CC1F4BE" w14:textId="4E63F1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7D6D3BA" w14:textId="618BB2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7852A9C" w14:textId="2F0E36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490" w:type="dxa"/>
            <w:shd w:val="clear" w:color="000000" w:fill="FFFFFF"/>
            <w:vAlign w:val="center"/>
            <w:hideMark/>
          </w:tcPr>
          <w:p w14:paraId="2AC08AAD" w14:textId="09F852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3794C6D2" w14:textId="7BCEF9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19C3410" w14:textId="7805F3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687" w:type="dxa"/>
            <w:shd w:val="clear" w:color="auto" w:fill="auto"/>
            <w:vAlign w:val="center"/>
            <w:hideMark/>
          </w:tcPr>
          <w:p w14:paraId="4086387B" w14:textId="6CC47A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938" w:type="dxa"/>
            <w:gridSpan w:val="2"/>
            <w:shd w:val="clear" w:color="auto" w:fill="auto"/>
            <w:vAlign w:val="center"/>
            <w:hideMark/>
          </w:tcPr>
          <w:p w14:paraId="7831AB62" w14:textId="5B6B0A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R$ 2,70</w:t>
            </w:r>
          </w:p>
        </w:tc>
        <w:tc>
          <w:tcPr>
            <w:tcW w:w="1141" w:type="dxa"/>
            <w:shd w:val="clear" w:color="auto" w:fill="auto"/>
            <w:vAlign w:val="center"/>
            <w:hideMark/>
          </w:tcPr>
          <w:p w14:paraId="2488D39A" w14:textId="5019AC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R$ 5.400,00</w:t>
            </w:r>
          </w:p>
        </w:tc>
      </w:tr>
      <w:tr w:rsidR="00B65789" w:rsidRPr="00B65789" w14:paraId="32B9C180" w14:textId="77777777" w:rsidTr="00B65789">
        <w:trPr>
          <w:gridAfter w:val="1"/>
          <w:wAfter w:w="61" w:type="dxa"/>
          <w:trHeight w:val="675"/>
        </w:trPr>
        <w:tc>
          <w:tcPr>
            <w:tcW w:w="634" w:type="dxa"/>
            <w:shd w:val="clear" w:color="auto" w:fill="auto"/>
            <w:vAlign w:val="center"/>
            <w:hideMark/>
          </w:tcPr>
          <w:p w14:paraId="693C5B7D" w14:textId="5DFB1E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156</w:t>
            </w:r>
          </w:p>
        </w:tc>
        <w:tc>
          <w:tcPr>
            <w:tcW w:w="2902" w:type="dxa"/>
            <w:shd w:val="clear" w:color="auto" w:fill="auto"/>
            <w:vAlign w:val="center"/>
            <w:hideMark/>
          </w:tcPr>
          <w:p w14:paraId="4B8EAC7E" w14:textId="4FE7963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ESCOVA, LIMPEZA PARA ENDOSCOPIOS, CANAL DE 2,2 A 2,8MM, 220 A 230CM, CERDAS MACIAS E RESISTENTES NAS EXTREMIDADES, EMBALAGEM 1.0 UNIDADE</w:t>
            </w:r>
          </w:p>
        </w:tc>
        <w:tc>
          <w:tcPr>
            <w:tcW w:w="791" w:type="dxa"/>
            <w:shd w:val="clear" w:color="auto" w:fill="auto"/>
            <w:vAlign w:val="center"/>
            <w:hideMark/>
          </w:tcPr>
          <w:p w14:paraId="3B7C2EB2" w14:textId="574DD2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1309613</w:t>
            </w:r>
          </w:p>
        </w:tc>
        <w:tc>
          <w:tcPr>
            <w:tcW w:w="1218" w:type="dxa"/>
            <w:shd w:val="clear" w:color="auto" w:fill="auto"/>
            <w:vAlign w:val="center"/>
            <w:hideMark/>
          </w:tcPr>
          <w:p w14:paraId="26184319" w14:textId="31B250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BD2E728" w14:textId="4255BD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34FAB18A" w14:textId="699B10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079C3F7" w14:textId="777D79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2A5FA37D" w14:textId="2CAB57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20FB433" w14:textId="19A10E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F80CE70" w14:textId="6FB40B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2B7C6439" w14:textId="6BF939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R$ 33,45</w:t>
            </w:r>
          </w:p>
        </w:tc>
        <w:tc>
          <w:tcPr>
            <w:tcW w:w="1141" w:type="dxa"/>
            <w:shd w:val="clear" w:color="auto" w:fill="auto"/>
            <w:vAlign w:val="center"/>
            <w:hideMark/>
          </w:tcPr>
          <w:p w14:paraId="5E1DA7C3" w14:textId="5D1B99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R$ 669,00</w:t>
            </w:r>
          </w:p>
        </w:tc>
      </w:tr>
      <w:tr w:rsidR="00B65789" w:rsidRPr="00B65789" w14:paraId="7D4809BE" w14:textId="77777777" w:rsidTr="00B65789">
        <w:trPr>
          <w:gridAfter w:val="1"/>
          <w:wAfter w:w="61" w:type="dxa"/>
          <w:trHeight w:val="900"/>
        </w:trPr>
        <w:tc>
          <w:tcPr>
            <w:tcW w:w="634" w:type="dxa"/>
            <w:shd w:val="clear" w:color="auto" w:fill="auto"/>
            <w:vAlign w:val="center"/>
            <w:hideMark/>
          </w:tcPr>
          <w:p w14:paraId="1B41274A" w14:textId="146387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157</w:t>
            </w:r>
          </w:p>
        </w:tc>
        <w:tc>
          <w:tcPr>
            <w:tcW w:w="2902" w:type="dxa"/>
            <w:shd w:val="clear" w:color="auto" w:fill="auto"/>
            <w:vAlign w:val="center"/>
            <w:hideMark/>
          </w:tcPr>
          <w:p w14:paraId="2D8D08EB" w14:textId="7C52E04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ESCOVA, LIMPEZA, COLONO, 2 CERDAS MACIAS E RESISTENTES EM AMBAS EXTREMIDADES, INOX, AUTOCLAVAVEL, 2,2MM, 1,2MM A 3,0MM E HASTE COM 230 A 235CM, EMBALAGEM 1.0 UNIDADE</w:t>
            </w:r>
          </w:p>
        </w:tc>
        <w:tc>
          <w:tcPr>
            <w:tcW w:w="791" w:type="dxa"/>
            <w:shd w:val="clear" w:color="auto" w:fill="auto"/>
            <w:vAlign w:val="center"/>
            <w:hideMark/>
          </w:tcPr>
          <w:p w14:paraId="169BDA58" w14:textId="5E84A0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653833</w:t>
            </w:r>
          </w:p>
        </w:tc>
        <w:tc>
          <w:tcPr>
            <w:tcW w:w="1218" w:type="dxa"/>
            <w:shd w:val="clear" w:color="auto" w:fill="auto"/>
            <w:vAlign w:val="center"/>
            <w:hideMark/>
          </w:tcPr>
          <w:p w14:paraId="74141392" w14:textId="768363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13FAB52" w14:textId="1FA23B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04" w:type="dxa"/>
            <w:shd w:val="clear" w:color="auto" w:fill="auto"/>
            <w:vAlign w:val="center"/>
            <w:hideMark/>
          </w:tcPr>
          <w:p w14:paraId="429C3631" w14:textId="413F3F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DD7C1A0" w14:textId="257BD1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92C106F" w14:textId="704A5F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A7F4F2A" w14:textId="7C171B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10CB3C2" w14:textId="4E1731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938" w:type="dxa"/>
            <w:gridSpan w:val="2"/>
            <w:shd w:val="clear" w:color="auto" w:fill="auto"/>
            <w:vAlign w:val="center"/>
            <w:hideMark/>
          </w:tcPr>
          <w:p w14:paraId="6F58E779" w14:textId="1999D4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R$ 33,45</w:t>
            </w:r>
          </w:p>
        </w:tc>
        <w:tc>
          <w:tcPr>
            <w:tcW w:w="1141" w:type="dxa"/>
            <w:shd w:val="clear" w:color="auto" w:fill="auto"/>
            <w:vAlign w:val="center"/>
            <w:hideMark/>
          </w:tcPr>
          <w:p w14:paraId="40B51088" w14:textId="59A850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R$ 401,40</w:t>
            </w:r>
          </w:p>
        </w:tc>
      </w:tr>
      <w:tr w:rsidR="00B65789" w:rsidRPr="00B65789" w14:paraId="2DE9377D" w14:textId="77777777" w:rsidTr="00B65789">
        <w:trPr>
          <w:gridAfter w:val="1"/>
          <w:wAfter w:w="61" w:type="dxa"/>
          <w:trHeight w:val="2475"/>
        </w:trPr>
        <w:tc>
          <w:tcPr>
            <w:tcW w:w="634" w:type="dxa"/>
            <w:shd w:val="clear" w:color="auto" w:fill="auto"/>
            <w:vAlign w:val="center"/>
            <w:hideMark/>
          </w:tcPr>
          <w:p w14:paraId="4FAAC425" w14:textId="0DDCAB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158</w:t>
            </w:r>
          </w:p>
        </w:tc>
        <w:tc>
          <w:tcPr>
            <w:tcW w:w="2902" w:type="dxa"/>
            <w:shd w:val="clear" w:color="auto" w:fill="auto"/>
            <w:vAlign w:val="center"/>
            <w:hideMark/>
          </w:tcPr>
          <w:p w14:paraId="65339EAC" w14:textId="27F6306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ESFIGMOMANÔMETRO HOSPITALAR DE MESA E PAREDE COM RODÍZIOS. - LIVRE DE LÁTEX E COM EXCELENTE DURABILIDADE; VERIFICADO E APROVADO PELO INMETRO; - COMPARTIMENTO PARA ARMAZENAMENTO SEGURO DO SISTEMA DE INFLAÇÃO; - ESCALA AMPLA E DE FÁCIL LEITURA; - LIVRE DE MERCÚRIO; - OPÇÃO COM RODÍZIOS; - ESCALA AMPLA E DE FÁCIL LEITURA. GARANTIA DE 1 ANO. EMBALAGEM COM 1 ESFIGMOMANÔMETRO, 1 CONJUNTO DE PÊRA E VÁLVULA, 1 BRAÇADEIRA, 1 TUBO HELICOIDAL E 1 PEDESTAL</w:t>
            </w:r>
          </w:p>
        </w:tc>
        <w:tc>
          <w:tcPr>
            <w:tcW w:w="791" w:type="dxa"/>
            <w:shd w:val="clear" w:color="auto" w:fill="auto"/>
            <w:vAlign w:val="center"/>
            <w:hideMark/>
          </w:tcPr>
          <w:p w14:paraId="085B2785" w14:textId="002E17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2C07D689" w14:textId="7700C2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3BE089B" w14:textId="34CB3C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6C5CFD0B" w14:textId="62E272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490" w:type="dxa"/>
            <w:shd w:val="clear" w:color="auto" w:fill="auto"/>
            <w:vAlign w:val="center"/>
            <w:hideMark/>
          </w:tcPr>
          <w:p w14:paraId="46648DED" w14:textId="1DEE36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auto" w:fill="auto"/>
            <w:vAlign w:val="center"/>
            <w:hideMark/>
          </w:tcPr>
          <w:p w14:paraId="1AA58B8D" w14:textId="27A4A7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BE75A84" w14:textId="320B675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5885FEE" w14:textId="03AADF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16</w:t>
            </w:r>
          </w:p>
        </w:tc>
        <w:tc>
          <w:tcPr>
            <w:tcW w:w="938" w:type="dxa"/>
            <w:gridSpan w:val="2"/>
            <w:shd w:val="clear" w:color="auto" w:fill="auto"/>
            <w:vAlign w:val="center"/>
            <w:hideMark/>
          </w:tcPr>
          <w:p w14:paraId="6BD50F77" w14:textId="48B0402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R$ 80,00</w:t>
            </w:r>
          </w:p>
        </w:tc>
        <w:tc>
          <w:tcPr>
            <w:tcW w:w="1141" w:type="dxa"/>
            <w:shd w:val="clear" w:color="auto" w:fill="auto"/>
            <w:vAlign w:val="center"/>
            <w:hideMark/>
          </w:tcPr>
          <w:p w14:paraId="67BF388C" w14:textId="5409D7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R$ 1.280,00</w:t>
            </w:r>
          </w:p>
        </w:tc>
      </w:tr>
      <w:tr w:rsidR="00B65789" w:rsidRPr="00B65789" w14:paraId="1FD2C548" w14:textId="77777777" w:rsidTr="00B65789">
        <w:trPr>
          <w:gridAfter w:val="1"/>
          <w:wAfter w:w="61" w:type="dxa"/>
          <w:trHeight w:val="675"/>
        </w:trPr>
        <w:tc>
          <w:tcPr>
            <w:tcW w:w="634" w:type="dxa"/>
            <w:shd w:val="clear" w:color="auto" w:fill="auto"/>
            <w:vAlign w:val="center"/>
            <w:hideMark/>
          </w:tcPr>
          <w:p w14:paraId="67028E13" w14:textId="093230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159</w:t>
            </w:r>
          </w:p>
        </w:tc>
        <w:tc>
          <w:tcPr>
            <w:tcW w:w="2902" w:type="dxa"/>
            <w:shd w:val="clear" w:color="auto" w:fill="auto"/>
            <w:vAlign w:val="center"/>
            <w:hideMark/>
          </w:tcPr>
          <w:p w14:paraId="68115CAC" w14:textId="5880D82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ESFIGMOMANOMETRO, ANEROIDE, ADULTO, 0 A 300 MMHG, EMBALAGEM 1.0 UNIDADE</w:t>
            </w:r>
          </w:p>
        </w:tc>
        <w:tc>
          <w:tcPr>
            <w:tcW w:w="791" w:type="dxa"/>
            <w:shd w:val="clear" w:color="auto" w:fill="auto"/>
            <w:vAlign w:val="center"/>
            <w:hideMark/>
          </w:tcPr>
          <w:p w14:paraId="7D1D104B" w14:textId="5F436A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60976</w:t>
            </w:r>
          </w:p>
        </w:tc>
        <w:tc>
          <w:tcPr>
            <w:tcW w:w="1218" w:type="dxa"/>
            <w:shd w:val="clear" w:color="auto" w:fill="auto"/>
            <w:vAlign w:val="center"/>
            <w:hideMark/>
          </w:tcPr>
          <w:p w14:paraId="5F06F6F8" w14:textId="0633B8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93D6D53" w14:textId="0936DD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3497CBD7" w14:textId="738AC3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3E73C3E8" w14:textId="440043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7A2F7C16" w14:textId="6378D6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AB84BE9" w14:textId="2AFCAC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5B44DD1E" w14:textId="42A91A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938" w:type="dxa"/>
            <w:gridSpan w:val="2"/>
            <w:shd w:val="clear" w:color="auto" w:fill="auto"/>
            <w:vAlign w:val="center"/>
            <w:hideMark/>
          </w:tcPr>
          <w:p w14:paraId="7BE3BFEE" w14:textId="1E6D58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R$ 102,35</w:t>
            </w:r>
          </w:p>
        </w:tc>
        <w:tc>
          <w:tcPr>
            <w:tcW w:w="1141" w:type="dxa"/>
            <w:shd w:val="clear" w:color="auto" w:fill="auto"/>
            <w:vAlign w:val="center"/>
            <w:hideMark/>
          </w:tcPr>
          <w:p w14:paraId="6B470D36" w14:textId="638CF2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R$ 1.228,20</w:t>
            </w:r>
          </w:p>
        </w:tc>
      </w:tr>
      <w:tr w:rsidR="00B65789" w:rsidRPr="00B65789" w14:paraId="2AFB63B2" w14:textId="77777777" w:rsidTr="00B65789">
        <w:trPr>
          <w:gridAfter w:val="1"/>
          <w:wAfter w:w="61" w:type="dxa"/>
          <w:trHeight w:val="675"/>
        </w:trPr>
        <w:tc>
          <w:tcPr>
            <w:tcW w:w="634" w:type="dxa"/>
            <w:shd w:val="clear" w:color="auto" w:fill="auto"/>
            <w:vAlign w:val="center"/>
            <w:hideMark/>
          </w:tcPr>
          <w:p w14:paraId="73E72DF3" w14:textId="15CD33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w:t>
            </w:r>
          </w:p>
        </w:tc>
        <w:tc>
          <w:tcPr>
            <w:tcW w:w="2902" w:type="dxa"/>
            <w:shd w:val="clear" w:color="auto" w:fill="auto"/>
            <w:vAlign w:val="center"/>
            <w:hideMark/>
          </w:tcPr>
          <w:p w14:paraId="06DAB878" w14:textId="4A654CC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ESFIGMOMANOMETRO, ANEROIDE, NEONATAL, EMBALAGEM 1.0 UNIDADE</w:t>
            </w:r>
          </w:p>
        </w:tc>
        <w:tc>
          <w:tcPr>
            <w:tcW w:w="791" w:type="dxa"/>
            <w:shd w:val="clear" w:color="auto" w:fill="auto"/>
            <w:vAlign w:val="center"/>
            <w:hideMark/>
          </w:tcPr>
          <w:p w14:paraId="0FE38A5F" w14:textId="5C5F55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511507</w:t>
            </w:r>
          </w:p>
        </w:tc>
        <w:tc>
          <w:tcPr>
            <w:tcW w:w="1218" w:type="dxa"/>
            <w:shd w:val="clear" w:color="auto" w:fill="auto"/>
            <w:vAlign w:val="center"/>
            <w:hideMark/>
          </w:tcPr>
          <w:p w14:paraId="27400986" w14:textId="7C3FED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EBA1732" w14:textId="6729C2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2418B7E0" w14:textId="014DA7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6352D6A1" w14:textId="03FB38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7C00B88C" w14:textId="0F3B55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2B4DFCD" w14:textId="1A4672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FFA8893" w14:textId="6A08B4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395645B8" w14:textId="6699A5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R$ 128,63</w:t>
            </w:r>
          </w:p>
        </w:tc>
        <w:tc>
          <w:tcPr>
            <w:tcW w:w="1141" w:type="dxa"/>
            <w:shd w:val="clear" w:color="auto" w:fill="auto"/>
            <w:vAlign w:val="center"/>
            <w:hideMark/>
          </w:tcPr>
          <w:p w14:paraId="3DBD8746" w14:textId="0A4B2E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R$ 771,78</w:t>
            </w:r>
          </w:p>
        </w:tc>
      </w:tr>
      <w:tr w:rsidR="00B65789" w:rsidRPr="00B65789" w14:paraId="681790A3" w14:textId="77777777" w:rsidTr="00B65789">
        <w:trPr>
          <w:gridAfter w:val="1"/>
          <w:wAfter w:w="61" w:type="dxa"/>
          <w:trHeight w:val="675"/>
        </w:trPr>
        <w:tc>
          <w:tcPr>
            <w:tcW w:w="634" w:type="dxa"/>
            <w:shd w:val="clear" w:color="auto" w:fill="auto"/>
            <w:vAlign w:val="center"/>
            <w:hideMark/>
          </w:tcPr>
          <w:p w14:paraId="092C6049" w14:textId="6C9E2B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161</w:t>
            </w:r>
          </w:p>
        </w:tc>
        <w:tc>
          <w:tcPr>
            <w:tcW w:w="2902" w:type="dxa"/>
            <w:shd w:val="clear" w:color="auto" w:fill="auto"/>
            <w:vAlign w:val="center"/>
            <w:hideMark/>
          </w:tcPr>
          <w:p w14:paraId="067681FA" w14:textId="795E8D4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ESPARADRAPO, 10CM X 4,5MT, IMPERMEAVEL, CARRETEL 1.0 UNIDADE</w:t>
            </w:r>
          </w:p>
        </w:tc>
        <w:tc>
          <w:tcPr>
            <w:tcW w:w="791" w:type="dxa"/>
            <w:shd w:val="clear" w:color="auto" w:fill="auto"/>
            <w:vAlign w:val="center"/>
            <w:hideMark/>
          </w:tcPr>
          <w:p w14:paraId="0B6502CE" w14:textId="47C5CA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407619</w:t>
            </w:r>
          </w:p>
        </w:tc>
        <w:tc>
          <w:tcPr>
            <w:tcW w:w="1218" w:type="dxa"/>
            <w:shd w:val="clear" w:color="auto" w:fill="auto"/>
            <w:vAlign w:val="center"/>
            <w:hideMark/>
          </w:tcPr>
          <w:p w14:paraId="3D29480B" w14:textId="7AD0BC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CARRETEL 1.0 UNIDADE</w:t>
            </w:r>
          </w:p>
        </w:tc>
        <w:tc>
          <w:tcPr>
            <w:tcW w:w="585" w:type="dxa"/>
            <w:shd w:val="clear" w:color="auto" w:fill="auto"/>
            <w:vAlign w:val="center"/>
            <w:hideMark/>
          </w:tcPr>
          <w:p w14:paraId="73BD921A" w14:textId="1DBDC7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4A9AF3EB" w14:textId="63C9E6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490" w:type="dxa"/>
            <w:shd w:val="clear" w:color="000000" w:fill="FFFFFF"/>
            <w:vAlign w:val="center"/>
            <w:hideMark/>
          </w:tcPr>
          <w:p w14:paraId="358C5D9B" w14:textId="3F46B6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64EFD7FA" w14:textId="5825D8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03D7566" w14:textId="5E8BF2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687" w:type="dxa"/>
            <w:shd w:val="clear" w:color="auto" w:fill="auto"/>
            <w:vAlign w:val="center"/>
            <w:hideMark/>
          </w:tcPr>
          <w:p w14:paraId="30CDB341" w14:textId="04829B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830</w:t>
            </w:r>
          </w:p>
        </w:tc>
        <w:tc>
          <w:tcPr>
            <w:tcW w:w="938" w:type="dxa"/>
            <w:gridSpan w:val="2"/>
            <w:shd w:val="clear" w:color="auto" w:fill="auto"/>
            <w:vAlign w:val="center"/>
            <w:hideMark/>
          </w:tcPr>
          <w:p w14:paraId="5E629F5A" w14:textId="74FAC4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R$ 18,90</w:t>
            </w:r>
          </w:p>
        </w:tc>
        <w:tc>
          <w:tcPr>
            <w:tcW w:w="1141" w:type="dxa"/>
            <w:shd w:val="clear" w:color="auto" w:fill="auto"/>
            <w:vAlign w:val="center"/>
            <w:hideMark/>
          </w:tcPr>
          <w:p w14:paraId="08881844" w14:textId="7F743D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R$ 15.687,00</w:t>
            </w:r>
          </w:p>
        </w:tc>
      </w:tr>
      <w:tr w:rsidR="00B65789" w:rsidRPr="00B65789" w14:paraId="15341260" w14:textId="77777777" w:rsidTr="00B65789">
        <w:trPr>
          <w:gridAfter w:val="1"/>
          <w:wAfter w:w="61" w:type="dxa"/>
          <w:trHeight w:val="675"/>
        </w:trPr>
        <w:tc>
          <w:tcPr>
            <w:tcW w:w="634" w:type="dxa"/>
            <w:shd w:val="clear" w:color="auto" w:fill="auto"/>
            <w:vAlign w:val="center"/>
            <w:hideMark/>
          </w:tcPr>
          <w:p w14:paraId="6B14B64C" w14:textId="1F5FED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162</w:t>
            </w:r>
          </w:p>
        </w:tc>
        <w:tc>
          <w:tcPr>
            <w:tcW w:w="2902" w:type="dxa"/>
            <w:shd w:val="clear" w:color="auto" w:fill="auto"/>
            <w:vAlign w:val="center"/>
            <w:hideMark/>
          </w:tcPr>
          <w:p w14:paraId="14A26FD5" w14:textId="7B475C5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proofErr w:type="gramStart"/>
            <w:r w:rsidRPr="00B65789">
              <w:rPr>
                <w:rFonts w:eastAsia="Times New Roman" w:cs="Times New Roman"/>
                <w:color w:val="000000"/>
                <w:kern w:val="0"/>
                <w:sz w:val="14"/>
                <w:szCs w:val="14"/>
                <w:lang w:eastAsia="pt-BR" w:bidi="ar-SA"/>
              </w:rPr>
              <w:t>ESPECULO ,</w:t>
            </w:r>
            <w:proofErr w:type="gramEnd"/>
            <w:r w:rsidRPr="00B65789">
              <w:rPr>
                <w:rFonts w:eastAsia="Times New Roman" w:cs="Times New Roman"/>
                <w:color w:val="000000"/>
                <w:kern w:val="0"/>
                <w:sz w:val="14"/>
                <w:szCs w:val="14"/>
                <w:lang w:eastAsia="pt-BR" w:bidi="ar-SA"/>
              </w:rPr>
              <w:t xml:space="preserve"> HARTMAN NASAL, ADULTO, M, ANGULADO E NAO CORTANTE, 16MM, EMBALAGEM 1.0 UNIDADE</w:t>
            </w:r>
          </w:p>
        </w:tc>
        <w:tc>
          <w:tcPr>
            <w:tcW w:w="791" w:type="dxa"/>
            <w:shd w:val="clear" w:color="auto" w:fill="auto"/>
            <w:vAlign w:val="center"/>
            <w:hideMark/>
          </w:tcPr>
          <w:p w14:paraId="36A8F959" w14:textId="72908D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1607568</w:t>
            </w:r>
          </w:p>
        </w:tc>
        <w:tc>
          <w:tcPr>
            <w:tcW w:w="1218" w:type="dxa"/>
            <w:shd w:val="clear" w:color="auto" w:fill="auto"/>
            <w:vAlign w:val="center"/>
            <w:hideMark/>
          </w:tcPr>
          <w:p w14:paraId="0B72A34D" w14:textId="0A20F2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7EF7DE4" w14:textId="797AB4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49BD6127" w14:textId="7E085A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1450065" w14:textId="7697A6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4F2CD365" w14:textId="62162F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5B6A615" w14:textId="74E67A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B0E3125" w14:textId="451E2D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7A803726" w14:textId="063744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R$ 110,84</w:t>
            </w:r>
          </w:p>
        </w:tc>
        <w:tc>
          <w:tcPr>
            <w:tcW w:w="1141" w:type="dxa"/>
            <w:shd w:val="clear" w:color="auto" w:fill="auto"/>
            <w:vAlign w:val="center"/>
            <w:hideMark/>
          </w:tcPr>
          <w:p w14:paraId="23D09D6D" w14:textId="21A80A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R$ 2.216,80</w:t>
            </w:r>
          </w:p>
        </w:tc>
      </w:tr>
      <w:tr w:rsidR="00B65789" w:rsidRPr="00B65789" w14:paraId="47B8A100" w14:textId="77777777" w:rsidTr="00B65789">
        <w:trPr>
          <w:gridAfter w:val="1"/>
          <w:wAfter w:w="61" w:type="dxa"/>
          <w:trHeight w:val="900"/>
        </w:trPr>
        <w:tc>
          <w:tcPr>
            <w:tcW w:w="634" w:type="dxa"/>
            <w:shd w:val="clear" w:color="auto" w:fill="auto"/>
            <w:vAlign w:val="center"/>
            <w:hideMark/>
          </w:tcPr>
          <w:p w14:paraId="09B1B40F" w14:textId="15B9E4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163</w:t>
            </w:r>
          </w:p>
        </w:tc>
        <w:tc>
          <w:tcPr>
            <w:tcW w:w="2902" w:type="dxa"/>
            <w:shd w:val="clear" w:color="auto" w:fill="auto"/>
            <w:vAlign w:val="center"/>
            <w:hideMark/>
          </w:tcPr>
          <w:p w14:paraId="01556C5C" w14:textId="3275C07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ESPECULO COMPATIVEL COM VÁRIAS MARCAS DO OTOSCOPIO, AURICULAR INFANTIL DE PLÁSTICO, DIAMETRO 2,5MM, SEM REFORÇO METÁLICO, COR PRETA, EMBALAGEM 1.0 UNIDADE.</w:t>
            </w:r>
          </w:p>
        </w:tc>
        <w:tc>
          <w:tcPr>
            <w:tcW w:w="791" w:type="dxa"/>
            <w:shd w:val="clear" w:color="auto" w:fill="auto"/>
            <w:vAlign w:val="center"/>
            <w:hideMark/>
          </w:tcPr>
          <w:p w14:paraId="452AAEC8" w14:textId="6A784A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1129328</w:t>
            </w:r>
          </w:p>
        </w:tc>
        <w:tc>
          <w:tcPr>
            <w:tcW w:w="1218" w:type="dxa"/>
            <w:shd w:val="clear" w:color="auto" w:fill="auto"/>
            <w:vAlign w:val="center"/>
            <w:hideMark/>
          </w:tcPr>
          <w:p w14:paraId="118012B1" w14:textId="7A403D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959BBAE" w14:textId="630220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28208F0" w14:textId="4853D0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19D8314" w14:textId="61A063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2BA7055" w14:textId="1BAC3B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5744418" w14:textId="536CD2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865370B" w14:textId="25CC0B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1DFD712C" w14:textId="2EF59F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R$ 7,96</w:t>
            </w:r>
          </w:p>
        </w:tc>
        <w:tc>
          <w:tcPr>
            <w:tcW w:w="1141" w:type="dxa"/>
            <w:shd w:val="clear" w:color="auto" w:fill="auto"/>
            <w:vAlign w:val="center"/>
            <w:hideMark/>
          </w:tcPr>
          <w:p w14:paraId="1EEB6619" w14:textId="16968B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R$ 159,20</w:t>
            </w:r>
          </w:p>
        </w:tc>
      </w:tr>
      <w:tr w:rsidR="00B65789" w:rsidRPr="00B65789" w14:paraId="27410665" w14:textId="77777777" w:rsidTr="00B65789">
        <w:trPr>
          <w:gridAfter w:val="1"/>
          <w:wAfter w:w="61" w:type="dxa"/>
          <w:trHeight w:val="900"/>
        </w:trPr>
        <w:tc>
          <w:tcPr>
            <w:tcW w:w="634" w:type="dxa"/>
            <w:shd w:val="clear" w:color="auto" w:fill="auto"/>
            <w:vAlign w:val="center"/>
            <w:hideMark/>
          </w:tcPr>
          <w:p w14:paraId="110567A0" w14:textId="0EF48D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164</w:t>
            </w:r>
          </w:p>
        </w:tc>
        <w:tc>
          <w:tcPr>
            <w:tcW w:w="2902" w:type="dxa"/>
            <w:shd w:val="clear" w:color="auto" w:fill="auto"/>
            <w:vAlign w:val="center"/>
            <w:hideMark/>
          </w:tcPr>
          <w:p w14:paraId="17652AD0" w14:textId="556ACC7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ESPECULO COMPATIVEL COM VÁRIAS MARCAS DO OTOSCOPIO, AURICULAR INFANTIL DE PLÁSTICO, DIAMETRO 4MM, SEM REFORÇO METÁLICO, COR PRETA, EMBALAGEM 1.0 UNIDADE.</w:t>
            </w:r>
          </w:p>
        </w:tc>
        <w:tc>
          <w:tcPr>
            <w:tcW w:w="791" w:type="dxa"/>
            <w:shd w:val="clear" w:color="auto" w:fill="auto"/>
            <w:vAlign w:val="center"/>
            <w:hideMark/>
          </w:tcPr>
          <w:p w14:paraId="1F281E31" w14:textId="30B0EA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1129318</w:t>
            </w:r>
          </w:p>
        </w:tc>
        <w:tc>
          <w:tcPr>
            <w:tcW w:w="1218" w:type="dxa"/>
            <w:shd w:val="clear" w:color="auto" w:fill="auto"/>
            <w:vAlign w:val="center"/>
            <w:hideMark/>
          </w:tcPr>
          <w:p w14:paraId="611B1338" w14:textId="17A5D4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6BD27E1" w14:textId="50DEF6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1AFC918" w14:textId="7DABE9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FC255D7" w14:textId="76C03C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6D63F4D1" w14:textId="01A5C3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EB3F35B" w14:textId="7EC217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88BC698" w14:textId="3C7B46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54E9B92" w14:textId="5FF67D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R$ 7,96</w:t>
            </w:r>
          </w:p>
        </w:tc>
        <w:tc>
          <w:tcPr>
            <w:tcW w:w="1141" w:type="dxa"/>
            <w:shd w:val="clear" w:color="auto" w:fill="auto"/>
            <w:vAlign w:val="center"/>
            <w:hideMark/>
          </w:tcPr>
          <w:p w14:paraId="23B30E87" w14:textId="2107E4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R$ 159,20</w:t>
            </w:r>
          </w:p>
        </w:tc>
      </w:tr>
      <w:tr w:rsidR="00B65789" w:rsidRPr="00B65789" w14:paraId="51FB57CB" w14:textId="77777777" w:rsidTr="00B65789">
        <w:trPr>
          <w:gridAfter w:val="1"/>
          <w:wAfter w:w="61" w:type="dxa"/>
          <w:trHeight w:val="675"/>
        </w:trPr>
        <w:tc>
          <w:tcPr>
            <w:tcW w:w="634" w:type="dxa"/>
            <w:shd w:val="clear" w:color="auto" w:fill="auto"/>
            <w:vAlign w:val="center"/>
            <w:hideMark/>
          </w:tcPr>
          <w:p w14:paraId="049F10C2" w14:textId="1BB306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165</w:t>
            </w:r>
          </w:p>
        </w:tc>
        <w:tc>
          <w:tcPr>
            <w:tcW w:w="2902" w:type="dxa"/>
            <w:shd w:val="clear" w:color="auto" w:fill="auto"/>
            <w:vAlign w:val="center"/>
            <w:hideMark/>
          </w:tcPr>
          <w:p w14:paraId="6552A190" w14:textId="0AB6631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ESPECULO VAGINAL, DESCARTAVEL, ESTERIL, GRANDE, EMBALAGEM 1.0 UNIDADE</w:t>
            </w:r>
          </w:p>
        </w:tc>
        <w:tc>
          <w:tcPr>
            <w:tcW w:w="791" w:type="dxa"/>
            <w:shd w:val="clear" w:color="auto" w:fill="auto"/>
            <w:vAlign w:val="center"/>
            <w:hideMark/>
          </w:tcPr>
          <w:p w14:paraId="2E0D0F45" w14:textId="28FF92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836730</w:t>
            </w:r>
          </w:p>
        </w:tc>
        <w:tc>
          <w:tcPr>
            <w:tcW w:w="1218" w:type="dxa"/>
            <w:shd w:val="clear" w:color="auto" w:fill="auto"/>
            <w:vAlign w:val="center"/>
            <w:hideMark/>
          </w:tcPr>
          <w:p w14:paraId="460F8A81" w14:textId="04B6A1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D4158CB" w14:textId="475BF5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2EF84D19" w14:textId="3FDC6A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6B27A66" w14:textId="10FD6B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080E4505" w14:textId="4AAA6D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67A7981" w14:textId="70FCE0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394158A" w14:textId="088919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w:t>
            </w:r>
          </w:p>
        </w:tc>
        <w:tc>
          <w:tcPr>
            <w:tcW w:w="938" w:type="dxa"/>
            <w:gridSpan w:val="2"/>
            <w:shd w:val="clear" w:color="auto" w:fill="auto"/>
            <w:vAlign w:val="center"/>
            <w:hideMark/>
          </w:tcPr>
          <w:p w14:paraId="230B3A82" w14:textId="389D83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R$ 2,16</w:t>
            </w:r>
          </w:p>
        </w:tc>
        <w:tc>
          <w:tcPr>
            <w:tcW w:w="1141" w:type="dxa"/>
            <w:shd w:val="clear" w:color="auto" w:fill="auto"/>
            <w:vAlign w:val="center"/>
            <w:hideMark/>
          </w:tcPr>
          <w:p w14:paraId="00D04BDF" w14:textId="682986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R$ 756,00</w:t>
            </w:r>
          </w:p>
        </w:tc>
      </w:tr>
      <w:tr w:rsidR="00B65789" w:rsidRPr="00B65789" w14:paraId="50EB82D8" w14:textId="77777777" w:rsidTr="00B65789">
        <w:trPr>
          <w:gridAfter w:val="1"/>
          <w:wAfter w:w="61" w:type="dxa"/>
          <w:trHeight w:val="675"/>
        </w:trPr>
        <w:tc>
          <w:tcPr>
            <w:tcW w:w="634" w:type="dxa"/>
            <w:shd w:val="clear" w:color="auto" w:fill="auto"/>
            <w:vAlign w:val="center"/>
            <w:hideMark/>
          </w:tcPr>
          <w:p w14:paraId="3263DFEA" w14:textId="3F89BE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166</w:t>
            </w:r>
          </w:p>
        </w:tc>
        <w:tc>
          <w:tcPr>
            <w:tcW w:w="2902" w:type="dxa"/>
            <w:shd w:val="clear" w:color="auto" w:fill="auto"/>
            <w:vAlign w:val="center"/>
            <w:hideMark/>
          </w:tcPr>
          <w:p w14:paraId="3C91D8CB" w14:textId="5A72128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ESPECULO VAGINAL, DESCARTAVEL, ESTERIL, MEDIO, EMBALAGEM 1.0 UNIDADE</w:t>
            </w:r>
          </w:p>
        </w:tc>
        <w:tc>
          <w:tcPr>
            <w:tcW w:w="791" w:type="dxa"/>
            <w:shd w:val="clear" w:color="auto" w:fill="auto"/>
            <w:vAlign w:val="center"/>
            <w:hideMark/>
          </w:tcPr>
          <w:p w14:paraId="4236B3D8" w14:textId="6F59D1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815160</w:t>
            </w:r>
          </w:p>
        </w:tc>
        <w:tc>
          <w:tcPr>
            <w:tcW w:w="1218" w:type="dxa"/>
            <w:shd w:val="clear" w:color="auto" w:fill="auto"/>
            <w:vAlign w:val="center"/>
            <w:hideMark/>
          </w:tcPr>
          <w:p w14:paraId="479E45FA" w14:textId="32DB98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DEF5FDD" w14:textId="6215D2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033D652D" w14:textId="217EEB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55F1230" w14:textId="457228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0B49A70A" w14:textId="692FA2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399EED2" w14:textId="7D5738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36BAD01" w14:textId="67B5C9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34D8DA7A" w14:textId="676AF7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R$ 2,11</w:t>
            </w:r>
          </w:p>
        </w:tc>
        <w:tc>
          <w:tcPr>
            <w:tcW w:w="1141" w:type="dxa"/>
            <w:shd w:val="clear" w:color="auto" w:fill="auto"/>
            <w:vAlign w:val="center"/>
            <w:hideMark/>
          </w:tcPr>
          <w:p w14:paraId="7E424F5C" w14:textId="13CE38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R$ 1.477,00</w:t>
            </w:r>
          </w:p>
        </w:tc>
      </w:tr>
      <w:tr w:rsidR="00B65789" w:rsidRPr="00B65789" w14:paraId="2DD52BE4" w14:textId="77777777" w:rsidTr="00B65789">
        <w:trPr>
          <w:gridAfter w:val="1"/>
          <w:wAfter w:w="61" w:type="dxa"/>
          <w:trHeight w:val="675"/>
        </w:trPr>
        <w:tc>
          <w:tcPr>
            <w:tcW w:w="634" w:type="dxa"/>
            <w:shd w:val="clear" w:color="auto" w:fill="auto"/>
            <w:vAlign w:val="center"/>
            <w:hideMark/>
          </w:tcPr>
          <w:p w14:paraId="76076D36" w14:textId="458243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167</w:t>
            </w:r>
          </w:p>
        </w:tc>
        <w:tc>
          <w:tcPr>
            <w:tcW w:w="2902" w:type="dxa"/>
            <w:shd w:val="clear" w:color="auto" w:fill="auto"/>
            <w:vAlign w:val="center"/>
            <w:hideMark/>
          </w:tcPr>
          <w:p w14:paraId="15F59B2B" w14:textId="62B1987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ESPECULO VAGINAL, DESCARTAVEL, ESTERIL, PEQUENO, EMBALAGEM 1.0 UNIDADE</w:t>
            </w:r>
          </w:p>
        </w:tc>
        <w:tc>
          <w:tcPr>
            <w:tcW w:w="791" w:type="dxa"/>
            <w:shd w:val="clear" w:color="auto" w:fill="auto"/>
            <w:vAlign w:val="center"/>
            <w:hideMark/>
          </w:tcPr>
          <w:p w14:paraId="0A4E7F7D" w14:textId="301B08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836720</w:t>
            </w:r>
          </w:p>
        </w:tc>
        <w:tc>
          <w:tcPr>
            <w:tcW w:w="1218" w:type="dxa"/>
            <w:shd w:val="clear" w:color="auto" w:fill="auto"/>
            <w:vAlign w:val="center"/>
            <w:hideMark/>
          </w:tcPr>
          <w:p w14:paraId="007DA11A" w14:textId="7F930A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E9A08E2" w14:textId="77F8D4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2653A6E9" w14:textId="492C9C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23711BB" w14:textId="6659F1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45B03203" w14:textId="42227C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7B7954" w14:textId="7CB984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2EA5600" w14:textId="3CB0D3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938" w:type="dxa"/>
            <w:gridSpan w:val="2"/>
            <w:shd w:val="clear" w:color="auto" w:fill="auto"/>
            <w:vAlign w:val="center"/>
            <w:hideMark/>
          </w:tcPr>
          <w:p w14:paraId="72F1E03D" w14:textId="607400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R$ 2,11</w:t>
            </w:r>
          </w:p>
        </w:tc>
        <w:tc>
          <w:tcPr>
            <w:tcW w:w="1141" w:type="dxa"/>
            <w:shd w:val="clear" w:color="auto" w:fill="auto"/>
            <w:vAlign w:val="center"/>
            <w:hideMark/>
          </w:tcPr>
          <w:p w14:paraId="443484BD" w14:textId="102584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R$ 1.055,00</w:t>
            </w:r>
          </w:p>
        </w:tc>
      </w:tr>
      <w:tr w:rsidR="00B65789" w:rsidRPr="00B65789" w14:paraId="41488349" w14:textId="77777777" w:rsidTr="00B65789">
        <w:trPr>
          <w:gridAfter w:val="1"/>
          <w:wAfter w:w="61" w:type="dxa"/>
          <w:trHeight w:val="675"/>
        </w:trPr>
        <w:tc>
          <w:tcPr>
            <w:tcW w:w="634" w:type="dxa"/>
            <w:shd w:val="clear" w:color="auto" w:fill="auto"/>
            <w:vAlign w:val="center"/>
            <w:hideMark/>
          </w:tcPr>
          <w:p w14:paraId="66018C83" w14:textId="67725A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168</w:t>
            </w:r>
          </w:p>
        </w:tc>
        <w:tc>
          <w:tcPr>
            <w:tcW w:w="2902" w:type="dxa"/>
            <w:shd w:val="clear" w:color="auto" w:fill="auto"/>
            <w:vAlign w:val="center"/>
            <w:hideMark/>
          </w:tcPr>
          <w:p w14:paraId="647870C1" w14:textId="56E891C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ESTETOSCOPIO, BIAURICULAR PEDIATRICO COM AUSCULTADOR ACO INOX, EMBALAGEM 1.0 UNIDADE</w:t>
            </w:r>
          </w:p>
        </w:tc>
        <w:tc>
          <w:tcPr>
            <w:tcW w:w="791" w:type="dxa"/>
            <w:shd w:val="clear" w:color="auto" w:fill="auto"/>
            <w:vAlign w:val="center"/>
            <w:hideMark/>
          </w:tcPr>
          <w:p w14:paraId="7B8A7CEB" w14:textId="1DAD97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419736</w:t>
            </w:r>
          </w:p>
        </w:tc>
        <w:tc>
          <w:tcPr>
            <w:tcW w:w="1218" w:type="dxa"/>
            <w:shd w:val="clear" w:color="auto" w:fill="auto"/>
            <w:vAlign w:val="center"/>
            <w:hideMark/>
          </w:tcPr>
          <w:p w14:paraId="0AE7374A" w14:textId="4BCBE6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340C55B" w14:textId="7780EE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6E02C18" w14:textId="2C9A07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21086E1C" w14:textId="1EF13B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5B74F665" w14:textId="39FA90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11D72CF" w14:textId="62CE59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1CA3B2D" w14:textId="5A07B1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564D0E3B" w14:textId="1259DC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R$ 290,00</w:t>
            </w:r>
          </w:p>
        </w:tc>
        <w:tc>
          <w:tcPr>
            <w:tcW w:w="1141" w:type="dxa"/>
            <w:shd w:val="clear" w:color="auto" w:fill="auto"/>
            <w:vAlign w:val="center"/>
            <w:hideMark/>
          </w:tcPr>
          <w:p w14:paraId="6527C1F3" w14:textId="51238C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R$ 1.740,00</w:t>
            </w:r>
          </w:p>
        </w:tc>
      </w:tr>
      <w:tr w:rsidR="00B65789" w:rsidRPr="00B65789" w14:paraId="0A98C08F" w14:textId="77777777" w:rsidTr="00B65789">
        <w:trPr>
          <w:gridAfter w:val="1"/>
          <w:wAfter w:w="61" w:type="dxa"/>
          <w:trHeight w:val="675"/>
        </w:trPr>
        <w:tc>
          <w:tcPr>
            <w:tcW w:w="634" w:type="dxa"/>
            <w:shd w:val="clear" w:color="auto" w:fill="auto"/>
            <w:vAlign w:val="center"/>
            <w:hideMark/>
          </w:tcPr>
          <w:p w14:paraId="15E1529A" w14:textId="130BB4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169</w:t>
            </w:r>
          </w:p>
        </w:tc>
        <w:tc>
          <w:tcPr>
            <w:tcW w:w="2902" w:type="dxa"/>
            <w:shd w:val="clear" w:color="auto" w:fill="auto"/>
            <w:vAlign w:val="center"/>
            <w:hideMark/>
          </w:tcPr>
          <w:p w14:paraId="002A9193" w14:textId="5F01D11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ESTETOSCOPIO, PROFISSIONAL, TUBO </w:t>
            </w:r>
            <w:proofErr w:type="gramStart"/>
            <w:r w:rsidRPr="00B65789">
              <w:rPr>
                <w:rFonts w:eastAsia="Times New Roman" w:cs="Times New Roman"/>
                <w:color w:val="000000"/>
                <w:kern w:val="0"/>
                <w:sz w:val="14"/>
                <w:szCs w:val="14"/>
                <w:lang w:eastAsia="pt-BR" w:bidi="ar-SA"/>
              </w:rPr>
              <w:t>PVC,ESTRUTURA</w:t>
            </w:r>
            <w:proofErr w:type="gramEnd"/>
            <w:r w:rsidRPr="00B65789">
              <w:rPr>
                <w:rFonts w:eastAsia="Times New Roman" w:cs="Times New Roman"/>
                <w:color w:val="000000"/>
                <w:kern w:val="0"/>
                <w:sz w:val="14"/>
                <w:szCs w:val="14"/>
                <w:lang w:eastAsia="pt-BR" w:bidi="ar-SA"/>
              </w:rPr>
              <w:t xml:space="preserve"> ACO INOX, BORRACHA FLEXIVEL, 01 ANO DE GARANTIA, UNIDADE 1.0 UNIDADE</w:t>
            </w:r>
          </w:p>
        </w:tc>
        <w:tc>
          <w:tcPr>
            <w:tcW w:w="791" w:type="dxa"/>
            <w:shd w:val="clear" w:color="auto" w:fill="auto"/>
            <w:vAlign w:val="center"/>
            <w:hideMark/>
          </w:tcPr>
          <w:p w14:paraId="7C1F6DA5" w14:textId="2C941F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721176</w:t>
            </w:r>
          </w:p>
        </w:tc>
        <w:tc>
          <w:tcPr>
            <w:tcW w:w="1218" w:type="dxa"/>
            <w:shd w:val="clear" w:color="auto" w:fill="auto"/>
            <w:vAlign w:val="center"/>
            <w:hideMark/>
          </w:tcPr>
          <w:p w14:paraId="5CBE4A74" w14:textId="4147B7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0B3B2194" w14:textId="77A00C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7683F1A5" w14:textId="79102C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3EDA40B3" w14:textId="5718B3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55F0F34F" w14:textId="7167D6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7B30733" w14:textId="36B733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687" w:type="dxa"/>
            <w:shd w:val="clear" w:color="auto" w:fill="auto"/>
            <w:vAlign w:val="center"/>
            <w:hideMark/>
          </w:tcPr>
          <w:p w14:paraId="4A27FFC6" w14:textId="0601AD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w:t>
            </w:r>
          </w:p>
        </w:tc>
        <w:tc>
          <w:tcPr>
            <w:tcW w:w="938" w:type="dxa"/>
            <w:gridSpan w:val="2"/>
            <w:shd w:val="clear" w:color="auto" w:fill="auto"/>
            <w:vAlign w:val="center"/>
            <w:hideMark/>
          </w:tcPr>
          <w:p w14:paraId="7B8C3D5F" w14:textId="2B6492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R$ 136,20</w:t>
            </w:r>
          </w:p>
        </w:tc>
        <w:tc>
          <w:tcPr>
            <w:tcW w:w="1141" w:type="dxa"/>
            <w:shd w:val="clear" w:color="auto" w:fill="auto"/>
            <w:vAlign w:val="center"/>
            <w:hideMark/>
          </w:tcPr>
          <w:p w14:paraId="4E1B5BAC" w14:textId="0396AC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R$ 2.587,80</w:t>
            </w:r>
          </w:p>
        </w:tc>
      </w:tr>
      <w:tr w:rsidR="00B65789" w:rsidRPr="00B65789" w14:paraId="332249F1" w14:textId="77777777" w:rsidTr="00B65789">
        <w:trPr>
          <w:gridAfter w:val="1"/>
          <w:wAfter w:w="61" w:type="dxa"/>
          <w:trHeight w:val="675"/>
        </w:trPr>
        <w:tc>
          <w:tcPr>
            <w:tcW w:w="634" w:type="dxa"/>
            <w:shd w:val="clear" w:color="auto" w:fill="auto"/>
            <w:vAlign w:val="center"/>
            <w:hideMark/>
          </w:tcPr>
          <w:p w14:paraId="211FF715" w14:textId="060A97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170</w:t>
            </w:r>
          </w:p>
        </w:tc>
        <w:tc>
          <w:tcPr>
            <w:tcW w:w="2902" w:type="dxa"/>
            <w:shd w:val="clear" w:color="auto" w:fill="auto"/>
            <w:vAlign w:val="center"/>
            <w:hideMark/>
          </w:tcPr>
          <w:p w14:paraId="62569EE4" w14:textId="01879EF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EXERCITADOR DE MÃOS E DEDOS, DEVE TER AO MENOS 3 (TRES) NIVEIS DE INTENSIDADE, EMBALAGEM 1.0 UNIDADE.</w:t>
            </w:r>
          </w:p>
        </w:tc>
        <w:tc>
          <w:tcPr>
            <w:tcW w:w="791" w:type="dxa"/>
            <w:shd w:val="clear" w:color="auto" w:fill="auto"/>
            <w:vAlign w:val="center"/>
            <w:hideMark/>
          </w:tcPr>
          <w:p w14:paraId="301A8EDC" w14:textId="79E3A6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10090210</w:t>
            </w:r>
          </w:p>
        </w:tc>
        <w:tc>
          <w:tcPr>
            <w:tcW w:w="1218" w:type="dxa"/>
            <w:shd w:val="clear" w:color="auto" w:fill="auto"/>
            <w:vAlign w:val="center"/>
            <w:hideMark/>
          </w:tcPr>
          <w:p w14:paraId="05E75555" w14:textId="1A5326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6C15554" w14:textId="33F688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11F33AE1" w14:textId="26EB67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3B268887" w14:textId="21BC5D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0508520" w14:textId="63C746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C0FED8C" w14:textId="4C0CB0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A18F44B" w14:textId="3BA6BB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3A60B252" w14:textId="568296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R$ 44,45</w:t>
            </w:r>
          </w:p>
        </w:tc>
        <w:tc>
          <w:tcPr>
            <w:tcW w:w="1141" w:type="dxa"/>
            <w:shd w:val="clear" w:color="auto" w:fill="auto"/>
            <w:vAlign w:val="center"/>
            <w:hideMark/>
          </w:tcPr>
          <w:p w14:paraId="2AA5BBCC" w14:textId="54B386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R$ 177,80</w:t>
            </w:r>
          </w:p>
        </w:tc>
      </w:tr>
      <w:tr w:rsidR="00B65789" w:rsidRPr="00B65789" w14:paraId="3CB517B6" w14:textId="77777777" w:rsidTr="00B65789">
        <w:trPr>
          <w:gridAfter w:val="1"/>
          <w:wAfter w:w="61" w:type="dxa"/>
          <w:trHeight w:val="1125"/>
        </w:trPr>
        <w:tc>
          <w:tcPr>
            <w:tcW w:w="634" w:type="dxa"/>
            <w:shd w:val="clear" w:color="auto" w:fill="auto"/>
            <w:vAlign w:val="center"/>
            <w:hideMark/>
          </w:tcPr>
          <w:p w14:paraId="457B6B4E" w14:textId="0E22C5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171</w:t>
            </w:r>
          </w:p>
        </w:tc>
        <w:tc>
          <w:tcPr>
            <w:tcW w:w="2902" w:type="dxa"/>
            <w:shd w:val="clear" w:color="auto" w:fill="auto"/>
            <w:vAlign w:val="center"/>
            <w:hideMark/>
          </w:tcPr>
          <w:p w14:paraId="2AD0777D" w14:textId="1381E5A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EQUIPAMENTO, EXERCITADOR PULMONAR VIBRATORIO, TIPO OSCILACAO ORAL DE ALTA FREQUENCIA, COMPOSTO DE TAMPA PERFURADA REMOVIVEL, CONE E ESFERA METALICA, EMBALAGEM 1.0 UNIDADE</w:t>
            </w:r>
          </w:p>
        </w:tc>
        <w:tc>
          <w:tcPr>
            <w:tcW w:w="791" w:type="dxa"/>
            <w:shd w:val="clear" w:color="auto" w:fill="auto"/>
            <w:vAlign w:val="center"/>
            <w:hideMark/>
          </w:tcPr>
          <w:p w14:paraId="1A84BC52" w14:textId="1FD605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714038</w:t>
            </w:r>
          </w:p>
        </w:tc>
        <w:tc>
          <w:tcPr>
            <w:tcW w:w="1218" w:type="dxa"/>
            <w:shd w:val="clear" w:color="auto" w:fill="auto"/>
            <w:vAlign w:val="center"/>
            <w:hideMark/>
          </w:tcPr>
          <w:p w14:paraId="71395B52" w14:textId="2D570A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0714835" w14:textId="43F43D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4EBF6FD" w14:textId="5CA710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B6F2AAA" w14:textId="4E1A06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auto" w:fill="auto"/>
            <w:vAlign w:val="center"/>
            <w:hideMark/>
          </w:tcPr>
          <w:p w14:paraId="72C4A507" w14:textId="04EC5A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CFC05AF" w14:textId="2C3C48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730C6C" w14:textId="2D09B4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37B08332" w14:textId="4DC951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R$ 56,50</w:t>
            </w:r>
          </w:p>
        </w:tc>
        <w:tc>
          <w:tcPr>
            <w:tcW w:w="1141" w:type="dxa"/>
            <w:shd w:val="clear" w:color="auto" w:fill="auto"/>
            <w:vAlign w:val="center"/>
            <w:hideMark/>
          </w:tcPr>
          <w:p w14:paraId="09A5E7AA" w14:textId="43D516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R$ 282,50</w:t>
            </w:r>
          </w:p>
        </w:tc>
      </w:tr>
      <w:tr w:rsidR="00B65789" w:rsidRPr="00B65789" w14:paraId="7C46F413" w14:textId="77777777" w:rsidTr="00B65789">
        <w:trPr>
          <w:gridAfter w:val="1"/>
          <w:wAfter w:w="61" w:type="dxa"/>
          <w:trHeight w:val="1125"/>
        </w:trPr>
        <w:tc>
          <w:tcPr>
            <w:tcW w:w="634" w:type="dxa"/>
            <w:shd w:val="clear" w:color="auto" w:fill="auto"/>
            <w:vAlign w:val="center"/>
            <w:hideMark/>
          </w:tcPr>
          <w:p w14:paraId="0A5B6861" w14:textId="243739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172</w:t>
            </w:r>
          </w:p>
        </w:tc>
        <w:tc>
          <w:tcPr>
            <w:tcW w:w="2902" w:type="dxa"/>
            <w:shd w:val="clear" w:color="auto" w:fill="auto"/>
            <w:vAlign w:val="center"/>
            <w:hideMark/>
          </w:tcPr>
          <w:p w14:paraId="6FBFFABF" w14:textId="0FE4A41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EXTENSOR 2 VIAS, TUBO TRASNPARENTE EM PVC GRAU MÉDUICO, FLEXIVEL, ISENTO DE LATEX, BIOCOMPATIVEL E ATOXICO, CONCTOR LUER FEMEA EM UMA EXTREMIDADE E LUER LOCK REVERSIVEL NA OUTRA </w:t>
            </w:r>
            <w:proofErr w:type="gramStart"/>
            <w:r w:rsidRPr="00B65789">
              <w:rPr>
                <w:rFonts w:eastAsia="Times New Roman" w:cs="Times New Roman"/>
                <w:color w:val="000000"/>
                <w:kern w:val="0"/>
                <w:sz w:val="14"/>
                <w:szCs w:val="14"/>
                <w:lang w:eastAsia="pt-BR" w:bidi="ar-SA"/>
              </w:rPr>
              <w:t>EXTREMIDADE,,</w:t>
            </w:r>
            <w:proofErr w:type="gramEnd"/>
            <w:r w:rsidRPr="00B65789">
              <w:rPr>
                <w:rFonts w:eastAsia="Times New Roman" w:cs="Times New Roman"/>
                <w:color w:val="000000"/>
                <w:kern w:val="0"/>
                <w:sz w:val="14"/>
                <w:szCs w:val="14"/>
                <w:lang w:eastAsia="pt-BR" w:bidi="ar-SA"/>
              </w:rPr>
              <w:t xml:space="preserve"> EMBALAGEM 1.0 UNIDADE.</w:t>
            </w:r>
          </w:p>
        </w:tc>
        <w:tc>
          <w:tcPr>
            <w:tcW w:w="791" w:type="dxa"/>
            <w:shd w:val="clear" w:color="auto" w:fill="auto"/>
            <w:vAlign w:val="center"/>
            <w:hideMark/>
          </w:tcPr>
          <w:p w14:paraId="3303635B" w14:textId="644422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120509</w:t>
            </w:r>
          </w:p>
        </w:tc>
        <w:tc>
          <w:tcPr>
            <w:tcW w:w="1218" w:type="dxa"/>
            <w:shd w:val="clear" w:color="auto" w:fill="auto"/>
            <w:vAlign w:val="center"/>
            <w:hideMark/>
          </w:tcPr>
          <w:p w14:paraId="2407582D" w14:textId="2D632C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8CE8014" w14:textId="233FD3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35144EEA" w14:textId="3AD61B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7244411" w14:textId="138F7E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755430F1" w14:textId="40F77E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9E6758D" w14:textId="51CB85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938808E" w14:textId="45F2EA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938" w:type="dxa"/>
            <w:gridSpan w:val="2"/>
            <w:shd w:val="clear" w:color="auto" w:fill="auto"/>
            <w:vAlign w:val="center"/>
            <w:hideMark/>
          </w:tcPr>
          <w:p w14:paraId="67A8BBB9" w14:textId="5976F5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R$ 2,30</w:t>
            </w:r>
          </w:p>
        </w:tc>
        <w:tc>
          <w:tcPr>
            <w:tcW w:w="1141" w:type="dxa"/>
            <w:shd w:val="clear" w:color="auto" w:fill="auto"/>
            <w:vAlign w:val="center"/>
            <w:hideMark/>
          </w:tcPr>
          <w:p w14:paraId="4F3696E0" w14:textId="3A6353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R$ 4.600,00</w:t>
            </w:r>
          </w:p>
        </w:tc>
      </w:tr>
      <w:tr w:rsidR="00B65789" w:rsidRPr="00B65789" w14:paraId="46661E91" w14:textId="77777777" w:rsidTr="00B65789">
        <w:trPr>
          <w:gridAfter w:val="1"/>
          <w:wAfter w:w="61" w:type="dxa"/>
          <w:trHeight w:val="1350"/>
        </w:trPr>
        <w:tc>
          <w:tcPr>
            <w:tcW w:w="634" w:type="dxa"/>
            <w:shd w:val="clear" w:color="auto" w:fill="auto"/>
            <w:vAlign w:val="center"/>
            <w:hideMark/>
          </w:tcPr>
          <w:p w14:paraId="490E81E6" w14:textId="47CA43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173</w:t>
            </w:r>
          </w:p>
        </w:tc>
        <w:tc>
          <w:tcPr>
            <w:tcW w:w="2902" w:type="dxa"/>
            <w:shd w:val="clear" w:color="auto" w:fill="auto"/>
            <w:vAlign w:val="center"/>
            <w:hideMark/>
          </w:tcPr>
          <w:p w14:paraId="4C9A3E47" w14:textId="5DF1CBD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EXTENSOR PARA BOMBA DE INJEÇÃO DE CONTRASTE, TUBO PVC / POLIETILENO ATOXICO, 180CM +/- 30CM, FLEXIVEL, USO COM SERINGA DE 200ML, COMPATIVEL COM BOMBA INJETORA DE CONTRASTE </w:t>
            </w:r>
            <w:proofErr w:type="gramStart"/>
            <w:r w:rsidRPr="00B65789">
              <w:rPr>
                <w:rFonts w:eastAsia="Times New Roman" w:cs="Times New Roman"/>
                <w:color w:val="000000"/>
                <w:kern w:val="0"/>
                <w:sz w:val="14"/>
                <w:szCs w:val="14"/>
                <w:lang w:eastAsia="pt-BR" w:bidi="ar-SA"/>
              </w:rPr>
              <w:t>DUAS CABEÇAS MARCA</w:t>
            </w:r>
            <w:proofErr w:type="gramEnd"/>
            <w:r w:rsidRPr="00B65789">
              <w:rPr>
                <w:rFonts w:eastAsia="Times New Roman" w:cs="Times New Roman"/>
                <w:color w:val="000000"/>
                <w:kern w:val="0"/>
                <w:sz w:val="14"/>
                <w:szCs w:val="14"/>
                <w:lang w:eastAsia="pt-BR" w:bidi="ar-SA"/>
              </w:rPr>
              <w:t xml:space="preserve"> MALLINCKRODT MODELO OPTIVANTAGE DH, EMBALAGEM 1.0 UNIDADE.</w:t>
            </w:r>
          </w:p>
        </w:tc>
        <w:tc>
          <w:tcPr>
            <w:tcW w:w="791" w:type="dxa"/>
            <w:shd w:val="clear" w:color="auto" w:fill="auto"/>
            <w:vAlign w:val="center"/>
            <w:hideMark/>
          </w:tcPr>
          <w:p w14:paraId="54540EF2" w14:textId="6474B5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1110320</w:t>
            </w:r>
          </w:p>
        </w:tc>
        <w:tc>
          <w:tcPr>
            <w:tcW w:w="1218" w:type="dxa"/>
            <w:shd w:val="clear" w:color="auto" w:fill="auto"/>
            <w:vAlign w:val="center"/>
            <w:hideMark/>
          </w:tcPr>
          <w:p w14:paraId="37CE3BFF" w14:textId="6C5CC0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DE0768E" w14:textId="342BF0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504" w:type="dxa"/>
            <w:shd w:val="clear" w:color="auto" w:fill="auto"/>
            <w:vAlign w:val="center"/>
            <w:hideMark/>
          </w:tcPr>
          <w:p w14:paraId="27312C62" w14:textId="05C99B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4807CC0" w14:textId="496D95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03EA0B9" w14:textId="268269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DA8C448" w14:textId="72A132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E7EC75D" w14:textId="060AD0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938" w:type="dxa"/>
            <w:gridSpan w:val="2"/>
            <w:shd w:val="clear" w:color="auto" w:fill="auto"/>
            <w:vAlign w:val="center"/>
            <w:hideMark/>
          </w:tcPr>
          <w:p w14:paraId="20B30005" w14:textId="214D6F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R$ 88,73</w:t>
            </w:r>
          </w:p>
        </w:tc>
        <w:tc>
          <w:tcPr>
            <w:tcW w:w="1141" w:type="dxa"/>
            <w:shd w:val="clear" w:color="auto" w:fill="auto"/>
            <w:vAlign w:val="center"/>
            <w:hideMark/>
          </w:tcPr>
          <w:p w14:paraId="0E14935D" w14:textId="002F43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R$ 22.182,50</w:t>
            </w:r>
          </w:p>
        </w:tc>
      </w:tr>
      <w:tr w:rsidR="00B65789" w:rsidRPr="00B65789" w14:paraId="35F5D7D2" w14:textId="77777777" w:rsidTr="00B65789">
        <w:trPr>
          <w:gridAfter w:val="1"/>
          <w:wAfter w:w="61" w:type="dxa"/>
          <w:trHeight w:val="1575"/>
        </w:trPr>
        <w:tc>
          <w:tcPr>
            <w:tcW w:w="634" w:type="dxa"/>
            <w:shd w:val="clear" w:color="auto" w:fill="auto"/>
            <w:vAlign w:val="center"/>
            <w:hideMark/>
          </w:tcPr>
          <w:p w14:paraId="56AF7AF7" w14:textId="65E975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174</w:t>
            </w:r>
          </w:p>
        </w:tc>
        <w:tc>
          <w:tcPr>
            <w:tcW w:w="2902" w:type="dxa"/>
            <w:shd w:val="clear" w:color="auto" w:fill="auto"/>
            <w:vAlign w:val="center"/>
            <w:hideMark/>
          </w:tcPr>
          <w:p w14:paraId="250D2ADA" w14:textId="34B4AFE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FIO CATGUT SIMPLES Nº 0 COM AGULHA 1/2 DE CIRC. POR 2,5CM DESCRIÇÃO: FIO CATGUT CROMADO 0-0, MEDINDO 70~80CM, COM AGULHA 1/2 DE CIRC. POR 2,5 CM. ABSORVÍVEL, COMPOSTO POR PROTEÍNA COLÁGENO PROVENIENTE DE FIBRA LONGITUDINAIS DE INTESTINO DELGADO DE BOVINOS. CAIXA COM 24 UNIDADES</w:t>
            </w:r>
          </w:p>
        </w:tc>
        <w:tc>
          <w:tcPr>
            <w:tcW w:w="791" w:type="dxa"/>
            <w:shd w:val="clear" w:color="auto" w:fill="auto"/>
            <w:vAlign w:val="center"/>
            <w:hideMark/>
          </w:tcPr>
          <w:p w14:paraId="0531ADDD" w14:textId="0D034C1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5DE7A165" w14:textId="089148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CAIXA</w:t>
            </w:r>
          </w:p>
        </w:tc>
        <w:tc>
          <w:tcPr>
            <w:tcW w:w="585" w:type="dxa"/>
            <w:shd w:val="clear" w:color="auto" w:fill="auto"/>
            <w:vAlign w:val="center"/>
            <w:hideMark/>
          </w:tcPr>
          <w:p w14:paraId="1A277CAE" w14:textId="27BB6F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7E6E2A5" w14:textId="2A2BE2C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F91C00F" w14:textId="57DD073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53" w:type="dxa"/>
            <w:shd w:val="clear" w:color="000000" w:fill="FFFFFF"/>
            <w:vAlign w:val="center"/>
            <w:hideMark/>
          </w:tcPr>
          <w:p w14:paraId="458203D9" w14:textId="7E2A90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7DA742D" w14:textId="20ED9B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687" w:type="dxa"/>
            <w:shd w:val="clear" w:color="auto" w:fill="auto"/>
            <w:vAlign w:val="center"/>
            <w:hideMark/>
          </w:tcPr>
          <w:p w14:paraId="02A79BBF" w14:textId="3C1D1D3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11</w:t>
            </w:r>
          </w:p>
        </w:tc>
        <w:tc>
          <w:tcPr>
            <w:tcW w:w="938" w:type="dxa"/>
            <w:gridSpan w:val="2"/>
            <w:shd w:val="clear" w:color="auto" w:fill="auto"/>
            <w:vAlign w:val="center"/>
            <w:hideMark/>
          </w:tcPr>
          <w:p w14:paraId="730EA71B" w14:textId="12DED6A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R$ 124,17</w:t>
            </w:r>
          </w:p>
        </w:tc>
        <w:tc>
          <w:tcPr>
            <w:tcW w:w="1141" w:type="dxa"/>
            <w:shd w:val="clear" w:color="auto" w:fill="auto"/>
            <w:vAlign w:val="center"/>
            <w:hideMark/>
          </w:tcPr>
          <w:p w14:paraId="142DA3E9" w14:textId="7AAE0E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R$ 1.365,87</w:t>
            </w:r>
          </w:p>
        </w:tc>
      </w:tr>
      <w:tr w:rsidR="00B65789" w:rsidRPr="00B65789" w14:paraId="572C2053" w14:textId="77777777" w:rsidTr="00B65789">
        <w:trPr>
          <w:gridAfter w:val="1"/>
          <w:wAfter w:w="61" w:type="dxa"/>
          <w:trHeight w:val="1575"/>
        </w:trPr>
        <w:tc>
          <w:tcPr>
            <w:tcW w:w="634" w:type="dxa"/>
            <w:shd w:val="clear" w:color="auto" w:fill="auto"/>
            <w:vAlign w:val="center"/>
            <w:hideMark/>
          </w:tcPr>
          <w:p w14:paraId="33655347" w14:textId="75D425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175</w:t>
            </w:r>
          </w:p>
        </w:tc>
        <w:tc>
          <w:tcPr>
            <w:tcW w:w="2902" w:type="dxa"/>
            <w:shd w:val="clear" w:color="auto" w:fill="auto"/>
            <w:vAlign w:val="center"/>
            <w:hideMark/>
          </w:tcPr>
          <w:p w14:paraId="5138A947" w14:textId="1447D91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FIO CATGUT SIMPLES Nº 3 COM AGULHA 1/2 DE CIRC. POR 2,5CM DESCRIÇÃO: FIO CATGUT CROMADO 3-0, MEDINDO 70~80CM, COM AGULHA 1/2 DE CIRC. POR 2,5 CM. ABSORVÍVEL, COMPOSTO POR PROTEÍNA COLÁGENO PROVENIENTE DE FIBRA LONGITUDINAIS DE INTESTINO DELGADO DE BOVINOS. CAIXA COM 24 UNIDADES</w:t>
            </w:r>
          </w:p>
        </w:tc>
        <w:tc>
          <w:tcPr>
            <w:tcW w:w="791" w:type="dxa"/>
            <w:shd w:val="clear" w:color="auto" w:fill="auto"/>
            <w:vAlign w:val="center"/>
            <w:hideMark/>
          </w:tcPr>
          <w:p w14:paraId="05C2E482" w14:textId="528A716F" w:rsidR="00B65789" w:rsidRPr="00B65789" w:rsidRDefault="00B65789" w:rsidP="00B65789">
            <w:pPr>
              <w:widowControl/>
              <w:suppressAutoHyphens w:val="0"/>
              <w:jc w:val="center"/>
              <w:rPr>
                <w:rFonts w:eastAsia="Times New Roman" w:cs="Times New Roman"/>
                <w:color w:val="FF0000"/>
                <w:kern w:val="0"/>
                <w:sz w:val="14"/>
                <w:szCs w:val="14"/>
                <w:lang w:eastAsia="pt-BR" w:bidi="ar-SA"/>
              </w:rPr>
            </w:pPr>
            <w:r w:rsidRPr="00B65789">
              <w:rPr>
                <w:rFonts w:eastAsia="Times New Roman" w:cs="Times New Roman"/>
                <w:color w:val="000000" w:themeColor="text1"/>
                <w:kern w:val="0"/>
                <w:sz w:val="14"/>
                <w:szCs w:val="14"/>
                <w:lang w:eastAsia="pt-BR" w:bidi="ar-SA"/>
              </w:rPr>
              <w:t> -</w:t>
            </w:r>
          </w:p>
        </w:tc>
        <w:tc>
          <w:tcPr>
            <w:tcW w:w="1218" w:type="dxa"/>
            <w:shd w:val="clear" w:color="auto" w:fill="auto"/>
            <w:vAlign w:val="center"/>
            <w:hideMark/>
          </w:tcPr>
          <w:p w14:paraId="20C50F4B" w14:textId="200AD2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w:t>
            </w:r>
          </w:p>
        </w:tc>
        <w:tc>
          <w:tcPr>
            <w:tcW w:w="585" w:type="dxa"/>
            <w:shd w:val="clear" w:color="auto" w:fill="auto"/>
            <w:vAlign w:val="center"/>
            <w:hideMark/>
          </w:tcPr>
          <w:p w14:paraId="42E86F56" w14:textId="29DFA2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6A040DD5" w14:textId="0FC020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8938B2E" w14:textId="408F52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w:t>
            </w:r>
          </w:p>
        </w:tc>
        <w:tc>
          <w:tcPr>
            <w:tcW w:w="553" w:type="dxa"/>
            <w:shd w:val="clear" w:color="000000" w:fill="FFFFFF"/>
            <w:vAlign w:val="center"/>
            <w:hideMark/>
          </w:tcPr>
          <w:p w14:paraId="0F4F45A5" w14:textId="54E001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6F2F8DED" w14:textId="1BED34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0E64A5C7" w14:textId="3DD81B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385</w:t>
            </w:r>
          </w:p>
        </w:tc>
        <w:tc>
          <w:tcPr>
            <w:tcW w:w="938" w:type="dxa"/>
            <w:gridSpan w:val="2"/>
            <w:shd w:val="clear" w:color="000000" w:fill="FFFFFF"/>
            <w:vAlign w:val="center"/>
            <w:hideMark/>
          </w:tcPr>
          <w:p w14:paraId="46386D54" w14:textId="470E5B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R$ 109,21</w:t>
            </w:r>
          </w:p>
        </w:tc>
        <w:tc>
          <w:tcPr>
            <w:tcW w:w="1141" w:type="dxa"/>
            <w:shd w:val="clear" w:color="auto" w:fill="auto"/>
            <w:vAlign w:val="center"/>
            <w:hideMark/>
          </w:tcPr>
          <w:p w14:paraId="7DC70588" w14:textId="51A147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R$ 42.045,85</w:t>
            </w:r>
          </w:p>
        </w:tc>
      </w:tr>
      <w:tr w:rsidR="00B65789" w:rsidRPr="00B65789" w14:paraId="3BFC5034" w14:textId="77777777" w:rsidTr="00B65789">
        <w:trPr>
          <w:gridAfter w:val="1"/>
          <w:wAfter w:w="61" w:type="dxa"/>
          <w:trHeight w:val="675"/>
        </w:trPr>
        <w:tc>
          <w:tcPr>
            <w:tcW w:w="634" w:type="dxa"/>
            <w:shd w:val="clear" w:color="auto" w:fill="auto"/>
            <w:vAlign w:val="center"/>
            <w:hideMark/>
          </w:tcPr>
          <w:p w14:paraId="52E0FBF9" w14:textId="2693C6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176</w:t>
            </w:r>
          </w:p>
        </w:tc>
        <w:tc>
          <w:tcPr>
            <w:tcW w:w="2902" w:type="dxa"/>
            <w:shd w:val="clear" w:color="auto" w:fill="auto"/>
            <w:vAlign w:val="center"/>
            <w:hideMark/>
          </w:tcPr>
          <w:p w14:paraId="1C2F67E9" w14:textId="66F08C8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DE SUTURA CATGUT CROMADO 0, AGULHA 1/2 CIRCULO CILINDRICA 40MM, UNIDADE 1.0 ENVELOPE.</w:t>
            </w:r>
          </w:p>
        </w:tc>
        <w:tc>
          <w:tcPr>
            <w:tcW w:w="791" w:type="dxa"/>
            <w:shd w:val="clear" w:color="auto" w:fill="auto"/>
            <w:vAlign w:val="center"/>
            <w:hideMark/>
          </w:tcPr>
          <w:p w14:paraId="61B21110" w14:textId="2D7037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946353</w:t>
            </w:r>
          </w:p>
        </w:tc>
        <w:tc>
          <w:tcPr>
            <w:tcW w:w="1218" w:type="dxa"/>
            <w:shd w:val="clear" w:color="auto" w:fill="auto"/>
            <w:vAlign w:val="center"/>
            <w:hideMark/>
          </w:tcPr>
          <w:p w14:paraId="07456E3B" w14:textId="08864F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ENVELOPE</w:t>
            </w:r>
          </w:p>
        </w:tc>
        <w:tc>
          <w:tcPr>
            <w:tcW w:w="585" w:type="dxa"/>
            <w:shd w:val="clear" w:color="auto" w:fill="auto"/>
            <w:vAlign w:val="center"/>
            <w:hideMark/>
          </w:tcPr>
          <w:p w14:paraId="0DA271A1" w14:textId="358A8C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2BEDD6B3" w14:textId="257DD2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E52671E" w14:textId="156123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553" w:type="dxa"/>
            <w:shd w:val="clear" w:color="000000" w:fill="FFFFFF"/>
            <w:vAlign w:val="center"/>
            <w:hideMark/>
          </w:tcPr>
          <w:p w14:paraId="1A4ADECA" w14:textId="268BAA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551ACA5" w14:textId="10CFCA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695917CC" w14:textId="49FD3E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363</w:t>
            </w:r>
          </w:p>
        </w:tc>
        <w:tc>
          <w:tcPr>
            <w:tcW w:w="938" w:type="dxa"/>
            <w:gridSpan w:val="2"/>
            <w:shd w:val="clear" w:color="auto" w:fill="auto"/>
            <w:vAlign w:val="center"/>
            <w:hideMark/>
          </w:tcPr>
          <w:p w14:paraId="19F2CF7E" w14:textId="5A3559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R$ 4,21</w:t>
            </w:r>
          </w:p>
        </w:tc>
        <w:tc>
          <w:tcPr>
            <w:tcW w:w="1141" w:type="dxa"/>
            <w:shd w:val="clear" w:color="auto" w:fill="auto"/>
            <w:vAlign w:val="center"/>
            <w:hideMark/>
          </w:tcPr>
          <w:p w14:paraId="130EDB36" w14:textId="3F9EC0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R$ 1.528,23</w:t>
            </w:r>
          </w:p>
        </w:tc>
      </w:tr>
      <w:tr w:rsidR="00B65789" w:rsidRPr="00B65789" w14:paraId="74DAE2DE" w14:textId="77777777" w:rsidTr="00B65789">
        <w:trPr>
          <w:gridAfter w:val="1"/>
          <w:wAfter w:w="61" w:type="dxa"/>
          <w:trHeight w:val="675"/>
        </w:trPr>
        <w:tc>
          <w:tcPr>
            <w:tcW w:w="634" w:type="dxa"/>
            <w:shd w:val="clear" w:color="auto" w:fill="auto"/>
            <w:vAlign w:val="center"/>
            <w:hideMark/>
          </w:tcPr>
          <w:p w14:paraId="599DAD76" w14:textId="4996F7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177</w:t>
            </w:r>
          </w:p>
        </w:tc>
        <w:tc>
          <w:tcPr>
            <w:tcW w:w="2902" w:type="dxa"/>
            <w:shd w:val="clear" w:color="auto" w:fill="auto"/>
            <w:vAlign w:val="center"/>
            <w:hideMark/>
          </w:tcPr>
          <w:p w14:paraId="11146827" w14:textId="3712445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DE SUTURA CATGUT CROMADO 2, AGULHA 1/2 CIRCULO CILINDRICA 40MM, UNIDADE 1.0 ENVELOPE.</w:t>
            </w:r>
          </w:p>
        </w:tc>
        <w:tc>
          <w:tcPr>
            <w:tcW w:w="791" w:type="dxa"/>
            <w:shd w:val="clear" w:color="auto" w:fill="auto"/>
            <w:vAlign w:val="center"/>
            <w:hideMark/>
          </w:tcPr>
          <w:p w14:paraId="56EC634D" w14:textId="53358D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641717</w:t>
            </w:r>
          </w:p>
        </w:tc>
        <w:tc>
          <w:tcPr>
            <w:tcW w:w="1218" w:type="dxa"/>
            <w:shd w:val="clear" w:color="auto" w:fill="auto"/>
            <w:vAlign w:val="center"/>
            <w:hideMark/>
          </w:tcPr>
          <w:p w14:paraId="45AA7796" w14:textId="6061FD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ENVELOPE</w:t>
            </w:r>
          </w:p>
        </w:tc>
        <w:tc>
          <w:tcPr>
            <w:tcW w:w="585" w:type="dxa"/>
            <w:shd w:val="clear" w:color="auto" w:fill="auto"/>
            <w:vAlign w:val="center"/>
            <w:hideMark/>
          </w:tcPr>
          <w:p w14:paraId="37BA7D93" w14:textId="352F48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08704034" w14:textId="78B798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55BCF86" w14:textId="76EA28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w:t>
            </w:r>
          </w:p>
        </w:tc>
        <w:tc>
          <w:tcPr>
            <w:tcW w:w="553" w:type="dxa"/>
            <w:shd w:val="clear" w:color="000000" w:fill="FFFFFF"/>
            <w:vAlign w:val="center"/>
            <w:hideMark/>
          </w:tcPr>
          <w:p w14:paraId="3E353035" w14:textId="22D56B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98723A5" w14:textId="0DA154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706F21DE" w14:textId="7FE16D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383</w:t>
            </w:r>
          </w:p>
        </w:tc>
        <w:tc>
          <w:tcPr>
            <w:tcW w:w="938" w:type="dxa"/>
            <w:gridSpan w:val="2"/>
            <w:shd w:val="clear" w:color="auto" w:fill="auto"/>
            <w:vAlign w:val="center"/>
            <w:hideMark/>
          </w:tcPr>
          <w:p w14:paraId="727332F0" w14:textId="69EEB1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R$ 4,39</w:t>
            </w:r>
          </w:p>
        </w:tc>
        <w:tc>
          <w:tcPr>
            <w:tcW w:w="1141" w:type="dxa"/>
            <w:shd w:val="clear" w:color="auto" w:fill="auto"/>
            <w:vAlign w:val="center"/>
            <w:hideMark/>
          </w:tcPr>
          <w:p w14:paraId="4876139A" w14:textId="57C95F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R$ 1.681,37</w:t>
            </w:r>
          </w:p>
        </w:tc>
      </w:tr>
      <w:tr w:rsidR="00B65789" w:rsidRPr="00B65789" w14:paraId="743D0B3F" w14:textId="77777777" w:rsidTr="00B65789">
        <w:trPr>
          <w:gridAfter w:val="1"/>
          <w:wAfter w:w="61" w:type="dxa"/>
          <w:trHeight w:val="675"/>
        </w:trPr>
        <w:tc>
          <w:tcPr>
            <w:tcW w:w="634" w:type="dxa"/>
            <w:shd w:val="clear" w:color="auto" w:fill="auto"/>
            <w:vAlign w:val="center"/>
            <w:hideMark/>
          </w:tcPr>
          <w:p w14:paraId="0C3E5C62" w14:textId="463F00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178</w:t>
            </w:r>
          </w:p>
        </w:tc>
        <w:tc>
          <w:tcPr>
            <w:tcW w:w="2902" w:type="dxa"/>
            <w:shd w:val="clear" w:color="auto" w:fill="auto"/>
            <w:vAlign w:val="center"/>
            <w:hideMark/>
          </w:tcPr>
          <w:p w14:paraId="4F6AC749" w14:textId="035B1C1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DE SUTURA CATGUT CROMADO 3, AGULHA 1/2 CIRCULO CILINDRICA 40MM, UNIDADE 1.0 ENVELOPE.</w:t>
            </w:r>
          </w:p>
        </w:tc>
        <w:tc>
          <w:tcPr>
            <w:tcW w:w="791" w:type="dxa"/>
            <w:shd w:val="clear" w:color="auto" w:fill="auto"/>
            <w:vAlign w:val="center"/>
            <w:hideMark/>
          </w:tcPr>
          <w:p w14:paraId="4E6C1163" w14:textId="0337F2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7260210</w:t>
            </w:r>
          </w:p>
        </w:tc>
        <w:tc>
          <w:tcPr>
            <w:tcW w:w="1218" w:type="dxa"/>
            <w:shd w:val="clear" w:color="auto" w:fill="auto"/>
            <w:vAlign w:val="center"/>
            <w:hideMark/>
          </w:tcPr>
          <w:p w14:paraId="22E3E2F3" w14:textId="521579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ENVELOPE</w:t>
            </w:r>
          </w:p>
        </w:tc>
        <w:tc>
          <w:tcPr>
            <w:tcW w:w="585" w:type="dxa"/>
            <w:shd w:val="clear" w:color="auto" w:fill="auto"/>
            <w:vAlign w:val="center"/>
            <w:hideMark/>
          </w:tcPr>
          <w:p w14:paraId="1B8651E8" w14:textId="2655C5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0B00EBA7" w14:textId="025914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D5D2C40" w14:textId="6E2236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w:t>
            </w:r>
          </w:p>
        </w:tc>
        <w:tc>
          <w:tcPr>
            <w:tcW w:w="553" w:type="dxa"/>
            <w:shd w:val="clear" w:color="000000" w:fill="FFFFFF"/>
            <w:vAlign w:val="center"/>
            <w:hideMark/>
          </w:tcPr>
          <w:p w14:paraId="3A777123" w14:textId="412C2C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3C160C" w14:textId="2C4B79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03268508" w14:textId="7ED2D7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383</w:t>
            </w:r>
          </w:p>
        </w:tc>
        <w:tc>
          <w:tcPr>
            <w:tcW w:w="938" w:type="dxa"/>
            <w:gridSpan w:val="2"/>
            <w:shd w:val="clear" w:color="auto" w:fill="auto"/>
            <w:vAlign w:val="center"/>
            <w:hideMark/>
          </w:tcPr>
          <w:p w14:paraId="77CA3FFF" w14:textId="22E046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R$ 5,41</w:t>
            </w:r>
          </w:p>
        </w:tc>
        <w:tc>
          <w:tcPr>
            <w:tcW w:w="1141" w:type="dxa"/>
            <w:shd w:val="clear" w:color="auto" w:fill="auto"/>
            <w:vAlign w:val="center"/>
            <w:hideMark/>
          </w:tcPr>
          <w:p w14:paraId="25060D68" w14:textId="2E6D3C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R$ 2.072,03</w:t>
            </w:r>
          </w:p>
        </w:tc>
      </w:tr>
      <w:tr w:rsidR="00B65789" w:rsidRPr="00B65789" w14:paraId="1CD9A97E" w14:textId="77777777" w:rsidTr="00B65789">
        <w:trPr>
          <w:gridAfter w:val="1"/>
          <w:wAfter w:w="61" w:type="dxa"/>
          <w:trHeight w:val="675"/>
        </w:trPr>
        <w:tc>
          <w:tcPr>
            <w:tcW w:w="634" w:type="dxa"/>
            <w:shd w:val="clear" w:color="auto" w:fill="auto"/>
            <w:vAlign w:val="center"/>
            <w:hideMark/>
          </w:tcPr>
          <w:p w14:paraId="64E56021" w14:textId="77DE5A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179</w:t>
            </w:r>
          </w:p>
        </w:tc>
        <w:tc>
          <w:tcPr>
            <w:tcW w:w="2902" w:type="dxa"/>
            <w:shd w:val="clear" w:color="auto" w:fill="auto"/>
            <w:vAlign w:val="center"/>
            <w:hideMark/>
          </w:tcPr>
          <w:p w14:paraId="4EA5AFB9" w14:textId="1439999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DE SUTURA CATGUT CROMADO 4, AGULHA 1/2 CIRCULO CILINDRICA 40MM, UNIDADE 1.0 ENVELOPE.</w:t>
            </w:r>
          </w:p>
        </w:tc>
        <w:tc>
          <w:tcPr>
            <w:tcW w:w="791" w:type="dxa"/>
            <w:shd w:val="clear" w:color="auto" w:fill="auto"/>
            <w:vAlign w:val="center"/>
            <w:hideMark/>
          </w:tcPr>
          <w:p w14:paraId="45532EF6" w14:textId="515675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641274</w:t>
            </w:r>
          </w:p>
        </w:tc>
        <w:tc>
          <w:tcPr>
            <w:tcW w:w="1218" w:type="dxa"/>
            <w:shd w:val="clear" w:color="auto" w:fill="auto"/>
            <w:vAlign w:val="center"/>
            <w:hideMark/>
          </w:tcPr>
          <w:p w14:paraId="233D7CA5" w14:textId="0D9006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ENVELOPE</w:t>
            </w:r>
          </w:p>
        </w:tc>
        <w:tc>
          <w:tcPr>
            <w:tcW w:w="585" w:type="dxa"/>
            <w:shd w:val="clear" w:color="auto" w:fill="auto"/>
            <w:vAlign w:val="center"/>
            <w:hideMark/>
          </w:tcPr>
          <w:p w14:paraId="08E3814A" w14:textId="722696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1AE3A1F7" w14:textId="6F695B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9C94F68" w14:textId="29F1F4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w:t>
            </w:r>
          </w:p>
        </w:tc>
        <w:tc>
          <w:tcPr>
            <w:tcW w:w="553" w:type="dxa"/>
            <w:shd w:val="clear" w:color="000000" w:fill="FFFFFF"/>
            <w:vAlign w:val="center"/>
            <w:hideMark/>
          </w:tcPr>
          <w:p w14:paraId="2AF817FB" w14:textId="156D71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ABCD1CD" w14:textId="10188E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08C9623E" w14:textId="0DA6F7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383</w:t>
            </w:r>
          </w:p>
        </w:tc>
        <w:tc>
          <w:tcPr>
            <w:tcW w:w="938" w:type="dxa"/>
            <w:gridSpan w:val="2"/>
            <w:shd w:val="clear" w:color="auto" w:fill="auto"/>
            <w:vAlign w:val="center"/>
            <w:hideMark/>
          </w:tcPr>
          <w:p w14:paraId="30CAA3EA" w14:textId="5AD1DB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R$ 4,30</w:t>
            </w:r>
          </w:p>
        </w:tc>
        <w:tc>
          <w:tcPr>
            <w:tcW w:w="1141" w:type="dxa"/>
            <w:shd w:val="clear" w:color="auto" w:fill="auto"/>
            <w:vAlign w:val="center"/>
            <w:hideMark/>
          </w:tcPr>
          <w:p w14:paraId="68FF151B" w14:textId="7450A0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R$ 1.646,90</w:t>
            </w:r>
          </w:p>
        </w:tc>
      </w:tr>
      <w:tr w:rsidR="00B65789" w:rsidRPr="00B65789" w14:paraId="31BDCA95" w14:textId="77777777" w:rsidTr="00B65789">
        <w:trPr>
          <w:gridAfter w:val="1"/>
          <w:wAfter w:w="61" w:type="dxa"/>
          <w:trHeight w:val="675"/>
        </w:trPr>
        <w:tc>
          <w:tcPr>
            <w:tcW w:w="634" w:type="dxa"/>
            <w:shd w:val="clear" w:color="auto" w:fill="auto"/>
            <w:vAlign w:val="center"/>
            <w:hideMark/>
          </w:tcPr>
          <w:p w14:paraId="654803D7" w14:textId="349ABE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180</w:t>
            </w:r>
          </w:p>
        </w:tc>
        <w:tc>
          <w:tcPr>
            <w:tcW w:w="2902" w:type="dxa"/>
            <w:shd w:val="clear" w:color="auto" w:fill="auto"/>
            <w:vAlign w:val="center"/>
            <w:hideMark/>
          </w:tcPr>
          <w:p w14:paraId="16C82A5F" w14:textId="6000F11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DE SUTURA CATGUT SIMPLES 2-0, AGULHA 1/2 35MM, CIRCULO CILINDRICA, UNIDADE 1.0 ENVELOPE</w:t>
            </w:r>
          </w:p>
        </w:tc>
        <w:tc>
          <w:tcPr>
            <w:tcW w:w="791" w:type="dxa"/>
            <w:shd w:val="clear" w:color="auto" w:fill="auto"/>
            <w:vAlign w:val="center"/>
            <w:hideMark/>
          </w:tcPr>
          <w:p w14:paraId="180E3B22" w14:textId="4A4BEB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642238</w:t>
            </w:r>
          </w:p>
        </w:tc>
        <w:tc>
          <w:tcPr>
            <w:tcW w:w="1218" w:type="dxa"/>
            <w:shd w:val="clear" w:color="auto" w:fill="auto"/>
            <w:vAlign w:val="center"/>
            <w:hideMark/>
          </w:tcPr>
          <w:p w14:paraId="74FF38CD" w14:textId="71680A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ENVELOPE</w:t>
            </w:r>
          </w:p>
        </w:tc>
        <w:tc>
          <w:tcPr>
            <w:tcW w:w="585" w:type="dxa"/>
            <w:shd w:val="clear" w:color="auto" w:fill="auto"/>
            <w:vAlign w:val="center"/>
            <w:hideMark/>
          </w:tcPr>
          <w:p w14:paraId="7E330C2D" w14:textId="7B3F80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504" w:type="dxa"/>
            <w:shd w:val="clear" w:color="auto" w:fill="auto"/>
            <w:vAlign w:val="center"/>
            <w:hideMark/>
          </w:tcPr>
          <w:p w14:paraId="0767165C" w14:textId="498792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8D16C37" w14:textId="658697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553" w:type="dxa"/>
            <w:shd w:val="clear" w:color="000000" w:fill="FFFFFF"/>
            <w:vAlign w:val="center"/>
            <w:hideMark/>
          </w:tcPr>
          <w:p w14:paraId="35313493" w14:textId="59C34A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BBAC6E4" w14:textId="1C34CB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076CEA5B" w14:textId="7B4483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363</w:t>
            </w:r>
          </w:p>
        </w:tc>
        <w:tc>
          <w:tcPr>
            <w:tcW w:w="938" w:type="dxa"/>
            <w:gridSpan w:val="2"/>
            <w:shd w:val="clear" w:color="auto" w:fill="auto"/>
            <w:vAlign w:val="center"/>
            <w:hideMark/>
          </w:tcPr>
          <w:p w14:paraId="78674A25" w14:textId="7F16C5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R$ 6,41</w:t>
            </w:r>
          </w:p>
        </w:tc>
        <w:tc>
          <w:tcPr>
            <w:tcW w:w="1141" w:type="dxa"/>
            <w:shd w:val="clear" w:color="auto" w:fill="auto"/>
            <w:vAlign w:val="center"/>
            <w:hideMark/>
          </w:tcPr>
          <w:p w14:paraId="2D946A46" w14:textId="0D0B98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R$ 2.326,83</w:t>
            </w:r>
          </w:p>
        </w:tc>
      </w:tr>
      <w:tr w:rsidR="00B65789" w:rsidRPr="00B65789" w14:paraId="40B7EE1E" w14:textId="77777777" w:rsidTr="00B65789">
        <w:trPr>
          <w:gridAfter w:val="1"/>
          <w:wAfter w:w="61" w:type="dxa"/>
          <w:trHeight w:val="1125"/>
        </w:trPr>
        <w:tc>
          <w:tcPr>
            <w:tcW w:w="634" w:type="dxa"/>
            <w:shd w:val="clear" w:color="auto" w:fill="auto"/>
            <w:vAlign w:val="center"/>
            <w:hideMark/>
          </w:tcPr>
          <w:p w14:paraId="59119716" w14:textId="711B4E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181</w:t>
            </w:r>
          </w:p>
        </w:tc>
        <w:tc>
          <w:tcPr>
            <w:tcW w:w="2902" w:type="dxa"/>
            <w:shd w:val="clear" w:color="auto" w:fill="auto"/>
            <w:vAlign w:val="center"/>
            <w:hideMark/>
          </w:tcPr>
          <w:p w14:paraId="12DE027C" w14:textId="4089F6E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FIO MONONYLON 5-0 COM AGULHA. FIO DE SUTURA SINTÉTICO, DE NYLON MONOFILAMENTAR; ESTÉRIL; NÃO ABSORVÍVEL, DE ENCAPSULAMENTO GRADUAL POR TECIDO CONECTIVO FIBROSO. UTILIZADO PARA SUTURA EM CIRURGIAS. CX C/24 UNIDADES</w:t>
            </w:r>
          </w:p>
        </w:tc>
        <w:tc>
          <w:tcPr>
            <w:tcW w:w="791" w:type="dxa"/>
            <w:shd w:val="clear" w:color="auto" w:fill="auto"/>
            <w:vAlign w:val="center"/>
            <w:hideMark/>
          </w:tcPr>
          <w:p w14:paraId="6A11FA34" w14:textId="0D51649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4EB88EB5" w14:textId="60EACE4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CAIXA</w:t>
            </w:r>
          </w:p>
        </w:tc>
        <w:tc>
          <w:tcPr>
            <w:tcW w:w="585" w:type="dxa"/>
            <w:shd w:val="clear" w:color="auto" w:fill="auto"/>
            <w:vAlign w:val="center"/>
            <w:hideMark/>
          </w:tcPr>
          <w:p w14:paraId="19478C39" w14:textId="373CC5F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68DB31B5" w14:textId="01F79F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C0EE623" w14:textId="25DE0EA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229FB072" w14:textId="5F7CBF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340D62F" w14:textId="0F281EA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w:t>
            </w:r>
          </w:p>
        </w:tc>
        <w:tc>
          <w:tcPr>
            <w:tcW w:w="687" w:type="dxa"/>
            <w:shd w:val="clear" w:color="auto" w:fill="auto"/>
            <w:vAlign w:val="center"/>
            <w:hideMark/>
          </w:tcPr>
          <w:p w14:paraId="4965C1EF" w14:textId="7CA8C7D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42</w:t>
            </w:r>
          </w:p>
        </w:tc>
        <w:tc>
          <w:tcPr>
            <w:tcW w:w="938" w:type="dxa"/>
            <w:gridSpan w:val="2"/>
            <w:shd w:val="clear" w:color="auto" w:fill="auto"/>
            <w:vAlign w:val="center"/>
            <w:hideMark/>
          </w:tcPr>
          <w:p w14:paraId="5FCDC723" w14:textId="127957F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R$ 43,85</w:t>
            </w:r>
          </w:p>
        </w:tc>
        <w:tc>
          <w:tcPr>
            <w:tcW w:w="1141" w:type="dxa"/>
            <w:shd w:val="clear" w:color="auto" w:fill="auto"/>
            <w:vAlign w:val="center"/>
            <w:hideMark/>
          </w:tcPr>
          <w:p w14:paraId="745D7755" w14:textId="3A4A5A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R$ 1.841,70</w:t>
            </w:r>
          </w:p>
        </w:tc>
      </w:tr>
      <w:tr w:rsidR="00B65789" w:rsidRPr="00B65789" w14:paraId="7C33D9D5" w14:textId="77777777" w:rsidTr="00B65789">
        <w:trPr>
          <w:gridAfter w:val="1"/>
          <w:wAfter w:w="61" w:type="dxa"/>
          <w:trHeight w:val="1125"/>
        </w:trPr>
        <w:tc>
          <w:tcPr>
            <w:tcW w:w="634" w:type="dxa"/>
            <w:shd w:val="clear" w:color="auto" w:fill="auto"/>
            <w:vAlign w:val="center"/>
            <w:hideMark/>
          </w:tcPr>
          <w:p w14:paraId="6B36C0A6" w14:textId="5EAC2F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182</w:t>
            </w:r>
          </w:p>
        </w:tc>
        <w:tc>
          <w:tcPr>
            <w:tcW w:w="2902" w:type="dxa"/>
            <w:shd w:val="clear" w:color="auto" w:fill="auto"/>
            <w:vAlign w:val="center"/>
            <w:hideMark/>
          </w:tcPr>
          <w:p w14:paraId="2E8992A6" w14:textId="708AD92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FIO MONONYLON 6-0 COM AGULHA. FIO DE SUTURA SINTÉTICO, DE NYLON MONOFILAMENTAR; ESTÉRIL; NÃO ABSORVÍVEL, DE ENCAPSULAMENTO GRADUAL POR TECIDO CONECTIVO FIBROSO. UTILIZADO PARA SUTURA EM CIRURGIAS. CX C/24 UNIDADES</w:t>
            </w:r>
          </w:p>
        </w:tc>
        <w:tc>
          <w:tcPr>
            <w:tcW w:w="791" w:type="dxa"/>
            <w:shd w:val="clear" w:color="auto" w:fill="auto"/>
            <w:vAlign w:val="center"/>
            <w:hideMark/>
          </w:tcPr>
          <w:p w14:paraId="6ECBA4F9" w14:textId="068CA05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1584C6EA" w14:textId="5402CC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CAIXA</w:t>
            </w:r>
          </w:p>
        </w:tc>
        <w:tc>
          <w:tcPr>
            <w:tcW w:w="585" w:type="dxa"/>
            <w:shd w:val="clear" w:color="auto" w:fill="auto"/>
            <w:vAlign w:val="center"/>
            <w:hideMark/>
          </w:tcPr>
          <w:p w14:paraId="21CFCC90" w14:textId="202A363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3BE763B7" w14:textId="3259E74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6E92E2F" w14:textId="2DE19D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2A9D9E96" w14:textId="2AC499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BD9AE57" w14:textId="31AA08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w:t>
            </w:r>
          </w:p>
        </w:tc>
        <w:tc>
          <w:tcPr>
            <w:tcW w:w="687" w:type="dxa"/>
            <w:shd w:val="clear" w:color="auto" w:fill="auto"/>
            <w:vAlign w:val="center"/>
            <w:hideMark/>
          </w:tcPr>
          <w:p w14:paraId="6902353E" w14:textId="1D8C78B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32</w:t>
            </w:r>
          </w:p>
        </w:tc>
        <w:tc>
          <w:tcPr>
            <w:tcW w:w="938" w:type="dxa"/>
            <w:gridSpan w:val="2"/>
            <w:shd w:val="clear" w:color="auto" w:fill="auto"/>
            <w:vAlign w:val="center"/>
            <w:hideMark/>
          </w:tcPr>
          <w:p w14:paraId="14C16C42" w14:textId="3D0A16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R$ 46,66</w:t>
            </w:r>
          </w:p>
        </w:tc>
        <w:tc>
          <w:tcPr>
            <w:tcW w:w="1141" w:type="dxa"/>
            <w:shd w:val="clear" w:color="auto" w:fill="auto"/>
            <w:vAlign w:val="center"/>
            <w:hideMark/>
          </w:tcPr>
          <w:p w14:paraId="5B62E68F" w14:textId="379365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R$ 1.493,12</w:t>
            </w:r>
          </w:p>
        </w:tc>
      </w:tr>
      <w:tr w:rsidR="00B65789" w:rsidRPr="00B65789" w14:paraId="49221C25" w14:textId="77777777" w:rsidTr="00B65789">
        <w:trPr>
          <w:gridAfter w:val="1"/>
          <w:wAfter w:w="61" w:type="dxa"/>
          <w:trHeight w:val="675"/>
        </w:trPr>
        <w:tc>
          <w:tcPr>
            <w:tcW w:w="634" w:type="dxa"/>
            <w:shd w:val="clear" w:color="auto" w:fill="auto"/>
            <w:vAlign w:val="center"/>
            <w:hideMark/>
          </w:tcPr>
          <w:p w14:paraId="6C38B112" w14:textId="60AB5C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183</w:t>
            </w:r>
          </w:p>
        </w:tc>
        <w:tc>
          <w:tcPr>
            <w:tcW w:w="2902" w:type="dxa"/>
            <w:shd w:val="clear" w:color="auto" w:fill="auto"/>
            <w:vAlign w:val="center"/>
            <w:hideMark/>
          </w:tcPr>
          <w:p w14:paraId="55EDE092" w14:textId="4981EB1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PARA SUTURA, NYLON 2.0, EMBALAGEM 1.0 UNIDADE</w:t>
            </w:r>
          </w:p>
        </w:tc>
        <w:tc>
          <w:tcPr>
            <w:tcW w:w="791" w:type="dxa"/>
            <w:shd w:val="clear" w:color="auto" w:fill="auto"/>
            <w:vAlign w:val="center"/>
            <w:hideMark/>
          </w:tcPr>
          <w:p w14:paraId="21CD2392" w14:textId="7E310F5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887738</w:t>
            </w:r>
          </w:p>
        </w:tc>
        <w:tc>
          <w:tcPr>
            <w:tcW w:w="1218" w:type="dxa"/>
            <w:shd w:val="clear" w:color="auto" w:fill="auto"/>
            <w:vAlign w:val="center"/>
            <w:hideMark/>
          </w:tcPr>
          <w:p w14:paraId="55DA6C68" w14:textId="5AD4B5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77DBFDA" w14:textId="36DED1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E35E183" w14:textId="63F32D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4195E32" w14:textId="1D0998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7C3F6486" w14:textId="129948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7006A02" w14:textId="7DDDB6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687" w:type="dxa"/>
            <w:shd w:val="clear" w:color="auto" w:fill="auto"/>
            <w:vAlign w:val="center"/>
            <w:hideMark/>
          </w:tcPr>
          <w:p w14:paraId="55EF95FB" w14:textId="60E036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6359B46B" w14:textId="68C5EE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R$ 1,84</w:t>
            </w:r>
          </w:p>
        </w:tc>
        <w:tc>
          <w:tcPr>
            <w:tcW w:w="1141" w:type="dxa"/>
            <w:shd w:val="clear" w:color="auto" w:fill="auto"/>
            <w:vAlign w:val="center"/>
            <w:hideMark/>
          </w:tcPr>
          <w:p w14:paraId="036B5ED7" w14:textId="7A4A4E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R$ 110,40</w:t>
            </w:r>
          </w:p>
        </w:tc>
      </w:tr>
      <w:tr w:rsidR="00B65789" w:rsidRPr="00B65789" w14:paraId="0CB64F84" w14:textId="77777777" w:rsidTr="00B65789">
        <w:trPr>
          <w:gridAfter w:val="1"/>
          <w:wAfter w:w="61" w:type="dxa"/>
          <w:trHeight w:val="675"/>
        </w:trPr>
        <w:tc>
          <w:tcPr>
            <w:tcW w:w="634" w:type="dxa"/>
            <w:shd w:val="clear" w:color="auto" w:fill="auto"/>
            <w:vAlign w:val="center"/>
            <w:hideMark/>
          </w:tcPr>
          <w:p w14:paraId="3C9EA091" w14:textId="4F9CD8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184</w:t>
            </w:r>
          </w:p>
        </w:tc>
        <w:tc>
          <w:tcPr>
            <w:tcW w:w="2902" w:type="dxa"/>
            <w:shd w:val="clear" w:color="auto" w:fill="auto"/>
            <w:vAlign w:val="center"/>
            <w:hideMark/>
          </w:tcPr>
          <w:p w14:paraId="2C82AE72" w14:textId="1B619C0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PARA SUTURA, NYLON 3.0, EMBALAGEM 1.0 UNIDADE</w:t>
            </w:r>
          </w:p>
        </w:tc>
        <w:tc>
          <w:tcPr>
            <w:tcW w:w="791" w:type="dxa"/>
            <w:shd w:val="clear" w:color="auto" w:fill="auto"/>
            <w:vAlign w:val="center"/>
            <w:hideMark/>
          </w:tcPr>
          <w:p w14:paraId="2C6B281A" w14:textId="692B9DB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887728</w:t>
            </w:r>
          </w:p>
        </w:tc>
        <w:tc>
          <w:tcPr>
            <w:tcW w:w="1218" w:type="dxa"/>
            <w:shd w:val="clear" w:color="auto" w:fill="auto"/>
            <w:vAlign w:val="center"/>
            <w:hideMark/>
          </w:tcPr>
          <w:p w14:paraId="25EE3B5F" w14:textId="6DD864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F6881C1" w14:textId="54C925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2746A594" w14:textId="6E8B74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C4AD7C9" w14:textId="3EECCC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3E451CA0" w14:textId="4D5723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C680176" w14:textId="4045B9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687" w:type="dxa"/>
            <w:shd w:val="clear" w:color="auto" w:fill="auto"/>
            <w:vAlign w:val="center"/>
            <w:hideMark/>
          </w:tcPr>
          <w:p w14:paraId="3D0CF5D1" w14:textId="5405D1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82</w:t>
            </w:r>
          </w:p>
        </w:tc>
        <w:tc>
          <w:tcPr>
            <w:tcW w:w="938" w:type="dxa"/>
            <w:gridSpan w:val="2"/>
            <w:shd w:val="clear" w:color="auto" w:fill="auto"/>
            <w:vAlign w:val="center"/>
            <w:hideMark/>
          </w:tcPr>
          <w:p w14:paraId="353F26C6" w14:textId="552F50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R$ 1,92</w:t>
            </w:r>
          </w:p>
        </w:tc>
        <w:tc>
          <w:tcPr>
            <w:tcW w:w="1141" w:type="dxa"/>
            <w:shd w:val="clear" w:color="auto" w:fill="auto"/>
            <w:vAlign w:val="center"/>
            <w:hideMark/>
          </w:tcPr>
          <w:p w14:paraId="52BF3738" w14:textId="2C2BD3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R$ 157,44</w:t>
            </w:r>
          </w:p>
        </w:tc>
      </w:tr>
      <w:tr w:rsidR="00B65789" w:rsidRPr="00B65789" w14:paraId="71B8A102" w14:textId="77777777" w:rsidTr="00B65789">
        <w:trPr>
          <w:gridAfter w:val="1"/>
          <w:wAfter w:w="61" w:type="dxa"/>
          <w:trHeight w:val="450"/>
        </w:trPr>
        <w:tc>
          <w:tcPr>
            <w:tcW w:w="634" w:type="dxa"/>
            <w:shd w:val="clear" w:color="auto" w:fill="auto"/>
            <w:vAlign w:val="center"/>
            <w:hideMark/>
          </w:tcPr>
          <w:p w14:paraId="49152B35" w14:textId="7B915F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185</w:t>
            </w:r>
          </w:p>
        </w:tc>
        <w:tc>
          <w:tcPr>
            <w:tcW w:w="2902" w:type="dxa"/>
            <w:shd w:val="clear" w:color="auto" w:fill="auto"/>
            <w:vAlign w:val="center"/>
            <w:hideMark/>
          </w:tcPr>
          <w:p w14:paraId="4C276932" w14:textId="0531DF8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PARA SUTURA, NYLON, N° 0, CAIXA 100.0 UNIDADES</w:t>
            </w:r>
          </w:p>
        </w:tc>
        <w:tc>
          <w:tcPr>
            <w:tcW w:w="791" w:type="dxa"/>
            <w:shd w:val="clear" w:color="auto" w:fill="auto"/>
            <w:vAlign w:val="center"/>
            <w:hideMark/>
          </w:tcPr>
          <w:p w14:paraId="1EFB6DF2" w14:textId="0F5BAF1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1405674</w:t>
            </w:r>
          </w:p>
        </w:tc>
        <w:tc>
          <w:tcPr>
            <w:tcW w:w="1218" w:type="dxa"/>
            <w:shd w:val="clear" w:color="auto" w:fill="auto"/>
            <w:vAlign w:val="center"/>
            <w:hideMark/>
          </w:tcPr>
          <w:p w14:paraId="2EB59B08" w14:textId="43C69A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UNIDADES</w:t>
            </w:r>
          </w:p>
        </w:tc>
        <w:tc>
          <w:tcPr>
            <w:tcW w:w="585" w:type="dxa"/>
            <w:shd w:val="clear" w:color="auto" w:fill="auto"/>
            <w:vAlign w:val="center"/>
            <w:hideMark/>
          </w:tcPr>
          <w:p w14:paraId="08094BA4" w14:textId="6FE0EE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7A77BDD" w14:textId="115B22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F47AA59" w14:textId="5BAC55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1B5EE2BD" w14:textId="1D8A2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22D2E4D" w14:textId="6BCEEF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A55F7F2" w14:textId="68342B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w:t>
            </w:r>
          </w:p>
        </w:tc>
        <w:tc>
          <w:tcPr>
            <w:tcW w:w="938" w:type="dxa"/>
            <w:gridSpan w:val="2"/>
            <w:shd w:val="clear" w:color="auto" w:fill="auto"/>
            <w:vAlign w:val="center"/>
            <w:hideMark/>
          </w:tcPr>
          <w:p w14:paraId="0F15CCB1" w14:textId="49A3A2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R$ 1,30</w:t>
            </w:r>
          </w:p>
        </w:tc>
        <w:tc>
          <w:tcPr>
            <w:tcW w:w="1141" w:type="dxa"/>
            <w:shd w:val="clear" w:color="auto" w:fill="auto"/>
            <w:vAlign w:val="center"/>
            <w:hideMark/>
          </w:tcPr>
          <w:p w14:paraId="525A6A9B" w14:textId="259BA2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R$ 36,40</w:t>
            </w:r>
          </w:p>
        </w:tc>
      </w:tr>
      <w:tr w:rsidR="00B65789" w:rsidRPr="00B65789" w14:paraId="7CE63D7F" w14:textId="77777777" w:rsidTr="00B65789">
        <w:trPr>
          <w:gridAfter w:val="1"/>
          <w:wAfter w:w="61" w:type="dxa"/>
          <w:trHeight w:val="675"/>
        </w:trPr>
        <w:tc>
          <w:tcPr>
            <w:tcW w:w="634" w:type="dxa"/>
            <w:shd w:val="clear" w:color="auto" w:fill="auto"/>
            <w:vAlign w:val="center"/>
            <w:hideMark/>
          </w:tcPr>
          <w:p w14:paraId="5305CEB9" w14:textId="1C74D8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186</w:t>
            </w:r>
          </w:p>
        </w:tc>
        <w:tc>
          <w:tcPr>
            <w:tcW w:w="2902" w:type="dxa"/>
            <w:shd w:val="clear" w:color="auto" w:fill="auto"/>
            <w:vAlign w:val="center"/>
            <w:hideMark/>
          </w:tcPr>
          <w:p w14:paraId="20D878EF" w14:textId="1F52CBC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FIO, MONONYLON, 4-0, COM AGULHA 3/8 20MM, CORTANTE, EMBALAGEM 1.0 UNIDADE</w:t>
            </w:r>
          </w:p>
        </w:tc>
        <w:tc>
          <w:tcPr>
            <w:tcW w:w="791" w:type="dxa"/>
            <w:shd w:val="clear" w:color="auto" w:fill="auto"/>
            <w:vAlign w:val="center"/>
            <w:hideMark/>
          </w:tcPr>
          <w:p w14:paraId="2BA4279E" w14:textId="1E6DBC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602060</w:t>
            </w:r>
          </w:p>
        </w:tc>
        <w:tc>
          <w:tcPr>
            <w:tcW w:w="1218" w:type="dxa"/>
            <w:shd w:val="clear" w:color="auto" w:fill="auto"/>
            <w:vAlign w:val="center"/>
            <w:hideMark/>
          </w:tcPr>
          <w:p w14:paraId="5390941E" w14:textId="755911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C8F13D2" w14:textId="6FF1F08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04" w:type="dxa"/>
            <w:shd w:val="clear" w:color="auto" w:fill="auto"/>
            <w:vAlign w:val="center"/>
            <w:hideMark/>
          </w:tcPr>
          <w:p w14:paraId="47F83FB9" w14:textId="620E1F1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9B16D5B" w14:textId="071EE84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350</w:t>
            </w:r>
          </w:p>
        </w:tc>
        <w:tc>
          <w:tcPr>
            <w:tcW w:w="553" w:type="dxa"/>
            <w:shd w:val="clear" w:color="000000" w:fill="FFFFFF"/>
            <w:vAlign w:val="center"/>
            <w:hideMark/>
          </w:tcPr>
          <w:p w14:paraId="46BD0B08" w14:textId="0FC519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D5D1CFA" w14:textId="502B397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687" w:type="dxa"/>
            <w:shd w:val="clear" w:color="auto" w:fill="auto"/>
            <w:vAlign w:val="center"/>
            <w:hideMark/>
          </w:tcPr>
          <w:p w14:paraId="582D9250" w14:textId="490D7C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870</w:t>
            </w:r>
          </w:p>
        </w:tc>
        <w:tc>
          <w:tcPr>
            <w:tcW w:w="938" w:type="dxa"/>
            <w:gridSpan w:val="2"/>
            <w:shd w:val="clear" w:color="auto" w:fill="auto"/>
            <w:vAlign w:val="center"/>
            <w:hideMark/>
          </w:tcPr>
          <w:p w14:paraId="6752EBB0" w14:textId="2545D3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R$ 33,00</w:t>
            </w:r>
          </w:p>
        </w:tc>
        <w:tc>
          <w:tcPr>
            <w:tcW w:w="1141" w:type="dxa"/>
            <w:shd w:val="clear" w:color="auto" w:fill="auto"/>
            <w:vAlign w:val="center"/>
            <w:hideMark/>
          </w:tcPr>
          <w:p w14:paraId="7328BCF7" w14:textId="1FA89B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R$ 28.710,00</w:t>
            </w:r>
          </w:p>
        </w:tc>
      </w:tr>
      <w:tr w:rsidR="00B65789" w:rsidRPr="00B65789" w14:paraId="661585A8" w14:textId="77777777" w:rsidTr="00B65789">
        <w:trPr>
          <w:gridAfter w:val="1"/>
          <w:wAfter w:w="61" w:type="dxa"/>
          <w:trHeight w:val="278"/>
        </w:trPr>
        <w:tc>
          <w:tcPr>
            <w:tcW w:w="634" w:type="dxa"/>
            <w:shd w:val="clear" w:color="auto" w:fill="auto"/>
            <w:vAlign w:val="center"/>
            <w:hideMark/>
          </w:tcPr>
          <w:p w14:paraId="27D23563" w14:textId="183F99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187</w:t>
            </w:r>
          </w:p>
        </w:tc>
        <w:tc>
          <w:tcPr>
            <w:tcW w:w="2902" w:type="dxa"/>
            <w:shd w:val="clear" w:color="auto" w:fill="auto"/>
            <w:vAlign w:val="center"/>
            <w:hideMark/>
          </w:tcPr>
          <w:p w14:paraId="4656E15E" w14:textId="01B5AFD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MANDRIL, GUIA PARA INTUBACAO TRAQUEAL, ADULTO, COMPATIVEL TUBO TRAQUEAL 6 - 9,5MM, ACO INOX, SUPERFICIE ANTIADERENTE, </w:t>
            </w:r>
            <w:r w:rsidRPr="00B65789">
              <w:rPr>
                <w:rFonts w:eastAsia="Times New Roman" w:cs="Times New Roman"/>
                <w:color w:val="000000"/>
                <w:kern w:val="0"/>
                <w:sz w:val="14"/>
                <w:szCs w:val="14"/>
                <w:lang w:eastAsia="pt-BR" w:bidi="ar-SA"/>
              </w:rPr>
              <w:lastRenderedPageBreak/>
              <w:t>PROCESSAVEL, EMBALAGEM 1.0 UNIDADE</w:t>
            </w:r>
          </w:p>
        </w:tc>
        <w:tc>
          <w:tcPr>
            <w:tcW w:w="791" w:type="dxa"/>
            <w:shd w:val="clear" w:color="auto" w:fill="auto"/>
            <w:vAlign w:val="center"/>
            <w:hideMark/>
          </w:tcPr>
          <w:p w14:paraId="0E10BB27" w14:textId="394283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666220</w:t>
            </w:r>
          </w:p>
        </w:tc>
        <w:tc>
          <w:tcPr>
            <w:tcW w:w="1218" w:type="dxa"/>
            <w:shd w:val="clear" w:color="auto" w:fill="auto"/>
            <w:vAlign w:val="center"/>
            <w:hideMark/>
          </w:tcPr>
          <w:p w14:paraId="32E87F24" w14:textId="68F5B8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C6255DB" w14:textId="226EEB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03847ADE" w14:textId="0AD990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C6A54FE" w14:textId="5D405A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664B4C8B" w14:textId="332EBC3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000000" w:fill="FFFFFF"/>
            <w:vAlign w:val="center"/>
            <w:hideMark/>
          </w:tcPr>
          <w:p w14:paraId="71C45A24" w14:textId="62B80B5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4C31BA1" w14:textId="6F3F52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000000" w:fill="FFFFFF"/>
            <w:vAlign w:val="center"/>
            <w:hideMark/>
          </w:tcPr>
          <w:p w14:paraId="1C07AF68" w14:textId="2769E80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R$ 70,00</w:t>
            </w:r>
          </w:p>
        </w:tc>
        <w:tc>
          <w:tcPr>
            <w:tcW w:w="1141" w:type="dxa"/>
            <w:shd w:val="clear" w:color="auto" w:fill="auto"/>
            <w:vAlign w:val="center"/>
            <w:hideMark/>
          </w:tcPr>
          <w:p w14:paraId="6DE0D9EF" w14:textId="42B6CF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R$ 1.050,00</w:t>
            </w:r>
          </w:p>
        </w:tc>
      </w:tr>
      <w:tr w:rsidR="00B65789" w:rsidRPr="00B65789" w14:paraId="5F867BAC" w14:textId="77777777" w:rsidTr="00B65789">
        <w:trPr>
          <w:gridAfter w:val="1"/>
          <w:wAfter w:w="61" w:type="dxa"/>
          <w:trHeight w:val="900"/>
        </w:trPr>
        <w:tc>
          <w:tcPr>
            <w:tcW w:w="634" w:type="dxa"/>
            <w:shd w:val="clear" w:color="auto" w:fill="auto"/>
            <w:vAlign w:val="center"/>
            <w:hideMark/>
          </w:tcPr>
          <w:p w14:paraId="62B56428" w14:textId="4C7E55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188</w:t>
            </w:r>
          </w:p>
        </w:tc>
        <w:tc>
          <w:tcPr>
            <w:tcW w:w="2902" w:type="dxa"/>
            <w:shd w:val="clear" w:color="auto" w:fill="auto"/>
            <w:vAlign w:val="center"/>
            <w:hideMark/>
          </w:tcPr>
          <w:p w14:paraId="63D04279" w14:textId="1D839BE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MANDRIL, GUIA PARA INTUBACAO TRAQUEAL, PEDIATRICO, COMPATIVEL TUBO TRAQUEAL 4 - 5,5MM, ACO INOX, SUPERFICIE ANTIADERENTE, PROCESSAVEL, EMBALAGEM 1.0 UNIDADE</w:t>
            </w:r>
          </w:p>
        </w:tc>
        <w:tc>
          <w:tcPr>
            <w:tcW w:w="791" w:type="dxa"/>
            <w:shd w:val="clear" w:color="auto" w:fill="auto"/>
            <w:vAlign w:val="center"/>
            <w:hideMark/>
          </w:tcPr>
          <w:p w14:paraId="47930408" w14:textId="26EF26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666210</w:t>
            </w:r>
          </w:p>
        </w:tc>
        <w:tc>
          <w:tcPr>
            <w:tcW w:w="1218" w:type="dxa"/>
            <w:shd w:val="clear" w:color="auto" w:fill="auto"/>
            <w:vAlign w:val="center"/>
            <w:hideMark/>
          </w:tcPr>
          <w:p w14:paraId="6E0E8C35" w14:textId="3D49CB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F25BD46" w14:textId="4AB5F1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25DAEF30" w14:textId="6DA623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B16C639" w14:textId="281F94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13BF64FB" w14:textId="6BB1BD8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000000" w:fill="FFFFFF"/>
            <w:vAlign w:val="center"/>
            <w:hideMark/>
          </w:tcPr>
          <w:p w14:paraId="3091B6B8" w14:textId="34ACB5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11B79E6" w14:textId="2DBA1F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000000" w:fill="FFFFFF"/>
            <w:vAlign w:val="center"/>
            <w:hideMark/>
          </w:tcPr>
          <w:p w14:paraId="76204A36" w14:textId="1719831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R$ 67,00</w:t>
            </w:r>
          </w:p>
        </w:tc>
        <w:tc>
          <w:tcPr>
            <w:tcW w:w="1141" w:type="dxa"/>
            <w:shd w:val="clear" w:color="auto" w:fill="auto"/>
            <w:vAlign w:val="center"/>
            <w:hideMark/>
          </w:tcPr>
          <w:p w14:paraId="4FCBFBC4" w14:textId="049E75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R$ 670,00</w:t>
            </w:r>
          </w:p>
        </w:tc>
      </w:tr>
      <w:tr w:rsidR="00B65789" w:rsidRPr="00B65789" w14:paraId="37B88894" w14:textId="77777777" w:rsidTr="00B65789">
        <w:trPr>
          <w:gridAfter w:val="1"/>
          <w:wAfter w:w="61" w:type="dxa"/>
          <w:trHeight w:val="675"/>
        </w:trPr>
        <w:tc>
          <w:tcPr>
            <w:tcW w:w="634" w:type="dxa"/>
            <w:shd w:val="clear" w:color="auto" w:fill="auto"/>
            <w:vAlign w:val="center"/>
            <w:hideMark/>
          </w:tcPr>
          <w:p w14:paraId="45435DC9" w14:textId="015E8B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189</w:t>
            </w:r>
          </w:p>
        </w:tc>
        <w:tc>
          <w:tcPr>
            <w:tcW w:w="2902" w:type="dxa"/>
            <w:shd w:val="clear" w:color="auto" w:fill="auto"/>
            <w:vAlign w:val="center"/>
            <w:hideMark/>
          </w:tcPr>
          <w:p w14:paraId="4471BBDD" w14:textId="68EA36A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FITA ADESIVA CREPE, 25MM X 50M, EMBALAGEM 1.0 UNIDADE</w:t>
            </w:r>
          </w:p>
        </w:tc>
        <w:tc>
          <w:tcPr>
            <w:tcW w:w="791" w:type="dxa"/>
            <w:shd w:val="clear" w:color="auto" w:fill="auto"/>
            <w:vAlign w:val="center"/>
            <w:hideMark/>
          </w:tcPr>
          <w:p w14:paraId="5A40F0F0" w14:textId="506D12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991547</w:t>
            </w:r>
          </w:p>
        </w:tc>
        <w:tc>
          <w:tcPr>
            <w:tcW w:w="1218" w:type="dxa"/>
            <w:shd w:val="clear" w:color="auto" w:fill="auto"/>
            <w:vAlign w:val="center"/>
            <w:hideMark/>
          </w:tcPr>
          <w:p w14:paraId="0868175C" w14:textId="542DFC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C54D4AE" w14:textId="51E052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04" w:type="dxa"/>
            <w:shd w:val="clear" w:color="auto" w:fill="auto"/>
            <w:vAlign w:val="center"/>
            <w:hideMark/>
          </w:tcPr>
          <w:p w14:paraId="7D6FC9C9" w14:textId="559D34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490" w:type="dxa"/>
            <w:shd w:val="clear" w:color="000000" w:fill="FFFFFF"/>
            <w:vAlign w:val="center"/>
            <w:hideMark/>
          </w:tcPr>
          <w:p w14:paraId="449D1529" w14:textId="090970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53" w:type="dxa"/>
            <w:shd w:val="clear" w:color="000000" w:fill="FFFFFF"/>
            <w:vAlign w:val="center"/>
            <w:hideMark/>
          </w:tcPr>
          <w:p w14:paraId="5941AA86" w14:textId="5F75AF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737AE58" w14:textId="0FFD9D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E2853BD" w14:textId="6D0335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180</w:t>
            </w:r>
          </w:p>
        </w:tc>
        <w:tc>
          <w:tcPr>
            <w:tcW w:w="938" w:type="dxa"/>
            <w:gridSpan w:val="2"/>
            <w:shd w:val="clear" w:color="auto" w:fill="auto"/>
            <w:vAlign w:val="center"/>
            <w:hideMark/>
          </w:tcPr>
          <w:p w14:paraId="2C215779" w14:textId="6B1BEA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R$ 9,99</w:t>
            </w:r>
          </w:p>
        </w:tc>
        <w:tc>
          <w:tcPr>
            <w:tcW w:w="1141" w:type="dxa"/>
            <w:shd w:val="clear" w:color="auto" w:fill="auto"/>
            <w:vAlign w:val="center"/>
            <w:hideMark/>
          </w:tcPr>
          <w:p w14:paraId="16258052" w14:textId="1D9864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R$ 1.798,20</w:t>
            </w:r>
          </w:p>
        </w:tc>
      </w:tr>
      <w:tr w:rsidR="00B65789" w:rsidRPr="00B65789" w14:paraId="08A6F90D" w14:textId="77777777" w:rsidTr="00B65789">
        <w:trPr>
          <w:gridAfter w:val="1"/>
          <w:wAfter w:w="61" w:type="dxa"/>
          <w:trHeight w:val="675"/>
        </w:trPr>
        <w:tc>
          <w:tcPr>
            <w:tcW w:w="634" w:type="dxa"/>
            <w:shd w:val="clear" w:color="auto" w:fill="auto"/>
            <w:vAlign w:val="center"/>
            <w:hideMark/>
          </w:tcPr>
          <w:p w14:paraId="3D5C77D9" w14:textId="4CF6C6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190</w:t>
            </w:r>
          </w:p>
        </w:tc>
        <w:tc>
          <w:tcPr>
            <w:tcW w:w="2902" w:type="dxa"/>
            <w:shd w:val="clear" w:color="auto" w:fill="auto"/>
            <w:vAlign w:val="center"/>
            <w:hideMark/>
          </w:tcPr>
          <w:p w14:paraId="1F6E90C2" w14:textId="7ABC580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FITA ADESIVA CREPE, 50MM X 50M, EMBALAGEM 1.0 UNIDADE</w:t>
            </w:r>
          </w:p>
        </w:tc>
        <w:tc>
          <w:tcPr>
            <w:tcW w:w="791" w:type="dxa"/>
            <w:shd w:val="clear" w:color="auto" w:fill="auto"/>
            <w:vAlign w:val="center"/>
            <w:hideMark/>
          </w:tcPr>
          <w:p w14:paraId="6FB41C8B" w14:textId="13AC15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1474518</w:t>
            </w:r>
          </w:p>
        </w:tc>
        <w:tc>
          <w:tcPr>
            <w:tcW w:w="1218" w:type="dxa"/>
            <w:shd w:val="clear" w:color="auto" w:fill="auto"/>
            <w:vAlign w:val="center"/>
            <w:hideMark/>
          </w:tcPr>
          <w:p w14:paraId="6BB7F7EE" w14:textId="5E3228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BAF53FC" w14:textId="4FDF30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60359B06" w14:textId="4D4847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03892307" w14:textId="2A51A0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F1181F5" w14:textId="580FA9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DB3799C" w14:textId="7B461D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94D14D7" w14:textId="2EE89B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6D25344D" w14:textId="00101A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R$ 13,58</w:t>
            </w:r>
          </w:p>
        </w:tc>
        <w:tc>
          <w:tcPr>
            <w:tcW w:w="1141" w:type="dxa"/>
            <w:shd w:val="clear" w:color="auto" w:fill="auto"/>
            <w:vAlign w:val="center"/>
            <w:hideMark/>
          </w:tcPr>
          <w:p w14:paraId="475450A7" w14:textId="3B8772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R$ 679,00</w:t>
            </w:r>
          </w:p>
        </w:tc>
      </w:tr>
      <w:tr w:rsidR="00B65789" w:rsidRPr="00B65789" w14:paraId="6169CF8E" w14:textId="77777777" w:rsidTr="00B65789">
        <w:trPr>
          <w:gridAfter w:val="1"/>
          <w:wAfter w:w="61" w:type="dxa"/>
          <w:trHeight w:val="675"/>
        </w:trPr>
        <w:tc>
          <w:tcPr>
            <w:tcW w:w="634" w:type="dxa"/>
            <w:shd w:val="clear" w:color="auto" w:fill="auto"/>
            <w:vAlign w:val="center"/>
            <w:hideMark/>
          </w:tcPr>
          <w:p w14:paraId="08AD2E29" w14:textId="4A4254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191</w:t>
            </w:r>
          </w:p>
        </w:tc>
        <w:tc>
          <w:tcPr>
            <w:tcW w:w="2902" w:type="dxa"/>
            <w:shd w:val="clear" w:color="auto" w:fill="auto"/>
            <w:vAlign w:val="center"/>
            <w:hideMark/>
          </w:tcPr>
          <w:p w14:paraId="76D0847A" w14:textId="2039235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FITA METRICA, MATERIAL RESISTENTE, GRADUÇÃO NAS DUAS FACES, ESCALA DE 1 EM 1CM, TAMANHO 150CM, EMBALAGEM 1.0 UNIDADE.</w:t>
            </w:r>
          </w:p>
        </w:tc>
        <w:tc>
          <w:tcPr>
            <w:tcW w:w="791" w:type="dxa"/>
            <w:shd w:val="clear" w:color="auto" w:fill="auto"/>
            <w:vAlign w:val="center"/>
            <w:hideMark/>
          </w:tcPr>
          <w:p w14:paraId="38773541" w14:textId="79E15C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817213</w:t>
            </w:r>
          </w:p>
        </w:tc>
        <w:tc>
          <w:tcPr>
            <w:tcW w:w="1218" w:type="dxa"/>
            <w:shd w:val="clear" w:color="auto" w:fill="auto"/>
            <w:vAlign w:val="center"/>
            <w:hideMark/>
          </w:tcPr>
          <w:p w14:paraId="5042DF0C" w14:textId="5D7947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073A06F" w14:textId="3A1D1B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5EDE8A54" w14:textId="385780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490" w:type="dxa"/>
            <w:shd w:val="clear" w:color="000000" w:fill="FFFFFF"/>
            <w:vAlign w:val="center"/>
            <w:hideMark/>
          </w:tcPr>
          <w:p w14:paraId="1A6DA7B6" w14:textId="75CCB2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7BC7B9DF" w14:textId="6B7BA0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832882A" w14:textId="6B50CF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59E7952" w14:textId="1FFDA0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w:t>
            </w:r>
          </w:p>
        </w:tc>
        <w:tc>
          <w:tcPr>
            <w:tcW w:w="938" w:type="dxa"/>
            <w:gridSpan w:val="2"/>
            <w:shd w:val="clear" w:color="auto" w:fill="auto"/>
            <w:vAlign w:val="center"/>
            <w:hideMark/>
          </w:tcPr>
          <w:p w14:paraId="2BA0EBE6" w14:textId="39806D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R$ 7,50</w:t>
            </w:r>
          </w:p>
        </w:tc>
        <w:tc>
          <w:tcPr>
            <w:tcW w:w="1141" w:type="dxa"/>
            <w:shd w:val="clear" w:color="auto" w:fill="auto"/>
            <w:vAlign w:val="center"/>
            <w:hideMark/>
          </w:tcPr>
          <w:p w14:paraId="5786975E" w14:textId="15EA73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R$ 120,00</w:t>
            </w:r>
          </w:p>
        </w:tc>
      </w:tr>
      <w:tr w:rsidR="00B65789" w:rsidRPr="00B65789" w14:paraId="0C716F41" w14:textId="77777777" w:rsidTr="00B65789">
        <w:trPr>
          <w:gridAfter w:val="1"/>
          <w:wAfter w:w="61" w:type="dxa"/>
          <w:trHeight w:val="1575"/>
        </w:trPr>
        <w:tc>
          <w:tcPr>
            <w:tcW w:w="634" w:type="dxa"/>
            <w:shd w:val="clear" w:color="auto" w:fill="auto"/>
            <w:vAlign w:val="center"/>
            <w:hideMark/>
          </w:tcPr>
          <w:p w14:paraId="334C75B2" w14:textId="476457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192</w:t>
            </w:r>
          </w:p>
        </w:tc>
        <w:tc>
          <w:tcPr>
            <w:tcW w:w="2902" w:type="dxa"/>
            <w:shd w:val="clear" w:color="auto" w:fill="auto"/>
            <w:vAlign w:val="center"/>
            <w:hideMark/>
          </w:tcPr>
          <w:p w14:paraId="174BF1DA" w14:textId="6EBF8BF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FITA MICROPOROSA DE POLIESTER NÃO TECIDO, 5CM X 4 A 10M, HIPOALERGENICA, BOA ADESIVIDADE, RESISTENTE A UMIDADE, QUE PERMITE TROCA GASOSA, PRE CORTADA, ROLO COM CAPA PROTETORA, USO EM PACIENTES COM ALERGIA A FITA MICROPOROSA CONVENCIONAL OU SIMILARES, NÃO ESTERIL, UNIDADE 1.0 METRO</w:t>
            </w:r>
          </w:p>
        </w:tc>
        <w:tc>
          <w:tcPr>
            <w:tcW w:w="791" w:type="dxa"/>
            <w:shd w:val="clear" w:color="auto" w:fill="auto"/>
            <w:vAlign w:val="center"/>
            <w:hideMark/>
          </w:tcPr>
          <w:p w14:paraId="5789F6E9" w14:textId="7CEA8F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1717737</w:t>
            </w:r>
          </w:p>
        </w:tc>
        <w:tc>
          <w:tcPr>
            <w:tcW w:w="1218" w:type="dxa"/>
            <w:shd w:val="clear" w:color="auto" w:fill="auto"/>
            <w:vAlign w:val="center"/>
            <w:hideMark/>
          </w:tcPr>
          <w:p w14:paraId="62D223C1" w14:textId="7001A0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METRO</w:t>
            </w:r>
          </w:p>
        </w:tc>
        <w:tc>
          <w:tcPr>
            <w:tcW w:w="585" w:type="dxa"/>
            <w:shd w:val="clear" w:color="auto" w:fill="auto"/>
            <w:vAlign w:val="center"/>
            <w:hideMark/>
          </w:tcPr>
          <w:p w14:paraId="32B29E85" w14:textId="076A24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04" w:type="dxa"/>
            <w:shd w:val="clear" w:color="auto" w:fill="auto"/>
            <w:vAlign w:val="center"/>
            <w:hideMark/>
          </w:tcPr>
          <w:p w14:paraId="09783461" w14:textId="6D2172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37E1B78" w14:textId="22A906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553" w:type="dxa"/>
            <w:shd w:val="clear" w:color="000000" w:fill="FFFFFF"/>
            <w:vAlign w:val="center"/>
            <w:hideMark/>
          </w:tcPr>
          <w:p w14:paraId="77F0A734" w14:textId="32A007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64B6336" w14:textId="2FDDCF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529E90D" w14:textId="672D7B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230</w:t>
            </w:r>
          </w:p>
        </w:tc>
        <w:tc>
          <w:tcPr>
            <w:tcW w:w="938" w:type="dxa"/>
            <w:gridSpan w:val="2"/>
            <w:shd w:val="clear" w:color="auto" w:fill="auto"/>
            <w:vAlign w:val="center"/>
            <w:hideMark/>
          </w:tcPr>
          <w:p w14:paraId="63DEA124" w14:textId="51863F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R$ 11,90</w:t>
            </w:r>
          </w:p>
        </w:tc>
        <w:tc>
          <w:tcPr>
            <w:tcW w:w="1141" w:type="dxa"/>
            <w:shd w:val="clear" w:color="auto" w:fill="auto"/>
            <w:vAlign w:val="center"/>
            <w:hideMark/>
          </w:tcPr>
          <w:p w14:paraId="6ED8C102" w14:textId="215CDB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R$ 2.737,00</w:t>
            </w:r>
          </w:p>
        </w:tc>
      </w:tr>
      <w:tr w:rsidR="00B65789" w:rsidRPr="00B65789" w14:paraId="4F1A42AE" w14:textId="77777777" w:rsidTr="00B65789">
        <w:trPr>
          <w:gridAfter w:val="1"/>
          <w:wAfter w:w="61" w:type="dxa"/>
          <w:trHeight w:val="450"/>
        </w:trPr>
        <w:tc>
          <w:tcPr>
            <w:tcW w:w="634" w:type="dxa"/>
            <w:shd w:val="clear" w:color="auto" w:fill="auto"/>
            <w:vAlign w:val="center"/>
            <w:hideMark/>
          </w:tcPr>
          <w:p w14:paraId="76C5B819" w14:textId="04CEDC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193</w:t>
            </w:r>
          </w:p>
        </w:tc>
        <w:tc>
          <w:tcPr>
            <w:tcW w:w="2902" w:type="dxa"/>
            <w:shd w:val="clear" w:color="auto" w:fill="auto"/>
            <w:vAlign w:val="center"/>
            <w:hideMark/>
          </w:tcPr>
          <w:p w14:paraId="1A348CB9" w14:textId="5507018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FITA PARA AUTOCLAVE 19X30, ROLO 1.0 UNIDADE</w:t>
            </w:r>
          </w:p>
        </w:tc>
        <w:tc>
          <w:tcPr>
            <w:tcW w:w="791" w:type="dxa"/>
            <w:shd w:val="clear" w:color="auto" w:fill="auto"/>
            <w:vAlign w:val="center"/>
            <w:hideMark/>
          </w:tcPr>
          <w:p w14:paraId="6D074F93" w14:textId="115154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662655</w:t>
            </w:r>
          </w:p>
        </w:tc>
        <w:tc>
          <w:tcPr>
            <w:tcW w:w="1218" w:type="dxa"/>
            <w:shd w:val="clear" w:color="auto" w:fill="auto"/>
            <w:vAlign w:val="center"/>
            <w:hideMark/>
          </w:tcPr>
          <w:p w14:paraId="4C84A759" w14:textId="1B811E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1814DF5F" w14:textId="5A75F2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73C9F169" w14:textId="2EF1AC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53F484D" w14:textId="441B76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07C56EE5" w14:textId="3531C2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3C3BEE28" w14:textId="09ECA6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622C3963" w14:textId="4C6575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w:t>
            </w:r>
          </w:p>
        </w:tc>
        <w:tc>
          <w:tcPr>
            <w:tcW w:w="938" w:type="dxa"/>
            <w:gridSpan w:val="2"/>
            <w:shd w:val="clear" w:color="auto" w:fill="auto"/>
            <w:vAlign w:val="center"/>
            <w:hideMark/>
          </w:tcPr>
          <w:p w14:paraId="55A28865" w14:textId="2C5B73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R$ 8,29</w:t>
            </w:r>
          </w:p>
        </w:tc>
        <w:tc>
          <w:tcPr>
            <w:tcW w:w="1141" w:type="dxa"/>
            <w:shd w:val="clear" w:color="auto" w:fill="auto"/>
            <w:vAlign w:val="center"/>
            <w:hideMark/>
          </w:tcPr>
          <w:p w14:paraId="57576714" w14:textId="1F8E0D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R$ 1.326,40</w:t>
            </w:r>
          </w:p>
        </w:tc>
      </w:tr>
      <w:tr w:rsidR="00B65789" w:rsidRPr="00B65789" w14:paraId="61A245B0" w14:textId="77777777" w:rsidTr="00B65789">
        <w:trPr>
          <w:gridAfter w:val="1"/>
          <w:wAfter w:w="61" w:type="dxa"/>
          <w:trHeight w:val="675"/>
        </w:trPr>
        <w:tc>
          <w:tcPr>
            <w:tcW w:w="634" w:type="dxa"/>
            <w:shd w:val="clear" w:color="auto" w:fill="auto"/>
            <w:vAlign w:val="center"/>
            <w:hideMark/>
          </w:tcPr>
          <w:p w14:paraId="3D7CF3F0" w14:textId="7C171E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194</w:t>
            </w:r>
          </w:p>
        </w:tc>
        <w:tc>
          <w:tcPr>
            <w:tcW w:w="2902" w:type="dxa"/>
            <w:shd w:val="clear" w:color="auto" w:fill="auto"/>
            <w:vAlign w:val="center"/>
            <w:hideMark/>
          </w:tcPr>
          <w:p w14:paraId="7DA71926" w14:textId="7A34F1D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FLUXOMETRO PARA REDE DE OXIGENIO, ESCALA DE 0-15 L/MIN, EMBALAGEM 1.0 UNIDADE.</w:t>
            </w:r>
          </w:p>
        </w:tc>
        <w:tc>
          <w:tcPr>
            <w:tcW w:w="791" w:type="dxa"/>
            <w:shd w:val="clear" w:color="auto" w:fill="auto"/>
            <w:vAlign w:val="center"/>
            <w:hideMark/>
          </w:tcPr>
          <w:p w14:paraId="0E7CB447" w14:textId="1ABE90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665580</w:t>
            </w:r>
          </w:p>
        </w:tc>
        <w:tc>
          <w:tcPr>
            <w:tcW w:w="1218" w:type="dxa"/>
            <w:shd w:val="clear" w:color="auto" w:fill="auto"/>
            <w:vAlign w:val="center"/>
            <w:hideMark/>
          </w:tcPr>
          <w:p w14:paraId="611CC9CE" w14:textId="59408C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876BEA7" w14:textId="6911AD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6E7CC5D6" w14:textId="614BE9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3BE9349" w14:textId="742635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01252AC5" w14:textId="7A4562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09E6737A" w14:textId="438AE2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687" w:type="dxa"/>
            <w:shd w:val="clear" w:color="auto" w:fill="auto"/>
            <w:vAlign w:val="center"/>
            <w:hideMark/>
          </w:tcPr>
          <w:p w14:paraId="68E8D3BB" w14:textId="27AC55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470F8C0E" w14:textId="1F65D2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R$ 62,09</w:t>
            </w:r>
          </w:p>
        </w:tc>
        <w:tc>
          <w:tcPr>
            <w:tcW w:w="1141" w:type="dxa"/>
            <w:shd w:val="clear" w:color="auto" w:fill="auto"/>
            <w:vAlign w:val="center"/>
            <w:hideMark/>
          </w:tcPr>
          <w:p w14:paraId="3A7CD272" w14:textId="61C9A9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R$ 620,90</w:t>
            </w:r>
          </w:p>
        </w:tc>
      </w:tr>
      <w:tr w:rsidR="00B65789" w:rsidRPr="00B65789" w14:paraId="4E8A6A22" w14:textId="77777777" w:rsidTr="00B65789">
        <w:trPr>
          <w:gridAfter w:val="1"/>
          <w:wAfter w:w="61" w:type="dxa"/>
          <w:trHeight w:val="450"/>
        </w:trPr>
        <w:tc>
          <w:tcPr>
            <w:tcW w:w="634" w:type="dxa"/>
            <w:shd w:val="clear" w:color="auto" w:fill="auto"/>
            <w:vAlign w:val="center"/>
            <w:hideMark/>
          </w:tcPr>
          <w:p w14:paraId="29586ED2" w14:textId="27DF1D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195</w:t>
            </w:r>
          </w:p>
        </w:tc>
        <w:tc>
          <w:tcPr>
            <w:tcW w:w="2902" w:type="dxa"/>
            <w:shd w:val="clear" w:color="auto" w:fill="auto"/>
            <w:vAlign w:val="center"/>
            <w:hideMark/>
          </w:tcPr>
          <w:p w14:paraId="40A027C2" w14:textId="7A2C8D8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GERIATRICA M, PESO USUARIO DE 40 A 70KG, AVULSO 1.0 UNIDADE</w:t>
            </w:r>
          </w:p>
        </w:tc>
        <w:tc>
          <w:tcPr>
            <w:tcW w:w="791" w:type="dxa"/>
            <w:shd w:val="clear" w:color="auto" w:fill="auto"/>
            <w:vAlign w:val="center"/>
            <w:hideMark/>
          </w:tcPr>
          <w:p w14:paraId="5B222387" w14:textId="45777F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525989</w:t>
            </w:r>
          </w:p>
        </w:tc>
        <w:tc>
          <w:tcPr>
            <w:tcW w:w="1218" w:type="dxa"/>
            <w:shd w:val="clear" w:color="auto" w:fill="auto"/>
            <w:vAlign w:val="center"/>
            <w:hideMark/>
          </w:tcPr>
          <w:p w14:paraId="47B9DB04" w14:textId="133AE1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401414A6" w14:textId="3F1BC2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D69093B" w14:textId="42C6AF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490" w:type="dxa"/>
            <w:shd w:val="clear" w:color="000000" w:fill="FFFFFF"/>
            <w:vAlign w:val="center"/>
            <w:hideMark/>
          </w:tcPr>
          <w:p w14:paraId="21940FFA" w14:textId="306135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835A0BE" w14:textId="586FAE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C647855" w14:textId="244677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5693084" w14:textId="1384F9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6F771769" w14:textId="09AB0F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R$ 1,65</w:t>
            </w:r>
          </w:p>
        </w:tc>
        <w:tc>
          <w:tcPr>
            <w:tcW w:w="1141" w:type="dxa"/>
            <w:shd w:val="clear" w:color="auto" w:fill="auto"/>
            <w:vAlign w:val="center"/>
            <w:hideMark/>
          </w:tcPr>
          <w:p w14:paraId="46CA00B8" w14:textId="7B3746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R$ 82,50</w:t>
            </w:r>
          </w:p>
        </w:tc>
      </w:tr>
      <w:tr w:rsidR="00B65789" w:rsidRPr="00B65789" w14:paraId="0C723030" w14:textId="77777777" w:rsidTr="00B65789">
        <w:trPr>
          <w:gridAfter w:val="1"/>
          <w:wAfter w:w="61" w:type="dxa"/>
          <w:trHeight w:val="450"/>
        </w:trPr>
        <w:tc>
          <w:tcPr>
            <w:tcW w:w="634" w:type="dxa"/>
            <w:shd w:val="clear" w:color="auto" w:fill="auto"/>
            <w:vAlign w:val="center"/>
            <w:hideMark/>
          </w:tcPr>
          <w:p w14:paraId="2F168BA5" w14:textId="6D1E07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196</w:t>
            </w:r>
          </w:p>
        </w:tc>
        <w:tc>
          <w:tcPr>
            <w:tcW w:w="2902" w:type="dxa"/>
            <w:shd w:val="clear" w:color="auto" w:fill="auto"/>
            <w:vAlign w:val="center"/>
            <w:hideMark/>
          </w:tcPr>
          <w:p w14:paraId="0EF804FF" w14:textId="1C73543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FRALDA, DESCARTAVEL INFANTIL, EXTRA </w:t>
            </w:r>
            <w:proofErr w:type="spellStart"/>
            <w:r w:rsidRPr="00B65789">
              <w:rPr>
                <w:rFonts w:eastAsia="Times New Roman" w:cs="Times New Roman"/>
                <w:color w:val="000000"/>
                <w:kern w:val="0"/>
                <w:sz w:val="14"/>
                <w:szCs w:val="14"/>
                <w:lang w:eastAsia="pt-BR" w:bidi="ar-SA"/>
              </w:rPr>
              <w:t>EXTRA</w:t>
            </w:r>
            <w:proofErr w:type="spellEnd"/>
            <w:r w:rsidRPr="00B65789">
              <w:rPr>
                <w:rFonts w:eastAsia="Times New Roman" w:cs="Times New Roman"/>
                <w:color w:val="000000"/>
                <w:kern w:val="0"/>
                <w:sz w:val="14"/>
                <w:szCs w:val="14"/>
                <w:lang w:eastAsia="pt-BR" w:bidi="ar-SA"/>
              </w:rPr>
              <w:t xml:space="preserve"> GRANDE, USUARIO 14 - 18KG, AVULSO 1.0 UNIDADE</w:t>
            </w:r>
          </w:p>
        </w:tc>
        <w:tc>
          <w:tcPr>
            <w:tcW w:w="791" w:type="dxa"/>
            <w:shd w:val="clear" w:color="auto" w:fill="auto"/>
            <w:vAlign w:val="center"/>
            <w:hideMark/>
          </w:tcPr>
          <w:p w14:paraId="5BE46C1F" w14:textId="28860B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1189116</w:t>
            </w:r>
          </w:p>
        </w:tc>
        <w:tc>
          <w:tcPr>
            <w:tcW w:w="1218" w:type="dxa"/>
            <w:shd w:val="clear" w:color="auto" w:fill="auto"/>
            <w:vAlign w:val="center"/>
            <w:hideMark/>
          </w:tcPr>
          <w:p w14:paraId="6514D805" w14:textId="76A1FC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6BB03432" w14:textId="5CE8AF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1CF5015" w14:textId="413A3B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69402173" w14:textId="76BCA6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C50213A" w14:textId="1F297D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9178FDB" w14:textId="6D34C2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7F6799B" w14:textId="08BE55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75A42039" w14:textId="4C64D6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R$ 1,65</w:t>
            </w:r>
          </w:p>
        </w:tc>
        <w:tc>
          <w:tcPr>
            <w:tcW w:w="1141" w:type="dxa"/>
            <w:shd w:val="clear" w:color="auto" w:fill="auto"/>
            <w:vAlign w:val="center"/>
            <w:hideMark/>
          </w:tcPr>
          <w:p w14:paraId="347520A5" w14:textId="102EE9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R$ 99,00</w:t>
            </w:r>
          </w:p>
        </w:tc>
      </w:tr>
      <w:tr w:rsidR="00B65789" w:rsidRPr="00B65789" w14:paraId="4497D687" w14:textId="77777777" w:rsidTr="00B65789">
        <w:trPr>
          <w:gridAfter w:val="1"/>
          <w:wAfter w:w="61" w:type="dxa"/>
          <w:trHeight w:val="450"/>
        </w:trPr>
        <w:tc>
          <w:tcPr>
            <w:tcW w:w="634" w:type="dxa"/>
            <w:shd w:val="clear" w:color="auto" w:fill="auto"/>
            <w:vAlign w:val="center"/>
            <w:hideMark/>
          </w:tcPr>
          <w:p w14:paraId="13AF578A" w14:textId="74BD63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197</w:t>
            </w:r>
          </w:p>
        </w:tc>
        <w:tc>
          <w:tcPr>
            <w:tcW w:w="2902" w:type="dxa"/>
            <w:shd w:val="clear" w:color="auto" w:fill="auto"/>
            <w:vAlign w:val="center"/>
            <w:hideMark/>
          </w:tcPr>
          <w:p w14:paraId="48BE0227" w14:textId="484BB02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INFANTIL GRANDE, USUARIO DE 9 A 13KG, AVULSO 1.0 UNIDADE</w:t>
            </w:r>
          </w:p>
        </w:tc>
        <w:tc>
          <w:tcPr>
            <w:tcW w:w="791" w:type="dxa"/>
            <w:shd w:val="clear" w:color="auto" w:fill="auto"/>
            <w:vAlign w:val="center"/>
            <w:hideMark/>
          </w:tcPr>
          <w:p w14:paraId="3C6574C6" w14:textId="45B0AC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526048</w:t>
            </w:r>
          </w:p>
        </w:tc>
        <w:tc>
          <w:tcPr>
            <w:tcW w:w="1218" w:type="dxa"/>
            <w:shd w:val="clear" w:color="auto" w:fill="auto"/>
            <w:vAlign w:val="center"/>
            <w:hideMark/>
          </w:tcPr>
          <w:p w14:paraId="1B3DAB45" w14:textId="28C01C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27E039A7" w14:textId="0D4902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0108F5C" w14:textId="37A2BF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7658B880" w14:textId="37B6CB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4AAFEE9" w14:textId="1EAA07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F020696" w14:textId="7DAE0B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BC38F72" w14:textId="29E590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5862D211" w14:textId="636359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w:t>
            </w:r>
          </w:p>
        </w:tc>
        <w:tc>
          <w:tcPr>
            <w:tcW w:w="1141" w:type="dxa"/>
            <w:shd w:val="clear" w:color="auto" w:fill="auto"/>
            <w:vAlign w:val="center"/>
            <w:hideMark/>
          </w:tcPr>
          <w:p w14:paraId="6221C538" w14:textId="699BBB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R$ 99,60</w:t>
            </w:r>
          </w:p>
        </w:tc>
      </w:tr>
      <w:tr w:rsidR="00B65789" w:rsidRPr="00B65789" w14:paraId="755C92DD" w14:textId="77777777" w:rsidTr="00B65789">
        <w:trPr>
          <w:gridAfter w:val="1"/>
          <w:wAfter w:w="61" w:type="dxa"/>
          <w:trHeight w:val="450"/>
        </w:trPr>
        <w:tc>
          <w:tcPr>
            <w:tcW w:w="634" w:type="dxa"/>
            <w:shd w:val="clear" w:color="auto" w:fill="auto"/>
            <w:vAlign w:val="center"/>
            <w:hideMark/>
          </w:tcPr>
          <w:p w14:paraId="100DC313" w14:textId="65C37E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198</w:t>
            </w:r>
          </w:p>
        </w:tc>
        <w:tc>
          <w:tcPr>
            <w:tcW w:w="2902" w:type="dxa"/>
            <w:shd w:val="clear" w:color="auto" w:fill="auto"/>
            <w:vAlign w:val="center"/>
            <w:hideMark/>
          </w:tcPr>
          <w:p w14:paraId="7B01750F" w14:textId="64ECD1A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INFANTIL MEDIA, USUARIO DE 5 A 10KG, AVULSO 1.0 UNIDADE</w:t>
            </w:r>
          </w:p>
        </w:tc>
        <w:tc>
          <w:tcPr>
            <w:tcW w:w="791" w:type="dxa"/>
            <w:shd w:val="clear" w:color="auto" w:fill="auto"/>
            <w:vAlign w:val="center"/>
            <w:hideMark/>
          </w:tcPr>
          <w:p w14:paraId="01F4B365" w14:textId="438F6B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526030</w:t>
            </w:r>
          </w:p>
        </w:tc>
        <w:tc>
          <w:tcPr>
            <w:tcW w:w="1218" w:type="dxa"/>
            <w:shd w:val="clear" w:color="auto" w:fill="auto"/>
            <w:vAlign w:val="center"/>
            <w:hideMark/>
          </w:tcPr>
          <w:p w14:paraId="2392CF62" w14:textId="2756B6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522AA417" w14:textId="246DB3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48E5EDC2" w14:textId="5D99F7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37DEF86E" w14:textId="1DBE7C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FED5C57" w14:textId="6346DF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FFC6147" w14:textId="65437F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02CBB62" w14:textId="2A50D6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6F1D693A" w14:textId="695D91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w:t>
            </w:r>
          </w:p>
        </w:tc>
        <w:tc>
          <w:tcPr>
            <w:tcW w:w="1141" w:type="dxa"/>
            <w:shd w:val="clear" w:color="auto" w:fill="auto"/>
            <w:vAlign w:val="center"/>
            <w:hideMark/>
          </w:tcPr>
          <w:p w14:paraId="565AD2FA" w14:textId="474877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R$ 99,60</w:t>
            </w:r>
          </w:p>
        </w:tc>
      </w:tr>
      <w:tr w:rsidR="00B65789" w:rsidRPr="00B65789" w14:paraId="534665A9" w14:textId="77777777" w:rsidTr="00B65789">
        <w:trPr>
          <w:gridAfter w:val="1"/>
          <w:wAfter w:w="61" w:type="dxa"/>
          <w:trHeight w:val="450"/>
        </w:trPr>
        <w:tc>
          <w:tcPr>
            <w:tcW w:w="634" w:type="dxa"/>
            <w:shd w:val="clear" w:color="auto" w:fill="auto"/>
            <w:vAlign w:val="center"/>
            <w:hideMark/>
          </w:tcPr>
          <w:p w14:paraId="7B7B2483" w14:textId="11FF77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199</w:t>
            </w:r>
          </w:p>
        </w:tc>
        <w:tc>
          <w:tcPr>
            <w:tcW w:w="2902" w:type="dxa"/>
            <w:shd w:val="clear" w:color="auto" w:fill="auto"/>
            <w:vAlign w:val="center"/>
            <w:hideMark/>
          </w:tcPr>
          <w:p w14:paraId="3E34BC16" w14:textId="15D7E4D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INFANTIL PEQUENA, PESO USUARIO ATE 5KG, AVULSO 1.0 UNIDADE</w:t>
            </w:r>
          </w:p>
        </w:tc>
        <w:tc>
          <w:tcPr>
            <w:tcW w:w="791" w:type="dxa"/>
            <w:shd w:val="clear" w:color="auto" w:fill="auto"/>
            <w:vAlign w:val="center"/>
            <w:hideMark/>
          </w:tcPr>
          <w:p w14:paraId="082073A2" w14:textId="74B26A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526023</w:t>
            </w:r>
          </w:p>
        </w:tc>
        <w:tc>
          <w:tcPr>
            <w:tcW w:w="1218" w:type="dxa"/>
            <w:shd w:val="clear" w:color="auto" w:fill="auto"/>
            <w:vAlign w:val="center"/>
            <w:hideMark/>
          </w:tcPr>
          <w:p w14:paraId="6000C6F2" w14:textId="7444EF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18DD1B7E" w14:textId="3A0A83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57461A0" w14:textId="029C5E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0CD22174" w14:textId="2538E8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45A0906" w14:textId="047A35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D1919A0" w14:textId="711E04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6F8DF14" w14:textId="220458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1492AE7A" w14:textId="532945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w:t>
            </w:r>
          </w:p>
        </w:tc>
        <w:tc>
          <w:tcPr>
            <w:tcW w:w="1141" w:type="dxa"/>
            <w:shd w:val="clear" w:color="auto" w:fill="auto"/>
            <w:vAlign w:val="center"/>
            <w:hideMark/>
          </w:tcPr>
          <w:p w14:paraId="5A3C383D" w14:textId="661006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R$ 99,60</w:t>
            </w:r>
          </w:p>
        </w:tc>
      </w:tr>
      <w:tr w:rsidR="00B65789" w:rsidRPr="00B65789" w14:paraId="70BCE357" w14:textId="77777777" w:rsidTr="00B65789">
        <w:trPr>
          <w:gridAfter w:val="1"/>
          <w:wAfter w:w="61" w:type="dxa"/>
          <w:trHeight w:val="450"/>
        </w:trPr>
        <w:tc>
          <w:tcPr>
            <w:tcW w:w="634" w:type="dxa"/>
            <w:shd w:val="clear" w:color="auto" w:fill="auto"/>
            <w:vAlign w:val="center"/>
            <w:hideMark/>
          </w:tcPr>
          <w:p w14:paraId="4EB6D4A4" w14:textId="6E2F19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2902" w:type="dxa"/>
            <w:shd w:val="clear" w:color="auto" w:fill="auto"/>
            <w:vAlign w:val="center"/>
            <w:hideMark/>
          </w:tcPr>
          <w:p w14:paraId="57088605" w14:textId="777E683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GERIATRICA G, PESO USUARIO DE 70 A 90KG, AVULSO 1.0 UNIDADE</w:t>
            </w:r>
          </w:p>
        </w:tc>
        <w:tc>
          <w:tcPr>
            <w:tcW w:w="791" w:type="dxa"/>
            <w:shd w:val="clear" w:color="auto" w:fill="auto"/>
            <w:vAlign w:val="center"/>
            <w:hideMark/>
          </w:tcPr>
          <w:p w14:paraId="7D0A63FA" w14:textId="7F678E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525996</w:t>
            </w:r>
          </w:p>
        </w:tc>
        <w:tc>
          <w:tcPr>
            <w:tcW w:w="1218" w:type="dxa"/>
            <w:shd w:val="clear" w:color="auto" w:fill="auto"/>
            <w:vAlign w:val="center"/>
            <w:hideMark/>
          </w:tcPr>
          <w:p w14:paraId="12AA58D2" w14:textId="4E728D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2C1E3274" w14:textId="29091C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D824E88" w14:textId="3B8404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490" w:type="dxa"/>
            <w:shd w:val="clear" w:color="000000" w:fill="FFFFFF"/>
            <w:vAlign w:val="center"/>
            <w:hideMark/>
          </w:tcPr>
          <w:p w14:paraId="2B0B6856" w14:textId="2B4F15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FAE762B" w14:textId="1EA7D6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2F8420A" w14:textId="0106B2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90A3B32" w14:textId="6F0943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788DC487" w14:textId="3CFB33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R$ 1,94</w:t>
            </w:r>
          </w:p>
        </w:tc>
        <w:tc>
          <w:tcPr>
            <w:tcW w:w="1141" w:type="dxa"/>
            <w:shd w:val="clear" w:color="auto" w:fill="auto"/>
            <w:vAlign w:val="center"/>
            <w:hideMark/>
          </w:tcPr>
          <w:p w14:paraId="71B9674D" w14:textId="64E7D1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R$ 97,00</w:t>
            </w:r>
          </w:p>
        </w:tc>
      </w:tr>
      <w:tr w:rsidR="00B65789" w:rsidRPr="00B65789" w14:paraId="2754A9AD" w14:textId="77777777" w:rsidTr="00B65789">
        <w:trPr>
          <w:gridAfter w:val="1"/>
          <w:wAfter w:w="61" w:type="dxa"/>
          <w:trHeight w:val="450"/>
        </w:trPr>
        <w:tc>
          <w:tcPr>
            <w:tcW w:w="634" w:type="dxa"/>
            <w:shd w:val="clear" w:color="auto" w:fill="auto"/>
            <w:vAlign w:val="center"/>
            <w:hideMark/>
          </w:tcPr>
          <w:p w14:paraId="196A6FE0" w14:textId="02F48D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201</w:t>
            </w:r>
          </w:p>
        </w:tc>
        <w:tc>
          <w:tcPr>
            <w:tcW w:w="2902" w:type="dxa"/>
            <w:shd w:val="clear" w:color="auto" w:fill="auto"/>
            <w:vAlign w:val="center"/>
            <w:hideMark/>
          </w:tcPr>
          <w:p w14:paraId="2352B42D" w14:textId="7390E2E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FRALDA, DESCARTAVEL GERIATRICA, EG, USUARIO ACIMA DE 90KG, AVULSO 1.0 UNIDADE</w:t>
            </w:r>
          </w:p>
        </w:tc>
        <w:tc>
          <w:tcPr>
            <w:tcW w:w="791" w:type="dxa"/>
            <w:shd w:val="clear" w:color="auto" w:fill="auto"/>
            <w:vAlign w:val="center"/>
            <w:hideMark/>
          </w:tcPr>
          <w:p w14:paraId="36D6E6FC" w14:textId="3C9594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526009</w:t>
            </w:r>
          </w:p>
        </w:tc>
        <w:tc>
          <w:tcPr>
            <w:tcW w:w="1218" w:type="dxa"/>
            <w:shd w:val="clear" w:color="auto" w:fill="auto"/>
            <w:vAlign w:val="center"/>
            <w:hideMark/>
          </w:tcPr>
          <w:p w14:paraId="6D6813B5" w14:textId="573532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AVULSO 1.0 UNIDADE</w:t>
            </w:r>
          </w:p>
        </w:tc>
        <w:tc>
          <w:tcPr>
            <w:tcW w:w="585" w:type="dxa"/>
            <w:shd w:val="clear" w:color="auto" w:fill="auto"/>
            <w:vAlign w:val="center"/>
            <w:hideMark/>
          </w:tcPr>
          <w:p w14:paraId="4CC8EF81" w14:textId="66114D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398FF4E" w14:textId="0C78B2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490" w:type="dxa"/>
            <w:shd w:val="clear" w:color="000000" w:fill="FFFFFF"/>
            <w:vAlign w:val="center"/>
            <w:hideMark/>
          </w:tcPr>
          <w:p w14:paraId="2F872C34" w14:textId="0B5C28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FB78AB3" w14:textId="4C5343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F50DDA0" w14:textId="1ED501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C5332D9" w14:textId="35B9E3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6ED25BB6" w14:textId="6E7F48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R$ 1,98</w:t>
            </w:r>
          </w:p>
        </w:tc>
        <w:tc>
          <w:tcPr>
            <w:tcW w:w="1141" w:type="dxa"/>
            <w:shd w:val="clear" w:color="auto" w:fill="auto"/>
            <w:vAlign w:val="center"/>
            <w:hideMark/>
          </w:tcPr>
          <w:p w14:paraId="17154DC1" w14:textId="54FB93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R$ 99,00</w:t>
            </w:r>
          </w:p>
        </w:tc>
      </w:tr>
      <w:tr w:rsidR="00B65789" w:rsidRPr="00B65789" w14:paraId="268F7415" w14:textId="77777777" w:rsidTr="00B65789">
        <w:trPr>
          <w:gridAfter w:val="1"/>
          <w:wAfter w:w="61" w:type="dxa"/>
          <w:trHeight w:val="1350"/>
        </w:trPr>
        <w:tc>
          <w:tcPr>
            <w:tcW w:w="634" w:type="dxa"/>
            <w:shd w:val="clear" w:color="auto" w:fill="auto"/>
            <w:vAlign w:val="center"/>
            <w:hideMark/>
          </w:tcPr>
          <w:p w14:paraId="75FE0D0A" w14:textId="4735E1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202</w:t>
            </w:r>
          </w:p>
        </w:tc>
        <w:tc>
          <w:tcPr>
            <w:tcW w:w="2902" w:type="dxa"/>
            <w:shd w:val="clear" w:color="auto" w:fill="auto"/>
            <w:vAlign w:val="center"/>
            <w:hideMark/>
          </w:tcPr>
          <w:p w14:paraId="2E472581" w14:textId="5848791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FRASCO, PORTA </w:t>
            </w:r>
            <w:proofErr w:type="gramStart"/>
            <w:r w:rsidRPr="00B65789">
              <w:rPr>
                <w:rFonts w:eastAsia="Times New Roman" w:cs="Times New Roman"/>
                <w:color w:val="000000"/>
                <w:kern w:val="0"/>
                <w:sz w:val="14"/>
                <w:szCs w:val="14"/>
                <w:lang w:eastAsia="pt-BR" w:bidi="ar-SA"/>
              </w:rPr>
              <w:t>LAMINA,EM</w:t>
            </w:r>
            <w:proofErr w:type="gramEnd"/>
            <w:r w:rsidRPr="00B65789">
              <w:rPr>
                <w:rFonts w:eastAsia="Times New Roman" w:cs="Times New Roman"/>
                <w:color w:val="000000"/>
                <w:kern w:val="0"/>
                <w:sz w:val="14"/>
                <w:szCs w:val="14"/>
                <w:lang w:eastAsia="pt-BR" w:bidi="ar-SA"/>
              </w:rPr>
              <w:t xml:space="preserve"> POLIPROPILENO (PP) RANHURAS INTERNAS, ARMAZENAMENTO 03 LAMINAS DE MICROSCOPIA 26 X 36, FORMATO REDONDO, TAMPA DE PLASTICO FECHAMENTO ENROSCADO, ALTURA 80 MM, DIAMETRO DA BOCA 30 MM, EMBALAGEM 1.0 UNIDADE</w:t>
            </w:r>
          </w:p>
        </w:tc>
        <w:tc>
          <w:tcPr>
            <w:tcW w:w="791" w:type="dxa"/>
            <w:shd w:val="clear" w:color="auto" w:fill="auto"/>
            <w:vAlign w:val="center"/>
            <w:hideMark/>
          </w:tcPr>
          <w:p w14:paraId="7A769CDA" w14:textId="184451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999516</w:t>
            </w:r>
          </w:p>
        </w:tc>
        <w:tc>
          <w:tcPr>
            <w:tcW w:w="1218" w:type="dxa"/>
            <w:shd w:val="clear" w:color="auto" w:fill="auto"/>
            <w:vAlign w:val="center"/>
            <w:hideMark/>
          </w:tcPr>
          <w:p w14:paraId="336C52FA" w14:textId="3C3FCE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DB81D5B" w14:textId="153935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7B4B1268" w14:textId="0C701D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A0E24A2" w14:textId="391D71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5BA01046" w14:textId="6572E7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69D3AD4" w14:textId="2931C3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687" w:type="dxa"/>
            <w:shd w:val="clear" w:color="auto" w:fill="auto"/>
            <w:vAlign w:val="center"/>
            <w:hideMark/>
          </w:tcPr>
          <w:p w14:paraId="78E691FB" w14:textId="72364E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2600</w:t>
            </w:r>
          </w:p>
        </w:tc>
        <w:tc>
          <w:tcPr>
            <w:tcW w:w="938" w:type="dxa"/>
            <w:gridSpan w:val="2"/>
            <w:shd w:val="clear" w:color="auto" w:fill="auto"/>
            <w:vAlign w:val="center"/>
            <w:hideMark/>
          </w:tcPr>
          <w:p w14:paraId="407B4883" w14:textId="634F53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w:t>
            </w:r>
          </w:p>
        </w:tc>
        <w:tc>
          <w:tcPr>
            <w:tcW w:w="1141" w:type="dxa"/>
            <w:shd w:val="clear" w:color="auto" w:fill="auto"/>
            <w:vAlign w:val="center"/>
            <w:hideMark/>
          </w:tcPr>
          <w:p w14:paraId="5499AD05" w14:textId="65B83F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R$ 3.198,00</w:t>
            </w:r>
          </w:p>
        </w:tc>
      </w:tr>
      <w:tr w:rsidR="00B65789" w:rsidRPr="00B65789" w14:paraId="40F0008A" w14:textId="77777777" w:rsidTr="00B65789">
        <w:trPr>
          <w:gridAfter w:val="1"/>
          <w:wAfter w:w="61" w:type="dxa"/>
          <w:trHeight w:val="1125"/>
        </w:trPr>
        <w:tc>
          <w:tcPr>
            <w:tcW w:w="634" w:type="dxa"/>
            <w:shd w:val="clear" w:color="auto" w:fill="auto"/>
            <w:vAlign w:val="center"/>
            <w:hideMark/>
          </w:tcPr>
          <w:p w14:paraId="6865063E" w14:textId="52C03E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203</w:t>
            </w:r>
          </w:p>
        </w:tc>
        <w:tc>
          <w:tcPr>
            <w:tcW w:w="2902" w:type="dxa"/>
            <w:shd w:val="clear" w:color="auto" w:fill="auto"/>
            <w:vAlign w:val="center"/>
            <w:hideMark/>
          </w:tcPr>
          <w:p w14:paraId="06AD76B5" w14:textId="64B1BF8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GARROTE COLETA DE SANGUE E PUNÇAO </w:t>
            </w:r>
            <w:proofErr w:type="gramStart"/>
            <w:r w:rsidRPr="00B65789">
              <w:rPr>
                <w:rFonts w:eastAsia="Times New Roman" w:cs="Times New Roman"/>
                <w:color w:val="000000"/>
                <w:kern w:val="0"/>
                <w:sz w:val="14"/>
                <w:szCs w:val="14"/>
                <w:lang w:eastAsia="pt-BR" w:bidi="ar-SA"/>
              </w:rPr>
              <w:t>VENOSA,TECIDO</w:t>
            </w:r>
            <w:proofErr w:type="gramEnd"/>
            <w:r w:rsidRPr="00B65789">
              <w:rPr>
                <w:rFonts w:eastAsia="Times New Roman" w:cs="Times New Roman"/>
                <w:color w:val="000000"/>
                <w:kern w:val="0"/>
                <w:sz w:val="14"/>
                <w:szCs w:val="14"/>
                <w:lang w:eastAsia="pt-BR" w:bidi="ar-SA"/>
              </w:rPr>
              <w:t xml:space="preserve"> ELASTICO RESISTENTE BORDAS ARREDONDADAS SISTEMA DE TRAVA,BOTÃO DE REGULAGEM  DE TENÇAO, BOTÃO DE ABERTURA PADRAO ADULTO,EMBALAGEM 1.0 UNIDADE </w:t>
            </w:r>
          </w:p>
        </w:tc>
        <w:tc>
          <w:tcPr>
            <w:tcW w:w="791" w:type="dxa"/>
            <w:shd w:val="clear" w:color="auto" w:fill="auto"/>
            <w:vAlign w:val="center"/>
            <w:hideMark/>
          </w:tcPr>
          <w:p w14:paraId="47AFACBC" w14:textId="5BC5AA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836488</w:t>
            </w:r>
          </w:p>
        </w:tc>
        <w:tc>
          <w:tcPr>
            <w:tcW w:w="1218" w:type="dxa"/>
            <w:shd w:val="clear" w:color="auto" w:fill="auto"/>
            <w:vAlign w:val="center"/>
            <w:hideMark/>
          </w:tcPr>
          <w:p w14:paraId="39827DDE" w14:textId="05B32A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E2371C2" w14:textId="097680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0CFFD97" w14:textId="28E3B2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64042BB" w14:textId="09F534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3A4CAE3D" w14:textId="1BA23A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AC53DBE" w14:textId="769A69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DE64DB" w14:textId="5D5D3A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4DD026A9" w14:textId="29DF6D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R$ 13,85</w:t>
            </w:r>
          </w:p>
        </w:tc>
        <w:tc>
          <w:tcPr>
            <w:tcW w:w="1141" w:type="dxa"/>
            <w:shd w:val="clear" w:color="auto" w:fill="auto"/>
            <w:vAlign w:val="center"/>
            <w:hideMark/>
          </w:tcPr>
          <w:p w14:paraId="4567FA09" w14:textId="3AD914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R$ 69,25</w:t>
            </w:r>
          </w:p>
        </w:tc>
      </w:tr>
      <w:tr w:rsidR="00B65789" w:rsidRPr="00B65789" w14:paraId="07EC22C7" w14:textId="77777777" w:rsidTr="00B65789">
        <w:trPr>
          <w:gridAfter w:val="1"/>
          <w:wAfter w:w="61" w:type="dxa"/>
          <w:trHeight w:val="1125"/>
        </w:trPr>
        <w:tc>
          <w:tcPr>
            <w:tcW w:w="634" w:type="dxa"/>
            <w:shd w:val="clear" w:color="auto" w:fill="auto"/>
            <w:vAlign w:val="center"/>
            <w:hideMark/>
          </w:tcPr>
          <w:p w14:paraId="52517CBB" w14:textId="7802D4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204</w:t>
            </w:r>
          </w:p>
        </w:tc>
        <w:tc>
          <w:tcPr>
            <w:tcW w:w="2902" w:type="dxa"/>
            <w:shd w:val="clear" w:color="auto" w:fill="auto"/>
            <w:vAlign w:val="center"/>
            <w:hideMark/>
          </w:tcPr>
          <w:p w14:paraId="1B2B0088" w14:textId="7BFC3C5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GARROTE PARA COLETA DE SANGUE E PUNÇAO VENOSA EM TECIDO ELASTICO RESISTENTE, BORDAS ARREDONDADAS SISTEMA DE TRAVA, BOTÃO DE </w:t>
            </w:r>
            <w:proofErr w:type="gramStart"/>
            <w:r w:rsidRPr="00B65789">
              <w:rPr>
                <w:rFonts w:eastAsia="Times New Roman" w:cs="Times New Roman"/>
                <w:color w:val="000000"/>
                <w:kern w:val="0"/>
                <w:sz w:val="14"/>
                <w:szCs w:val="14"/>
                <w:lang w:eastAsia="pt-BR" w:bidi="ar-SA"/>
              </w:rPr>
              <w:t>REGULAGEM  DE</w:t>
            </w:r>
            <w:proofErr w:type="gramEnd"/>
            <w:r w:rsidRPr="00B65789">
              <w:rPr>
                <w:rFonts w:eastAsia="Times New Roman" w:cs="Times New Roman"/>
                <w:color w:val="000000"/>
                <w:kern w:val="0"/>
                <w:sz w:val="14"/>
                <w:szCs w:val="14"/>
                <w:lang w:eastAsia="pt-BR" w:bidi="ar-SA"/>
              </w:rPr>
              <w:t xml:space="preserve"> TENÇAO E BOTÃO DE ABERTURA PADRAO INFANTIL, UNIDADE 1.0 UNIDADE </w:t>
            </w:r>
          </w:p>
        </w:tc>
        <w:tc>
          <w:tcPr>
            <w:tcW w:w="791" w:type="dxa"/>
            <w:shd w:val="clear" w:color="auto" w:fill="auto"/>
            <w:vAlign w:val="center"/>
            <w:hideMark/>
          </w:tcPr>
          <w:p w14:paraId="5BC018C7" w14:textId="399E59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6698410</w:t>
            </w:r>
          </w:p>
        </w:tc>
        <w:tc>
          <w:tcPr>
            <w:tcW w:w="1218" w:type="dxa"/>
            <w:shd w:val="clear" w:color="auto" w:fill="auto"/>
            <w:vAlign w:val="center"/>
            <w:hideMark/>
          </w:tcPr>
          <w:p w14:paraId="73836D0C" w14:textId="4B0867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UNIDADE 1.0 UNIDADE </w:t>
            </w:r>
          </w:p>
        </w:tc>
        <w:tc>
          <w:tcPr>
            <w:tcW w:w="585" w:type="dxa"/>
            <w:shd w:val="clear" w:color="auto" w:fill="auto"/>
            <w:vAlign w:val="center"/>
            <w:hideMark/>
          </w:tcPr>
          <w:p w14:paraId="13FB4EA3" w14:textId="7B7148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B047EA2" w14:textId="1F422C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67AE843" w14:textId="06E52E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142D4343" w14:textId="79B588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77A0A8D" w14:textId="7F5EF9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FF39952" w14:textId="1CC66A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0F4D86F4" w14:textId="65B300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R$ 13,96</w:t>
            </w:r>
          </w:p>
        </w:tc>
        <w:tc>
          <w:tcPr>
            <w:tcW w:w="1141" w:type="dxa"/>
            <w:shd w:val="clear" w:color="auto" w:fill="auto"/>
            <w:vAlign w:val="center"/>
            <w:hideMark/>
          </w:tcPr>
          <w:p w14:paraId="2C3EFFE8" w14:textId="6ED72A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R$ 69,80</w:t>
            </w:r>
          </w:p>
        </w:tc>
      </w:tr>
      <w:tr w:rsidR="00B65789" w:rsidRPr="00B65789" w14:paraId="7F18C628" w14:textId="77777777" w:rsidTr="00B65789">
        <w:trPr>
          <w:gridAfter w:val="1"/>
          <w:wAfter w:w="61" w:type="dxa"/>
          <w:trHeight w:val="1800"/>
        </w:trPr>
        <w:tc>
          <w:tcPr>
            <w:tcW w:w="634" w:type="dxa"/>
            <w:shd w:val="clear" w:color="auto" w:fill="auto"/>
            <w:vAlign w:val="center"/>
            <w:hideMark/>
          </w:tcPr>
          <w:p w14:paraId="08FEE850" w14:textId="7D76F5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205</w:t>
            </w:r>
          </w:p>
        </w:tc>
        <w:tc>
          <w:tcPr>
            <w:tcW w:w="2902" w:type="dxa"/>
            <w:shd w:val="clear" w:color="auto" w:fill="auto"/>
            <w:vAlign w:val="center"/>
            <w:hideMark/>
          </w:tcPr>
          <w:p w14:paraId="36230B7F" w14:textId="55BB95CE"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GARROTE PRÓ-FONO PRODUZIDO EM LÁTEX GRAU MÉDICO ATÓXICO, CORES VARIADAS, COM APROXIMADAMENTE 11 MM DE DIÂMETRO EXTERNO. PREFERENCIALMENTE DISPONIBILIZADOS EM PEDAÇOS QUE QUANDO SOMAM, TOTALIZAM APROXIMADAMENTE 30CM DE COMPRIMENTO DE GARROTE COR NATURAL, E 75CM DE COMPRIMENTO DE GARROTES COLORIDOS.</w:t>
            </w:r>
          </w:p>
        </w:tc>
        <w:tc>
          <w:tcPr>
            <w:tcW w:w="791" w:type="dxa"/>
            <w:shd w:val="clear" w:color="auto" w:fill="auto"/>
            <w:vAlign w:val="center"/>
            <w:hideMark/>
          </w:tcPr>
          <w:p w14:paraId="797CD715" w14:textId="6EBE7DB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45543990" w14:textId="6B70E41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PACOTE</w:t>
            </w:r>
          </w:p>
        </w:tc>
        <w:tc>
          <w:tcPr>
            <w:tcW w:w="585" w:type="dxa"/>
            <w:shd w:val="clear" w:color="auto" w:fill="auto"/>
            <w:vAlign w:val="center"/>
            <w:hideMark/>
          </w:tcPr>
          <w:p w14:paraId="4B3129BF" w14:textId="496AB47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81B5576" w14:textId="5BAC913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000000" w:fill="FFFFFF"/>
            <w:vAlign w:val="center"/>
            <w:hideMark/>
          </w:tcPr>
          <w:p w14:paraId="0BAA57E0" w14:textId="01436BA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20F9F535" w14:textId="1ADAC4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040BB03" w14:textId="4C2AF64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E5323E1" w14:textId="67DD8D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169434A6" w14:textId="044E4B9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R$ 10,00</w:t>
            </w:r>
          </w:p>
        </w:tc>
        <w:tc>
          <w:tcPr>
            <w:tcW w:w="1141" w:type="dxa"/>
            <w:shd w:val="clear" w:color="auto" w:fill="auto"/>
            <w:vAlign w:val="center"/>
            <w:hideMark/>
          </w:tcPr>
          <w:p w14:paraId="4EB489D6" w14:textId="3E718A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R$ 100,00</w:t>
            </w:r>
          </w:p>
        </w:tc>
      </w:tr>
      <w:tr w:rsidR="00B65789" w:rsidRPr="00B65789" w14:paraId="7C185E00" w14:textId="77777777" w:rsidTr="00B65789">
        <w:trPr>
          <w:gridAfter w:val="1"/>
          <w:wAfter w:w="61" w:type="dxa"/>
          <w:trHeight w:val="900"/>
        </w:trPr>
        <w:tc>
          <w:tcPr>
            <w:tcW w:w="634" w:type="dxa"/>
            <w:shd w:val="clear" w:color="auto" w:fill="auto"/>
            <w:vAlign w:val="center"/>
            <w:hideMark/>
          </w:tcPr>
          <w:p w14:paraId="7476F08D" w14:textId="1957B0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206</w:t>
            </w:r>
          </w:p>
        </w:tc>
        <w:tc>
          <w:tcPr>
            <w:tcW w:w="2902" w:type="dxa"/>
            <w:shd w:val="clear" w:color="000000" w:fill="FFFFFF"/>
            <w:vAlign w:val="center"/>
            <w:hideMark/>
          </w:tcPr>
          <w:p w14:paraId="11F75387" w14:textId="36B81EE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GAZE ROLO 91CM X 91MT, QUANDO ABERTA, 13 FIOS POR CM², ISENTA DE AMIDO E ALVEJANTE OPTICO, COM PH NO INTERVALO ENTRE 5,0 E 8,0, EMBALAGEM 1.0 UNIDADE.</w:t>
            </w:r>
          </w:p>
        </w:tc>
        <w:tc>
          <w:tcPr>
            <w:tcW w:w="791" w:type="dxa"/>
            <w:shd w:val="clear" w:color="000000" w:fill="FFFFFF"/>
            <w:vAlign w:val="center"/>
            <w:hideMark/>
          </w:tcPr>
          <w:p w14:paraId="584C10B9" w14:textId="77B50A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406530</w:t>
            </w:r>
          </w:p>
        </w:tc>
        <w:tc>
          <w:tcPr>
            <w:tcW w:w="1218" w:type="dxa"/>
            <w:shd w:val="clear" w:color="auto" w:fill="auto"/>
            <w:vAlign w:val="center"/>
            <w:hideMark/>
          </w:tcPr>
          <w:p w14:paraId="792A6943" w14:textId="5C0C75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B152A4B" w14:textId="045468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04" w:type="dxa"/>
            <w:shd w:val="clear" w:color="auto" w:fill="auto"/>
            <w:vAlign w:val="center"/>
            <w:hideMark/>
          </w:tcPr>
          <w:p w14:paraId="2604824C" w14:textId="3F7622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490" w:type="dxa"/>
            <w:shd w:val="clear" w:color="000000" w:fill="FFFFFF"/>
            <w:vAlign w:val="center"/>
            <w:hideMark/>
          </w:tcPr>
          <w:p w14:paraId="16076B9D" w14:textId="1DAEC6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35B81CE2" w14:textId="1E15CF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338E270" w14:textId="0CD009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687" w:type="dxa"/>
            <w:shd w:val="clear" w:color="auto" w:fill="auto"/>
            <w:vAlign w:val="center"/>
            <w:hideMark/>
          </w:tcPr>
          <w:p w14:paraId="6853E8CF" w14:textId="0F418C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1020</w:t>
            </w:r>
          </w:p>
        </w:tc>
        <w:tc>
          <w:tcPr>
            <w:tcW w:w="938" w:type="dxa"/>
            <w:gridSpan w:val="2"/>
            <w:shd w:val="clear" w:color="auto" w:fill="auto"/>
            <w:vAlign w:val="center"/>
            <w:hideMark/>
          </w:tcPr>
          <w:p w14:paraId="76172C6E" w14:textId="6DBF7A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R$ 27,41</w:t>
            </w:r>
          </w:p>
        </w:tc>
        <w:tc>
          <w:tcPr>
            <w:tcW w:w="1141" w:type="dxa"/>
            <w:shd w:val="clear" w:color="auto" w:fill="auto"/>
            <w:vAlign w:val="center"/>
            <w:hideMark/>
          </w:tcPr>
          <w:p w14:paraId="721072FE" w14:textId="17B2D1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R$ 27.958,20</w:t>
            </w:r>
          </w:p>
        </w:tc>
      </w:tr>
      <w:tr w:rsidR="00B65789" w:rsidRPr="00B65789" w14:paraId="16515FD0" w14:textId="77777777" w:rsidTr="00B65789">
        <w:trPr>
          <w:gridAfter w:val="1"/>
          <w:wAfter w:w="61" w:type="dxa"/>
          <w:trHeight w:val="675"/>
        </w:trPr>
        <w:tc>
          <w:tcPr>
            <w:tcW w:w="634" w:type="dxa"/>
            <w:shd w:val="clear" w:color="auto" w:fill="auto"/>
            <w:vAlign w:val="center"/>
            <w:hideMark/>
          </w:tcPr>
          <w:p w14:paraId="4DDB1D36" w14:textId="40F1A6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207</w:t>
            </w:r>
          </w:p>
        </w:tc>
        <w:tc>
          <w:tcPr>
            <w:tcW w:w="2902" w:type="dxa"/>
            <w:shd w:val="clear" w:color="auto" w:fill="auto"/>
            <w:vAlign w:val="center"/>
            <w:hideMark/>
          </w:tcPr>
          <w:p w14:paraId="69FC7A27" w14:textId="234D9BD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GAZE, COMPRESSAS 100% ALGODAO, IMPREGNADA COM POLIHEXAMETILENO DE BIGUANIDA A 0,2%, 15X17 CM, VARIACAO DE +/- 2CM, EMBALAGEM 1.0 UNIDADE</w:t>
            </w:r>
          </w:p>
        </w:tc>
        <w:tc>
          <w:tcPr>
            <w:tcW w:w="791" w:type="dxa"/>
            <w:shd w:val="clear" w:color="000000" w:fill="FFFFFF"/>
            <w:vAlign w:val="center"/>
            <w:hideMark/>
          </w:tcPr>
          <w:p w14:paraId="15E72CB2" w14:textId="010788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633380</w:t>
            </w:r>
          </w:p>
        </w:tc>
        <w:tc>
          <w:tcPr>
            <w:tcW w:w="1218" w:type="dxa"/>
            <w:shd w:val="clear" w:color="auto" w:fill="auto"/>
            <w:vAlign w:val="center"/>
            <w:hideMark/>
          </w:tcPr>
          <w:p w14:paraId="60AA6C2C" w14:textId="6D40B7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504C714" w14:textId="3DAFCE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2355FDBE" w14:textId="135F8F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4F433B2" w14:textId="4BF876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17700D0E" w14:textId="2D3FDB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0B1A050" w14:textId="699F10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95FE8D0" w14:textId="38A25C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938" w:type="dxa"/>
            <w:gridSpan w:val="2"/>
            <w:shd w:val="clear" w:color="auto" w:fill="auto"/>
            <w:vAlign w:val="center"/>
            <w:hideMark/>
          </w:tcPr>
          <w:p w14:paraId="6F7365E7" w14:textId="139C75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R$ 54,00</w:t>
            </w:r>
          </w:p>
        </w:tc>
        <w:tc>
          <w:tcPr>
            <w:tcW w:w="1141" w:type="dxa"/>
            <w:shd w:val="clear" w:color="auto" w:fill="auto"/>
            <w:vAlign w:val="center"/>
            <w:hideMark/>
          </w:tcPr>
          <w:p w14:paraId="39192FF3" w14:textId="25515D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R$ 4.320,00</w:t>
            </w:r>
          </w:p>
        </w:tc>
      </w:tr>
      <w:tr w:rsidR="00B65789" w:rsidRPr="00B65789" w14:paraId="6514B617" w14:textId="77777777" w:rsidTr="00B65789">
        <w:trPr>
          <w:gridAfter w:val="1"/>
          <w:wAfter w:w="61" w:type="dxa"/>
          <w:trHeight w:val="675"/>
        </w:trPr>
        <w:tc>
          <w:tcPr>
            <w:tcW w:w="634" w:type="dxa"/>
            <w:shd w:val="clear" w:color="auto" w:fill="auto"/>
            <w:vAlign w:val="center"/>
            <w:hideMark/>
          </w:tcPr>
          <w:p w14:paraId="4AD55C91" w14:textId="3B2488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208</w:t>
            </w:r>
          </w:p>
        </w:tc>
        <w:tc>
          <w:tcPr>
            <w:tcW w:w="2902" w:type="dxa"/>
            <w:shd w:val="clear" w:color="auto" w:fill="auto"/>
            <w:vAlign w:val="center"/>
            <w:hideMark/>
          </w:tcPr>
          <w:p w14:paraId="764D14BE" w14:textId="27C390F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GEL CONDUTOR, 9 PRINCIPIOS ATIVOS PARA ULTRASSOM, TENS, FES, RADIOFREQUENCIA, 5KG, EMBALAGEM 1.0 UNIDADE.</w:t>
            </w:r>
          </w:p>
        </w:tc>
        <w:tc>
          <w:tcPr>
            <w:tcW w:w="791" w:type="dxa"/>
            <w:shd w:val="clear" w:color="auto" w:fill="auto"/>
            <w:vAlign w:val="center"/>
            <w:hideMark/>
          </w:tcPr>
          <w:p w14:paraId="0621B6B6" w14:textId="15E033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1330310</w:t>
            </w:r>
          </w:p>
        </w:tc>
        <w:tc>
          <w:tcPr>
            <w:tcW w:w="1218" w:type="dxa"/>
            <w:shd w:val="clear" w:color="auto" w:fill="auto"/>
            <w:vAlign w:val="center"/>
            <w:hideMark/>
          </w:tcPr>
          <w:p w14:paraId="566B16FE" w14:textId="6FA613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55DF4EC" w14:textId="1CCBC7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04" w:type="dxa"/>
            <w:shd w:val="clear" w:color="auto" w:fill="auto"/>
            <w:vAlign w:val="center"/>
            <w:hideMark/>
          </w:tcPr>
          <w:p w14:paraId="6089FC17" w14:textId="448B89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898EFF3" w14:textId="3974E2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0E39FED8" w14:textId="7DAAA5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1F25578" w14:textId="1B612E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8C5D4DB" w14:textId="4E98A7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938" w:type="dxa"/>
            <w:gridSpan w:val="2"/>
            <w:shd w:val="clear" w:color="auto" w:fill="auto"/>
            <w:vAlign w:val="center"/>
            <w:hideMark/>
          </w:tcPr>
          <w:p w14:paraId="48839D7D" w14:textId="45FB4F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R$ 26,28</w:t>
            </w:r>
          </w:p>
        </w:tc>
        <w:tc>
          <w:tcPr>
            <w:tcW w:w="1141" w:type="dxa"/>
            <w:shd w:val="clear" w:color="auto" w:fill="auto"/>
            <w:vAlign w:val="center"/>
            <w:hideMark/>
          </w:tcPr>
          <w:p w14:paraId="7C3DACA2" w14:textId="405475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R$ 3.153,60</w:t>
            </w:r>
          </w:p>
        </w:tc>
      </w:tr>
      <w:tr w:rsidR="00B65789" w:rsidRPr="00B65789" w14:paraId="49D8410C" w14:textId="77777777" w:rsidTr="00B65789">
        <w:trPr>
          <w:gridAfter w:val="1"/>
          <w:wAfter w:w="61" w:type="dxa"/>
          <w:trHeight w:val="450"/>
        </w:trPr>
        <w:tc>
          <w:tcPr>
            <w:tcW w:w="634" w:type="dxa"/>
            <w:shd w:val="clear" w:color="auto" w:fill="auto"/>
            <w:vAlign w:val="center"/>
            <w:hideMark/>
          </w:tcPr>
          <w:p w14:paraId="669A7847" w14:textId="6B6B01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209</w:t>
            </w:r>
          </w:p>
        </w:tc>
        <w:tc>
          <w:tcPr>
            <w:tcW w:w="2902" w:type="dxa"/>
            <w:shd w:val="clear" w:color="auto" w:fill="auto"/>
            <w:vAlign w:val="center"/>
            <w:hideMark/>
          </w:tcPr>
          <w:p w14:paraId="4F053986" w14:textId="78EB25B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GEL MESSAGEM, EXTRATOS NATURAIS, EMBALAGEM 250G.</w:t>
            </w:r>
          </w:p>
        </w:tc>
        <w:tc>
          <w:tcPr>
            <w:tcW w:w="791" w:type="dxa"/>
            <w:shd w:val="clear" w:color="auto" w:fill="auto"/>
            <w:vAlign w:val="center"/>
            <w:hideMark/>
          </w:tcPr>
          <w:p w14:paraId="167C9B94" w14:textId="38BCA0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1266918</w:t>
            </w:r>
          </w:p>
        </w:tc>
        <w:tc>
          <w:tcPr>
            <w:tcW w:w="1218" w:type="dxa"/>
            <w:shd w:val="clear" w:color="auto" w:fill="auto"/>
            <w:vAlign w:val="center"/>
            <w:hideMark/>
          </w:tcPr>
          <w:p w14:paraId="456944B2" w14:textId="1B02F2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250G</w:t>
            </w:r>
          </w:p>
        </w:tc>
        <w:tc>
          <w:tcPr>
            <w:tcW w:w="585" w:type="dxa"/>
            <w:shd w:val="clear" w:color="auto" w:fill="auto"/>
            <w:vAlign w:val="center"/>
            <w:hideMark/>
          </w:tcPr>
          <w:p w14:paraId="727D48E3" w14:textId="14BA98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4B621FB4" w14:textId="1E257F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E672452" w14:textId="6408E7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5E90ECB" w14:textId="308E7E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8E953A4" w14:textId="06826C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A3AA8E0" w14:textId="541442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276D5B3D" w14:textId="390B6B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R$ 40,91</w:t>
            </w:r>
          </w:p>
        </w:tc>
        <w:tc>
          <w:tcPr>
            <w:tcW w:w="1141" w:type="dxa"/>
            <w:shd w:val="clear" w:color="auto" w:fill="auto"/>
            <w:vAlign w:val="center"/>
            <w:hideMark/>
          </w:tcPr>
          <w:p w14:paraId="2952000A" w14:textId="399741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R$ 1.636,40</w:t>
            </w:r>
          </w:p>
        </w:tc>
      </w:tr>
      <w:tr w:rsidR="00B65789" w:rsidRPr="00B65789" w14:paraId="39FF1903" w14:textId="77777777" w:rsidTr="00B65789">
        <w:trPr>
          <w:gridAfter w:val="1"/>
          <w:wAfter w:w="61" w:type="dxa"/>
          <w:trHeight w:val="675"/>
        </w:trPr>
        <w:tc>
          <w:tcPr>
            <w:tcW w:w="634" w:type="dxa"/>
            <w:shd w:val="clear" w:color="auto" w:fill="auto"/>
            <w:vAlign w:val="center"/>
            <w:hideMark/>
          </w:tcPr>
          <w:p w14:paraId="084432CB" w14:textId="58AFAF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210</w:t>
            </w:r>
          </w:p>
        </w:tc>
        <w:tc>
          <w:tcPr>
            <w:tcW w:w="2902" w:type="dxa"/>
            <w:shd w:val="clear" w:color="auto" w:fill="auto"/>
            <w:vAlign w:val="center"/>
            <w:hideMark/>
          </w:tcPr>
          <w:p w14:paraId="3B5D4986" w14:textId="0DEA4C3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GUIA DE BIÓPSIA DE PRÓSTATA COMPATÍVEL COM APARELHO DE ULTRASSONOGRAFIA DE DESCRIÇÃO: SISTEMA DE ULTRA-SOM. MODELO HD7 PHILIPS</w:t>
            </w:r>
          </w:p>
        </w:tc>
        <w:tc>
          <w:tcPr>
            <w:tcW w:w="791" w:type="dxa"/>
            <w:shd w:val="clear" w:color="auto" w:fill="auto"/>
            <w:vAlign w:val="center"/>
            <w:hideMark/>
          </w:tcPr>
          <w:p w14:paraId="04DA60DE" w14:textId="3BA837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48C2C731" w14:textId="414EBF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3607286" w14:textId="26E5C3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561662B5" w14:textId="6209BA1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3D5A67A" w14:textId="4C7310D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26605F4D" w14:textId="21443C9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A34E3AA" w14:textId="5DBAE04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A0ED0AB" w14:textId="1DF3A5E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6567F6C7" w14:textId="21DD78D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R$ 161,50</w:t>
            </w:r>
          </w:p>
        </w:tc>
        <w:tc>
          <w:tcPr>
            <w:tcW w:w="1141" w:type="dxa"/>
            <w:shd w:val="clear" w:color="auto" w:fill="auto"/>
            <w:vAlign w:val="center"/>
            <w:hideMark/>
          </w:tcPr>
          <w:p w14:paraId="60731525" w14:textId="782539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R$ 1.615,00</w:t>
            </w:r>
          </w:p>
        </w:tc>
      </w:tr>
      <w:tr w:rsidR="00B65789" w:rsidRPr="00B65789" w14:paraId="1F21BBAE" w14:textId="77777777" w:rsidTr="00B65789">
        <w:trPr>
          <w:gridAfter w:val="1"/>
          <w:wAfter w:w="61" w:type="dxa"/>
          <w:trHeight w:val="450"/>
        </w:trPr>
        <w:tc>
          <w:tcPr>
            <w:tcW w:w="634" w:type="dxa"/>
            <w:shd w:val="clear" w:color="auto" w:fill="auto"/>
            <w:vAlign w:val="center"/>
            <w:hideMark/>
          </w:tcPr>
          <w:p w14:paraId="0A6F6980" w14:textId="1D1462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211</w:t>
            </w:r>
          </w:p>
        </w:tc>
        <w:tc>
          <w:tcPr>
            <w:tcW w:w="2902" w:type="dxa"/>
            <w:shd w:val="clear" w:color="auto" w:fill="auto"/>
            <w:vAlign w:val="center"/>
            <w:hideMark/>
          </w:tcPr>
          <w:p w14:paraId="6F2F0C11" w14:textId="0BFFFE8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HASTE FLEXIVEL, PLASTICO COM RANHURA, PONTA 100% ALGODAO. CAIXA COM 75 UNIDADE </w:t>
            </w:r>
          </w:p>
        </w:tc>
        <w:tc>
          <w:tcPr>
            <w:tcW w:w="791" w:type="dxa"/>
            <w:shd w:val="clear" w:color="auto" w:fill="auto"/>
            <w:vAlign w:val="center"/>
            <w:hideMark/>
          </w:tcPr>
          <w:p w14:paraId="7AEEEDB2" w14:textId="296D4C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631678</w:t>
            </w:r>
          </w:p>
        </w:tc>
        <w:tc>
          <w:tcPr>
            <w:tcW w:w="1218" w:type="dxa"/>
            <w:shd w:val="clear" w:color="auto" w:fill="auto"/>
            <w:vAlign w:val="center"/>
            <w:hideMark/>
          </w:tcPr>
          <w:p w14:paraId="3B21B9E1" w14:textId="411C97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CAIXA COM 75 UNIDADE </w:t>
            </w:r>
          </w:p>
        </w:tc>
        <w:tc>
          <w:tcPr>
            <w:tcW w:w="585" w:type="dxa"/>
            <w:shd w:val="clear" w:color="auto" w:fill="auto"/>
            <w:vAlign w:val="center"/>
            <w:hideMark/>
          </w:tcPr>
          <w:p w14:paraId="17E4BC17" w14:textId="22DAFC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3D107F8B" w14:textId="78FBC9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3CF9D262" w14:textId="3AB3B1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5708E01A" w14:textId="7D6760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A8A31DF" w14:textId="21180D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2A7E51E" w14:textId="53A23D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2E0D9713" w14:textId="568200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R$ 2,95</w:t>
            </w:r>
          </w:p>
        </w:tc>
        <w:tc>
          <w:tcPr>
            <w:tcW w:w="1141" w:type="dxa"/>
            <w:shd w:val="clear" w:color="auto" w:fill="auto"/>
            <w:vAlign w:val="center"/>
            <w:hideMark/>
          </w:tcPr>
          <w:p w14:paraId="5A699263" w14:textId="1933F7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R$ 147,50</w:t>
            </w:r>
          </w:p>
        </w:tc>
      </w:tr>
      <w:tr w:rsidR="00B65789" w:rsidRPr="00B65789" w14:paraId="56E6DFCA" w14:textId="77777777" w:rsidTr="00B65789">
        <w:trPr>
          <w:gridAfter w:val="1"/>
          <w:wAfter w:w="61" w:type="dxa"/>
          <w:trHeight w:val="675"/>
        </w:trPr>
        <w:tc>
          <w:tcPr>
            <w:tcW w:w="634" w:type="dxa"/>
            <w:shd w:val="clear" w:color="auto" w:fill="auto"/>
            <w:vAlign w:val="center"/>
            <w:hideMark/>
          </w:tcPr>
          <w:p w14:paraId="6C29C246" w14:textId="78B0FB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212</w:t>
            </w:r>
          </w:p>
        </w:tc>
        <w:tc>
          <w:tcPr>
            <w:tcW w:w="2902" w:type="dxa"/>
            <w:shd w:val="clear" w:color="auto" w:fill="auto"/>
            <w:vAlign w:val="center"/>
            <w:hideMark/>
          </w:tcPr>
          <w:p w14:paraId="190EDCE3" w14:textId="27720B5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HISTEROMETRO 28CM, COLLIN, COMPATIVEL COM USO EM IMPLANTAÇÃO DE DIU PROCESAVEL, AÇO INOX, EMBALAGEM 1.0 UNIDADE.</w:t>
            </w:r>
          </w:p>
        </w:tc>
        <w:tc>
          <w:tcPr>
            <w:tcW w:w="791" w:type="dxa"/>
            <w:shd w:val="clear" w:color="auto" w:fill="auto"/>
            <w:vAlign w:val="center"/>
            <w:hideMark/>
          </w:tcPr>
          <w:p w14:paraId="6A3CA1D7" w14:textId="49E73B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1088032</w:t>
            </w:r>
          </w:p>
        </w:tc>
        <w:tc>
          <w:tcPr>
            <w:tcW w:w="1218" w:type="dxa"/>
            <w:shd w:val="clear" w:color="auto" w:fill="auto"/>
            <w:vAlign w:val="center"/>
            <w:hideMark/>
          </w:tcPr>
          <w:p w14:paraId="3319A9D8" w14:textId="758358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A959D28" w14:textId="229E6F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58BAF1A1" w14:textId="64FD1D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6D48F1F" w14:textId="0EF52A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738365BC" w14:textId="14FCCB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2E2D676" w14:textId="36426F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34A1568" w14:textId="7A5089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w:t>
            </w:r>
          </w:p>
        </w:tc>
        <w:tc>
          <w:tcPr>
            <w:tcW w:w="938" w:type="dxa"/>
            <w:gridSpan w:val="2"/>
            <w:shd w:val="clear" w:color="auto" w:fill="auto"/>
            <w:vAlign w:val="center"/>
            <w:hideMark/>
          </w:tcPr>
          <w:p w14:paraId="6C23F485" w14:textId="16D7F1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R$ 81,88</w:t>
            </w:r>
          </w:p>
        </w:tc>
        <w:tc>
          <w:tcPr>
            <w:tcW w:w="1141" w:type="dxa"/>
            <w:shd w:val="clear" w:color="auto" w:fill="auto"/>
            <w:vAlign w:val="center"/>
            <w:hideMark/>
          </w:tcPr>
          <w:p w14:paraId="3A6885EE" w14:textId="61FF49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R$ 1.064,44</w:t>
            </w:r>
          </w:p>
        </w:tc>
      </w:tr>
      <w:tr w:rsidR="00B65789" w:rsidRPr="00B65789" w14:paraId="462652A5" w14:textId="77777777" w:rsidTr="00B65789">
        <w:trPr>
          <w:gridAfter w:val="1"/>
          <w:wAfter w:w="61" w:type="dxa"/>
          <w:trHeight w:val="675"/>
        </w:trPr>
        <w:tc>
          <w:tcPr>
            <w:tcW w:w="634" w:type="dxa"/>
            <w:shd w:val="clear" w:color="auto" w:fill="auto"/>
            <w:vAlign w:val="center"/>
            <w:hideMark/>
          </w:tcPr>
          <w:p w14:paraId="72242A89" w14:textId="16D859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213</w:t>
            </w:r>
          </w:p>
        </w:tc>
        <w:tc>
          <w:tcPr>
            <w:tcW w:w="2902" w:type="dxa"/>
            <w:shd w:val="clear" w:color="auto" w:fill="auto"/>
            <w:vAlign w:val="center"/>
            <w:hideMark/>
          </w:tcPr>
          <w:p w14:paraId="7080C805" w14:textId="6149820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INCUBADORA, PARA INCUBACAO DE INDICADORES BIOLOGICOS, EMBALAGEM 1.0 UNIDADE</w:t>
            </w:r>
          </w:p>
        </w:tc>
        <w:tc>
          <w:tcPr>
            <w:tcW w:w="791" w:type="dxa"/>
            <w:shd w:val="clear" w:color="auto" w:fill="auto"/>
            <w:vAlign w:val="center"/>
            <w:hideMark/>
          </w:tcPr>
          <w:p w14:paraId="17866A92" w14:textId="2A8361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1524510</w:t>
            </w:r>
          </w:p>
        </w:tc>
        <w:tc>
          <w:tcPr>
            <w:tcW w:w="1218" w:type="dxa"/>
            <w:shd w:val="clear" w:color="auto" w:fill="auto"/>
            <w:vAlign w:val="center"/>
            <w:hideMark/>
          </w:tcPr>
          <w:p w14:paraId="1AB3152B" w14:textId="4B3091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33FD9F3" w14:textId="7F5C7D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23993C7C" w14:textId="683769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8B22887" w14:textId="5CA7B8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75C9A7D2" w14:textId="087EC6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43808E4" w14:textId="76BED4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687" w:type="dxa"/>
            <w:shd w:val="clear" w:color="auto" w:fill="auto"/>
            <w:vAlign w:val="center"/>
            <w:hideMark/>
          </w:tcPr>
          <w:p w14:paraId="04B9F85C" w14:textId="322179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6D79999E" w14:textId="2A2F81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R$ 374,00</w:t>
            </w:r>
          </w:p>
        </w:tc>
        <w:tc>
          <w:tcPr>
            <w:tcW w:w="1141" w:type="dxa"/>
            <w:shd w:val="clear" w:color="auto" w:fill="auto"/>
            <w:vAlign w:val="center"/>
            <w:hideMark/>
          </w:tcPr>
          <w:p w14:paraId="6D072514" w14:textId="1089F6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R$ 1.870,00</w:t>
            </w:r>
          </w:p>
        </w:tc>
      </w:tr>
      <w:tr w:rsidR="00B65789" w:rsidRPr="00B65789" w14:paraId="4B7AE914" w14:textId="77777777" w:rsidTr="00B65789">
        <w:trPr>
          <w:gridAfter w:val="1"/>
          <w:wAfter w:w="61" w:type="dxa"/>
          <w:trHeight w:val="2880"/>
        </w:trPr>
        <w:tc>
          <w:tcPr>
            <w:tcW w:w="634" w:type="dxa"/>
            <w:shd w:val="clear" w:color="auto" w:fill="auto"/>
            <w:vAlign w:val="center"/>
            <w:hideMark/>
          </w:tcPr>
          <w:p w14:paraId="473D70D0" w14:textId="5BF998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214</w:t>
            </w:r>
          </w:p>
        </w:tc>
        <w:tc>
          <w:tcPr>
            <w:tcW w:w="2902" w:type="dxa"/>
            <w:shd w:val="clear" w:color="auto" w:fill="auto"/>
            <w:vAlign w:val="center"/>
            <w:hideMark/>
          </w:tcPr>
          <w:p w14:paraId="1B1DB27B" w14:textId="68FE111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INDICADOR BIOLÓGICO EM PACOTE PDC PRONTO PARA USO, VAPOR SATURADO SOB PRESSÃO OBTIDO EM AUTOCLAVE COM BOMBA DE VACUO, PARA MONITORAMENTO DA MORTE MICROBIANAPOR MEIO DO AGENTE ESTERILIZANTE CALOR UMIDO NAS AUTOCLAVES, ASSISTIDA POR VACUO, POPULAÇÃO MICROBIANA DE 100.000 A 1.000.000 DE ESPOROS, GEOBACILLUS STEAROTHERMOPHILLUS, AMPOLA AUTOCONTIDA, MECANISMO DE RESPOSTA DA LEITURA EM ATE 3 HORAS</w:t>
            </w:r>
            <w:proofErr w:type="gramStart"/>
            <w:r w:rsidRPr="00B65789">
              <w:rPr>
                <w:rFonts w:eastAsia="Times New Roman" w:cs="Times New Roman"/>
                <w:color w:val="000000"/>
                <w:kern w:val="0"/>
                <w:sz w:val="14"/>
                <w:szCs w:val="14"/>
                <w:lang w:eastAsia="pt-BR" w:bidi="ar-SA"/>
              </w:rPr>
              <w:t>, .</w:t>
            </w:r>
            <w:proofErr w:type="gramEnd"/>
            <w:r w:rsidRPr="00B65789">
              <w:rPr>
                <w:rFonts w:eastAsia="Times New Roman" w:cs="Times New Roman"/>
                <w:color w:val="000000"/>
                <w:kern w:val="0"/>
                <w:sz w:val="14"/>
                <w:szCs w:val="14"/>
                <w:lang w:eastAsia="pt-BR" w:bidi="ar-SA"/>
              </w:rPr>
              <w:t xml:space="preserve"> EMBALAGEM 1.0 UNIDADE. </w:t>
            </w:r>
            <w:r w:rsidRPr="00B65789">
              <w:rPr>
                <w:rFonts w:eastAsia="Times New Roman" w:cs="Times New Roman"/>
                <w:b/>
                <w:bCs/>
                <w:color w:val="000000"/>
                <w:kern w:val="0"/>
                <w:sz w:val="14"/>
                <w:szCs w:val="14"/>
                <w:lang w:eastAsia="pt-BR" w:bidi="ar-SA"/>
              </w:rPr>
              <w:t xml:space="preserve">OBS: NECESSÁRIO O FORNECIMENTO DE INCUBADORA COMPATÍVEL COM OS TESTES EM REGIME DE COMODATO. </w:t>
            </w:r>
          </w:p>
        </w:tc>
        <w:tc>
          <w:tcPr>
            <w:tcW w:w="791" w:type="dxa"/>
            <w:shd w:val="clear" w:color="auto" w:fill="auto"/>
            <w:vAlign w:val="center"/>
            <w:hideMark/>
          </w:tcPr>
          <w:p w14:paraId="5D54E722" w14:textId="70A863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1062335</w:t>
            </w:r>
          </w:p>
        </w:tc>
        <w:tc>
          <w:tcPr>
            <w:tcW w:w="1218" w:type="dxa"/>
            <w:shd w:val="clear" w:color="auto" w:fill="auto"/>
            <w:vAlign w:val="center"/>
            <w:hideMark/>
          </w:tcPr>
          <w:p w14:paraId="1D33E403" w14:textId="1349E6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ABF06B4" w14:textId="44B7E3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3D710966" w14:textId="2720F1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4825803" w14:textId="38BF58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750</w:t>
            </w:r>
          </w:p>
        </w:tc>
        <w:tc>
          <w:tcPr>
            <w:tcW w:w="553" w:type="dxa"/>
            <w:shd w:val="clear" w:color="000000" w:fill="FFFFFF"/>
            <w:vAlign w:val="center"/>
            <w:hideMark/>
          </w:tcPr>
          <w:p w14:paraId="07772949" w14:textId="25E583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1777FDC" w14:textId="2EDDA4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6070C016" w14:textId="57EEA9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2350</w:t>
            </w:r>
          </w:p>
        </w:tc>
        <w:tc>
          <w:tcPr>
            <w:tcW w:w="938" w:type="dxa"/>
            <w:gridSpan w:val="2"/>
            <w:shd w:val="clear" w:color="auto" w:fill="auto"/>
            <w:vAlign w:val="center"/>
            <w:hideMark/>
          </w:tcPr>
          <w:p w14:paraId="6085E96D" w14:textId="2E351D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R$ 4,80</w:t>
            </w:r>
          </w:p>
        </w:tc>
        <w:tc>
          <w:tcPr>
            <w:tcW w:w="1141" w:type="dxa"/>
            <w:shd w:val="clear" w:color="auto" w:fill="auto"/>
            <w:vAlign w:val="center"/>
            <w:hideMark/>
          </w:tcPr>
          <w:p w14:paraId="0C58F350" w14:textId="72AA97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R$ 11.280,00</w:t>
            </w:r>
          </w:p>
        </w:tc>
      </w:tr>
      <w:tr w:rsidR="00B65789" w:rsidRPr="00B65789" w14:paraId="54A6C9B8" w14:textId="77777777" w:rsidTr="00B65789">
        <w:trPr>
          <w:gridAfter w:val="1"/>
          <w:wAfter w:w="61" w:type="dxa"/>
          <w:trHeight w:val="2250"/>
        </w:trPr>
        <w:tc>
          <w:tcPr>
            <w:tcW w:w="634" w:type="dxa"/>
            <w:shd w:val="clear" w:color="auto" w:fill="auto"/>
            <w:vAlign w:val="center"/>
            <w:hideMark/>
          </w:tcPr>
          <w:p w14:paraId="454C73C4" w14:textId="40D1A3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215</w:t>
            </w:r>
          </w:p>
        </w:tc>
        <w:tc>
          <w:tcPr>
            <w:tcW w:w="2902" w:type="dxa"/>
            <w:shd w:val="clear" w:color="auto" w:fill="auto"/>
            <w:vAlign w:val="center"/>
            <w:hideMark/>
          </w:tcPr>
          <w:p w14:paraId="2101F554" w14:textId="6BC0C04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INDICADOR, PARA ESTERILIZACAO POR VAPOR SATURADO SOB PRESSAO, TESTE IMPREGNADO COM SUBSTANCIA REATIVA LIVRE DE CHUMBO COMPROVADO POR LAUDO TECNICO, ACOMPANHADO DE GABARITO COMPARATIVO DE AVALIACAO DO RESULTADO DO TESTE, INTERPRETACAO PRECISA DO RESULTADO, QUIMICO TIPO 2, TESTE DE BOWIE&amp;DICK, ESPECIFICO PARA AVALIAR A EFICACIA DE REMOCAO DO AR PELA BOMBA DE VACUO DAS AUTOCLAVES, EMBALAGEM 1.0 UNIDADE</w:t>
            </w:r>
          </w:p>
        </w:tc>
        <w:tc>
          <w:tcPr>
            <w:tcW w:w="791" w:type="dxa"/>
            <w:shd w:val="clear" w:color="auto" w:fill="auto"/>
            <w:vAlign w:val="center"/>
            <w:hideMark/>
          </w:tcPr>
          <w:p w14:paraId="632D6A29" w14:textId="40230B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781815</w:t>
            </w:r>
          </w:p>
        </w:tc>
        <w:tc>
          <w:tcPr>
            <w:tcW w:w="1218" w:type="dxa"/>
            <w:shd w:val="clear" w:color="auto" w:fill="auto"/>
            <w:vAlign w:val="center"/>
            <w:hideMark/>
          </w:tcPr>
          <w:p w14:paraId="604E8E25" w14:textId="130FA4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0B006D2" w14:textId="2B96AF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04" w:type="dxa"/>
            <w:shd w:val="clear" w:color="auto" w:fill="auto"/>
            <w:vAlign w:val="center"/>
            <w:hideMark/>
          </w:tcPr>
          <w:p w14:paraId="3C0276EA" w14:textId="0199197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598B391" w14:textId="0FA5CC7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53" w:type="dxa"/>
            <w:shd w:val="clear" w:color="000000" w:fill="FFFFFF"/>
            <w:vAlign w:val="center"/>
            <w:hideMark/>
          </w:tcPr>
          <w:p w14:paraId="0E2DA33C" w14:textId="0EC684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7DBFB4F" w14:textId="7C0CFF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1D44B641" w14:textId="2F0969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2600</w:t>
            </w:r>
          </w:p>
        </w:tc>
        <w:tc>
          <w:tcPr>
            <w:tcW w:w="938" w:type="dxa"/>
            <w:gridSpan w:val="2"/>
            <w:shd w:val="clear" w:color="auto" w:fill="auto"/>
            <w:vAlign w:val="center"/>
            <w:hideMark/>
          </w:tcPr>
          <w:p w14:paraId="7010AA10" w14:textId="5FC5440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R$ 4,80</w:t>
            </w:r>
          </w:p>
        </w:tc>
        <w:tc>
          <w:tcPr>
            <w:tcW w:w="1141" w:type="dxa"/>
            <w:shd w:val="clear" w:color="auto" w:fill="auto"/>
            <w:vAlign w:val="center"/>
            <w:hideMark/>
          </w:tcPr>
          <w:p w14:paraId="4A590878" w14:textId="02E06E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R$ 12.480,00</w:t>
            </w:r>
          </w:p>
        </w:tc>
      </w:tr>
      <w:tr w:rsidR="00B65789" w:rsidRPr="00B65789" w14:paraId="025BC425" w14:textId="77777777" w:rsidTr="00B65789">
        <w:trPr>
          <w:gridAfter w:val="1"/>
          <w:wAfter w:w="61" w:type="dxa"/>
          <w:trHeight w:val="562"/>
        </w:trPr>
        <w:tc>
          <w:tcPr>
            <w:tcW w:w="634" w:type="dxa"/>
            <w:shd w:val="clear" w:color="auto" w:fill="auto"/>
            <w:vAlign w:val="center"/>
            <w:hideMark/>
          </w:tcPr>
          <w:p w14:paraId="1D9587CA" w14:textId="4300EB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216</w:t>
            </w:r>
          </w:p>
        </w:tc>
        <w:tc>
          <w:tcPr>
            <w:tcW w:w="2902" w:type="dxa"/>
            <w:shd w:val="clear" w:color="auto" w:fill="auto"/>
            <w:vAlign w:val="center"/>
            <w:hideMark/>
          </w:tcPr>
          <w:p w14:paraId="0C871219" w14:textId="5E9D42E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INSTRUMENTO DE BIÓPSIA. CARACTERÍSTICAS: AVANÇO DE 14MM; FÁCIL DE ARMAR UTILIZANDO SISTEMA DE ALAVANCA; GATILHOS POSICIONADOS NA FRENTE E ATRÁS; TRAVA DE SEGURANÇA QUE IMPEDE O DISPARO ACIDENTAL; RETIRADA DAS </w:t>
            </w:r>
            <w:r w:rsidRPr="00B65789">
              <w:rPr>
                <w:rFonts w:eastAsia="Times New Roman" w:cs="Times New Roman"/>
                <w:kern w:val="0"/>
                <w:sz w:val="14"/>
                <w:szCs w:val="14"/>
                <w:lang w:eastAsia="pt-BR" w:bidi="ar-SA"/>
              </w:rPr>
              <w:lastRenderedPageBreak/>
              <w:t>AMOSTRAS SEM EXTRAIR A AGULHA DO INSTRUMENTO; PODE SER ESTERILIZADO PELOS MÉTODOS CONVENCIONAIS.</w:t>
            </w:r>
          </w:p>
        </w:tc>
        <w:tc>
          <w:tcPr>
            <w:tcW w:w="791" w:type="dxa"/>
            <w:shd w:val="clear" w:color="auto" w:fill="auto"/>
            <w:vAlign w:val="center"/>
            <w:hideMark/>
          </w:tcPr>
          <w:p w14:paraId="34CE0806" w14:textId="1009C83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lastRenderedPageBreak/>
              <w:t> </w:t>
            </w:r>
          </w:p>
        </w:tc>
        <w:tc>
          <w:tcPr>
            <w:tcW w:w="1218" w:type="dxa"/>
            <w:shd w:val="clear" w:color="auto" w:fill="auto"/>
            <w:vAlign w:val="center"/>
            <w:hideMark/>
          </w:tcPr>
          <w:p w14:paraId="5F1697D5" w14:textId="3734EED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0CBB56D" w14:textId="0B0FBD8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21FBD16B" w14:textId="123CB04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49DBFE7" w14:textId="499326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42D7D194" w14:textId="4AAA302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C8FF607" w14:textId="2BA0F0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9DE4D85" w14:textId="3278E6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1050E593" w14:textId="24BE79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R$ 6.154,05</w:t>
            </w:r>
          </w:p>
        </w:tc>
        <w:tc>
          <w:tcPr>
            <w:tcW w:w="1141" w:type="dxa"/>
            <w:shd w:val="clear" w:color="auto" w:fill="auto"/>
            <w:vAlign w:val="center"/>
            <w:hideMark/>
          </w:tcPr>
          <w:p w14:paraId="0A83EE5B" w14:textId="266D1B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R$ 24.616,20</w:t>
            </w:r>
          </w:p>
        </w:tc>
      </w:tr>
      <w:tr w:rsidR="00B65789" w:rsidRPr="00B65789" w14:paraId="6D294092" w14:textId="77777777" w:rsidTr="00B65789">
        <w:trPr>
          <w:gridAfter w:val="1"/>
          <w:wAfter w:w="61" w:type="dxa"/>
          <w:trHeight w:val="1125"/>
        </w:trPr>
        <w:tc>
          <w:tcPr>
            <w:tcW w:w="634" w:type="dxa"/>
            <w:shd w:val="clear" w:color="auto" w:fill="auto"/>
            <w:vAlign w:val="center"/>
            <w:hideMark/>
          </w:tcPr>
          <w:p w14:paraId="158083EE" w14:textId="76CD91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217</w:t>
            </w:r>
          </w:p>
        </w:tc>
        <w:tc>
          <w:tcPr>
            <w:tcW w:w="2902" w:type="dxa"/>
            <w:shd w:val="clear" w:color="auto" w:fill="auto"/>
            <w:vAlign w:val="center"/>
            <w:hideMark/>
          </w:tcPr>
          <w:p w14:paraId="7E51F5AF" w14:textId="3985392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INTEGRADOR QUIMICO, INDICADOR QUIMICO, MONITORAR INTERNAMENTE O ALCANCE DOS PARAMETROS CRITICOS NOS PACOTES ESTERILIZADOS POR VAPOR SATURADO SOB PRESSAO, CICLOS DE 121°C - 135°C, TIPO 5, EMBALAGEM 1.0 UNIDADE</w:t>
            </w:r>
          </w:p>
        </w:tc>
        <w:tc>
          <w:tcPr>
            <w:tcW w:w="791" w:type="dxa"/>
            <w:shd w:val="clear" w:color="auto" w:fill="auto"/>
            <w:vAlign w:val="center"/>
            <w:hideMark/>
          </w:tcPr>
          <w:p w14:paraId="294B4292" w14:textId="3B8C3EA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10624310</w:t>
            </w:r>
          </w:p>
        </w:tc>
        <w:tc>
          <w:tcPr>
            <w:tcW w:w="1218" w:type="dxa"/>
            <w:shd w:val="clear" w:color="auto" w:fill="auto"/>
            <w:vAlign w:val="center"/>
            <w:hideMark/>
          </w:tcPr>
          <w:p w14:paraId="4745A897" w14:textId="7A8259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661829E" w14:textId="41D48E8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04" w:type="dxa"/>
            <w:shd w:val="clear" w:color="auto" w:fill="auto"/>
            <w:vAlign w:val="center"/>
            <w:hideMark/>
          </w:tcPr>
          <w:p w14:paraId="75DCD876" w14:textId="56F0FA1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4692ABE" w14:textId="32C2C3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553" w:type="dxa"/>
            <w:shd w:val="clear" w:color="000000" w:fill="FFFFFF"/>
            <w:vAlign w:val="center"/>
            <w:hideMark/>
          </w:tcPr>
          <w:p w14:paraId="419988E0" w14:textId="3091EB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A24C8A6" w14:textId="377300D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687" w:type="dxa"/>
            <w:shd w:val="clear" w:color="auto" w:fill="auto"/>
            <w:vAlign w:val="center"/>
            <w:hideMark/>
          </w:tcPr>
          <w:p w14:paraId="303268E3" w14:textId="3D7DF9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938" w:type="dxa"/>
            <w:gridSpan w:val="2"/>
            <w:shd w:val="clear" w:color="auto" w:fill="auto"/>
            <w:vAlign w:val="center"/>
            <w:hideMark/>
          </w:tcPr>
          <w:p w14:paraId="18EEAB7A" w14:textId="640C6D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R$ 0,97</w:t>
            </w:r>
          </w:p>
        </w:tc>
        <w:tc>
          <w:tcPr>
            <w:tcW w:w="1141" w:type="dxa"/>
            <w:shd w:val="clear" w:color="auto" w:fill="auto"/>
            <w:vAlign w:val="center"/>
            <w:hideMark/>
          </w:tcPr>
          <w:p w14:paraId="17352716" w14:textId="4B8847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R$ 1.455,00</w:t>
            </w:r>
          </w:p>
        </w:tc>
      </w:tr>
      <w:tr w:rsidR="00B65789" w:rsidRPr="00B65789" w14:paraId="19943F1D" w14:textId="77777777" w:rsidTr="00B65789">
        <w:trPr>
          <w:gridAfter w:val="1"/>
          <w:wAfter w:w="61" w:type="dxa"/>
          <w:trHeight w:val="675"/>
        </w:trPr>
        <w:tc>
          <w:tcPr>
            <w:tcW w:w="634" w:type="dxa"/>
            <w:shd w:val="clear" w:color="auto" w:fill="auto"/>
            <w:vAlign w:val="center"/>
            <w:hideMark/>
          </w:tcPr>
          <w:p w14:paraId="629F091D" w14:textId="638570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218</w:t>
            </w:r>
          </w:p>
        </w:tc>
        <w:tc>
          <w:tcPr>
            <w:tcW w:w="2902" w:type="dxa"/>
            <w:shd w:val="clear" w:color="auto" w:fill="auto"/>
            <w:vAlign w:val="center"/>
            <w:hideMark/>
          </w:tcPr>
          <w:p w14:paraId="0A2D82EB" w14:textId="443D542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KIT BANDEJA 24X30 SPOT DE MAGNIFICAÇÃO PARA USO ESPECÍFICO NO EQUIPAMENTO MAMOGRAFO MARCA PHILIPS, MODELO GRAPH-MAMMO AF. </w:t>
            </w:r>
          </w:p>
        </w:tc>
        <w:tc>
          <w:tcPr>
            <w:tcW w:w="791" w:type="dxa"/>
            <w:shd w:val="clear" w:color="auto" w:fill="auto"/>
            <w:vAlign w:val="center"/>
            <w:hideMark/>
          </w:tcPr>
          <w:p w14:paraId="0F041BA2" w14:textId="7E3D8D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2BA4DA6A" w14:textId="7D68FD5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KIT</w:t>
            </w:r>
          </w:p>
        </w:tc>
        <w:tc>
          <w:tcPr>
            <w:tcW w:w="585" w:type="dxa"/>
            <w:shd w:val="clear" w:color="auto" w:fill="auto"/>
            <w:vAlign w:val="center"/>
            <w:hideMark/>
          </w:tcPr>
          <w:p w14:paraId="6E5BCFB3" w14:textId="24E2FB7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533BF2E6" w14:textId="3A7F95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DE2388C" w14:textId="29830ED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2AA02847" w14:textId="6CFD8C0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D360854" w14:textId="6071BA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CEA64DD" w14:textId="6B854C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472C7722" w14:textId="2AC77DE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R$ 3.000,00</w:t>
            </w:r>
          </w:p>
        </w:tc>
        <w:tc>
          <w:tcPr>
            <w:tcW w:w="1141" w:type="dxa"/>
            <w:shd w:val="clear" w:color="auto" w:fill="auto"/>
            <w:vAlign w:val="center"/>
            <w:hideMark/>
          </w:tcPr>
          <w:p w14:paraId="0FE32F24" w14:textId="1F6826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R$ 12.000,00</w:t>
            </w:r>
          </w:p>
        </w:tc>
      </w:tr>
      <w:tr w:rsidR="00B65789" w:rsidRPr="00B65789" w14:paraId="292FC0F4" w14:textId="77777777" w:rsidTr="00B65789">
        <w:trPr>
          <w:gridAfter w:val="1"/>
          <w:wAfter w:w="61" w:type="dxa"/>
          <w:trHeight w:val="1125"/>
        </w:trPr>
        <w:tc>
          <w:tcPr>
            <w:tcW w:w="634" w:type="dxa"/>
            <w:shd w:val="clear" w:color="auto" w:fill="auto"/>
            <w:vAlign w:val="center"/>
            <w:hideMark/>
          </w:tcPr>
          <w:p w14:paraId="6745F680" w14:textId="38F8D4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219</w:t>
            </w:r>
          </w:p>
        </w:tc>
        <w:tc>
          <w:tcPr>
            <w:tcW w:w="2902" w:type="dxa"/>
            <w:shd w:val="clear" w:color="auto" w:fill="auto"/>
            <w:vAlign w:val="center"/>
            <w:hideMark/>
          </w:tcPr>
          <w:p w14:paraId="020E8AD5" w14:textId="58EF6A1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KIT BOLEADOR DE METAL. MODELADOR ESFÉRICO DUPLA FASE COM NO MÍNIMO 8 MEDIDAS, E TAMANHO APROXIMADOS DE: TOOLS P (0.4CM, 0.6CM), TOOLS M (0.7CM, 0.8CM), TOOLS G (1CM, 1.1CM), TOOLS GG (1.5CM, 1.7CM), MATERIAL:  METAL COM CABO DE SILICONE.</w:t>
            </w:r>
          </w:p>
        </w:tc>
        <w:tc>
          <w:tcPr>
            <w:tcW w:w="791" w:type="dxa"/>
            <w:shd w:val="clear" w:color="auto" w:fill="auto"/>
            <w:vAlign w:val="center"/>
            <w:hideMark/>
          </w:tcPr>
          <w:p w14:paraId="02F0CA4D" w14:textId="1A6CBEF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6A8D92EF" w14:textId="2092A6B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PACOTE</w:t>
            </w:r>
          </w:p>
        </w:tc>
        <w:tc>
          <w:tcPr>
            <w:tcW w:w="585" w:type="dxa"/>
            <w:shd w:val="clear" w:color="auto" w:fill="auto"/>
            <w:vAlign w:val="center"/>
            <w:hideMark/>
          </w:tcPr>
          <w:p w14:paraId="544ADD0B" w14:textId="46F916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570EDBB7" w14:textId="2BD13A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490" w:type="dxa"/>
            <w:shd w:val="clear" w:color="000000" w:fill="FFFFFF"/>
            <w:vAlign w:val="center"/>
            <w:hideMark/>
          </w:tcPr>
          <w:p w14:paraId="700FEAD2" w14:textId="155E86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2DB07759" w14:textId="2B80763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5DF4AF3" w14:textId="191B2EE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24B4044" w14:textId="30C400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5BED516F" w14:textId="3E7C18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R$ 25,00</w:t>
            </w:r>
          </w:p>
        </w:tc>
        <w:tc>
          <w:tcPr>
            <w:tcW w:w="1141" w:type="dxa"/>
            <w:shd w:val="clear" w:color="auto" w:fill="auto"/>
            <w:vAlign w:val="center"/>
            <w:hideMark/>
          </w:tcPr>
          <w:p w14:paraId="3A59FC45" w14:textId="62595D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R$ 75,00</w:t>
            </w:r>
          </w:p>
        </w:tc>
      </w:tr>
      <w:tr w:rsidR="00B65789" w:rsidRPr="00B65789" w14:paraId="62BBB02A" w14:textId="77777777" w:rsidTr="00B65789">
        <w:trPr>
          <w:gridAfter w:val="1"/>
          <w:wAfter w:w="61" w:type="dxa"/>
          <w:trHeight w:val="2025"/>
        </w:trPr>
        <w:tc>
          <w:tcPr>
            <w:tcW w:w="634" w:type="dxa"/>
            <w:shd w:val="clear" w:color="auto" w:fill="auto"/>
            <w:vAlign w:val="center"/>
            <w:hideMark/>
          </w:tcPr>
          <w:p w14:paraId="280A1AF9" w14:textId="7A1800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220</w:t>
            </w:r>
          </w:p>
        </w:tc>
        <w:tc>
          <w:tcPr>
            <w:tcW w:w="2902" w:type="dxa"/>
            <w:shd w:val="clear" w:color="auto" w:fill="auto"/>
            <w:vAlign w:val="center"/>
            <w:hideMark/>
          </w:tcPr>
          <w:p w14:paraId="26B97D21" w14:textId="7EA4E37D"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KIT EPAP PEDIÁTRICO </w:t>
            </w:r>
            <w:proofErr w:type="gramStart"/>
            <w:r w:rsidRPr="00B65789">
              <w:rPr>
                <w:rFonts w:eastAsia="Times New Roman" w:cs="Times New Roman"/>
                <w:kern w:val="0"/>
                <w:sz w:val="14"/>
                <w:szCs w:val="14"/>
                <w:lang w:eastAsia="pt-BR" w:bidi="ar-SA"/>
              </w:rPr>
              <w:t>( PEEP</w:t>
            </w:r>
            <w:proofErr w:type="gramEnd"/>
            <w:r w:rsidRPr="00B65789">
              <w:rPr>
                <w:rFonts w:eastAsia="Times New Roman" w:cs="Times New Roman"/>
                <w:kern w:val="0"/>
                <w:sz w:val="14"/>
                <w:szCs w:val="14"/>
                <w:lang w:eastAsia="pt-BR" w:bidi="ar-SA"/>
              </w:rPr>
              <w:t xml:space="preserve"> 2.5 À 20.0 CMH2O ) É COMPOSTO POR: MÁSCARA ORONASAL PEDIÁTRICA NR2 DE COXIM AJUSTÁVEL ATRAVÉS DE VÁLVULA (MEDINDO APROXIMADAMENTE UMA ÁREA LIVRE COM 6.0 CM ALT A 4.0 CM LARG), GARRA COM NO MÍNIMO 4 PONTAS PEDIÁTRICA; CONECTOR T COM VÁLVULA UNIDIRECIONAL; VÁLVULA DE PEEP (TIPO SPRING LOAD) COM AJUSTES MARCADOS DE 2,5 CMH2O À 20,0 CMH2O.</w:t>
            </w:r>
          </w:p>
        </w:tc>
        <w:tc>
          <w:tcPr>
            <w:tcW w:w="791" w:type="dxa"/>
            <w:shd w:val="clear" w:color="auto" w:fill="auto"/>
            <w:vAlign w:val="center"/>
            <w:hideMark/>
          </w:tcPr>
          <w:p w14:paraId="35021715" w14:textId="58E76B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2C3C4E08" w14:textId="533571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KIT</w:t>
            </w:r>
          </w:p>
        </w:tc>
        <w:tc>
          <w:tcPr>
            <w:tcW w:w="585" w:type="dxa"/>
            <w:shd w:val="clear" w:color="auto" w:fill="auto"/>
            <w:vAlign w:val="center"/>
            <w:hideMark/>
          </w:tcPr>
          <w:p w14:paraId="208A54BC" w14:textId="58C36AE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5E1833D" w14:textId="797927E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6774BE48" w14:textId="6EE641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4B4CB91" w14:textId="002FD1C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6F2335F" w14:textId="32540F1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4A9981B" w14:textId="487639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693D206B" w14:textId="313BFD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R$ 167,33</w:t>
            </w:r>
          </w:p>
        </w:tc>
        <w:tc>
          <w:tcPr>
            <w:tcW w:w="1141" w:type="dxa"/>
            <w:shd w:val="clear" w:color="auto" w:fill="auto"/>
            <w:vAlign w:val="center"/>
            <w:hideMark/>
          </w:tcPr>
          <w:p w14:paraId="69119630" w14:textId="3F365E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R$ 334,66</w:t>
            </w:r>
          </w:p>
        </w:tc>
      </w:tr>
      <w:tr w:rsidR="00B65789" w:rsidRPr="00B65789" w14:paraId="6DE39D87" w14:textId="77777777" w:rsidTr="00B65789">
        <w:trPr>
          <w:gridAfter w:val="1"/>
          <w:wAfter w:w="61" w:type="dxa"/>
          <w:trHeight w:val="1350"/>
        </w:trPr>
        <w:tc>
          <w:tcPr>
            <w:tcW w:w="634" w:type="dxa"/>
            <w:shd w:val="clear" w:color="auto" w:fill="auto"/>
            <w:vAlign w:val="center"/>
            <w:hideMark/>
          </w:tcPr>
          <w:p w14:paraId="55621758" w14:textId="71C78A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221</w:t>
            </w:r>
          </w:p>
        </w:tc>
        <w:tc>
          <w:tcPr>
            <w:tcW w:w="2902" w:type="dxa"/>
            <w:shd w:val="clear" w:color="auto" w:fill="auto"/>
            <w:vAlign w:val="center"/>
            <w:hideMark/>
          </w:tcPr>
          <w:p w14:paraId="2F266DE0" w14:textId="4C9D3CA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KIT EPAP, USO NA TERAPIA DE PRESSÃO POSITIVA EXPIRATÓRIA, CONTENDO MASCARA FACIAL EM SILICONE, COXIM INFLAVEL, GARRAS PARA FIXAÇÃO, ISENTA DE LATEX, TUBO EM "T" COM VALVULA UNIDIRECIONAL, ADAPTADOR CPAP, VALVULA DE PEEP E FIXADOR CEFALICO, PROCESSAVEL, KIT 1.0 UNIDADE.</w:t>
            </w:r>
          </w:p>
        </w:tc>
        <w:tc>
          <w:tcPr>
            <w:tcW w:w="791" w:type="dxa"/>
            <w:shd w:val="clear" w:color="auto" w:fill="auto"/>
            <w:vAlign w:val="center"/>
            <w:hideMark/>
          </w:tcPr>
          <w:p w14:paraId="7051FB38" w14:textId="064A73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1551503</w:t>
            </w:r>
          </w:p>
        </w:tc>
        <w:tc>
          <w:tcPr>
            <w:tcW w:w="1218" w:type="dxa"/>
            <w:shd w:val="clear" w:color="auto" w:fill="auto"/>
            <w:vAlign w:val="center"/>
            <w:hideMark/>
          </w:tcPr>
          <w:p w14:paraId="141F932D" w14:textId="37D93C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KIT 1.0 UNIDADE</w:t>
            </w:r>
          </w:p>
        </w:tc>
        <w:tc>
          <w:tcPr>
            <w:tcW w:w="585" w:type="dxa"/>
            <w:shd w:val="clear" w:color="auto" w:fill="auto"/>
            <w:vAlign w:val="center"/>
            <w:hideMark/>
          </w:tcPr>
          <w:p w14:paraId="1A5DD455" w14:textId="28D276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CA77016" w14:textId="1B2F47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5E83C01A" w14:textId="7C6F66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7F6D838D" w14:textId="682C74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75CBDD2" w14:textId="1F4DCC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BEAF609" w14:textId="55B727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w:t>
            </w:r>
          </w:p>
        </w:tc>
        <w:tc>
          <w:tcPr>
            <w:tcW w:w="938" w:type="dxa"/>
            <w:gridSpan w:val="2"/>
            <w:shd w:val="clear" w:color="auto" w:fill="auto"/>
            <w:vAlign w:val="center"/>
            <w:hideMark/>
          </w:tcPr>
          <w:p w14:paraId="6FED7B74" w14:textId="381D4D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R$ 167,33</w:t>
            </w:r>
          </w:p>
        </w:tc>
        <w:tc>
          <w:tcPr>
            <w:tcW w:w="1141" w:type="dxa"/>
            <w:shd w:val="clear" w:color="auto" w:fill="auto"/>
            <w:vAlign w:val="center"/>
            <w:hideMark/>
          </w:tcPr>
          <w:p w14:paraId="04A5F639" w14:textId="11B5B4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R$ 1.171,31</w:t>
            </w:r>
          </w:p>
        </w:tc>
      </w:tr>
      <w:tr w:rsidR="00B65789" w:rsidRPr="00B65789" w14:paraId="29D01914" w14:textId="77777777" w:rsidTr="00B65789">
        <w:trPr>
          <w:gridAfter w:val="1"/>
          <w:wAfter w:w="61" w:type="dxa"/>
          <w:trHeight w:val="1125"/>
        </w:trPr>
        <w:tc>
          <w:tcPr>
            <w:tcW w:w="634" w:type="dxa"/>
            <w:shd w:val="clear" w:color="auto" w:fill="auto"/>
            <w:vAlign w:val="center"/>
            <w:hideMark/>
          </w:tcPr>
          <w:p w14:paraId="501F466B" w14:textId="6942DF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222</w:t>
            </w:r>
          </w:p>
        </w:tc>
        <w:tc>
          <w:tcPr>
            <w:tcW w:w="2902" w:type="dxa"/>
            <w:shd w:val="clear" w:color="auto" w:fill="auto"/>
            <w:vAlign w:val="center"/>
            <w:hideMark/>
          </w:tcPr>
          <w:p w14:paraId="5ADD52CF" w14:textId="3B25A1D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KIT MONOFILAMENTO PARA TESTE DE SENSIBILIDADE TATIL (SEMMES-WEISTEIN), 6 MONOFILAMENTOS DE NYLON; VERDE: 0,05G, AZUL: 0,2G, VIOLETA: 2G, VERMELHO ESCURO: 4G, LARANJA: 10G, VERMELHO MAGENTA: 300G. EMBALAGEM 1.0 UNIDADE.</w:t>
            </w:r>
          </w:p>
        </w:tc>
        <w:tc>
          <w:tcPr>
            <w:tcW w:w="791" w:type="dxa"/>
            <w:shd w:val="clear" w:color="auto" w:fill="auto"/>
            <w:vAlign w:val="center"/>
            <w:hideMark/>
          </w:tcPr>
          <w:p w14:paraId="77BEA42A" w14:textId="04C351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934560</w:t>
            </w:r>
          </w:p>
        </w:tc>
        <w:tc>
          <w:tcPr>
            <w:tcW w:w="1218" w:type="dxa"/>
            <w:shd w:val="clear" w:color="auto" w:fill="auto"/>
            <w:vAlign w:val="center"/>
            <w:hideMark/>
          </w:tcPr>
          <w:p w14:paraId="67ACDEB5" w14:textId="5E405F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DE8C4E8" w14:textId="62ECCE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15D6DB7D" w14:textId="5E0D07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EAF10C4" w14:textId="305F28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D231E8C" w14:textId="6ECAFC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757B7B3" w14:textId="17E978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B2F3BDF" w14:textId="1FE37C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3E18BECA" w14:textId="5BF903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R$ 317,80</w:t>
            </w:r>
          </w:p>
        </w:tc>
        <w:tc>
          <w:tcPr>
            <w:tcW w:w="1141" w:type="dxa"/>
            <w:shd w:val="clear" w:color="auto" w:fill="auto"/>
            <w:vAlign w:val="center"/>
            <w:hideMark/>
          </w:tcPr>
          <w:p w14:paraId="565C30FC" w14:textId="0DD946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R$ 635,60</w:t>
            </w:r>
          </w:p>
        </w:tc>
      </w:tr>
      <w:tr w:rsidR="00B65789" w:rsidRPr="00B65789" w14:paraId="3E69BBF3" w14:textId="77777777" w:rsidTr="00B65789">
        <w:trPr>
          <w:gridAfter w:val="1"/>
          <w:wAfter w:w="61" w:type="dxa"/>
          <w:trHeight w:val="3375"/>
        </w:trPr>
        <w:tc>
          <w:tcPr>
            <w:tcW w:w="634" w:type="dxa"/>
            <w:shd w:val="clear" w:color="auto" w:fill="auto"/>
            <w:vAlign w:val="center"/>
            <w:hideMark/>
          </w:tcPr>
          <w:p w14:paraId="2F5ECC77" w14:textId="4D51D1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223</w:t>
            </w:r>
          </w:p>
        </w:tc>
        <w:tc>
          <w:tcPr>
            <w:tcW w:w="2902" w:type="dxa"/>
            <w:shd w:val="clear" w:color="auto" w:fill="auto"/>
            <w:vAlign w:val="center"/>
            <w:hideMark/>
          </w:tcPr>
          <w:p w14:paraId="62D6AD8C" w14:textId="5D1331BE"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KIT PARA OFERTAR PRESSÃO POSITIVA AO FINAL DA EXPIRAÇÃO (EPAP) ATRAVÉS DE MÁSCARA FACIAL. DESCRIÇÃO: PERMITE APLICAÇÃO DE RESISTÊNCIA À FASE EXPIRATÓRIA OBJETIVANDO A ABERTURA DE UNIDADES PULMONARES MAL VENTILADAS OU MESMO A MANUTENÇÃO DESTA ABERTURA POR MAIS TEMPO, VISANDO MELHORAR A OXIGENAÇÃO POR IMPLEMENTAR A TROCA GASOSA • CARACTERÍSTICAS TÉCNICAS: MÁSCARA BORDA DE SILICONE INFLÁVEL. CONECTOR EM “T” COM VÁLVULA </w:t>
            </w:r>
            <w:proofErr w:type="gramStart"/>
            <w:r w:rsidRPr="00B65789">
              <w:rPr>
                <w:rFonts w:eastAsia="Times New Roman" w:cs="Times New Roman"/>
                <w:kern w:val="0"/>
                <w:sz w:val="14"/>
                <w:szCs w:val="14"/>
                <w:lang w:eastAsia="pt-BR" w:bidi="ar-SA"/>
              </w:rPr>
              <w:t>UNIDIRECIONAL .</w:t>
            </w:r>
            <w:proofErr w:type="gramEnd"/>
            <w:r w:rsidRPr="00B65789">
              <w:rPr>
                <w:rFonts w:eastAsia="Times New Roman" w:cs="Times New Roman"/>
                <w:kern w:val="0"/>
                <w:sz w:val="14"/>
                <w:szCs w:val="14"/>
                <w:lang w:eastAsia="pt-BR" w:bidi="ar-SA"/>
              </w:rPr>
              <w:t xml:space="preserve"> VÁLVULA DE PEEP AJUSTÁVEL DE 5 A 20 CMH2O. CONETOR INTERMEDIÁRIO E FIXADOR CEFÁLICO EM SILICONE. LIVRE DE LÁTEX. </w:t>
            </w:r>
            <w:proofErr w:type="gramStart"/>
            <w:r w:rsidRPr="00B65789">
              <w:rPr>
                <w:rFonts w:eastAsia="Times New Roman" w:cs="Times New Roman"/>
                <w:kern w:val="0"/>
                <w:sz w:val="14"/>
                <w:szCs w:val="14"/>
                <w:lang w:eastAsia="pt-BR" w:bidi="ar-SA"/>
              </w:rPr>
              <w:t>TAMANHO :</w:t>
            </w:r>
            <w:proofErr w:type="gramEnd"/>
            <w:r w:rsidRPr="00B65789">
              <w:rPr>
                <w:rFonts w:eastAsia="Times New Roman" w:cs="Times New Roman"/>
                <w:kern w:val="0"/>
                <w:sz w:val="14"/>
                <w:szCs w:val="14"/>
                <w:lang w:eastAsia="pt-BR" w:bidi="ar-SA"/>
              </w:rPr>
              <w:t xml:space="preserve"> INFANTIL M. GARANTIA DE 1 ANO. ASSISTÊNCIA TÉCNICA. MANUAL TÉCNICO E DO USUÁRIO EM PORTUGUÊS</w:t>
            </w:r>
          </w:p>
        </w:tc>
        <w:tc>
          <w:tcPr>
            <w:tcW w:w="791" w:type="dxa"/>
            <w:shd w:val="clear" w:color="auto" w:fill="auto"/>
            <w:vAlign w:val="center"/>
            <w:hideMark/>
          </w:tcPr>
          <w:p w14:paraId="60CCB62A" w14:textId="411EFE9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28754F16" w14:textId="37E02B8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767D310" w14:textId="6C886FC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518DF03" w14:textId="16AFED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6303388" w14:textId="3C796E9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4235C026" w14:textId="034C012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319402F" w14:textId="298B12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ABFFE67" w14:textId="0994CC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528F7927" w14:textId="4FB55D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R$ 69,50</w:t>
            </w:r>
          </w:p>
        </w:tc>
        <w:tc>
          <w:tcPr>
            <w:tcW w:w="1141" w:type="dxa"/>
            <w:shd w:val="clear" w:color="auto" w:fill="auto"/>
            <w:vAlign w:val="center"/>
            <w:hideMark/>
          </w:tcPr>
          <w:p w14:paraId="6527AECC" w14:textId="04F227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R$ 347,50</w:t>
            </w:r>
          </w:p>
        </w:tc>
      </w:tr>
      <w:tr w:rsidR="00B65789" w:rsidRPr="00B65789" w14:paraId="2EFAA8C5" w14:textId="77777777" w:rsidTr="00B65789">
        <w:trPr>
          <w:gridAfter w:val="1"/>
          <w:wAfter w:w="61" w:type="dxa"/>
          <w:trHeight w:val="3375"/>
        </w:trPr>
        <w:tc>
          <w:tcPr>
            <w:tcW w:w="634" w:type="dxa"/>
            <w:shd w:val="clear" w:color="auto" w:fill="auto"/>
            <w:vAlign w:val="center"/>
            <w:hideMark/>
          </w:tcPr>
          <w:p w14:paraId="795C2C12" w14:textId="062782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224</w:t>
            </w:r>
          </w:p>
        </w:tc>
        <w:tc>
          <w:tcPr>
            <w:tcW w:w="2902" w:type="dxa"/>
            <w:shd w:val="clear" w:color="auto" w:fill="auto"/>
            <w:vAlign w:val="center"/>
            <w:hideMark/>
          </w:tcPr>
          <w:p w14:paraId="6013A3BA" w14:textId="6B7B73A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KIT PARA OFERTAR PRESSÃO POSITIVA AO FINAL DA EXPIRAÇÃO (EPAP) ATRAVÉS DE MÁSCARA FACIAL. DESCRIÇÃO: PERMITE APLICAÇÃO DE RESISTÊNCIA À FASE EXPIRATÓRIA OBJETIVANDO A ABERTURA DE UNIDADES PULMONARES MAL VENTILADAS OU MESMO A MANUTENÇÃO DESTA ABERTURA POR MAIS TEMPO, VISANDO MELHORAR A OXIGENAÇÃO POR IMPLEMENTAR A TROCA GASOSA • CARACTERÍSTICAS TÉCNICAS: MÁSCARA BORDA DE SILICONE INFLÁVEL. CONECTOR EM “T” COM VÁLVULA </w:t>
            </w:r>
            <w:proofErr w:type="gramStart"/>
            <w:r w:rsidRPr="00B65789">
              <w:rPr>
                <w:rFonts w:eastAsia="Times New Roman" w:cs="Times New Roman"/>
                <w:kern w:val="0"/>
                <w:sz w:val="14"/>
                <w:szCs w:val="14"/>
                <w:lang w:eastAsia="pt-BR" w:bidi="ar-SA"/>
              </w:rPr>
              <w:t>UNIDIRECIONAL .</w:t>
            </w:r>
            <w:proofErr w:type="gramEnd"/>
            <w:r w:rsidRPr="00B65789">
              <w:rPr>
                <w:rFonts w:eastAsia="Times New Roman" w:cs="Times New Roman"/>
                <w:kern w:val="0"/>
                <w:sz w:val="14"/>
                <w:szCs w:val="14"/>
                <w:lang w:eastAsia="pt-BR" w:bidi="ar-SA"/>
              </w:rPr>
              <w:t xml:space="preserve"> VÁLVULA DE PEEP AJUSTÁVEL DE 5 A 20 CMH2O. CONETOR INTERMEDIÁRIO E FIXADOR CEFÁLICO EM SILICONE. LIVRE DE LÁTEX. </w:t>
            </w:r>
            <w:proofErr w:type="gramStart"/>
            <w:r w:rsidRPr="00B65789">
              <w:rPr>
                <w:rFonts w:eastAsia="Times New Roman" w:cs="Times New Roman"/>
                <w:kern w:val="0"/>
                <w:sz w:val="14"/>
                <w:szCs w:val="14"/>
                <w:lang w:eastAsia="pt-BR" w:bidi="ar-SA"/>
              </w:rPr>
              <w:t>TAMANHO :</w:t>
            </w:r>
            <w:proofErr w:type="gramEnd"/>
            <w:r w:rsidRPr="00B65789">
              <w:rPr>
                <w:rFonts w:eastAsia="Times New Roman" w:cs="Times New Roman"/>
                <w:kern w:val="0"/>
                <w:sz w:val="14"/>
                <w:szCs w:val="14"/>
                <w:lang w:eastAsia="pt-BR" w:bidi="ar-SA"/>
              </w:rPr>
              <w:t xml:space="preserve"> INFANTIL P. GARANTIA DE 1 ANO. ASSISTÊNCIA TÉCNICA. MANUAL TÉCNICO E DO USUÁRIO EM PORTUGUÊS</w:t>
            </w:r>
          </w:p>
        </w:tc>
        <w:tc>
          <w:tcPr>
            <w:tcW w:w="791" w:type="dxa"/>
            <w:shd w:val="clear" w:color="auto" w:fill="auto"/>
            <w:vAlign w:val="center"/>
            <w:hideMark/>
          </w:tcPr>
          <w:p w14:paraId="6C7CF3B4" w14:textId="5D1A01B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109E3821" w14:textId="0A5B1FE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0DC07A8" w14:textId="1B396F2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41E7E51" w14:textId="31A485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0E0AB71" w14:textId="743B2CE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161DC281" w14:textId="762D911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EBB8809" w14:textId="1CADFFA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B5E8B73" w14:textId="24AE8D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05188DE0" w14:textId="61AF9A9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R$ 69,50</w:t>
            </w:r>
          </w:p>
        </w:tc>
        <w:tc>
          <w:tcPr>
            <w:tcW w:w="1141" w:type="dxa"/>
            <w:shd w:val="clear" w:color="auto" w:fill="auto"/>
            <w:vAlign w:val="center"/>
            <w:hideMark/>
          </w:tcPr>
          <w:p w14:paraId="1A078EB6" w14:textId="5D3917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R$ 347,50</w:t>
            </w:r>
          </w:p>
        </w:tc>
      </w:tr>
      <w:tr w:rsidR="00B65789" w:rsidRPr="00B65789" w14:paraId="60EEF893" w14:textId="77777777" w:rsidTr="00B65789">
        <w:trPr>
          <w:gridAfter w:val="1"/>
          <w:wAfter w:w="61" w:type="dxa"/>
          <w:trHeight w:val="2280"/>
        </w:trPr>
        <w:tc>
          <w:tcPr>
            <w:tcW w:w="634" w:type="dxa"/>
            <w:shd w:val="clear" w:color="auto" w:fill="auto"/>
            <w:vAlign w:val="center"/>
            <w:hideMark/>
          </w:tcPr>
          <w:p w14:paraId="6129606F" w14:textId="28B72A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225</w:t>
            </w:r>
          </w:p>
        </w:tc>
        <w:tc>
          <w:tcPr>
            <w:tcW w:w="2902" w:type="dxa"/>
            <w:shd w:val="clear" w:color="auto" w:fill="auto"/>
            <w:vAlign w:val="center"/>
            <w:hideMark/>
          </w:tcPr>
          <w:p w14:paraId="0B657E7C" w14:textId="5B5C424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KIT VENTOSAS OROFACIAIS, CONTÉM NO MÍNIMO: UMA UNIDADE DE VENTOSA OROFACIAL MINI (MEDINDO CERCA DE 9,5CM DE ALTURA X 5,0CM DE LARGURA DO DIÂMETRO EXTERNO DO BULBO DE PRESSÃO E 12MM DE DIÂMETRO EXTERNO DO TUBO DE VIDRO) E UMA UNIDADE DE VENTOSA OROFACIAL MÉDIA (MEDINDO CERCA DE 9,5CM DE ALTURA X 5,0CM DE LARGURA DO DIÂMETRO EXTERNO DO BULBO DE PRESSÃO E 18MM DE DIÂMETRO EXTERNO DO TUBO DE VIDRO).</w:t>
            </w:r>
          </w:p>
        </w:tc>
        <w:tc>
          <w:tcPr>
            <w:tcW w:w="791" w:type="dxa"/>
            <w:shd w:val="clear" w:color="auto" w:fill="auto"/>
            <w:vAlign w:val="center"/>
            <w:hideMark/>
          </w:tcPr>
          <w:p w14:paraId="4FB20DB3" w14:textId="49C14E1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r>
              <w:rPr>
                <w:rFonts w:eastAsia="Times New Roman" w:cs="Times New Roman"/>
                <w:kern w:val="0"/>
                <w:sz w:val="14"/>
                <w:szCs w:val="14"/>
                <w:lang w:eastAsia="pt-BR" w:bidi="ar-SA"/>
              </w:rPr>
              <w:t>-</w:t>
            </w:r>
          </w:p>
        </w:tc>
        <w:tc>
          <w:tcPr>
            <w:tcW w:w="1218" w:type="dxa"/>
            <w:shd w:val="clear" w:color="auto" w:fill="auto"/>
            <w:vAlign w:val="center"/>
            <w:hideMark/>
          </w:tcPr>
          <w:p w14:paraId="7CC45DC5" w14:textId="64171C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144E554A" w14:textId="6AD713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1C2AC224" w14:textId="3F6907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2F6692C8" w14:textId="60338D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D19C2E0" w14:textId="6D124ED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055B20A" w14:textId="7F90942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29BF8FB" w14:textId="3BEF325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938" w:type="dxa"/>
            <w:gridSpan w:val="2"/>
            <w:shd w:val="clear" w:color="auto" w:fill="auto"/>
            <w:vAlign w:val="center"/>
            <w:hideMark/>
          </w:tcPr>
          <w:p w14:paraId="14AB9CBD" w14:textId="6A195A7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R$ 210,00</w:t>
            </w:r>
          </w:p>
        </w:tc>
        <w:tc>
          <w:tcPr>
            <w:tcW w:w="1141" w:type="dxa"/>
            <w:shd w:val="clear" w:color="auto" w:fill="auto"/>
            <w:vAlign w:val="center"/>
            <w:hideMark/>
          </w:tcPr>
          <w:p w14:paraId="16A8B330" w14:textId="3217F8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R$ 840,00</w:t>
            </w:r>
          </w:p>
        </w:tc>
      </w:tr>
      <w:tr w:rsidR="00B65789" w:rsidRPr="00B65789" w14:paraId="7EB6A2CB" w14:textId="77777777" w:rsidTr="00B65789">
        <w:trPr>
          <w:gridAfter w:val="1"/>
          <w:wAfter w:w="61" w:type="dxa"/>
          <w:trHeight w:val="675"/>
        </w:trPr>
        <w:tc>
          <w:tcPr>
            <w:tcW w:w="634" w:type="dxa"/>
            <w:shd w:val="clear" w:color="auto" w:fill="auto"/>
            <w:vAlign w:val="center"/>
            <w:hideMark/>
          </w:tcPr>
          <w:p w14:paraId="4AC30BD3" w14:textId="21CA81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226</w:t>
            </w:r>
          </w:p>
        </w:tc>
        <w:tc>
          <w:tcPr>
            <w:tcW w:w="2902" w:type="dxa"/>
            <w:shd w:val="clear" w:color="auto" w:fill="auto"/>
            <w:vAlign w:val="center"/>
            <w:hideMark/>
          </w:tcPr>
          <w:p w14:paraId="37A97120" w14:textId="52506D0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LAMINA AÇO CARBONO, ADAPTAVEL, COMPATIVEL COM O </w:t>
            </w:r>
            <w:proofErr w:type="gramStart"/>
            <w:r w:rsidRPr="00B65789">
              <w:rPr>
                <w:rFonts w:eastAsia="Times New Roman" w:cs="Times New Roman"/>
                <w:b/>
                <w:bCs/>
                <w:color w:val="000000"/>
                <w:kern w:val="0"/>
                <w:sz w:val="14"/>
                <w:szCs w:val="14"/>
                <w:lang w:eastAsia="pt-BR" w:bidi="ar-SA"/>
              </w:rPr>
              <w:t xml:space="preserve">TRICOTOMIZADOR </w:t>
            </w:r>
            <w:r w:rsidRPr="00B65789">
              <w:rPr>
                <w:rFonts w:eastAsia="Times New Roman" w:cs="Times New Roman"/>
                <w:color w:val="000000"/>
                <w:kern w:val="0"/>
                <w:sz w:val="14"/>
                <w:szCs w:val="14"/>
                <w:lang w:eastAsia="pt-BR" w:bidi="ar-SA"/>
              </w:rPr>
              <w:t xml:space="preserve"> FORNECIDO</w:t>
            </w:r>
            <w:proofErr w:type="gramEnd"/>
            <w:r w:rsidRPr="00B65789">
              <w:rPr>
                <w:rFonts w:eastAsia="Times New Roman" w:cs="Times New Roman"/>
                <w:color w:val="000000"/>
                <w:kern w:val="0"/>
                <w:sz w:val="14"/>
                <w:szCs w:val="14"/>
                <w:lang w:eastAsia="pt-BR" w:bidi="ar-SA"/>
              </w:rPr>
              <w:t xml:space="preserve"> EM FORMA DE COMODATO, UNIDADE 1.0 UNIDADE </w:t>
            </w:r>
          </w:p>
        </w:tc>
        <w:tc>
          <w:tcPr>
            <w:tcW w:w="791" w:type="dxa"/>
            <w:shd w:val="clear" w:color="auto" w:fill="auto"/>
            <w:vAlign w:val="center"/>
            <w:hideMark/>
          </w:tcPr>
          <w:p w14:paraId="7A65996F" w14:textId="325227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792813</w:t>
            </w:r>
          </w:p>
        </w:tc>
        <w:tc>
          <w:tcPr>
            <w:tcW w:w="1218" w:type="dxa"/>
            <w:shd w:val="clear" w:color="auto" w:fill="auto"/>
            <w:vAlign w:val="center"/>
            <w:hideMark/>
          </w:tcPr>
          <w:p w14:paraId="26BC3C19" w14:textId="57D5A9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UNIDADE 1.0 UNIDADE </w:t>
            </w:r>
          </w:p>
        </w:tc>
        <w:tc>
          <w:tcPr>
            <w:tcW w:w="585" w:type="dxa"/>
            <w:shd w:val="clear" w:color="auto" w:fill="auto"/>
            <w:vAlign w:val="center"/>
            <w:hideMark/>
          </w:tcPr>
          <w:p w14:paraId="1E5A5FD4" w14:textId="75DB83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0C1B0C34" w14:textId="0E505A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4AFE59C" w14:textId="645BB8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6B08466B" w14:textId="12CE5BB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7827247" w14:textId="7C7FC9D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266EDEE" w14:textId="1F0E27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61C278A9" w14:textId="315D2B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R$ 25,98</w:t>
            </w:r>
          </w:p>
        </w:tc>
        <w:tc>
          <w:tcPr>
            <w:tcW w:w="1141" w:type="dxa"/>
            <w:shd w:val="clear" w:color="auto" w:fill="auto"/>
            <w:vAlign w:val="center"/>
            <w:hideMark/>
          </w:tcPr>
          <w:p w14:paraId="7C9BC3E2" w14:textId="3CA3FC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R$ 103,92</w:t>
            </w:r>
          </w:p>
        </w:tc>
      </w:tr>
      <w:tr w:rsidR="00B65789" w:rsidRPr="00B65789" w14:paraId="3F042E83" w14:textId="77777777" w:rsidTr="00B65789">
        <w:trPr>
          <w:gridAfter w:val="1"/>
          <w:wAfter w:w="61" w:type="dxa"/>
          <w:trHeight w:val="675"/>
        </w:trPr>
        <w:tc>
          <w:tcPr>
            <w:tcW w:w="634" w:type="dxa"/>
            <w:shd w:val="clear" w:color="auto" w:fill="auto"/>
            <w:vAlign w:val="center"/>
            <w:hideMark/>
          </w:tcPr>
          <w:p w14:paraId="3F9042F4" w14:textId="038361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227</w:t>
            </w:r>
          </w:p>
        </w:tc>
        <w:tc>
          <w:tcPr>
            <w:tcW w:w="2902" w:type="dxa"/>
            <w:shd w:val="clear" w:color="auto" w:fill="auto"/>
            <w:vAlign w:val="center"/>
            <w:hideMark/>
          </w:tcPr>
          <w:p w14:paraId="1C655233" w14:textId="0449DA9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LAMINA, BISTURI, N°12, EMBALAGEM 1.0 UNIDADE</w:t>
            </w:r>
          </w:p>
        </w:tc>
        <w:tc>
          <w:tcPr>
            <w:tcW w:w="791" w:type="dxa"/>
            <w:shd w:val="clear" w:color="auto" w:fill="auto"/>
            <w:vAlign w:val="center"/>
            <w:hideMark/>
          </w:tcPr>
          <w:p w14:paraId="760F33E8" w14:textId="3D3E94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13305910</w:t>
            </w:r>
          </w:p>
        </w:tc>
        <w:tc>
          <w:tcPr>
            <w:tcW w:w="1218" w:type="dxa"/>
            <w:shd w:val="clear" w:color="auto" w:fill="auto"/>
            <w:vAlign w:val="center"/>
            <w:hideMark/>
          </w:tcPr>
          <w:p w14:paraId="40475320" w14:textId="075DF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B4CD89B" w14:textId="69CF21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1E1E6DF4" w14:textId="055AC9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06CF399" w14:textId="735DD3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3EC9F2C6" w14:textId="723EA7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47366A0" w14:textId="6911B7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687" w:type="dxa"/>
            <w:shd w:val="clear" w:color="auto" w:fill="auto"/>
            <w:vAlign w:val="center"/>
            <w:hideMark/>
          </w:tcPr>
          <w:p w14:paraId="3A34FA04" w14:textId="6A49C3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5000</w:t>
            </w:r>
          </w:p>
        </w:tc>
        <w:tc>
          <w:tcPr>
            <w:tcW w:w="938" w:type="dxa"/>
            <w:gridSpan w:val="2"/>
            <w:shd w:val="clear" w:color="auto" w:fill="auto"/>
            <w:vAlign w:val="center"/>
            <w:hideMark/>
          </w:tcPr>
          <w:p w14:paraId="1D6848E4" w14:textId="4730A1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R$ 0,30</w:t>
            </w:r>
          </w:p>
        </w:tc>
        <w:tc>
          <w:tcPr>
            <w:tcW w:w="1141" w:type="dxa"/>
            <w:shd w:val="clear" w:color="auto" w:fill="auto"/>
            <w:vAlign w:val="center"/>
            <w:hideMark/>
          </w:tcPr>
          <w:p w14:paraId="44C119B6" w14:textId="7CFD38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R$ 1.500,00</w:t>
            </w:r>
          </w:p>
        </w:tc>
      </w:tr>
      <w:tr w:rsidR="00B65789" w:rsidRPr="00B65789" w14:paraId="1F528354" w14:textId="77777777" w:rsidTr="00B65789">
        <w:trPr>
          <w:gridAfter w:val="1"/>
          <w:wAfter w:w="61" w:type="dxa"/>
          <w:trHeight w:val="1575"/>
        </w:trPr>
        <w:tc>
          <w:tcPr>
            <w:tcW w:w="634" w:type="dxa"/>
            <w:shd w:val="clear" w:color="auto" w:fill="auto"/>
            <w:vAlign w:val="center"/>
            <w:hideMark/>
          </w:tcPr>
          <w:p w14:paraId="1E7937CD" w14:textId="5C899B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228</w:t>
            </w:r>
          </w:p>
        </w:tc>
        <w:tc>
          <w:tcPr>
            <w:tcW w:w="2902" w:type="dxa"/>
            <w:shd w:val="clear" w:color="auto" w:fill="auto"/>
            <w:vAlign w:val="center"/>
            <w:hideMark/>
          </w:tcPr>
          <w:p w14:paraId="2B5E6FA4" w14:textId="3C611F6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LAMINA, DE BISTURI DESCARTAVEL, Nº 15, ACO INOX OU ACO CARBONO, ISENTA DE REBARBAS E SINAIS DE OXIDACAO PONTA AFIADA, PERFEITA ADAPTACAO AO CABO, COM PROTECAO NA </w:t>
            </w:r>
            <w:proofErr w:type="gramStart"/>
            <w:r w:rsidRPr="00B65789">
              <w:rPr>
                <w:rFonts w:eastAsia="Times New Roman" w:cs="Times New Roman"/>
                <w:color w:val="000000"/>
                <w:kern w:val="0"/>
                <w:sz w:val="14"/>
                <w:szCs w:val="14"/>
                <w:lang w:eastAsia="pt-BR" w:bidi="ar-SA"/>
              </w:rPr>
              <w:t>LAMINA</w:t>
            </w:r>
            <w:proofErr w:type="gramEnd"/>
            <w:r w:rsidRPr="00B65789">
              <w:rPr>
                <w:rFonts w:eastAsia="Times New Roman" w:cs="Times New Roman"/>
                <w:color w:val="000000"/>
                <w:kern w:val="0"/>
                <w:sz w:val="14"/>
                <w:szCs w:val="14"/>
                <w:lang w:eastAsia="pt-BR" w:bidi="ar-SA"/>
              </w:rPr>
              <w:t xml:space="preserve"> ESTERIL, EMBALAGEM INDIVIDUAL, ALUMINIO HERMETICAMENTE FECHADO, EMBALAGEM 1.0 UNIDADE</w:t>
            </w:r>
          </w:p>
        </w:tc>
        <w:tc>
          <w:tcPr>
            <w:tcW w:w="791" w:type="dxa"/>
            <w:shd w:val="clear" w:color="auto" w:fill="auto"/>
            <w:vAlign w:val="center"/>
            <w:hideMark/>
          </w:tcPr>
          <w:p w14:paraId="60EDBAF2" w14:textId="4B3952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1105479</w:t>
            </w:r>
          </w:p>
        </w:tc>
        <w:tc>
          <w:tcPr>
            <w:tcW w:w="1218" w:type="dxa"/>
            <w:shd w:val="clear" w:color="auto" w:fill="auto"/>
            <w:vAlign w:val="center"/>
            <w:hideMark/>
          </w:tcPr>
          <w:p w14:paraId="1B29C3FC" w14:textId="1095F0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C506DDE" w14:textId="138642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04" w:type="dxa"/>
            <w:shd w:val="clear" w:color="auto" w:fill="auto"/>
            <w:vAlign w:val="center"/>
            <w:hideMark/>
          </w:tcPr>
          <w:p w14:paraId="2493B6E4" w14:textId="4F6BEA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1DC091E" w14:textId="5D8AD8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553" w:type="dxa"/>
            <w:shd w:val="clear" w:color="000000" w:fill="FFFFFF"/>
            <w:vAlign w:val="center"/>
            <w:hideMark/>
          </w:tcPr>
          <w:p w14:paraId="015697E6" w14:textId="1A465D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20DF76B" w14:textId="65714E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687" w:type="dxa"/>
            <w:shd w:val="clear" w:color="auto" w:fill="auto"/>
            <w:vAlign w:val="center"/>
            <w:hideMark/>
          </w:tcPr>
          <w:p w14:paraId="1CD9ABCD" w14:textId="72B0C0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4800</w:t>
            </w:r>
          </w:p>
        </w:tc>
        <w:tc>
          <w:tcPr>
            <w:tcW w:w="938" w:type="dxa"/>
            <w:gridSpan w:val="2"/>
            <w:shd w:val="clear" w:color="auto" w:fill="auto"/>
            <w:vAlign w:val="center"/>
            <w:hideMark/>
          </w:tcPr>
          <w:p w14:paraId="65A09416" w14:textId="3D251C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R$ 0,35</w:t>
            </w:r>
          </w:p>
        </w:tc>
        <w:tc>
          <w:tcPr>
            <w:tcW w:w="1141" w:type="dxa"/>
            <w:shd w:val="clear" w:color="auto" w:fill="auto"/>
            <w:vAlign w:val="center"/>
            <w:hideMark/>
          </w:tcPr>
          <w:p w14:paraId="5C5E0E2C" w14:textId="0FD596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R$ 1.680,00</w:t>
            </w:r>
          </w:p>
        </w:tc>
      </w:tr>
      <w:tr w:rsidR="00B65789" w:rsidRPr="00B65789" w14:paraId="025664EE" w14:textId="77777777" w:rsidTr="00B65789">
        <w:trPr>
          <w:gridAfter w:val="1"/>
          <w:wAfter w:w="61" w:type="dxa"/>
          <w:trHeight w:val="1125"/>
        </w:trPr>
        <w:tc>
          <w:tcPr>
            <w:tcW w:w="634" w:type="dxa"/>
            <w:shd w:val="clear" w:color="auto" w:fill="auto"/>
            <w:vAlign w:val="center"/>
            <w:hideMark/>
          </w:tcPr>
          <w:p w14:paraId="3B850316" w14:textId="6B9E50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229</w:t>
            </w:r>
          </w:p>
        </w:tc>
        <w:tc>
          <w:tcPr>
            <w:tcW w:w="2902" w:type="dxa"/>
            <w:shd w:val="clear" w:color="auto" w:fill="auto"/>
            <w:vAlign w:val="center"/>
            <w:hideMark/>
          </w:tcPr>
          <w:p w14:paraId="78D42719" w14:textId="774B07C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LAMINA, BISTURI DESCARTAVEL, Nº 21, ACO INOX OU ACO CARBONO, ISENTA DE REBARBAS E SINAIS DE OXIDACAO, PONTA AFIADA, ADAPTACAO COMPATIVEL AO CABO, COM PROTETOR NA </w:t>
            </w:r>
            <w:proofErr w:type="gramStart"/>
            <w:r w:rsidRPr="00B65789">
              <w:rPr>
                <w:rFonts w:eastAsia="Times New Roman" w:cs="Times New Roman"/>
                <w:color w:val="000000"/>
                <w:kern w:val="0"/>
                <w:sz w:val="14"/>
                <w:szCs w:val="14"/>
                <w:lang w:eastAsia="pt-BR" w:bidi="ar-SA"/>
              </w:rPr>
              <w:t>LAMINA</w:t>
            </w:r>
            <w:proofErr w:type="gramEnd"/>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7DECEE8D" w14:textId="1A2777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1073458</w:t>
            </w:r>
          </w:p>
        </w:tc>
        <w:tc>
          <w:tcPr>
            <w:tcW w:w="1218" w:type="dxa"/>
            <w:shd w:val="clear" w:color="auto" w:fill="auto"/>
            <w:vAlign w:val="center"/>
            <w:hideMark/>
          </w:tcPr>
          <w:p w14:paraId="05889CD3" w14:textId="1E6230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4F4F908" w14:textId="5E7233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25029275" w14:textId="4FB460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490" w:type="dxa"/>
            <w:shd w:val="clear" w:color="000000" w:fill="FFFFFF"/>
            <w:vAlign w:val="center"/>
            <w:hideMark/>
          </w:tcPr>
          <w:p w14:paraId="6EB95137" w14:textId="1D3D59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553" w:type="dxa"/>
            <w:shd w:val="clear" w:color="000000" w:fill="FFFFFF"/>
            <w:vAlign w:val="center"/>
            <w:hideMark/>
          </w:tcPr>
          <w:p w14:paraId="566DAC75" w14:textId="158029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87DD98C" w14:textId="581AFD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687" w:type="dxa"/>
            <w:shd w:val="clear" w:color="auto" w:fill="auto"/>
            <w:vAlign w:val="center"/>
            <w:hideMark/>
          </w:tcPr>
          <w:p w14:paraId="1F0FAFEB" w14:textId="633B8F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3100</w:t>
            </w:r>
          </w:p>
        </w:tc>
        <w:tc>
          <w:tcPr>
            <w:tcW w:w="938" w:type="dxa"/>
            <w:gridSpan w:val="2"/>
            <w:shd w:val="clear" w:color="auto" w:fill="auto"/>
            <w:vAlign w:val="center"/>
            <w:hideMark/>
          </w:tcPr>
          <w:p w14:paraId="37DC9EF7" w14:textId="5E9999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R$ 0,50</w:t>
            </w:r>
          </w:p>
        </w:tc>
        <w:tc>
          <w:tcPr>
            <w:tcW w:w="1141" w:type="dxa"/>
            <w:shd w:val="clear" w:color="auto" w:fill="auto"/>
            <w:vAlign w:val="center"/>
            <w:hideMark/>
          </w:tcPr>
          <w:p w14:paraId="25CB4658" w14:textId="1EB8C1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R$ 1.550,00</w:t>
            </w:r>
          </w:p>
        </w:tc>
      </w:tr>
      <w:tr w:rsidR="00B65789" w:rsidRPr="00B65789" w14:paraId="05A2EADD" w14:textId="77777777" w:rsidTr="00B65789">
        <w:trPr>
          <w:gridAfter w:val="1"/>
          <w:wAfter w:w="61" w:type="dxa"/>
          <w:trHeight w:val="1125"/>
        </w:trPr>
        <w:tc>
          <w:tcPr>
            <w:tcW w:w="634" w:type="dxa"/>
            <w:shd w:val="clear" w:color="auto" w:fill="auto"/>
            <w:vAlign w:val="center"/>
            <w:hideMark/>
          </w:tcPr>
          <w:p w14:paraId="476AB276" w14:textId="22C5DD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230</w:t>
            </w:r>
          </w:p>
        </w:tc>
        <w:tc>
          <w:tcPr>
            <w:tcW w:w="2902" w:type="dxa"/>
            <w:shd w:val="clear" w:color="auto" w:fill="auto"/>
            <w:vAlign w:val="center"/>
            <w:hideMark/>
          </w:tcPr>
          <w:p w14:paraId="634D34F4" w14:textId="15A60DB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LAMINA, BISTURI DESCARTAVEL, Nº 23, ACO INOX OU ACO CARBONO, ISENTA DE REBARBAS E SINAIS DE OXIDACAO, PONTA AFIADA, ADAPTACAO COMPATIVEL AO CABO, PROTECAO COMPATIVEL NA </w:t>
            </w:r>
            <w:proofErr w:type="gramStart"/>
            <w:r w:rsidRPr="00B65789">
              <w:rPr>
                <w:rFonts w:eastAsia="Times New Roman" w:cs="Times New Roman"/>
                <w:color w:val="000000"/>
                <w:kern w:val="0"/>
                <w:sz w:val="14"/>
                <w:szCs w:val="14"/>
                <w:lang w:eastAsia="pt-BR" w:bidi="ar-SA"/>
              </w:rPr>
              <w:t>LAMINA</w:t>
            </w:r>
            <w:proofErr w:type="gramEnd"/>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23F56E8D" w14:textId="141616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1073468</w:t>
            </w:r>
          </w:p>
        </w:tc>
        <w:tc>
          <w:tcPr>
            <w:tcW w:w="1218" w:type="dxa"/>
            <w:shd w:val="clear" w:color="auto" w:fill="auto"/>
            <w:vAlign w:val="center"/>
            <w:hideMark/>
          </w:tcPr>
          <w:p w14:paraId="199EDF02" w14:textId="31A023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EDE03A6" w14:textId="28FA15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04" w:type="dxa"/>
            <w:shd w:val="clear" w:color="auto" w:fill="auto"/>
            <w:vAlign w:val="center"/>
            <w:hideMark/>
          </w:tcPr>
          <w:p w14:paraId="263EF2CA" w14:textId="3EB891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7F4F00B" w14:textId="0B70B7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AA9CCD5" w14:textId="09DCA5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F23E45E" w14:textId="2E1FC9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687" w:type="dxa"/>
            <w:shd w:val="clear" w:color="auto" w:fill="auto"/>
            <w:vAlign w:val="center"/>
            <w:hideMark/>
          </w:tcPr>
          <w:p w14:paraId="6EFCAD95" w14:textId="361047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1100</w:t>
            </w:r>
          </w:p>
        </w:tc>
        <w:tc>
          <w:tcPr>
            <w:tcW w:w="938" w:type="dxa"/>
            <w:gridSpan w:val="2"/>
            <w:shd w:val="clear" w:color="auto" w:fill="auto"/>
            <w:vAlign w:val="center"/>
            <w:hideMark/>
          </w:tcPr>
          <w:p w14:paraId="6E9C193F" w14:textId="4BC513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R$ 0,35</w:t>
            </w:r>
          </w:p>
        </w:tc>
        <w:tc>
          <w:tcPr>
            <w:tcW w:w="1141" w:type="dxa"/>
            <w:shd w:val="clear" w:color="auto" w:fill="auto"/>
            <w:vAlign w:val="center"/>
            <w:hideMark/>
          </w:tcPr>
          <w:p w14:paraId="75818A48" w14:textId="679567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R$ 385,00</w:t>
            </w:r>
          </w:p>
        </w:tc>
      </w:tr>
      <w:tr w:rsidR="00B65789" w:rsidRPr="00B65789" w14:paraId="72DBA6D4" w14:textId="77777777" w:rsidTr="00B65789">
        <w:trPr>
          <w:gridAfter w:val="1"/>
          <w:wAfter w:w="61" w:type="dxa"/>
          <w:trHeight w:val="675"/>
        </w:trPr>
        <w:tc>
          <w:tcPr>
            <w:tcW w:w="634" w:type="dxa"/>
            <w:shd w:val="clear" w:color="auto" w:fill="auto"/>
            <w:vAlign w:val="center"/>
            <w:hideMark/>
          </w:tcPr>
          <w:p w14:paraId="5618D9C1" w14:textId="54E2BF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231</w:t>
            </w:r>
          </w:p>
        </w:tc>
        <w:tc>
          <w:tcPr>
            <w:tcW w:w="2902" w:type="dxa"/>
            <w:shd w:val="clear" w:color="auto" w:fill="auto"/>
            <w:vAlign w:val="center"/>
            <w:hideMark/>
          </w:tcPr>
          <w:p w14:paraId="1266A72B" w14:textId="35B7B53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LAMINAS PARA MICROSCOPIA, LAPIDADAS, PONTA FOSCA, LARGURA 25 - 30 MM, COMPRIMENTO 76 - 77 MM, CAIXA 50.0 UNIDADE</w:t>
            </w:r>
          </w:p>
        </w:tc>
        <w:tc>
          <w:tcPr>
            <w:tcW w:w="791" w:type="dxa"/>
            <w:shd w:val="clear" w:color="auto" w:fill="auto"/>
            <w:vAlign w:val="center"/>
            <w:hideMark/>
          </w:tcPr>
          <w:p w14:paraId="0727DF3C" w14:textId="7022D3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123528</w:t>
            </w:r>
          </w:p>
        </w:tc>
        <w:tc>
          <w:tcPr>
            <w:tcW w:w="1218" w:type="dxa"/>
            <w:shd w:val="clear" w:color="auto" w:fill="auto"/>
            <w:vAlign w:val="center"/>
            <w:hideMark/>
          </w:tcPr>
          <w:p w14:paraId="1FABC6A2" w14:textId="2865F8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50.0 UNIDADE</w:t>
            </w:r>
          </w:p>
        </w:tc>
        <w:tc>
          <w:tcPr>
            <w:tcW w:w="585" w:type="dxa"/>
            <w:shd w:val="clear" w:color="auto" w:fill="auto"/>
            <w:vAlign w:val="center"/>
            <w:hideMark/>
          </w:tcPr>
          <w:p w14:paraId="1BEFF36B" w14:textId="13436A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04" w:type="dxa"/>
            <w:shd w:val="clear" w:color="auto" w:fill="auto"/>
            <w:vAlign w:val="center"/>
            <w:hideMark/>
          </w:tcPr>
          <w:p w14:paraId="5F5A1D0C" w14:textId="079A9B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F1932A6" w14:textId="7C24CC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553" w:type="dxa"/>
            <w:shd w:val="clear" w:color="000000" w:fill="FFFFFF"/>
            <w:vAlign w:val="center"/>
            <w:hideMark/>
          </w:tcPr>
          <w:p w14:paraId="24B8C341" w14:textId="63F60D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2749E3" w14:textId="060B79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14A68ED" w14:textId="53D561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84</w:t>
            </w:r>
          </w:p>
        </w:tc>
        <w:tc>
          <w:tcPr>
            <w:tcW w:w="938" w:type="dxa"/>
            <w:gridSpan w:val="2"/>
            <w:shd w:val="clear" w:color="auto" w:fill="auto"/>
            <w:vAlign w:val="center"/>
            <w:hideMark/>
          </w:tcPr>
          <w:p w14:paraId="1EA80F50" w14:textId="74D38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R$ 9,00</w:t>
            </w:r>
          </w:p>
        </w:tc>
        <w:tc>
          <w:tcPr>
            <w:tcW w:w="1141" w:type="dxa"/>
            <w:shd w:val="clear" w:color="auto" w:fill="auto"/>
            <w:vAlign w:val="center"/>
            <w:hideMark/>
          </w:tcPr>
          <w:p w14:paraId="306020EB" w14:textId="49F080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R$ 756,00</w:t>
            </w:r>
          </w:p>
        </w:tc>
      </w:tr>
      <w:tr w:rsidR="00B65789" w:rsidRPr="00B65789" w14:paraId="43F58663" w14:textId="77777777" w:rsidTr="00B65789">
        <w:trPr>
          <w:gridAfter w:val="1"/>
          <w:wAfter w:w="61" w:type="dxa"/>
          <w:trHeight w:val="870"/>
        </w:trPr>
        <w:tc>
          <w:tcPr>
            <w:tcW w:w="634" w:type="dxa"/>
            <w:shd w:val="clear" w:color="auto" w:fill="auto"/>
            <w:vAlign w:val="center"/>
            <w:hideMark/>
          </w:tcPr>
          <w:p w14:paraId="6F9C1833" w14:textId="1E5C5D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232</w:t>
            </w:r>
          </w:p>
        </w:tc>
        <w:tc>
          <w:tcPr>
            <w:tcW w:w="2902" w:type="dxa"/>
            <w:shd w:val="clear" w:color="auto" w:fill="auto"/>
            <w:vAlign w:val="center"/>
            <w:hideMark/>
          </w:tcPr>
          <w:p w14:paraId="52594474" w14:textId="65FCDAA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LANCETA DESCARTÁVEL USO LABORATORIAL CAIXA 100 UNIDADES. </w:t>
            </w:r>
            <w:r w:rsidRPr="00B65789">
              <w:rPr>
                <w:rFonts w:eastAsia="Times New Roman" w:cs="Times New Roman"/>
                <w:b/>
                <w:bCs/>
                <w:color w:val="000000"/>
                <w:kern w:val="0"/>
                <w:sz w:val="14"/>
                <w:szCs w:val="14"/>
                <w:lang w:eastAsia="pt-BR" w:bidi="ar-SA"/>
              </w:rPr>
              <w:t>OBS: COMPTATÍVEL COM A UTILIZAÇÃO SEM A NECESSIDADE DE LANCETADOR (AUTOLANCETA).</w:t>
            </w:r>
          </w:p>
        </w:tc>
        <w:tc>
          <w:tcPr>
            <w:tcW w:w="791" w:type="dxa"/>
            <w:shd w:val="clear" w:color="auto" w:fill="auto"/>
            <w:vAlign w:val="center"/>
            <w:hideMark/>
          </w:tcPr>
          <w:p w14:paraId="45A3ED95" w14:textId="1A82CA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769540</w:t>
            </w:r>
          </w:p>
        </w:tc>
        <w:tc>
          <w:tcPr>
            <w:tcW w:w="1218" w:type="dxa"/>
            <w:shd w:val="clear" w:color="auto" w:fill="auto"/>
            <w:vAlign w:val="center"/>
            <w:hideMark/>
          </w:tcPr>
          <w:p w14:paraId="3CDE45FF" w14:textId="00E892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 UNIDADES</w:t>
            </w:r>
          </w:p>
        </w:tc>
        <w:tc>
          <w:tcPr>
            <w:tcW w:w="585" w:type="dxa"/>
            <w:shd w:val="clear" w:color="auto" w:fill="auto"/>
            <w:vAlign w:val="center"/>
            <w:hideMark/>
          </w:tcPr>
          <w:p w14:paraId="36300B73" w14:textId="07AE48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6C33FD03" w14:textId="56A02C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217E4BCF" w14:textId="358DBD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53" w:type="dxa"/>
            <w:shd w:val="clear" w:color="000000" w:fill="FFFFFF"/>
            <w:vAlign w:val="center"/>
            <w:hideMark/>
          </w:tcPr>
          <w:p w14:paraId="052F1773" w14:textId="07D964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AA342AF" w14:textId="4B6BB2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64421E58" w14:textId="42BDD6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938" w:type="dxa"/>
            <w:gridSpan w:val="2"/>
            <w:shd w:val="clear" w:color="auto" w:fill="auto"/>
            <w:vAlign w:val="center"/>
            <w:hideMark/>
          </w:tcPr>
          <w:p w14:paraId="57931007" w14:textId="45D75C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R$ 21,73</w:t>
            </w:r>
          </w:p>
        </w:tc>
        <w:tc>
          <w:tcPr>
            <w:tcW w:w="1141" w:type="dxa"/>
            <w:shd w:val="clear" w:color="auto" w:fill="auto"/>
            <w:vAlign w:val="center"/>
            <w:hideMark/>
          </w:tcPr>
          <w:p w14:paraId="3FDAB243" w14:textId="5CDAC2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R$ 1.738,40</w:t>
            </w:r>
          </w:p>
        </w:tc>
      </w:tr>
      <w:tr w:rsidR="00B65789" w:rsidRPr="00B65789" w14:paraId="36123101" w14:textId="77777777" w:rsidTr="00B65789">
        <w:trPr>
          <w:gridAfter w:val="1"/>
          <w:wAfter w:w="61" w:type="dxa"/>
          <w:trHeight w:val="675"/>
        </w:trPr>
        <w:tc>
          <w:tcPr>
            <w:tcW w:w="634" w:type="dxa"/>
            <w:shd w:val="clear" w:color="auto" w:fill="auto"/>
            <w:vAlign w:val="center"/>
            <w:hideMark/>
          </w:tcPr>
          <w:p w14:paraId="3D3159D5" w14:textId="188C26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233</w:t>
            </w:r>
          </w:p>
        </w:tc>
        <w:tc>
          <w:tcPr>
            <w:tcW w:w="2902" w:type="dxa"/>
            <w:shd w:val="clear" w:color="auto" w:fill="auto"/>
            <w:vAlign w:val="center"/>
            <w:hideMark/>
          </w:tcPr>
          <w:p w14:paraId="2950205D" w14:textId="0261C76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LANTERNA CLINICA ILUMINAÇAO LED EMBALAGEM 1 UNIDADE </w:t>
            </w:r>
          </w:p>
        </w:tc>
        <w:tc>
          <w:tcPr>
            <w:tcW w:w="791" w:type="dxa"/>
            <w:shd w:val="clear" w:color="auto" w:fill="auto"/>
            <w:vAlign w:val="center"/>
            <w:hideMark/>
          </w:tcPr>
          <w:p w14:paraId="01F65D6A" w14:textId="518FEA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594023</w:t>
            </w:r>
          </w:p>
        </w:tc>
        <w:tc>
          <w:tcPr>
            <w:tcW w:w="1218" w:type="dxa"/>
            <w:shd w:val="clear" w:color="auto" w:fill="auto"/>
            <w:vAlign w:val="center"/>
            <w:hideMark/>
          </w:tcPr>
          <w:p w14:paraId="636A65E0" w14:textId="653D7B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EMBALAGEM 1 UNIDADE </w:t>
            </w:r>
          </w:p>
        </w:tc>
        <w:tc>
          <w:tcPr>
            <w:tcW w:w="585" w:type="dxa"/>
            <w:shd w:val="clear" w:color="auto" w:fill="auto"/>
            <w:vAlign w:val="center"/>
            <w:hideMark/>
          </w:tcPr>
          <w:p w14:paraId="03D32F54" w14:textId="22C83B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57CB51AD" w14:textId="37622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2E09417A" w14:textId="0A654D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3421A0D0" w14:textId="21B183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9232DF2" w14:textId="1B4AF0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25A66359" w14:textId="6B5771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7B3E1D47" w14:textId="443F0E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R$ 29,00</w:t>
            </w:r>
          </w:p>
        </w:tc>
        <w:tc>
          <w:tcPr>
            <w:tcW w:w="1141" w:type="dxa"/>
            <w:shd w:val="clear" w:color="auto" w:fill="auto"/>
            <w:vAlign w:val="center"/>
            <w:hideMark/>
          </w:tcPr>
          <w:p w14:paraId="18F625BB" w14:textId="74601B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R$ 580,00</w:t>
            </w:r>
          </w:p>
        </w:tc>
      </w:tr>
      <w:tr w:rsidR="00B65789" w:rsidRPr="00B65789" w14:paraId="3C2BA95C" w14:textId="77777777" w:rsidTr="00B65789">
        <w:trPr>
          <w:gridAfter w:val="1"/>
          <w:wAfter w:w="61" w:type="dxa"/>
          <w:trHeight w:val="450"/>
        </w:trPr>
        <w:tc>
          <w:tcPr>
            <w:tcW w:w="634" w:type="dxa"/>
            <w:shd w:val="clear" w:color="auto" w:fill="auto"/>
            <w:vAlign w:val="center"/>
            <w:hideMark/>
          </w:tcPr>
          <w:p w14:paraId="72EEC46F" w14:textId="17FF6B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234</w:t>
            </w:r>
          </w:p>
        </w:tc>
        <w:tc>
          <w:tcPr>
            <w:tcW w:w="2902" w:type="dxa"/>
            <w:shd w:val="clear" w:color="auto" w:fill="auto"/>
            <w:vAlign w:val="center"/>
            <w:hideMark/>
          </w:tcPr>
          <w:p w14:paraId="4CF2C4B1" w14:textId="307D356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LENÇOL </w:t>
            </w:r>
            <w:proofErr w:type="gramStart"/>
            <w:r w:rsidRPr="00B65789">
              <w:rPr>
                <w:rFonts w:eastAsia="Times New Roman" w:cs="Times New Roman"/>
                <w:color w:val="000000"/>
                <w:kern w:val="0"/>
                <w:sz w:val="14"/>
                <w:szCs w:val="14"/>
                <w:lang w:eastAsia="pt-BR" w:bidi="ar-SA"/>
              </w:rPr>
              <w:t>DE  PAPEL</w:t>
            </w:r>
            <w:proofErr w:type="gramEnd"/>
            <w:r w:rsidRPr="00B65789">
              <w:rPr>
                <w:rFonts w:eastAsia="Times New Roman" w:cs="Times New Roman"/>
                <w:color w:val="000000"/>
                <w:kern w:val="0"/>
                <w:sz w:val="14"/>
                <w:szCs w:val="14"/>
                <w:lang w:eastAsia="pt-BR" w:bidi="ar-SA"/>
              </w:rPr>
              <w:t xml:space="preserve">  DESCARTÁVEL 70CM X 50 HOSPITALAR ROLO 50 METROS.</w:t>
            </w:r>
          </w:p>
        </w:tc>
        <w:tc>
          <w:tcPr>
            <w:tcW w:w="791" w:type="dxa"/>
            <w:shd w:val="clear" w:color="auto" w:fill="auto"/>
            <w:vAlign w:val="center"/>
            <w:hideMark/>
          </w:tcPr>
          <w:p w14:paraId="1870A992" w14:textId="406A2F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252913</w:t>
            </w:r>
          </w:p>
        </w:tc>
        <w:tc>
          <w:tcPr>
            <w:tcW w:w="1218" w:type="dxa"/>
            <w:shd w:val="clear" w:color="auto" w:fill="auto"/>
            <w:vAlign w:val="center"/>
            <w:hideMark/>
          </w:tcPr>
          <w:p w14:paraId="352615C4" w14:textId="0A9C23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50 METROS</w:t>
            </w:r>
          </w:p>
        </w:tc>
        <w:tc>
          <w:tcPr>
            <w:tcW w:w="585" w:type="dxa"/>
            <w:shd w:val="clear" w:color="auto" w:fill="auto"/>
            <w:vAlign w:val="center"/>
            <w:hideMark/>
          </w:tcPr>
          <w:p w14:paraId="111DBDDF" w14:textId="748694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3D09DA4C" w14:textId="248F77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490" w:type="dxa"/>
            <w:shd w:val="clear" w:color="000000" w:fill="FFFFFF"/>
            <w:vAlign w:val="center"/>
            <w:hideMark/>
          </w:tcPr>
          <w:p w14:paraId="3E08579F" w14:textId="00A2B9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61164993" w14:textId="3D49B9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F116BF0" w14:textId="772483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A66A05E" w14:textId="268AA7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3500</w:t>
            </w:r>
          </w:p>
        </w:tc>
        <w:tc>
          <w:tcPr>
            <w:tcW w:w="938" w:type="dxa"/>
            <w:gridSpan w:val="2"/>
            <w:shd w:val="clear" w:color="auto" w:fill="auto"/>
            <w:vAlign w:val="center"/>
            <w:hideMark/>
          </w:tcPr>
          <w:p w14:paraId="5E23093E" w14:textId="6E7960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R$ 15,25</w:t>
            </w:r>
          </w:p>
        </w:tc>
        <w:tc>
          <w:tcPr>
            <w:tcW w:w="1141" w:type="dxa"/>
            <w:shd w:val="clear" w:color="auto" w:fill="auto"/>
            <w:vAlign w:val="center"/>
            <w:hideMark/>
          </w:tcPr>
          <w:p w14:paraId="01267A3A" w14:textId="4FBFE2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R$ 53.375,00</w:t>
            </w:r>
          </w:p>
        </w:tc>
      </w:tr>
      <w:tr w:rsidR="00B65789" w:rsidRPr="00B65789" w14:paraId="1DCB0D44" w14:textId="77777777" w:rsidTr="00B65789">
        <w:trPr>
          <w:gridAfter w:val="1"/>
          <w:wAfter w:w="61" w:type="dxa"/>
          <w:trHeight w:val="675"/>
        </w:trPr>
        <w:tc>
          <w:tcPr>
            <w:tcW w:w="634" w:type="dxa"/>
            <w:shd w:val="clear" w:color="auto" w:fill="auto"/>
            <w:vAlign w:val="center"/>
            <w:hideMark/>
          </w:tcPr>
          <w:p w14:paraId="720D014A" w14:textId="5F0BE3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235</w:t>
            </w:r>
          </w:p>
        </w:tc>
        <w:tc>
          <w:tcPr>
            <w:tcW w:w="2902" w:type="dxa"/>
            <w:shd w:val="clear" w:color="auto" w:fill="auto"/>
            <w:vAlign w:val="center"/>
            <w:hideMark/>
          </w:tcPr>
          <w:p w14:paraId="77F77B80" w14:textId="27DE157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LENÇOL </w:t>
            </w:r>
            <w:proofErr w:type="gramStart"/>
            <w:r w:rsidRPr="00B65789">
              <w:rPr>
                <w:rFonts w:eastAsia="Times New Roman" w:cs="Times New Roman"/>
                <w:color w:val="000000"/>
                <w:kern w:val="0"/>
                <w:sz w:val="14"/>
                <w:szCs w:val="14"/>
                <w:lang w:eastAsia="pt-BR" w:bidi="ar-SA"/>
              </w:rPr>
              <w:t>PAPEL  DESCARTÁVEL</w:t>
            </w:r>
            <w:proofErr w:type="gramEnd"/>
            <w:r w:rsidRPr="00B65789">
              <w:rPr>
                <w:rFonts w:eastAsia="Times New Roman" w:cs="Times New Roman"/>
                <w:color w:val="000000"/>
                <w:kern w:val="0"/>
                <w:sz w:val="14"/>
                <w:szCs w:val="14"/>
                <w:lang w:eastAsia="pt-BR" w:bidi="ar-SA"/>
              </w:rPr>
              <w:t xml:space="preserve">  50 CMX 50 METROS  EMBALAGEM ROLO PICOTADO PROTEGIDO POR PLASTICO, ROLO 1.0 UNIDADE.</w:t>
            </w:r>
          </w:p>
        </w:tc>
        <w:tc>
          <w:tcPr>
            <w:tcW w:w="791" w:type="dxa"/>
            <w:shd w:val="clear" w:color="auto" w:fill="auto"/>
            <w:vAlign w:val="center"/>
            <w:hideMark/>
          </w:tcPr>
          <w:p w14:paraId="6C49D502" w14:textId="1D7734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423943</w:t>
            </w:r>
          </w:p>
        </w:tc>
        <w:tc>
          <w:tcPr>
            <w:tcW w:w="1218" w:type="dxa"/>
            <w:shd w:val="clear" w:color="auto" w:fill="auto"/>
            <w:vAlign w:val="center"/>
            <w:hideMark/>
          </w:tcPr>
          <w:p w14:paraId="677DA323" w14:textId="751FED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59E867D4" w14:textId="542D00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43E4225B" w14:textId="316686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490" w:type="dxa"/>
            <w:shd w:val="clear" w:color="000000" w:fill="FFFFFF"/>
            <w:vAlign w:val="center"/>
            <w:hideMark/>
          </w:tcPr>
          <w:p w14:paraId="2206DDF1" w14:textId="12D1A8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7C7D3B11" w14:textId="57543D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B4FF72E" w14:textId="2FAC36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5CA9139" w14:textId="54821D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1800</w:t>
            </w:r>
          </w:p>
        </w:tc>
        <w:tc>
          <w:tcPr>
            <w:tcW w:w="938" w:type="dxa"/>
            <w:gridSpan w:val="2"/>
            <w:shd w:val="clear" w:color="auto" w:fill="auto"/>
            <w:vAlign w:val="center"/>
            <w:hideMark/>
          </w:tcPr>
          <w:p w14:paraId="77323F19" w14:textId="5EC8CB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R$ 12,81</w:t>
            </w:r>
          </w:p>
        </w:tc>
        <w:tc>
          <w:tcPr>
            <w:tcW w:w="1141" w:type="dxa"/>
            <w:shd w:val="clear" w:color="auto" w:fill="auto"/>
            <w:vAlign w:val="center"/>
            <w:hideMark/>
          </w:tcPr>
          <w:p w14:paraId="5DABAAF9" w14:textId="7C9FDE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R$ 23.058,00</w:t>
            </w:r>
          </w:p>
        </w:tc>
      </w:tr>
      <w:tr w:rsidR="00B65789" w:rsidRPr="00B65789" w14:paraId="7C03C3DB" w14:textId="77777777" w:rsidTr="00B65789">
        <w:trPr>
          <w:gridAfter w:val="1"/>
          <w:wAfter w:w="61" w:type="dxa"/>
          <w:trHeight w:val="675"/>
        </w:trPr>
        <w:tc>
          <w:tcPr>
            <w:tcW w:w="634" w:type="dxa"/>
            <w:shd w:val="clear" w:color="auto" w:fill="auto"/>
            <w:vAlign w:val="center"/>
            <w:hideMark/>
          </w:tcPr>
          <w:p w14:paraId="11C8B862" w14:textId="100CEA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236</w:t>
            </w:r>
          </w:p>
        </w:tc>
        <w:tc>
          <w:tcPr>
            <w:tcW w:w="2902" w:type="dxa"/>
            <w:shd w:val="clear" w:color="auto" w:fill="auto"/>
            <w:vAlign w:val="center"/>
            <w:hideMark/>
          </w:tcPr>
          <w:p w14:paraId="5C563070" w14:textId="0B81427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LENCOL, DESCARTAVEL, 230CM +/-10CM X 100CM +/-10CM, TECIDO NAO TECIDO, COR BRANCA, GRAMATURA 30 GRAMAS/M², NAO ESTERIL, EMBALAGEM 1.0 UNIDADE</w:t>
            </w:r>
          </w:p>
        </w:tc>
        <w:tc>
          <w:tcPr>
            <w:tcW w:w="791" w:type="dxa"/>
            <w:shd w:val="clear" w:color="auto" w:fill="auto"/>
            <w:vAlign w:val="center"/>
            <w:hideMark/>
          </w:tcPr>
          <w:p w14:paraId="718D124D" w14:textId="246923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1826848</w:t>
            </w:r>
          </w:p>
        </w:tc>
        <w:tc>
          <w:tcPr>
            <w:tcW w:w="1218" w:type="dxa"/>
            <w:shd w:val="clear" w:color="auto" w:fill="auto"/>
            <w:vAlign w:val="center"/>
            <w:hideMark/>
          </w:tcPr>
          <w:p w14:paraId="4C03F71A" w14:textId="5764B1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EMBALAGEM 1 UNIDADE </w:t>
            </w:r>
          </w:p>
        </w:tc>
        <w:tc>
          <w:tcPr>
            <w:tcW w:w="585" w:type="dxa"/>
            <w:shd w:val="clear" w:color="auto" w:fill="auto"/>
            <w:vAlign w:val="center"/>
            <w:hideMark/>
          </w:tcPr>
          <w:p w14:paraId="4F2B8646" w14:textId="48A6CFD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04" w:type="dxa"/>
            <w:shd w:val="clear" w:color="auto" w:fill="auto"/>
            <w:vAlign w:val="center"/>
            <w:hideMark/>
          </w:tcPr>
          <w:p w14:paraId="53CAFF80" w14:textId="32E940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500</w:t>
            </w:r>
          </w:p>
        </w:tc>
        <w:tc>
          <w:tcPr>
            <w:tcW w:w="490" w:type="dxa"/>
            <w:shd w:val="clear" w:color="000000" w:fill="FFFFFF"/>
            <w:vAlign w:val="center"/>
            <w:hideMark/>
          </w:tcPr>
          <w:p w14:paraId="2DB8A3B3" w14:textId="11F91D4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53" w:type="dxa"/>
            <w:shd w:val="clear" w:color="000000" w:fill="FFFFFF"/>
            <w:vAlign w:val="center"/>
            <w:hideMark/>
          </w:tcPr>
          <w:p w14:paraId="1F6CC779" w14:textId="1FB9BB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B2D1E56" w14:textId="55A801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CF1979D" w14:textId="694120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2500</w:t>
            </w:r>
          </w:p>
        </w:tc>
        <w:tc>
          <w:tcPr>
            <w:tcW w:w="938" w:type="dxa"/>
            <w:gridSpan w:val="2"/>
            <w:shd w:val="clear" w:color="auto" w:fill="auto"/>
            <w:vAlign w:val="center"/>
            <w:hideMark/>
          </w:tcPr>
          <w:p w14:paraId="5B526216" w14:textId="222A24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R$ 16,48</w:t>
            </w:r>
          </w:p>
        </w:tc>
        <w:tc>
          <w:tcPr>
            <w:tcW w:w="1141" w:type="dxa"/>
            <w:shd w:val="clear" w:color="auto" w:fill="auto"/>
            <w:vAlign w:val="center"/>
            <w:hideMark/>
          </w:tcPr>
          <w:p w14:paraId="0289D02B" w14:textId="109C83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R$ 41.200,00</w:t>
            </w:r>
          </w:p>
        </w:tc>
      </w:tr>
      <w:tr w:rsidR="00B65789" w:rsidRPr="00B65789" w14:paraId="61CEF885" w14:textId="77777777" w:rsidTr="00B65789">
        <w:trPr>
          <w:gridAfter w:val="1"/>
          <w:wAfter w:w="61" w:type="dxa"/>
          <w:trHeight w:val="450"/>
        </w:trPr>
        <w:tc>
          <w:tcPr>
            <w:tcW w:w="634" w:type="dxa"/>
            <w:shd w:val="clear" w:color="auto" w:fill="auto"/>
            <w:vAlign w:val="center"/>
            <w:hideMark/>
          </w:tcPr>
          <w:p w14:paraId="377D9848" w14:textId="6EFFC4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237</w:t>
            </w:r>
          </w:p>
        </w:tc>
        <w:tc>
          <w:tcPr>
            <w:tcW w:w="2902" w:type="dxa"/>
            <w:shd w:val="clear" w:color="auto" w:fill="auto"/>
            <w:vAlign w:val="center"/>
            <w:hideMark/>
          </w:tcPr>
          <w:p w14:paraId="6847C5F7" w14:textId="625DC49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LUGOL, 5%, 2.000ML, FRASCO 1.0 UNIDADE</w:t>
            </w:r>
          </w:p>
        </w:tc>
        <w:tc>
          <w:tcPr>
            <w:tcW w:w="791" w:type="dxa"/>
            <w:shd w:val="clear" w:color="auto" w:fill="auto"/>
            <w:vAlign w:val="center"/>
            <w:hideMark/>
          </w:tcPr>
          <w:p w14:paraId="24827D55" w14:textId="240F2E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523180</w:t>
            </w:r>
          </w:p>
        </w:tc>
        <w:tc>
          <w:tcPr>
            <w:tcW w:w="1218" w:type="dxa"/>
            <w:shd w:val="clear" w:color="auto" w:fill="auto"/>
            <w:vAlign w:val="center"/>
            <w:hideMark/>
          </w:tcPr>
          <w:p w14:paraId="3D0EEF3C" w14:textId="7D7DA1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FRASCO 1.0 UNIDADE</w:t>
            </w:r>
          </w:p>
        </w:tc>
        <w:tc>
          <w:tcPr>
            <w:tcW w:w="585" w:type="dxa"/>
            <w:shd w:val="clear" w:color="auto" w:fill="auto"/>
            <w:vAlign w:val="center"/>
            <w:hideMark/>
          </w:tcPr>
          <w:p w14:paraId="00FCA3F9" w14:textId="3274B5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04" w:type="dxa"/>
            <w:shd w:val="clear" w:color="auto" w:fill="auto"/>
            <w:vAlign w:val="center"/>
            <w:hideMark/>
          </w:tcPr>
          <w:p w14:paraId="772B2C65" w14:textId="4055C2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E530D96" w14:textId="416B3D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633D1246" w14:textId="774C2D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8F2FF04" w14:textId="35844F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D2E1265" w14:textId="18D16A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938" w:type="dxa"/>
            <w:gridSpan w:val="2"/>
            <w:shd w:val="clear" w:color="auto" w:fill="auto"/>
            <w:vAlign w:val="center"/>
            <w:hideMark/>
          </w:tcPr>
          <w:p w14:paraId="4B8493A4" w14:textId="54E6CF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R$ 81,50</w:t>
            </w:r>
          </w:p>
        </w:tc>
        <w:tc>
          <w:tcPr>
            <w:tcW w:w="1141" w:type="dxa"/>
            <w:shd w:val="clear" w:color="auto" w:fill="auto"/>
            <w:vAlign w:val="center"/>
            <w:hideMark/>
          </w:tcPr>
          <w:p w14:paraId="3820EA72" w14:textId="74ED23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R$ 2.037,50</w:t>
            </w:r>
          </w:p>
        </w:tc>
      </w:tr>
      <w:tr w:rsidR="00B65789" w:rsidRPr="00B65789" w14:paraId="3ABC866A" w14:textId="77777777" w:rsidTr="00B65789">
        <w:trPr>
          <w:gridAfter w:val="1"/>
          <w:wAfter w:w="61" w:type="dxa"/>
          <w:trHeight w:val="870"/>
        </w:trPr>
        <w:tc>
          <w:tcPr>
            <w:tcW w:w="634" w:type="dxa"/>
            <w:shd w:val="clear" w:color="auto" w:fill="auto"/>
            <w:vAlign w:val="center"/>
            <w:hideMark/>
          </w:tcPr>
          <w:p w14:paraId="5C20EFBD" w14:textId="49D4B6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238</w:t>
            </w:r>
          </w:p>
        </w:tc>
        <w:tc>
          <w:tcPr>
            <w:tcW w:w="2902" w:type="dxa"/>
            <w:shd w:val="clear" w:color="auto" w:fill="auto"/>
            <w:vAlign w:val="center"/>
            <w:hideMark/>
          </w:tcPr>
          <w:p w14:paraId="769A154D" w14:textId="1729DB8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LUPA DE 100 MM PARA NEGATOSCÓPIO DE MAMOGRAFIA. COM CABO PLÁSTICO. AMPLIAÇÃO 3.5X. ALTURA: 15 MM. LARGURA: 103 MM COMPRIMENTO: 188 MM</w:t>
            </w:r>
          </w:p>
        </w:tc>
        <w:tc>
          <w:tcPr>
            <w:tcW w:w="791" w:type="dxa"/>
            <w:shd w:val="clear" w:color="auto" w:fill="auto"/>
            <w:vAlign w:val="center"/>
            <w:hideMark/>
          </w:tcPr>
          <w:p w14:paraId="10301D8B" w14:textId="30F4B33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20EA06A2" w14:textId="5A4ACB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D0D43FA" w14:textId="5B75F7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04" w:type="dxa"/>
            <w:shd w:val="clear" w:color="auto" w:fill="auto"/>
            <w:vAlign w:val="center"/>
            <w:hideMark/>
          </w:tcPr>
          <w:p w14:paraId="10F5A078" w14:textId="719EB01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A19DC7B" w14:textId="0782AAE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0D2C4011" w14:textId="494E6AD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5A2766F" w14:textId="12793DB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4A66B3E" w14:textId="7E77337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2F6D3185" w14:textId="7EF154B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R$ 23,86</w:t>
            </w:r>
          </w:p>
        </w:tc>
        <w:tc>
          <w:tcPr>
            <w:tcW w:w="1141" w:type="dxa"/>
            <w:shd w:val="clear" w:color="auto" w:fill="auto"/>
            <w:vAlign w:val="center"/>
            <w:hideMark/>
          </w:tcPr>
          <w:p w14:paraId="0B1188DF" w14:textId="17D9D3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R$ 47,72</w:t>
            </w:r>
          </w:p>
        </w:tc>
      </w:tr>
      <w:tr w:rsidR="00B65789" w:rsidRPr="00B65789" w14:paraId="46C99A03" w14:textId="77777777" w:rsidTr="00B65789">
        <w:trPr>
          <w:gridAfter w:val="1"/>
          <w:wAfter w:w="61" w:type="dxa"/>
          <w:trHeight w:val="900"/>
        </w:trPr>
        <w:tc>
          <w:tcPr>
            <w:tcW w:w="634" w:type="dxa"/>
            <w:shd w:val="clear" w:color="auto" w:fill="auto"/>
            <w:vAlign w:val="center"/>
            <w:hideMark/>
          </w:tcPr>
          <w:p w14:paraId="6D7D5B35" w14:textId="263579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239</w:t>
            </w:r>
          </w:p>
        </w:tc>
        <w:tc>
          <w:tcPr>
            <w:tcW w:w="2902" w:type="dxa"/>
            <w:shd w:val="clear" w:color="auto" w:fill="auto"/>
            <w:vAlign w:val="center"/>
            <w:hideMark/>
          </w:tcPr>
          <w:p w14:paraId="7D210420" w14:textId="734C7E8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LUPA DE BANCADA, </w:t>
            </w:r>
            <w:proofErr w:type="gramStart"/>
            <w:r w:rsidRPr="00B65789">
              <w:rPr>
                <w:rFonts w:eastAsia="Times New Roman" w:cs="Times New Roman"/>
                <w:color w:val="000000"/>
                <w:kern w:val="0"/>
                <w:sz w:val="14"/>
                <w:szCs w:val="14"/>
                <w:lang w:eastAsia="pt-BR" w:bidi="ar-SA"/>
              </w:rPr>
              <w:t>LUMINARIA,LENTE</w:t>
            </w:r>
            <w:proofErr w:type="gramEnd"/>
            <w:r w:rsidRPr="00B65789">
              <w:rPr>
                <w:rFonts w:eastAsia="Times New Roman" w:cs="Times New Roman"/>
                <w:color w:val="000000"/>
                <w:kern w:val="0"/>
                <w:sz w:val="14"/>
                <w:szCs w:val="14"/>
                <w:lang w:eastAsia="pt-BR" w:bidi="ar-SA"/>
              </w:rPr>
              <w:t xml:space="preserve"> DE VIDRO DE 8X DIAMETRO DA LENTE DE 127MM,BRAÇO EXTENSIVEL ATÉ 1,0M ILUMINAÇAO DE LED, POTENCIA MINIMA 8W, UNIDADE 1.0 UNIDADE </w:t>
            </w:r>
          </w:p>
        </w:tc>
        <w:tc>
          <w:tcPr>
            <w:tcW w:w="791" w:type="dxa"/>
            <w:shd w:val="clear" w:color="auto" w:fill="auto"/>
            <w:vAlign w:val="center"/>
            <w:hideMark/>
          </w:tcPr>
          <w:p w14:paraId="76A833D6" w14:textId="7B6974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727516</w:t>
            </w:r>
          </w:p>
        </w:tc>
        <w:tc>
          <w:tcPr>
            <w:tcW w:w="1218" w:type="dxa"/>
            <w:shd w:val="clear" w:color="auto" w:fill="auto"/>
            <w:vAlign w:val="center"/>
            <w:hideMark/>
          </w:tcPr>
          <w:p w14:paraId="2DD98E75" w14:textId="1F6674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0E3ADFC5" w14:textId="32245B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03A74410" w14:textId="6F447E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2EAD5D5" w14:textId="1FBB56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461A12D0" w14:textId="2481E6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1508582" w14:textId="391238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687" w:type="dxa"/>
            <w:shd w:val="clear" w:color="auto" w:fill="auto"/>
            <w:vAlign w:val="center"/>
            <w:hideMark/>
          </w:tcPr>
          <w:p w14:paraId="391EC529" w14:textId="357600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6C7E9653" w14:textId="757650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R$ 315,60</w:t>
            </w:r>
          </w:p>
        </w:tc>
        <w:tc>
          <w:tcPr>
            <w:tcW w:w="1141" w:type="dxa"/>
            <w:shd w:val="clear" w:color="auto" w:fill="auto"/>
            <w:vAlign w:val="center"/>
            <w:hideMark/>
          </w:tcPr>
          <w:p w14:paraId="4F59E596" w14:textId="689D0E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R$ 1.578,00</w:t>
            </w:r>
          </w:p>
        </w:tc>
      </w:tr>
      <w:tr w:rsidR="00B65789" w:rsidRPr="00B65789" w14:paraId="62F6B4E2" w14:textId="77777777" w:rsidTr="00B65789">
        <w:trPr>
          <w:gridAfter w:val="1"/>
          <w:wAfter w:w="61" w:type="dxa"/>
          <w:trHeight w:val="1350"/>
        </w:trPr>
        <w:tc>
          <w:tcPr>
            <w:tcW w:w="634" w:type="dxa"/>
            <w:shd w:val="clear" w:color="auto" w:fill="auto"/>
            <w:vAlign w:val="center"/>
            <w:hideMark/>
          </w:tcPr>
          <w:p w14:paraId="3F263BDB" w14:textId="46A344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240</w:t>
            </w:r>
          </w:p>
        </w:tc>
        <w:tc>
          <w:tcPr>
            <w:tcW w:w="2902" w:type="dxa"/>
            <w:shd w:val="clear" w:color="auto" w:fill="auto"/>
            <w:vAlign w:val="center"/>
            <w:hideMark/>
          </w:tcPr>
          <w:p w14:paraId="38D32770" w14:textId="61DF4CB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LUVA, CIRURGICA ESTERIL, N° 8,5, MINIMO 27CM, ISENTA DE LATEX NATURAL E PO LATEX FREE / POWDER FREE, BORRACHA SINTETICA, FORMATO ANATOMICO LUBRIFICADA COM MATERIAL ATOXICO, APIROGENICO E HIPOALERGENICO, EMBALAGEM 1.0 PAR</w:t>
            </w:r>
          </w:p>
        </w:tc>
        <w:tc>
          <w:tcPr>
            <w:tcW w:w="791" w:type="dxa"/>
            <w:shd w:val="clear" w:color="auto" w:fill="auto"/>
            <w:vAlign w:val="center"/>
            <w:hideMark/>
          </w:tcPr>
          <w:p w14:paraId="179CB63A" w14:textId="5679C4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1176056</w:t>
            </w:r>
          </w:p>
        </w:tc>
        <w:tc>
          <w:tcPr>
            <w:tcW w:w="1218" w:type="dxa"/>
            <w:shd w:val="clear" w:color="auto" w:fill="auto"/>
            <w:vAlign w:val="center"/>
            <w:hideMark/>
          </w:tcPr>
          <w:p w14:paraId="72078DEF" w14:textId="3427FD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PAR</w:t>
            </w:r>
          </w:p>
        </w:tc>
        <w:tc>
          <w:tcPr>
            <w:tcW w:w="585" w:type="dxa"/>
            <w:shd w:val="clear" w:color="auto" w:fill="auto"/>
            <w:vAlign w:val="center"/>
            <w:hideMark/>
          </w:tcPr>
          <w:p w14:paraId="26DCF2E0" w14:textId="0292D3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055E4855" w14:textId="3F48B8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D0986E6" w14:textId="475D5E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53" w:type="dxa"/>
            <w:shd w:val="clear" w:color="000000" w:fill="FFFFFF"/>
            <w:vAlign w:val="center"/>
            <w:hideMark/>
          </w:tcPr>
          <w:p w14:paraId="4188EADD" w14:textId="1E89E2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CA6FACD" w14:textId="522323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687" w:type="dxa"/>
            <w:shd w:val="clear" w:color="auto" w:fill="auto"/>
            <w:vAlign w:val="center"/>
            <w:hideMark/>
          </w:tcPr>
          <w:p w14:paraId="6CF04E21" w14:textId="4595B4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59F24903" w14:textId="58FFE9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R$ 1,99</w:t>
            </w:r>
          </w:p>
        </w:tc>
        <w:tc>
          <w:tcPr>
            <w:tcW w:w="1141" w:type="dxa"/>
            <w:shd w:val="clear" w:color="auto" w:fill="auto"/>
            <w:vAlign w:val="center"/>
            <w:hideMark/>
          </w:tcPr>
          <w:p w14:paraId="3EE7F033" w14:textId="416FD9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R$ 1.393,00</w:t>
            </w:r>
          </w:p>
        </w:tc>
      </w:tr>
      <w:tr w:rsidR="00B65789" w:rsidRPr="00B65789" w14:paraId="2F9FA9F6" w14:textId="77777777" w:rsidTr="00B65789">
        <w:trPr>
          <w:gridAfter w:val="1"/>
          <w:wAfter w:w="61" w:type="dxa"/>
          <w:trHeight w:val="1800"/>
        </w:trPr>
        <w:tc>
          <w:tcPr>
            <w:tcW w:w="634" w:type="dxa"/>
            <w:shd w:val="clear" w:color="auto" w:fill="auto"/>
            <w:vAlign w:val="center"/>
            <w:hideMark/>
          </w:tcPr>
          <w:p w14:paraId="2D863292" w14:textId="53F36C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241</w:t>
            </w:r>
          </w:p>
        </w:tc>
        <w:tc>
          <w:tcPr>
            <w:tcW w:w="2902" w:type="dxa"/>
            <w:shd w:val="clear" w:color="auto" w:fill="auto"/>
            <w:vAlign w:val="center"/>
            <w:hideMark/>
          </w:tcPr>
          <w:p w14:paraId="104ED72B" w14:textId="1F85FE9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CIRURGICA ESTERIL, N° 7.0 - ENVELOPADA AOS </w:t>
            </w:r>
            <w:proofErr w:type="gramStart"/>
            <w:r w:rsidRPr="00B65789">
              <w:rPr>
                <w:rFonts w:eastAsia="Times New Roman" w:cs="Times New Roman"/>
                <w:color w:val="000000"/>
                <w:kern w:val="0"/>
                <w:sz w:val="14"/>
                <w:szCs w:val="14"/>
                <w:lang w:eastAsia="pt-BR" w:bidi="ar-SA"/>
              </w:rPr>
              <w:t>PARES ,COM</w:t>
            </w:r>
            <w:proofErr w:type="gramEnd"/>
            <w:r w:rsidRPr="00B65789">
              <w:rPr>
                <w:rFonts w:eastAsia="Times New Roman" w:cs="Times New Roman"/>
                <w:color w:val="000000"/>
                <w:kern w:val="0"/>
                <w:sz w:val="14"/>
                <w:szCs w:val="14"/>
                <w:lang w:eastAsia="pt-BR" w:bidi="ar-SA"/>
              </w:rPr>
              <w:t xml:space="preserve"> INDICATIVO DA MAO DIREITA E ESQUERDA., LATEX NATURAL ,TEXTURA UNIFORME,PUNHO COM BAINHA. HIPOALERGENICA, ACONDICIONADA EM INVOLUCRO INTERNO COM DOBRAS, CONFORME PADRAO HOSPITALAR C/ DADOS DE IDENTIFICACAO E PRAZO DE VALIDADE., UNIDADE 1.0 UNIDADE </w:t>
            </w:r>
          </w:p>
        </w:tc>
        <w:tc>
          <w:tcPr>
            <w:tcW w:w="791" w:type="dxa"/>
            <w:shd w:val="clear" w:color="auto" w:fill="auto"/>
            <w:vAlign w:val="center"/>
            <w:hideMark/>
          </w:tcPr>
          <w:p w14:paraId="3BA15514" w14:textId="01FFA8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396477</w:t>
            </w:r>
          </w:p>
        </w:tc>
        <w:tc>
          <w:tcPr>
            <w:tcW w:w="1218" w:type="dxa"/>
            <w:shd w:val="clear" w:color="auto" w:fill="auto"/>
            <w:vAlign w:val="center"/>
            <w:hideMark/>
          </w:tcPr>
          <w:p w14:paraId="3749AC8B" w14:textId="205CC2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UNIDADE 1.0 UNIDADE </w:t>
            </w:r>
          </w:p>
        </w:tc>
        <w:tc>
          <w:tcPr>
            <w:tcW w:w="585" w:type="dxa"/>
            <w:shd w:val="clear" w:color="auto" w:fill="auto"/>
            <w:vAlign w:val="center"/>
            <w:hideMark/>
          </w:tcPr>
          <w:p w14:paraId="206D26E4" w14:textId="0ED58D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1679BCDE" w14:textId="66228C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74F416D" w14:textId="23815E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53" w:type="dxa"/>
            <w:shd w:val="clear" w:color="000000" w:fill="FFFFFF"/>
            <w:vAlign w:val="center"/>
            <w:hideMark/>
          </w:tcPr>
          <w:p w14:paraId="168DD5F5" w14:textId="014C08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A55C5EF" w14:textId="35B80E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687" w:type="dxa"/>
            <w:shd w:val="clear" w:color="auto" w:fill="auto"/>
            <w:vAlign w:val="center"/>
            <w:hideMark/>
          </w:tcPr>
          <w:p w14:paraId="279748ED" w14:textId="518E28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3500</w:t>
            </w:r>
          </w:p>
        </w:tc>
        <w:tc>
          <w:tcPr>
            <w:tcW w:w="938" w:type="dxa"/>
            <w:gridSpan w:val="2"/>
            <w:shd w:val="clear" w:color="auto" w:fill="auto"/>
            <w:vAlign w:val="center"/>
            <w:hideMark/>
          </w:tcPr>
          <w:p w14:paraId="71D58389" w14:textId="367E3B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R$ 2,69</w:t>
            </w:r>
          </w:p>
        </w:tc>
        <w:tc>
          <w:tcPr>
            <w:tcW w:w="1141" w:type="dxa"/>
            <w:shd w:val="clear" w:color="auto" w:fill="auto"/>
            <w:vAlign w:val="center"/>
            <w:hideMark/>
          </w:tcPr>
          <w:p w14:paraId="27241E00" w14:textId="3791C6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R$ 9.415,00</w:t>
            </w:r>
          </w:p>
        </w:tc>
      </w:tr>
      <w:tr w:rsidR="00B65789" w:rsidRPr="00B65789" w14:paraId="7D250050" w14:textId="77777777" w:rsidTr="00B65789">
        <w:trPr>
          <w:gridAfter w:val="1"/>
          <w:wAfter w:w="61" w:type="dxa"/>
          <w:trHeight w:val="1800"/>
        </w:trPr>
        <w:tc>
          <w:tcPr>
            <w:tcW w:w="634" w:type="dxa"/>
            <w:shd w:val="clear" w:color="auto" w:fill="auto"/>
            <w:vAlign w:val="center"/>
            <w:hideMark/>
          </w:tcPr>
          <w:p w14:paraId="1B48128B" w14:textId="571B88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242</w:t>
            </w:r>
          </w:p>
        </w:tc>
        <w:tc>
          <w:tcPr>
            <w:tcW w:w="2902" w:type="dxa"/>
            <w:shd w:val="clear" w:color="auto" w:fill="auto"/>
            <w:vAlign w:val="center"/>
            <w:hideMark/>
          </w:tcPr>
          <w:p w14:paraId="36FC1F9C" w14:textId="3CC47F1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CIRURGICA ESTÉRIO NUMERO 7,5 ENVELOPADA AOS PARES COM INDICATIVO DA MÃO DIREITA E ESQUERDA LATEX NATURAL TEXTURA </w:t>
            </w:r>
            <w:proofErr w:type="gramStart"/>
            <w:r w:rsidRPr="00B65789">
              <w:rPr>
                <w:rFonts w:eastAsia="Times New Roman" w:cs="Times New Roman"/>
                <w:color w:val="000000"/>
                <w:kern w:val="0"/>
                <w:sz w:val="14"/>
                <w:szCs w:val="14"/>
                <w:lang w:eastAsia="pt-BR" w:bidi="ar-SA"/>
              </w:rPr>
              <w:t>UNIFORME  PUNHO</w:t>
            </w:r>
            <w:proofErr w:type="gramEnd"/>
            <w:r w:rsidRPr="00B65789">
              <w:rPr>
                <w:rFonts w:eastAsia="Times New Roman" w:cs="Times New Roman"/>
                <w:color w:val="000000"/>
                <w:kern w:val="0"/>
                <w:sz w:val="14"/>
                <w:szCs w:val="14"/>
                <w:lang w:eastAsia="pt-BR" w:bidi="ar-SA"/>
              </w:rPr>
              <w:t xml:space="preserve"> COM BAINHA  HIPORALERGENICA  ACONDICIONADA EM INVOLUCRO INTERNO COM DOBRAS CONFORME PADRAO HOSPITALAR COM DADOS DE  IDENTIFICAÇAO E PRAZO DE VALIDADE UNIDADE 1.0 UNIDADE </w:t>
            </w:r>
          </w:p>
        </w:tc>
        <w:tc>
          <w:tcPr>
            <w:tcW w:w="791" w:type="dxa"/>
            <w:shd w:val="clear" w:color="auto" w:fill="auto"/>
            <w:vAlign w:val="center"/>
            <w:hideMark/>
          </w:tcPr>
          <w:p w14:paraId="01557799" w14:textId="65F090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396484</w:t>
            </w:r>
          </w:p>
        </w:tc>
        <w:tc>
          <w:tcPr>
            <w:tcW w:w="1218" w:type="dxa"/>
            <w:shd w:val="clear" w:color="auto" w:fill="auto"/>
            <w:vAlign w:val="center"/>
            <w:hideMark/>
          </w:tcPr>
          <w:p w14:paraId="46D9C67A" w14:textId="24AD94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UNIDADE 1.0 UNIDADE </w:t>
            </w:r>
          </w:p>
        </w:tc>
        <w:tc>
          <w:tcPr>
            <w:tcW w:w="585" w:type="dxa"/>
            <w:shd w:val="clear" w:color="auto" w:fill="auto"/>
            <w:vAlign w:val="center"/>
            <w:hideMark/>
          </w:tcPr>
          <w:p w14:paraId="2BA0225F" w14:textId="2A4940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800</w:t>
            </w:r>
          </w:p>
        </w:tc>
        <w:tc>
          <w:tcPr>
            <w:tcW w:w="504" w:type="dxa"/>
            <w:shd w:val="clear" w:color="auto" w:fill="auto"/>
            <w:vAlign w:val="center"/>
            <w:hideMark/>
          </w:tcPr>
          <w:p w14:paraId="3953529B" w14:textId="1756FF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C94D1B6" w14:textId="24BF54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800</w:t>
            </w:r>
          </w:p>
        </w:tc>
        <w:tc>
          <w:tcPr>
            <w:tcW w:w="553" w:type="dxa"/>
            <w:shd w:val="clear" w:color="000000" w:fill="FFFFFF"/>
            <w:vAlign w:val="center"/>
            <w:hideMark/>
          </w:tcPr>
          <w:p w14:paraId="043DFEF3" w14:textId="463FF9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96A5CDC" w14:textId="08D147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687" w:type="dxa"/>
            <w:shd w:val="clear" w:color="auto" w:fill="auto"/>
            <w:vAlign w:val="center"/>
            <w:hideMark/>
          </w:tcPr>
          <w:p w14:paraId="607940AE" w14:textId="15BAA8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4600</w:t>
            </w:r>
          </w:p>
        </w:tc>
        <w:tc>
          <w:tcPr>
            <w:tcW w:w="938" w:type="dxa"/>
            <w:gridSpan w:val="2"/>
            <w:shd w:val="clear" w:color="auto" w:fill="auto"/>
            <w:vAlign w:val="center"/>
            <w:hideMark/>
          </w:tcPr>
          <w:p w14:paraId="26B34E78" w14:textId="34F41F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R$ 2,06</w:t>
            </w:r>
          </w:p>
        </w:tc>
        <w:tc>
          <w:tcPr>
            <w:tcW w:w="1141" w:type="dxa"/>
            <w:shd w:val="clear" w:color="auto" w:fill="auto"/>
            <w:vAlign w:val="center"/>
            <w:hideMark/>
          </w:tcPr>
          <w:p w14:paraId="47D623B7" w14:textId="410C5F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R$ 9.476,00</w:t>
            </w:r>
          </w:p>
        </w:tc>
      </w:tr>
      <w:tr w:rsidR="00B65789" w:rsidRPr="00B65789" w14:paraId="3EA7CA98" w14:textId="77777777" w:rsidTr="00B65789">
        <w:trPr>
          <w:gridAfter w:val="1"/>
          <w:wAfter w:w="61" w:type="dxa"/>
          <w:trHeight w:val="1800"/>
        </w:trPr>
        <w:tc>
          <w:tcPr>
            <w:tcW w:w="634" w:type="dxa"/>
            <w:shd w:val="clear" w:color="auto" w:fill="auto"/>
            <w:vAlign w:val="center"/>
            <w:hideMark/>
          </w:tcPr>
          <w:p w14:paraId="0F89FF4B" w14:textId="19CF69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243</w:t>
            </w:r>
          </w:p>
        </w:tc>
        <w:tc>
          <w:tcPr>
            <w:tcW w:w="2902" w:type="dxa"/>
            <w:shd w:val="clear" w:color="auto" w:fill="auto"/>
            <w:vAlign w:val="center"/>
            <w:hideMark/>
          </w:tcPr>
          <w:p w14:paraId="3C138809" w14:textId="0C45F84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CIRURGICA ESTERIL, N° 8.0 - ENVELOPADA AOS </w:t>
            </w:r>
            <w:proofErr w:type="gramStart"/>
            <w:r w:rsidRPr="00B65789">
              <w:rPr>
                <w:rFonts w:eastAsia="Times New Roman" w:cs="Times New Roman"/>
                <w:color w:val="000000"/>
                <w:kern w:val="0"/>
                <w:sz w:val="14"/>
                <w:szCs w:val="14"/>
                <w:lang w:eastAsia="pt-BR" w:bidi="ar-SA"/>
              </w:rPr>
              <w:t>PARES,COM</w:t>
            </w:r>
            <w:proofErr w:type="gramEnd"/>
            <w:r w:rsidRPr="00B65789">
              <w:rPr>
                <w:rFonts w:eastAsia="Times New Roman" w:cs="Times New Roman"/>
                <w:color w:val="000000"/>
                <w:kern w:val="0"/>
                <w:sz w:val="14"/>
                <w:szCs w:val="14"/>
                <w:lang w:eastAsia="pt-BR" w:bidi="ar-SA"/>
              </w:rPr>
              <w:t xml:space="preserve"> INDICATIVO DA MAO DIREITA E ESQUERDA., LATEX NATURAL ,TEXTURA UNIFORME, PUNHO COM BAINHA. HIPOALERGENICA, ACONDICIONADA EM INVOLUCRO INTERNO COM DOBRAS, CONFORME PADRAO HOSPITALAR C/ DADOS DE IDENTIFICACAO E PRAZO DE VALIDADE., UNIDADE 1.0 UNIDADE</w:t>
            </w:r>
          </w:p>
        </w:tc>
        <w:tc>
          <w:tcPr>
            <w:tcW w:w="791" w:type="dxa"/>
            <w:shd w:val="clear" w:color="auto" w:fill="auto"/>
            <w:vAlign w:val="center"/>
            <w:hideMark/>
          </w:tcPr>
          <w:p w14:paraId="5456860E" w14:textId="389B28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396501</w:t>
            </w:r>
          </w:p>
        </w:tc>
        <w:tc>
          <w:tcPr>
            <w:tcW w:w="1218" w:type="dxa"/>
            <w:shd w:val="clear" w:color="auto" w:fill="auto"/>
            <w:vAlign w:val="center"/>
            <w:hideMark/>
          </w:tcPr>
          <w:p w14:paraId="16619730" w14:textId="73DF09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UNIDADE 1.0 UNIDADE </w:t>
            </w:r>
          </w:p>
        </w:tc>
        <w:tc>
          <w:tcPr>
            <w:tcW w:w="585" w:type="dxa"/>
            <w:shd w:val="clear" w:color="auto" w:fill="auto"/>
            <w:vAlign w:val="center"/>
            <w:hideMark/>
          </w:tcPr>
          <w:p w14:paraId="38F1C695" w14:textId="6BDF50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800</w:t>
            </w:r>
          </w:p>
        </w:tc>
        <w:tc>
          <w:tcPr>
            <w:tcW w:w="504" w:type="dxa"/>
            <w:shd w:val="clear" w:color="auto" w:fill="auto"/>
            <w:vAlign w:val="center"/>
            <w:hideMark/>
          </w:tcPr>
          <w:p w14:paraId="2E5C1A2C" w14:textId="654D77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E64CDDF" w14:textId="661FBD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553" w:type="dxa"/>
            <w:shd w:val="clear" w:color="000000" w:fill="FFFFFF"/>
            <w:vAlign w:val="center"/>
            <w:hideMark/>
          </w:tcPr>
          <w:p w14:paraId="1C3AAD38" w14:textId="0693D6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2140295" w14:textId="16D331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687" w:type="dxa"/>
            <w:shd w:val="clear" w:color="auto" w:fill="auto"/>
            <w:vAlign w:val="center"/>
            <w:hideMark/>
          </w:tcPr>
          <w:p w14:paraId="24B3BB50" w14:textId="7B1F76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3500</w:t>
            </w:r>
          </w:p>
        </w:tc>
        <w:tc>
          <w:tcPr>
            <w:tcW w:w="938" w:type="dxa"/>
            <w:gridSpan w:val="2"/>
            <w:shd w:val="clear" w:color="auto" w:fill="auto"/>
            <w:vAlign w:val="center"/>
            <w:hideMark/>
          </w:tcPr>
          <w:p w14:paraId="1E25B3D9" w14:textId="1CEA61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R$ 1,70</w:t>
            </w:r>
          </w:p>
        </w:tc>
        <w:tc>
          <w:tcPr>
            <w:tcW w:w="1141" w:type="dxa"/>
            <w:shd w:val="clear" w:color="auto" w:fill="auto"/>
            <w:vAlign w:val="center"/>
            <w:hideMark/>
          </w:tcPr>
          <w:p w14:paraId="27713FC2" w14:textId="55F1C0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R$ 5.950,00</w:t>
            </w:r>
          </w:p>
        </w:tc>
      </w:tr>
      <w:tr w:rsidR="00B65789" w:rsidRPr="00B65789" w14:paraId="26B2E994" w14:textId="77777777" w:rsidTr="00B65789">
        <w:trPr>
          <w:gridAfter w:val="1"/>
          <w:wAfter w:w="61" w:type="dxa"/>
          <w:trHeight w:val="1575"/>
        </w:trPr>
        <w:tc>
          <w:tcPr>
            <w:tcW w:w="634" w:type="dxa"/>
            <w:shd w:val="clear" w:color="auto" w:fill="auto"/>
            <w:vAlign w:val="center"/>
            <w:hideMark/>
          </w:tcPr>
          <w:p w14:paraId="4614103F" w14:textId="017828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244</w:t>
            </w:r>
          </w:p>
        </w:tc>
        <w:tc>
          <w:tcPr>
            <w:tcW w:w="2902" w:type="dxa"/>
            <w:shd w:val="clear" w:color="auto" w:fill="auto"/>
            <w:vAlign w:val="center"/>
            <w:hideMark/>
          </w:tcPr>
          <w:p w14:paraId="0AC0115D" w14:textId="7DB6858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PARA PROCEDIMENTO NAO ESTERIL, COMPRIMENTO MINIMO 25 CM - GRANDE, LATEX </w:t>
            </w:r>
            <w:proofErr w:type="gramStart"/>
            <w:r w:rsidRPr="00B65789">
              <w:rPr>
                <w:rFonts w:eastAsia="Times New Roman" w:cs="Times New Roman"/>
                <w:color w:val="000000"/>
                <w:kern w:val="0"/>
                <w:sz w:val="14"/>
                <w:szCs w:val="14"/>
                <w:lang w:eastAsia="pt-BR" w:bidi="ar-SA"/>
              </w:rPr>
              <w:t>NATURAL,TEXTURA</w:t>
            </w:r>
            <w:proofErr w:type="gramEnd"/>
            <w:r w:rsidRPr="00B65789">
              <w:rPr>
                <w:rFonts w:eastAsia="Times New Roman" w:cs="Times New Roman"/>
                <w:color w:val="000000"/>
                <w:kern w:val="0"/>
                <w:sz w:val="14"/>
                <w:szCs w:val="14"/>
                <w:lang w:eastAsia="pt-BR" w:bidi="ar-SA"/>
              </w:rPr>
              <w:t xml:space="preserve"> UNIFORME ,AMBIDESTRA,C/ ALTA SENSIBILIDADE TACTIL,BOA ELASTICIDADE E RESISTENTE A TRACAO,ATOXICO C/ PRAZO DE VALIDADE E DADOS DE PROCEDENCIA, CAIXA 100.0 UNIDADE</w:t>
            </w:r>
          </w:p>
        </w:tc>
        <w:tc>
          <w:tcPr>
            <w:tcW w:w="791" w:type="dxa"/>
            <w:shd w:val="clear" w:color="auto" w:fill="auto"/>
            <w:vAlign w:val="center"/>
            <w:hideMark/>
          </w:tcPr>
          <w:p w14:paraId="0566D369" w14:textId="0A6611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396646</w:t>
            </w:r>
          </w:p>
        </w:tc>
        <w:tc>
          <w:tcPr>
            <w:tcW w:w="1218" w:type="dxa"/>
            <w:shd w:val="clear" w:color="auto" w:fill="auto"/>
            <w:vAlign w:val="center"/>
            <w:hideMark/>
          </w:tcPr>
          <w:p w14:paraId="54C92694" w14:textId="3EEE25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43D9E7E3" w14:textId="14A6C6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19A1CD6D" w14:textId="48EA58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F529FE4" w14:textId="1916A5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4FCCF11A" w14:textId="55AFD7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41" w:type="dxa"/>
            <w:shd w:val="clear" w:color="auto" w:fill="auto"/>
            <w:vAlign w:val="center"/>
            <w:hideMark/>
          </w:tcPr>
          <w:p w14:paraId="044A5548" w14:textId="7C3AAA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687" w:type="dxa"/>
            <w:shd w:val="clear" w:color="auto" w:fill="auto"/>
            <w:vAlign w:val="center"/>
            <w:hideMark/>
          </w:tcPr>
          <w:p w14:paraId="32B64EAC" w14:textId="053A30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550</w:t>
            </w:r>
          </w:p>
        </w:tc>
        <w:tc>
          <w:tcPr>
            <w:tcW w:w="938" w:type="dxa"/>
            <w:gridSpan w:val="2"/>
            <w:shd w:val="clear" w:color="auto" w:fill="auto"/>
            <w:vAlign w:val="center"/>
            <w:hideMark/>
          </w:tcPr>
          <w:p w14:paraId="16F4FA13" w14:textId="0ECF5B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R$ 18,00</w:t>
            </w:r>
          </w:p>
        </w:tc>
        <w:tc>
          <w:tcPr>
            <w:tcW w:w="1141" w:type="dxa"/>
            <w:shd w:val="clear" w:color="auto" w:fill="auto"/>
            <w:vAlign w:val="center"/>
            <w:hideMark/>
          </w:tcPr>
          <w:p w14:paraId="4F2A595B" w14:textId="1E541A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R$ 9.900,00</w:t>
            </w:r>
          </w:p>
        </w:tc>
      </w:tr>
      <w:tr w:rsidR="00B65789" w:rsidRPr="00B65789" w14:paraId="1998F227" w14:textId="77777777" w:rsidTr="00B65789">
        <w:trPr>
          <w:gridAfter w:val="1"/>
          <w:wAfter w:w="61" w:type="dxa"/>
          <w:trHeight w:val="1575"/>
        </w:trPr>
        <w:tc>
          <w:tcPr>
            <w:tcW w:w="634" w:type="dxa"/>
            <w:shd w:val="clear" w:color="auto" w:fill="auto"/>
            <w:vAlign w:val="center"/>
            <w:hideMark/>
          </w:tcPr>
          <w:p w14:paraId="38B78D5C" w14:textId="503F3C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245</w:t>
            </w:r>
          </w:p>
        </w:tc>
        <w:tc>
          <w:tcPr>
            <w:tcW w:w="2902" w:type="dxa"/>
            <w:shd w:val="clear" w:color="auto" w:fill="auto"/>
            <w:vAlign w:val="center"/>
            <w:hideMark/>
          </w:tcPr>
          <w:p w14:paraId="74B6DDE8" w14:textId="75FDE47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PARA PROCEDIMENTO NAO ESTERIL, COMPRIMENTO MINIMO 25 CM - MEDIO, LATEX </w:t>
            </w:r>
            <w:proofErr w:type="gramStart"/>
            <w:r w:rsidRPr="00B65789">
              <w:rPr>
                <w:rFonts w:eastAsia="Times New Roman" w:cs="Times New Roman"/>
                <w:color w:val="000000"/>
                <w:kern w:val="0"/>
                <w:sz w:val="14"/>
                <w:szCs w:val="14"/>
                <w:lang w:eastAsia="pt-BR" w:bidi="ar-SA"/>
              </w:rPr>
              <w:t>NATURAL,TEXTURA</w:t>
            </w:r>
            <w:proofErr w:type="gramEnd"/>
            <w:r w:rsidRPr="00B65789">
              <w:rPr>
                <w:rFonts w:eastAsia="Times New Roman" w:cs="Times New Roman"/>
                <w:color w:val="000000"/>
                <w:kern w:val="0"/>
                <w:sz w:val="14"/>
                <w:szCs w:val="14"/>
                <w:lang w:eastAsia="pt-BR" w:bidi="ar-SA"/>
              </w:rPr>
              <w:t xml:space="preserve"> UNIFORME ,AMBIDESTRA,C/ ALTA SENSIBILIDADE TACTIL,BOA ELASTICIDADE E RESISTENTE A TRACAO,ATOXICO C/ PRAZO DE VALIDADE E DADOS DE PROCEDENCIA, CAIXA 100.0 UNIDADE</w:t>
            </w:r>
          </w:p>
        </w:tc>
        <w:tc>
          <w:tcPr>
            <w:tcW w:w="791" w:type="dxa"/>
            <w:shd w:val="clear" w:color="auto" w:fill="auto"/>
            <w:vAlign w:val="center"/>
            <w:hideMark/>
          </w:tcPr>
          <w:p w14:paraId="266C052B" w14:textId="5AC56F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396660</w:t>
            </w:r>
          </w:p>
        </w:tc>
        <w:tc>
          <w:tcPr>
            <w:tcW w:w="1218" w:type="dxa"/>
            <w:shd w:val="clear" w:color="auto" w:fill="auto"/>
            <w:vAlign w:val="center"/>
            <w:hideMark/>
          </w:tcPr>
          <w:p w14:paraId="190F0E14" w14:textId="35E6ED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719BC55E" w14:textId="769DC1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7FEF9883" w14:textId="59FC1C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25BAD30D" w14:textId="2F1834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53" w:type="dxa"/>
            <w:shd w:val="clear" w:color="000000" w:fill="FFFFFF"/>
            <w:vAlign w:val="center"/>
            <w:hideMark/>
          </w:tcPr>
          <w:p w14:paraId="0B3F5E23" w14:textId="7CDEF9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541" w:type="dxa"/>
            <w:shd w:val="clear" w:color="auto" w:fill="auto"/>
            <w:vAlign w:val="center"/>
            <w:hideMark/>
          </w:tcPr>
          <w:p w14:paraId="190B11F9" w14:textId="4D1230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58BD4C35" w14:textId="24C3CD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1540</w:t>
            </w:r>
          </w:p>
        </w:tc>
        <w:tc>
          <w:tcPr>
            <w:tcW w:w="938" w:type="dxa"/>
            <w:gridSpan w:val="2"/>
            <w:shd w:val="clear" w:color="auto" w:fill="auto"/>
            <w:vAlign w:val="center"/>
            <w:hideMark/>
          </w:tcPr>
          <w:p w14:paraId="7121636B" w14:textId="7DEB24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R$ 17,25</w:t>
            </w:r>
          </w:p>
        </w:tc>
        <w:tc>
          <w:tcPr>
            <w:tcW w:w="1141" w:type="dxa"/>
            <w:shd w:val="clear" w:color="auto" w:fill="auto"/>
            <w:vAlign w:val="center"/>
            <w:hideMark/>
          </w:tcPr>
          <w:p w14:paraId="28EFFBBB" w14:textId="13A535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R$ 26.565,00</w:t>
            </w:r>
          </w:p>
        </w:tc>
      </w:tr>
      <w:tr w:rsidR="00B65789" w:rsidRPr="00B65789" w14:paraId="7C3950E4" w14:textId="77777777" w:rsidTr="00B65789">
        <w:trPr>
          <w:gridAfter w:val="1"/>
          <w:wAfter w:w="61" w:type="dxa"/>
          <w:trHeight w:val="1575"/>
        </w:trPr>
        <w:tc>
          <w:tcPr>
            <w:tcW w:w="634" w:type="dxa"/>
            <w:shd w:val="clear" w:color="auto" w:fill="auto"/>
            <w:vAlign w:val="center"/>
            <w:hideMark/>
          </w:tcPr>
          <w:p w14:paraId="1B8E8502" w14:textId="432BFF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246</w:t>
            </w:r>
          </w:p>
        </w:tc>
        <w:tc>
          <w:tcPr>
            <w:tcW w:w="2902" w:type="dxa"/>
            <w:shd w:val="clear" w:color="auto" w:fill="auto"/>
            <w:vAlign w:val="center"/>
            <w:hideMark/>
          </w:tcPr>
          <w:p w14:paraId="4591521A" w14:textId="1F04F2A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LUVA, PARA PROCEDIMENTO NAO ESTERIL, COMPRIMENTO MINIMO 25 CM - PEQUENO, LATEX </w:t>
            </w:r>
            <w:proofErr w:type="gramStart"/>
            <w:r w:rsidRPr="00B65789">
              <w:rPr>
                <w:rFonts w:eastAsia="Times New Roman" w:cs="Times New Roman"/>
                <w:color w:val="000000"/>
                <w:kern w:val="0"/>
                <w:sz w:val="14"/>
                <w:szCs w:val="14"/>
                <w:lang w:eastAsia="pt-BR" w:bidi="ar-SA"/>
              </w:rPr>
              <w:t>NATURAL,TEXTURA</w:t>
            </w:r>
            <w:proofErr w:type="gramEnd"/>
            <w:r w:rsidRPr="00B65789">
              <w:rPr>
                <w:rFonts w:eastAsia="Times New Roman" w:cs="Times New Roman"/>
                <w:color w:val="000000"/>
                <w:kern w:val="0"/>
                <w:sz w:val="14"/>
                <w:szCs w:val="14"/>
                <w:lang w:eastAsia="pt-BR" w:bidi="ar-SA"/>
              </w:rPr>
              <w:t xml:space="preserve"> UNIFORME ,AMBIDESTRA,C/ ALTA SENSIBILIDADE TACTIL,BOA ELASTICIDADE E RESISTENTE A TRACAO,ATOXICO C/ PRAZO DE VALIDADE E DADOS DE PROCEDENCIA, CAIXA 100.0 UNIDADE</w:t>
            </w:r>
          </w:p>
        </w:tc>
        <w:tc>
          <w:tcPr>
            <w:tcW w:w="791" w:type="dxa"/>
            <w:shd w:val="clear" w:color="auto" w:fill="auto"/>
            <w:vAlign w:val="center"/>
            <w:hideMark/>
          </w:tcPr>
          <w:p w14:paraId="73078802" w14:textId="7FA410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396678</w:t>
            </w:r>
          </w:p>
        </w:tc>
        <w:tc>
          <w:tcPr>
            <w:tcW w:w="1218" w:type="dxa"/>
            <w:shd w:val="clear" w:color="auto" w:fill="auto"/>
            <w:vAlign w:val="center"/>
            <w:hideMark/>
          </w:tcPr>
          <w:p w14:paraId="02F9A965" w14:textId="5D606F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3EE43420" w14:textId="5BD92D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53B07E73" w14:textId="2BB842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490" w:type="dxa"/>
            <w:shd w:val="clear" w:color="000000" w:fill="FFFFFF"/>
            <w:vAlign w:val="center"/>
            <w:hideMark/>
          </w:tcPr>
          <w:p w14:paraId="34EFF5EB" w14:textId="786D35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53" w:type="dxa"/>
            <w:shd w:val="clear" w:color="000000" w:fill="FFFFFF"/>
            <w:vAlign w:val="center"/>
            <w:hideMark/>
          </w:tcPr>
          <w:p w14:paraId="74BA00AD" w14:textId="6CF5E9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EB8D18E" w14:textId="0460E1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334BECDC" w14:textId="01FB43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1260</w:t>
            </w:r>
          </w:p>
        </w:tc>
        <w:tc>
          <w:tcPr>
            <w:tcW w:w="938" w:type="dxa"/>
            <w:gridSpan w:val="2"/>
            <w:shd w:val="clear" w:color="auto" w:fill="auto"/>
            <w:vAlign w:val="center"/>
            <w:hideMark/>
          </w:tcPr>
          <w:p w14:paraId="02CA7736" w14:textId="0BBB40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R$ 36,36</w:t>
            </w:r>
          </w:p>
        </w:tc>
        <w:tc>
          <w:tcPr>
            <w:tcW w:w="1141" w:type="dxa"/>
            <w:shd w:val="clear" w:color="auto" w:fill="auto"/>
            <w:vAlign w:val="center"/>
            <w:hideMark/>
          </w:tcPr>
          <w:p w14:paraId="2C4C0A71" w14:textId="75411A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R$ 45.813,60</w:t>
            </w:r>
          </w:p>
        </w:tc>
      </w:tr>
      <w:tr w:rsidR="00B65789" w:rsidRPr="00B65789" w14:paraId="09DDBE39" w14:textId="77777777" w:rsidTr="00B65789">
        <w:trPr>
          <w:gridAfter w:val="1"/>
          <w:wAfter w:w="61" w:type="dxa"/>
          <w:trHeight w:val="1575"/>
        </w:trPr>
        <w:tc>
          <w:tcPr>
            <w:tcW w:w="634" w:type="dxa"/>
            <w:shd w:val="clear" w:color="auto" w:fill="auto"/>
            <w:vAlign w:val="center"/>
            <w:hideMark/>
          </w:tcPr>
          <w:p w14:paraId="3DE12261" w14:textId="7CB54D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247</w:t>
            </w:r>
          </w:p>
        </w:tc>
        <w:tc>
          <w:tcPr>
            <w:tcW w:w="2902" w:type="dxa"/>
            <w:shd w:val="clear" w:color="auto" w:fill="auto"/>
            <w:vAlign w:val="center"/>
            <w:hideMark/>
          </w:tcPr>
          <w:p w14:paraId="00F0BE48" w14:textId="0552CCE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LUVA, PROCEDIMENTO NAO ESTERIL (NITRILICA), TAMANHO MEDIO, BORRACHA SINTETICA, ISENTA DE LATEX E DE PO, TEXTURA LISA, UNIFORME, AMBIDESTRA, SENSIBILIDADE TATIL, BOA ELASTICIDADE E RESISTENTE A TRACAO, PUNHO ACABAMENTO EM BAINHA, MINIMO 23CM, CAIXA 100.0 UNIDADE</w:t>
            </w:r>
          </w:p>
        </w:tc>
        <w:tc>
          <w:tcPr>
            <w:tcW w:w="791" w:type="dxa"/>
            <w:shd w:val="clear" w:color="auto" w:fill="auto"/>
            <w:vAlign w:val="center"/>
            <w:hideMark/>
          </w:tcPr>
          <w:p w14:paraId="2EC077DF" w14:textId="05971A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707044</w:t>
            </w:r>
          </w:p>
        </w:tc>
        <w:tc>
          <w:tcPr>
            <w:tcW w:w="1218" w:type="dxa"/>
            <w:shd w:val="clear" w:color="auto" w:fill="auto"/>
            <w:vAlign w:val="center"/>
            <w:hideMark/>
          </w:tcPr>
          <w:p w14:paraId="28C363D5" w14:textId="356E54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6AD99BBC" w14:textId="1924D2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39386A14" w14:textId="49A29D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44A5D5A" w14:textId="127420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73EC2899" w14:textId="7B6123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5DE6CCB" w14:textId="2B6C0F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100814A" w14:textId="1F7C6F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0B6CA9AF" w14:textId="7D7465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R$ 26,95</w:t>
            </w:r>
          </w:p>
        </w:tc>
        <w:tc>
          <w:tcPr>
            <w:tcW w:w="1141" w:type="dxa"/>
            <w:shd w:val="clear" w:color="auto" w:fill="auto"/>
            <w:vAlign w:val="center"/>
            <w:hideMark/>
          </w:tcPr>
          <w:p w14:paraId="62B66216" w14:textId="5A354D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R$ 1.347,50</w:t>
            </w:r>
          </w:p>
        </w:tc>
      </w:tr>
      <w:tr w:rsidR="00B65789" w:rsidRPr="00B65789" w14:paraId="0BEEA546" w14:textId="77777777" w:rsidTr="00B65789">
        <w:trPr>
          <w:gridAfter w:val="1"/>
          <w:wAfter w:w="61" w:type="dxa"/>
          <w:trHeight w:val="1575"/>
        </w:trPr>
        <w:tc>
          <w:tcPr>
            <w:tcW w:w="634" w:type="dxa"/>
            <w:shd w:val="clear" w:color="auto" w:fill="auto"/>
            <w:vAlign w:val="center"/>
            <w:hideMark/>
          </w:tcPr>
          <w:p w14:paraId="1AD752CC" w14:textId="485221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248</w:t>
            </w:r>
          </w:p>
        </w:tc>
        <w:tc>
          <w:tcPr>
            <w:tcW w:w="2902" w:type="dxa"/>
            <w:shd w:val="clear" w:color="auto" w:fill="auto"/>
            <w:vAlign w:val="center"/>
            <w:hideMark/>
          </w:tcPr>
          <w:p w14:paraId="51901787" w14:textId="3DA7E27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LUVA, PROCEDIMENTO NAO ESTERIL (NITRILICA), TAMANHO PEQUENO, BORRACHA SINTETICA, ISENTA DE LATEX E DE PO, TEXTURA LISA, UNIFORME, AMBIDESTRA, SENSIBILIDADE TATIL, BOA ELASTICIDADE E RESISTENTE A TRACAO, PUNHO ACABAMENTO EM BAINHA, MINIMO 23CM, CAIXA 100.0 UNIDADE</w:t>
            </w:r>
          </w:p>
        </w:tc>
        <w:tc>
          <w:tcPr>
            <w:tcW w:w="791" w:type="dxa"/>
            <w:shd w:val="clear" w:color="auto" w:fill="auto"/>
            <w:vAlign w:val="center"/>
            <w:hideMark/>
          </w:tcPr>
          <w:p w14:paraId="1FE37175" w14:textId="50C139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707034</w:t>
            </w:r>
          </w:p>
        </w:tc>
        <w:tc>
          <w:tcPr>
            <w:tcW w:w="1218" w:type="dxa"/>
            <w:shd w:val="clear" w:color="auto" w:fill="auto"/>
            <w:vAlign w:val="center"/>
            <w:hideMark/>
          </w:tcPr>
          <w:p w14:paraId="7384600E" w14:textId="2A45CE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3865EF06" w14:textId="7B773F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04" w:type="dxa"/>
            <w:shd w:val="clear" w:color="auto" w:fill="auto"/>
            <w:vAlign w:val="center"/>
            <w:hideMark/>
          </w:tcPr>
          <w:p w14:paraId="398F8F6C" w14:textId="20BDBB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37DFEB2" w14:textId="23B713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3A0D20D" w14:textId="6A7250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BA6F8F6" w14:textId="357995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FA9F711" w14:textId="78D930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w:t>
            </w:r>
          </w:p>
        </w:tc>
        <w:tc>
          <w:tcPr>
            <w:tcW w:w="938" w:type="dxa"/>
            <w:gridSpan w:val="2"/>
            <w:shd w:val="clear" w:color="auto" w:fill="auto"/>
            <w:vAlign w:val="center"/>
            <w:hideMark/>
          </w:tcPr>
          <w:p w14:paraId="36783133" w14:textId="64203D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R$ 26,95</w:t>
            </w:r>
          </w:p>
        </w:tc>
        <w:tc>
          <w:tcPr>
            <w:tcW w:w="1141" w:type="dxa"/>
            <w:shd w:val="clear" w:color="auto" w:fill="auto"/>
            <w:vAlign w:val="center"/>
            <w:hideMark/>
          </w:tcPr>
          <w:p w14:paraId="3C044C44" w14:textId="5923A0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R$ 943,25</w:t>
            </w:r>
          </w:p>
        </w:tc>
      </w:tr>
      <w:tr w:rsidR="00B65789" w:rsidRPr="00B65789" w14:paraId="053022A7" w14:textId="77777777" w:rsidTr="00B65789">
        <w:trPr>
          <w:gridAfter w:val="1"/>
          <w:wAfter w:w="61" w:type="dxa"/>
          <w:trHeight w:val="675"/>
        </w:trPr>
        <w:tc>
          <w:tcPr>
            <w:tcW w:w="634" w:type="dxa"/>
            <w:shd w:val="clear" w:color="auto" w:fill="auto"/>
            <w:vAlign w:val="center"/>
            <w:hideMark/>
          </w:tcPr>
          <w:p w14:paraId="5D47165D" w14:textId="6E046B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249</w:t>
            </w:r>
          </w:p>
        </w:tc>
        <w:tc>
          <w:tcPr>
            <w:tcW w:w="2902" w:type="dxa"/>
            <w:shd w:val="clear" w:color="auto" w:fill="auto"/>
            <w:vAlign w:val="center"/>
            <w:hideMark/>
          </w:tcPr>
          <w:p w14:paraId="0B31E6DF" w14:textId="254CD58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LUVA, VINIL, DESCARTAVEL, SEM PO, TAMANHO DIVERSOS, NAO ESTERIL, AMBIDESTRA, CAIXA 100.0 UNIDADESL</w:t>
            </w:r>
          </w:p>
        </w:tc>
        <w:tc>
          <w:tcPr>
            <w:tcW w:w="791" w:type="dxa"/>
            <w:shd w:val="clear" w:color="auto" w:fill="auto"/>
            <w:vAlign w:val="center"/>
            <w:hideMark/>
          </w:tcPr>
          <w:p w14:paraId="1472C0DF" w14:textId="2C3207B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735020</w:t>
            </w:r>
          </w:p>
        </w:tc>
        <w:tc>
          <w:tcPr>
            <w:tcW w:w="1218" w:type="dxa"/>
            <w:shd w:val="clear" w:color="auto" w:fill="auto"/>
            <w:vAlign w:val="center"/>
            <w:hideMark/>
          </w:tcPr>
          <w:p w14:paraId="115DE5E9" w14:textId="28A5DD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5A49C647" w14:textId="367765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B487931" w14:textId="3FA23E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65E401F" w14:textId="16D3DE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53" w:type="dxa"/>
            <w:shd w:val="clear" w:color="000000" w:fill="FFFFFF"/>
            <w:vAlign w:val="center"/>
            <w:hideMark/>
          </w:tcPr>
          <w:p w14:paraId="68CE8747" w14:textId="66AB2B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6289A77" w14:textId="52ECC6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w:t>
            </w:r>
          </w:p>
        </w:tc>
        <w:tc>
          <w:tcPr>
            <w:tcW w:w="687" w:type="dxa"/>
            <w:shd w:val="clear" w:color="auto" w:fill="auto"/>
            <w:vAlign w:val="center"/>
            <w:hideMark/>
          </w:tcPr>
          <w:p w14:paraId="6EBAA1BE" w14:textId="1026D0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w:t>
            </w:r>
          </w:p>
        </w:tc>
        <w:tc>
          <w:tcPr>
            <w:tcW w:w="938" w:type="dxa"/>
            <w:gridSpan w:val="2"/>
            <w:shd w:val="clear" w:color="auto" w:fill="auto"/>
            <w:vAlign w:val="center"/>
            <w:hideMark/>
          </w:tcPr>
          <w:p w14:paraId="08DBE00D" w14:textId="423F91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R$ 23,50</w:t>
            </w:r>
          </w:p>
        </w:tc>
        <w:tc>
          <w:tcPr>
            <w:tcW w:w="1141" w:type="dxa"/>
            <w:shd w:val="clear" w:color="auto" w:fill="auto"/>
            <w:vAlign w:val="center"/>
            <w:hideMark/>
          </w:tcPr>
          <w:p w14:paraId="762F0718" w14:textId="70287B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R$ 2.820,00</w:t>
            </w:r>
          </w:p>
        </w:tc>
      </w:tr>
      <w:tr w:rsidR="00B65789" w:rsidRPr="00B65789" w14:paraId="48227B7D" w14:textId="77777777" w:rsidTr="00B65789">
        <w:trPr>
          <w:gridAfter w:val="1"/>
          <w:wAfter w:w="61" w:type="dxa"/>
          <w:trHeight w:val="900"/>
        </w:trPr>
        <w:tc>
          <w:tcPr>
            <w:tcW w:w="634" w:type="dxa"/>
            <w:shd w:val="clear" w:color="auto" w:fill="auto"/>
            <w:vAlign w:val="center"/>
            <w:hideMark/>
          </w:tcPr>
          <w:p w14:paraId="22AE08C2" w14:textId="6E7592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2902" w:type="dxa"/>
            <w:shd w:val="clear" w:color="auto" w:fill="auto"/>
            <w:vAlign w:val="center"/>
            <w:hideMark/>
          </w:tcPr>
          <w:p w14:paraId="0992B4C6" w14:textId="29B3600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LUVA, DE PROCEDIMENTO, BORRACHA/LATEX NATURAL, NAO ESTERIL, ISENTA DE PO, LUBRIFICADA, AMBIDESTRA, COMPRIMENTO MINIMO DE 22CM, XP/PP, CAIXA 100.0 UNIDADES</w:t>
            </w:r>
          </w:p>
        </w:tc>
        <w:tc>
          <w:tcPr>
            <w:tcW w:w="791" w:type="dxa"/>
            <w:shd w:val="clear" w:color="auto" w:fill="auto"/>
            <w:vAlign w:val="center"/>
            <w:hideMark/>
          </w:tcPr>
          <w:p w14:paraId="5C2DCF8B" w14:textId="690BB5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653190</w:t>
            </w:r>
          </w:p>
        </w:tc>
        <w:tc>
          <w:tcPr>
            <w:tcW w:w="1218" w:type="dxa"/>
            <w:shd w:val="clear" w:color="auto" w:fill="auto"/>
            <w:vAlign w:val="center"/>
            <w:hideMark/>
          </w:tcPr>
          <w:p w14:paraId="647FE980" w14:textId="4C17BF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100.0 UNIDADE</w:t>
            </w:r>
          </w:p>
        </w:tc>
        <w:tc>
          <w:tcPr>
            <w:tcW w:w="585" w:type="dxa"/>
            <w:shd w:val="clear" w:color="auto" w:fill="auto"/>
            <w:vAlign w:val="center"/>
            <w:hideMark/>
          </w:tcPr>
          <w:p w14:paraId="1A2DC3D2" w14:textId="6EDCE4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8BE0D7A" w14:textId="2CF4B5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E17F861" w14:textId="56245A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8A09321" w14:textId="28C10E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339366D" w14:textId="52A40E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64E9BA7A" w14:textId="556737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938" w:type="dxa"/>
            <w:gridSpan w:val="2"/>
            <w:shd w:val="clear" w:color="auto" w:fill="auto"/>
            <w:vAlign w:val="center"/>
            <w:hideMark/>
          </w:tcPr>
          <w:p w14:paraId="75A3D413" w14:textId="56422B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R$ 26,50</w:t>
            </w:r>
          </w:p>
        </w:tc>
        <w:tc>
          <w:tcPr>
            <w:tcW w:w="1141" w:type="dxa"/>
            <w:shd w:val="clear" w:color="auto" w:fill="auto"/>
            <w:vAlign w:val="center"/>
            <w:hideMark/>
          </w:tcPr>
          <w:p w14:paraId="290BE37A" w14:textId="2FFE5F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R$ 7.950,00</w:t>
            </w:r>
          </w:p>
        </w:tc>
      </w:tr>
      <w:tr w:rsidR="00B65789" w:rsidRPr="00B65789" w14:paraId="0A3F9C96" w14:textId="77777777" w:rsidTr="00B65789">
        <w:trPr>
          <w:gridAfter w:val="1"/>
          <w:wAfter w:w="61" w:type="dxa"/>
          <w:trHeight w:val="675"/>
        </w:trPr>
        <w:tc>
          <w:tcPr>
            <w:tcW w:w="634" w:type="dxa"/>
            <w:shd w:val="clear" w:color="auto" w:fill="auto"/>
            <w:vAlign w:val="center"/>
            <w:hideMark/>
          </w:tcPr>
          <w:p w14:paraId="6DE83EC7" w14:textId="6DD881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251</w:t>
            </w:r>
          </w:p>
        </w:tc>
        <w:tc>
          <w:tcPr>
            <w:tcW w:w="2902" w:type="dxa"/>
            <w:shd w:val="clear" w:color="auto" w:fill="auto"/>
            <w:vAlign w:val="center"/>
            <w:hideMark/>
          </w:tcPr>
          <w:p w14:paraId="01BD465E" w14:textId="3A7FB8D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MALHA TUBULAR ORTOPEDICA 10CM X 25METROS 100% ALGODÃO COM ELASTICIDADE NO SENTIDO TRANSVERSAL, NÃO </w:t>
            </w:r>
            <w:proofErr w:type="gramStart"/>
            <w:r w:rsidRPr="00B65789">
              <w:rPr>
                <w:rFonts w:eastAsia="Times New Roman" w:cs="Times New Roman"/>
                <w:color w:val="000000"/>
                <w:kern w:val="0"/>
                <w:sz w:val="14"/>
                <w:szCs w:val="14"/>
                <w:lang w:eastAsia="pt-BR" w:bidi="ar-SA"/>
              </w:rPr>
              <w:t>ESTERIO  ROLO</w:t>
            </w:r>
            <w:proofErr w:type="gramEnd"/>
            <w:r w:rsidRPr="00B65789">
              <w:rPr>
                <w:rFonts w:eastAsia="Times New Roman" w:cs="Times New Roman"/>
                <w:color w:val="000000"/>
                <w:kern w:val="0"/>
                <w:sz w:val="14"/>
                <w:szCs w:val="14"/>
                <w:lang w:eastAsia="pt-BR" w:bidi="ar-SA"/>
              </w:rPr>
              <w:t xml:space="preserve"> 1.0 UNIDADES </w:t>
            </w:r>
          </w:p>
        </w:tc>
        <w:tc>
          <w:tcPr>
            <w:tcW w:w="791" w:type="dxa"/>
            <w:shd w:val="clear" w:color="auto" w:fill="auto"/>
            <w:vAlign w:val="center"/>
            <w:hideMark/>
          </w:tcPr>
          <w:p w14:paraId="5541312E" w14:textId="002ED5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1194874</w:t>
            </w:r>
          </w:p>
        </w:tc>
        <w:tc>
          <w:tcPr>
            <w:tcW w:w="1218" w:type="dxa"/>
            <w:shd w:val="clear" w:color="auto" w:fill="auto"/>
            <w:vAlign w:val="center"/>
            <w:hideMark/>
          </w:tcPr>
          <w:p w14:paraId="410891EC" w14:textId="57FE72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 ROLO 1.0 UNIDADES </w:t>
            </w:r>
          </w:p>
        </w:tc>
        <w:tc>
          <w:tcPr>
            <w:tcW w:w="585" w:type="dxa"/>
            <w:shd w:val="clear" w:color="auto" w:fill="auto"/>
            <w:vAlign w:val="center"/>
            <w:hideMark/>
          </w:tcPr>
          <w:p w14:paraId="00D2DDE9" w14:textId="739965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3497D896" w14:textId="0BE3A3B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405CBB06" w14:textId="5FE399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407FB3ED" w14:textId="5D6B6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E266C0D" w14:textId="01EA68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30C3093" w14:textId="4C7D3F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210</w:t>
            </w:r>
          </w:p>
        </w:tc>
        <w:tc>
          <w:tcPr>
            <w:tcW w:w="938" w:type="dxa"/>
            <w:gridSpan w:val="2"/>
            <w:shd w:val="clear" w:color="auto" w:fill="auto"/>
            <w:vAlign w:val="center"/>
            <w:hideMark/>
          </w:tcPr>
          <w:p w14:paraId="25B04900" w14:textId="6AA6CC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R$ 19,04</w:t>
            </w:r>
          </w:p>
        </w:tc>
        <w:tc>
          <w:tcPr>
            <w:tcW w:w="1141" w:type="dxa"/>
            <w:shd w:val="clear" w:color="auto" w:fill="auto"/>
            <w:vAlign w:val="center"/>
            <w:hideMark/>
          </w:tcPr>
          <w:p w14:paraId="76ED576B" w14:textId="7FD864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R$ 3.998,40</w:t>
            </w:r>
          </w:p>
        </w:tc>
      </w:tr>
      <w:tr w:rsidR="00B65789" w:rsidRPr="00B65789" w14:paraId="35D3B2D3" w14:textId="77777777" w:rsidTr="00B65789">
        <w:trPr>
          <w:gridAfter w:val="1"/>
          <w:wAfter w:w="61" w:type="dxa"/>
          <w:trHeight w:val="675"/>
        </w:trPr>
        <w:tc>
          <w:tcPr>
            <w:tcW w:w="634" w:type="dxa"/>
            <w:shd w:val="clear" w:color="auto" w:fill="auto"/>
            <w:vAlign w:val="center"/>
            <w:hideMark/>
          </w:tcPr>
          <w:p w14:paraId="4566CB95" w14:textId="3720D9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252</w:t>
            </w:r>
          </w:p>
        </w:tc>
        <w:tc>
          <w:tcPr>
            <w:tcW w:w="2902" w:type="dxa"/>
            <w:shd w:val="clear" w:color="auto" w:fill="auto"/>
            <w:vAlign w:val="center"/>
            <w:hideMark/>
          </w:tcPr>
          <w:p w14:paraId="139CE999" w14:textId="1C0E7AA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MALHA TUBULAR ORTOPEDICA 12CM X 15METROS 100% ALGODÃO COM ELASTICIDADE NO SENTIDO TRANSVERSAL, NÃO </w:t>
            </w:r>
            <w:proofErr w:type="gramStart"/>
            <w:r w:rsidRPr="00B65789">
              <w:rPr>
                <w:rFonts w:eastAsia="Times New Roman" w:cs="Times New Roman"/>
                <w:color w:val="000000"/>
                <w:kern w:val="0"/>
                <w:sz w:val="14"/>
                <w:szCs w:val="14"/>
                <w:lang w:eastAsia="pt-BR" w:bidi="ar-SA"/>
              </w:rPr>
              <w:t>ESTERIO  ROLO</w:t>
            </w:r>
            <w:proofErr w:type="gramEnd"/>
            <w:r w:rsidRPr="00B65789">
              <w:rPr>
                <w:rFonts w:eastAsia="Times New Roman" w:cs="Times New Roman"/>
                <w:color w:val="000000"/>
                <w:kern w:val="0"/>
                <w:sz w:val="14"/>
                <w:szCs w:val="14"/>
                <w:lang w:eastAsia="pt-BR" w:bidi="ar-SA"/>
              </w:rPr>
              <w:t xml:space="preserve"> 1.0 UNIDADES </w:t>
            </w:r>
          </w:p>
        </w:tc>
        <w:tc>
          <w:tcPr>
            <w:tcW w:w="791" w:type="dxa"/>
            <w:shd w:val="clear" w:color="auto" w:fill="auto"/>
            <w:vAlign w:val="center"/>
            <w:hideMark/>
          </w:tcPr>
          <w:p w14:paraId="05BA5D97" w14:textId="50459F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597328</w:t>
            </w:r>
          </w:p>
        </w:tc>
        <w:tc>
          <w:tcPr>
            <w:tcW w:w="1218" w:type="dxa"/>
            <w:shd w:val="clear" w:color="auto" w:fill="auto"/>
            <w:vAlign w:val="center"/>
            <w:hideMark/>
          </w:tcPr>
          <w:p w14:paraId="59A51683" w14:textId="62A886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 ROLO 1.0 UNIDADES </w:t>
            </w:r>
          </w:p>
        </w:tc>
        <w:tc>
          <w:tcPr>
            <w:tcW w:w="585" w:type="dxa"/>
            <w:shd w:val="clear" w:color="auto" w:fill="auto"/>
            <w:vAlign w:val="center"/>
            <w:hideMark/>
          </w:tcPr>
          <w:p w14:paraId="2D5D8352" w14:textId="75AEFC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783B18F" w14:textId="7B99AF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123FB3D0" w14:textId="2BB49B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0E1E597" w14:textId="418E3E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531A014" w14:textId="1B145C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BD71162" w14:textId="76243B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44C2A894" w14:textId="605B49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R$ 19,21</w:t>
            </w:r>
          </w:p>
        </w:tc>
        <w:tc>
          <w:tcPr>
            <w:tcW w:w="1141" w:type="dxa"/>
            <w:shd w:val="clear" w:color="auto" w:fill="auto"/>
            <w:vAlign w:val="center"/>
            <w:hideMark/>
          </w:tcPr>
          <w:p w14:paraId="7ACA16A5" w14:textId="2D967F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R$ 2.881,50</w:t>
            </w:r>
          </w:p>
        </w:tc>
      </w:tr>
      <w:tr w:rsidR="00B65789" w:rsidRPr="00B65789" w14:paraId="788E44F1" w14:textId="77777777" w:rsidTr="00B65789">
        <w:trPr>
          <w:gridAfter w:val="1"/>
          <w:wAfter w:w="61" w:type="dxa"/>
          <w:trHeight w:val="675"/>
        </w:trPr>
        <w:tc>
          <w:tcPr>
            <w:tcW w:w="634" w:type="dxa"/>
            <w:shd w:val="clear" w:color="auto" w:fill="auto"/>
            <w:vAlign w:val="center"/>
            <w:hideMark/>
          </w:tcPr>
          <w:p w14:paraId="15801E4C" w14:textId="021D7B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253</w:t>
            </w:r>
          </w:p>
        </w:tc>
        <w:tc>
          <w:tcPr>
            <w:tcW w:w="2902" w:type="dxa"/>
            <w:shd w:val="clear" w:color="auto" w:fill="auto"/>
            <w:vAlign w:val="center"/>
            <w:hideMark/>
          </w:tcPr>
          <w:p w14:paraId="6F1714AF" w14:textId="14E81D6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MALHA TUBULAR ORTOPEDICA 4 CM X 25METROS 100% ALGODÃO COM ELASTICIDADE NO SENTIDO TRANSVERSAL, NÃO </w:t>
            </w:r>
            <w:proofErr w:type="gramStart"/>
            <w:r w:rsidRPr="00B65789">
              <w:rPr>
                <w:rFonts w:eastAsia="Times New Roman" w:cs="Times New Roman"/>
                <w:color w:val="000000"/>
                <w:kern w:val="0"/>
                <w:sz w:val="14"/>
                <w:szCs w:val="14"/>
                <w:lang w:eastAsia="pt-BR" w:bidi="ar-SA"/>
              </w:rPr>
              <w:t>ESTERIO  ROLO</w:t>
            </w:r>
            <w:proofErr w:type="gramEnd"/>
            <w:r w:rsidRPr="00B65789">
              <w:rPr>
                <w:rFonts w:eastAsia="Times New Roman" w:cs="Times New Roman"/>
                <w:color w:val="000000"/>
                <w:kern w:val="0"/>
                <w:sz w:val="14"/>
                <w:szCs w:val="14"/>
                <w:lang w:eastAsia="pt-BR" w:bidi="ar-SA"/>
              </w:rPr>
              <w:t xml:space="preserve"> 1.0 UNIDADES </w:t>
            </w:r>
          </w:p>
        </w:tc>
        <w:tc>
          <w:tcPr>
            <w:tcW w:w="791" w:type="dxa"/>
            <w:shd w:val="clear" w:color="auto" w:fill="auto"/>
            <w:vAlign w:val="center"/>
            <w:hideMark/>
          </w:tcPr>
          <w:p w14:paraId="63817DED" w14:textId="11B2C1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666230</w:t>
            </w:r>
          </w:p>
        </w:tc>
        <w:tc>
          <w:tcPr>
            <w:tcW w:w="1218" w:type="dxa"/>
            <w:shd w:val="clear" w:color="auto" w:fill="auto"/>
            <w:vAlign w:val="center"/>
            <w:hideMark/>
          </w:tcPr>
          <w:p w14:paraId="79C8CCC7" w14:textId="575A84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 ROLO 1.0 UNIDADES </w:t>
            </w:r>
          </w:p>
        </w:tc>
        <w:tc>
          <w:tcPr>
            <w:tcW w:w="585" w:type="dxa"/>
            <w:shd w:val="clear" w:color="auto" w:fill="auto"/>
            <w:vAlign w:val="center"/>
            <w:hideMark/>
          </w:tcPr>
          <w:p w14:paraId="2764ECC6" w14:textId="06D76B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5DC32C8" w14:textId="797455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4B950E1A" w14:textId="287900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04AE76B" w14:textId="4C4B54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49CC3E5" w14:textId="3B4776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D1401BB" w14:textId="16C18F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13933F19" w14:textId="62987F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R$ 23,33</w:t>
            </w:r>
          </w:p>
        </w:tc>
        <w:tc>
          <w:tcPr>
            <w:tcW w:w="1141" w:type="dxa"/>
            <w:shd w:val="clear" w:color="auto" w:fill="auto"/>
            <w:vAlign w:val="center"/>
            <w:hideMark/>
          </w:tcPr>
          <w:p w14:paraId="12E86598" w14:textId="0C106E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R$ 3.499,50</w:t>
            </w:r>
          </w:p>
        </w:tc>
      </w:tr>
      <w:tr w:rsidR="00B65789" w:rsidRPr="00B65789" w14:paraId="034BB2C3" w14:textId="77777777" w:rsidTr="00B65789">
        <w:trPr>
          <w:gridAfter w:val="1"/>
          <w:wAfter w:w="61" w:type="dxa"/>
          <w:trHeight w:val="675"/>
        </w:trPr>
        <w:tc>
          <w:tcPr>
            <w:tcW w:w="634" w:type="dxa"/>
            <w:shd w:val="clear" w:color="auto" w:fill="auto"/>
            <w:vAlign w:val="center"/>
            <w:hideMark/>
          </w:tcPr>
          <w:p w14:paraId="04F7D1C2" w14:textId="647FA9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254</w:t>
            </w:r>
          </w:p>
        </w:tc>
        <w:tc>
          <w:tcPr>
            <w:tcW w:w="2902" w:type="dxa"/>
            <w:shd w:val="clear" w:color="auto" w:fill="auto"/>
            <w:vAlign w:val="center"/>
            <w:hideMark/>
          </w:tcPr>
          <w:p w14:paraId="3236AADC" w14:textId="0B8E9EF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MALHA TUBULAR ORTOPEDICA 8 CM X 25METROS 100% ALGODÃO COM ELASTICIDADE NO SENTIDO TRANSVERSAL, NÃO </w:t>
            </w:r>
            <w:proofErr w:type="gramStart"/>
            <w:r w:rsidRPr="00B65789">
              <w:rPr>
                <w:rFonts w:eastAsia="Times New Roman" w:cs="Times New Roman"/>
                <w:color w:val="000000"/>
                <w:kern w:val="0"/>
                <w:sz w:val="14"/>
                <w:szCs w:val="14"/>
                <w:lang w:eastAsia="pt-BR" w:bidi="ar-SA"/>
              </w:rPr>
              <w:t>ESTERIO  ROLO</w:t>
            </w:r>
            <w:proofErr w:type="gramEnd"/>
            <w:r w:rsidRPr="00B65789">
              <w:rPr>
                <w:rFonts w:eastAsia="Times New Roman" w:cs="Times New Roman"/>
                <w:color w:val="000000"/>
                <w:kern w:val="0"/>
                <w:sz w:val="14"/>
                <w:szCs w:val="14"/>
                <w:lang w:eastAsia="pt-BR" w:bidi="ar-SA"/>
              </w:rPr>
              <w:t xml:space="preserve"> 1.0 UNIDADES.</w:t>
            </w:r>
          </w:p>
        </w:tc>
        <w:tc>
          <w:tcPr>
            <w:tcW w:w="791" w:type="dxa"/>
            <w:shd w:val="clear" w:color="auto" w:fill="auto"/>
            <w:vAlign w:val="center"/>
            <w:hideMark/>
          </w:tcPr>
          <w:p w14:paraId="76459A47" w14:textId="133ABB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666240</w:t>
            </w:r>
          </w:p>
        </w:tc>
        <w:tc>
          <w:tcPr>
            <w:tcW w:w="1218" w:type="dxa"/>
            <w:shd w:val="clear" w:color="auto" w:fill="auto"/>
            <w:vAlign w:val="center"/>
            <w:hideMark/>
          </w:tcPr>
          <w:p w14:paraId="673C8642" w14:textId="216E46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 ROLO 1.0 UNIDADES </w:t>
            </w:r>
          </w:p>
        </w:tc>
        <w:tc>
          <w:tcPr>
            <w:tcW w:w="585" w:type="dxa"/>
            <w:shd w:val="clear" w:color="auto" w:fill="auto"/>
            <w:vAlign w:val="center"/>
            <w:hideMark/>
          </w:tcPr>
          <w:p w14:paraId="17F7848B" w14:textId="4CB7BC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DA497EC" w14:textId="47F3D6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490" w:type="dxa"/>
            <w:shd w:val="clear" w:color="000000" w:fill="FFFFFF"/>
            <w:vAlign w:val="center"/>
            <w:hideMark/>
          </w:tcPr>
          <w:p w14:paraId="7E6500E3" w14:textId="0BF94E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3E00199" w14:textId="3586D1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3AA0B3F" w14:textId="2C1D3A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D7E405B" w14:textId="14017A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1F77E669" w14:textId="02FC9B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R$ 23,33</w:t>
            </w:r>
          </w:p>
        </w:tc>
        <w:tc>
          <w:tcPr>
            <w:tcW w:w="1141" w:type="dxa"/>
            <w:shd w:val="clear" w:color="auto" w:fill="auto"/>
            <w:vAlign w:val="center"/>
            <w:hideMark/>
          </w:tcPr>
          <w:p w14:paraId="55CF0DA7" w14:textId="5AFAB1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R$ 3.499,50</w:t>
            </w:r>
          </w:p>
        </w:tc>
      </w:tr>
      <w:tr w:rsidR="00B65789" w:rsidRPr="00B65789" w14:paraId="2E918DF3" w14:textId="77777777" w:rsidTr="00B65789">
        <w:trPr>
          <w:gridAfter w:val="1"/>
          <w:wAfter w:w="61" w:type="dxa"/>
          <w:trHeight w:val="675"/>
        </w:trPr>
        <w:tc>
          <w:tcPr>
            <w:tcW w:w="634" w:type="dxa"/>
            <w:shd w:val="clear" w:color="auto" w:fill="auto"/>
            <w:vAlign w:val="center"/>
            <w:hideMark/>
          </w:tcPr>
          <w:p w14:paraId="0A159652" w14:textId="369B72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255</w:t>
            </w:r>
          </w:p>
        </w:tc>
        <w:tc>
          <w:tcPr>
            <w:tcW w:w="2902" w:type="dxa"/>
            <w:shd w:val="clear" w:color="auto" w:fill="auto"/>
            <w:vAlign w:val="center"/>
            <w:hideMark/>
          </w:tcPr>
          <w:p w14:paraId="79347319" w14:textId="5F5201C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MALHA, TUBULAR ELASTICA CALIBRE 3, PARA FIXACAO DE CURATIVO NOS ANTEBRACOS E COTOVELOS, 21MM +/- 2MM, EMBALAGEM 1.0 UNIDADE.</w:t>
            </w:r>
          </w:p>
        </w:tc>
        <w:tc>
          <w:tcPr>
            <w:tcW w:w="791" w:type="dxa"/>
            <w:shd w:val="clear" w:color="auto" w:fill="auto"/>
            <w:vAlign w:val="center"/>
            <w:hideMark/>
          </w:tcPr>
          <w:p w14:paraId="6C307676" w14:textId="0D7FFD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1032287</w:t>
            </w:r>
          </w:p>
        </w:tc>
        <w:tc>
          <w:tcPr>
            <w:tcW w:w="1218" w:type="dxa"/>
            <w:shd w:val="clear" w:color="auto" w:fill="auto"/>
            <w:vAlign w:val="center"/>
            <w:hideMark/>
          </w:tcPr>
          <w:p w14:paraId="1A3D8F9F" w14:textId="3301B9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6BB78E3" w14:textId="3997D1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21198A29" w14:textId="620C62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BD61DBC" w14:textId="7EED8B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103FA325" w14:textId="105FD4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4628101" w14:textId="280246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1FBF6E8" w14:textId="49190B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3A3BD95B" w14:textId="02B32D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R$ 19,68</w:t>
            </w:r>
          </w:p>
        </w:tc>
        <w:tc>
          <w:tcPr>
            <w:tcW w:w="1141" w:type="dxa"/>
            <w:shd w:val="clear" w:color="auto" w:fill="auto"/>
            <w:vAlign w:val="center"/>
            <w:hideMark/>
          </w:tcPr>
          <w:p w14:paraId="250E3EF2" w14:textId="160CD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R$ 787,20</w:t>
            </w:r>
          </w:p>
        </w:tc>
      </w:tr>
      <w:tr w:rsidR="00B65789" w:rsidRPr="00B65789" w14:paraId="5FE92B41" w14:textId="77777777" w:rsidTr="00B65789">
        <w:trPr>
          <w:gridAfter w:val="1"/>
          <w:wAfter w:w="61" w:type="dxa"/>
          <w:trHeight w:val="675"/>
        </w:trPr>
        <w:tc>
          <w:tcPr>
            <w:tcW w:w="634" w:type="dxa"/>
            <w:shd w:val="clear" w:color="auto" w:fill="auto"/>
            <w:vAlign w:val="center"/>
            <w:hideMark/>
          </w:tcPr>
          <w:p w14:paraId="20FF7A6C" w14:textId="5389A0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256</w:t>
            </w:r>
          </w:p>
        </w:tc>
        <w:tc>
          <w:tcPr>
            <w:tcW w:w="2902" w:type="dxa"/>
            <w:shd w:val="clear" w:color="auto" w:fill="auto"/>
            <w:vAlign w:val="center"/>
            <w:hideMark/>
          </w:tcPr>
          <w:p w14:paraId="04083E3B" w14:textId="23E338F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MALHA, TUBULAR ELASTICA, 29MM +/- 2MM, FIXACAO DE CURATIVO, COMPOSTA POR POLIAMIDA E ASSOCIACOES, EMBALAGEM 1.0 UNIDADE</w:t>
            </w:r>
          </w:p>
        </w:tc>
        <w:tc>
          <w:tcPr>
            <w:tcW w:w="791" w:type="dxa"/>
            <w:shd w:val="clear" w:color="auto" w:fill="auto"/>
            <w:vAlign w:val="center"/>
            <w:hideMark/>
          </w:tcPr>
          <w:p w14:paraId="4B480B5D" w14:textId="42D9EF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1032310</w:t>
            </w:r>
          </w:p>
        </w:tc>
        <w:tc>
          <w:tcPr>
            <w:tcW w:w="1218" w:type="dxa"/>
            <w:shd w:val="clear" w:color="auto" w:fill="auto"/>
            <w:vAlign w:val="center"/>
            <w:hideMark/>
          </w:tcPr>
          <w:p w14:paraId="25E8D5E3" w14:textId="42009E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0623CE7" w14:textId="2B2289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03C76926" w14:textId="74DE4D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4199AC5" w14:textId="7E906D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35532161" w14:textId="54D31C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134475A" w14:textId="20E1DA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DA21B9D" w14:textId="171FAA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2F0A40A9" w14:textId="3EB809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R$ 17,15</w:t>
            </w:r>
          </w:p>
        </w:tc>
        <w:tc>
          <w:tcPr>
            <w:tcW w:w="1141" w:type="dxa"/>
            <w:shd w:val="clear" w:color="auto" w:fill="auto"/>
            <w:vAlign w:val="center"/>
            <w:hideMark/>
          </w:tcPr>
          <w:p w14:paraId="375F5914" w14:textId="4A4065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R$ 686,00</w:t>
            </w:r>
          </w:p>
        </w:tc>
      </w:tr>
      <w:tr w:rsidR="00B65789" w:rsidRPr="00B65789" w14:paraId="28E8326E" w14:textId="77777777" w:rsidTr="00B65789">
        <w:trPr>
          <w:gridAfter w:val="1"/>
          <w:wAfter w:w="61" w:type="dxa"/>
          <w:trHeight w:val="675"/>
        </w:trPr>
        <w:tc>
          <w:tcPr>
            <w:tcW w:w="634" w:type="dxa"/>
            <w:shd w:val="clear" w:color="auto" w:fill="auto"/>
            <w:vAlign w:val="center"/>
            <w:hideMark/>
          </w:tcPr>
          <w:p w14:paraId="0F2D5866" w14:textId="43961D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257</w:t>
            </w:r>
          </w:p>
        </w:tc>
        <w:tc>
          <w:tcPr>
            <w:tcW w:w="2902" w:type="dxa"/>
            <w:shd w:val="clear" w:color="auto" w:fill="auto"/>
            <w:vAlign w:val="center"/>
            <w:hideMark/>
          </w:tcPr>
          <w:p w14:paraId="59A4F73A" w14:textId="1A77990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MALHA, TUBULAR ELASTICA, 33MM +/- 2MM, FIXACAO DE CURATIVO, COMPOSTA POR POLIAMIDA E ASSOCIACOES, EMBALAGEM 1.0 UNIDADE.</w:t>
            </w:r>
          </w:p>
        </w:tc>
        <w:tc>
          <w:tcPr>
            <w:tcW w:w="791" w:type="dxa"/>
            <w:shd w:val="clear" w:color="auto" w:fill="auto"/>
            <w:vAlign w:val="center"/>
            <w:hideMark/>
          </w:tcPr>
          <w:p w14:paraId="28AD526D" w14:textId="5B64B1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1032320</w:t>
            </w:r>
          </w:p>
        </w:tc>
        <w:tc>
          <w:tcPr>
            <w:tcW w:w="1218" w:type="dxa"/>
            <w:shd w:val="clear" w:color="auto" w:fill="auto"/>
            <w:vAlign w:val="center"/>
            <w:hideMark/>
          </w:tcPr>
          <w:p w14:paraId="1C3FD7B9" w14:textId="30CD4C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843898E" w14:textId="7B0262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04" w:type="dxa"/>
            <w:shd w:val="clear" w:color="auto" w:fill="auto"/>
            <w:vAlign w:val="center"/>
            <w:hideMark/>
          </w:tcPr>
          <w:p w14:paraId="3200F304" w14:textId="74877C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9779F8A" w14:textId="0182C6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2D306F17" w14:textId="6AB64D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62285CB" w14:textId="5E8495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5739EAD" w14:textId="46E653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1F9B3C33" w14:textId="3A4A50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R$ 18,65</w:t>
            </w:r>
          </w:p>
        </w:tc>
        <w:tc>
          <w:tcPr>
            <w:tcW w:w="1141" w:type="dxa"/>
            <w:shd w:val="clear" w:color="auto" w:fill="auto"/>
            <w:vAlign w:val="center"/>
            <w:hideMark/>
          </w:tcPr>
          <w:p w14:paraId="216132D7" w14:textId="277828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R$ 746,00</w:t>
            </w:r>
          </w:p>
        </w:tc>
      </w:tr>
      <w:tr w:rsidR="00B65789" w:rsidRPr="00B65789" w14:paraId="1A4E788A" w14:textId="77777777" w:rsidTr="00B65789">
        <w:trPr>
          <w:gridAfter w:val="1"/>
          <w:wAfter w:w="61" w:type="dxa"/>
          <w:trHeight w:val="450"/>
        </w:trPr>
        <w:tc>
          <w:tcPr>
            <w:tcW w:w="634" w:type="dxa"/>
            <w:shd w:val="clear" w:color="auto" w:fill="auto"/>
            <w:vAlign w:val="center"/>
            <w:hideMark/>
          </w:tcPr>
          <w:p w14:paraId="6EE37502" w14:textId="47DD2E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258</w:t>
            </w:r>
          </w:p>
        </w:tc>
        <w:tc>
          <w:tcPr>
            <w:tcW w:w="2902" w:type="dxa"/>
            <w:shd w:val="clear" w:color="auto" w:fill="auto"/>
            <w:vAlign w:val="center"/>
            <w:hideMark/>
          </w:tcPr>
          <w:p w14:paraId="270CBFC5" w14:textId="6B7AB50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MAQUINA SELADORA, RESISTENCIA ELETRICA, MANUAL A PEDAL, CAIXA 1.0 UNIDADE.</w:t>
            </w:r>
          </w:p>
        </w:tc>
        <w:tc>
          <w:tcPr>
            <w:tcW w:w="791" w:type="dxa"/>
            <w:shd w:val="clear" w:color="auto" w:fill="auto"/>
            <w:vAlign w:val="center"/>
            <w:hideMark/>
          </w:tcPr>
          <w:p w14:paraId="2F25ADBA" w14:textId="26B56B3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844883</w:t>
            </w:r>
          </w:p>
        </w:tc>
        <w:tc>
          <w:tcPr>
            <w:tcW w:w="1218" w:type="dxa"/>
            <w:shd w:val="clear" w:color="auto" w:fill="auto"/>
            <w:vAlign w:val="center"/>
            <w:hideMark/>
          </w:tcPr>
          <w:p w14:paraId="53868525" w14:textId="3E3976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 UNIDADE</w:t>
            </w:r>
          </w:p>
        </w:tc>
        <w:tc>
          <w:tcPr>
            <w:tcW w:w="585" w:type="dxa"/>
            <w:shd w:val="clear" w:color="auto" w:fill="auto"/>
            <w:vAlign w:val="center"/>
            <w:hideMark/>
          </w:tcPr>
          <w:p w14:paraId="6AAECEB4" w14:textId="0E4909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F3CCFAB" w14:textId="747E7B9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AF7ABC2" w14:textId="68C8C5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3A852D1C" w14:textId="3D3CCA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22059EC" w14:textId="3E7448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687" w:type="dxa"/>
            <w:shd w:val="clear" w:color="auto" w:fill="auto"/>
            <w:vAlign w:val="center"/>
            <w:hideMark/>
          </w:tcPr>
          <w:p w14:paraId="4E2688E7" w14:textId="6891F9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375EDB69" w14:textId="502E5E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R$ 449,00</w:t>
            </w:r>
          </w:p>
        </w:tc>
        <w:tc>
          <w:tcPr>
            <w:tcW w:w="1141" w:type="dxa"/>
            <w:shd w:val="clear" w:color="auto" w:fill="auto"/>
            <w:vAlign w:val="center"/>
            <w:hideMark/>
          </w:tcPr>
          <w:p w14:paraId="4D142EA6" w14:textId="141650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R$ 2.694,00</w:t>
            </w:r>
          </w:p>
        </w:tc>
      </w:tr>
      <w:tr w:rsidR="00B65789" w:rsidRPr="00B65789" w14:paraId="66E40866" w14:textId="77777777" w:rsidTr="00B65789">
        <w:trPr>
          <w:gridAfter w:val="1"/>
          <w:wAfter w:w="61" w:type="dxa"/>
          <w:trHeight w:val="1575"/>
        </w:trPr>
        <w:tc>
          <w:tcPr>
            <w:tcW w:w="634" w:type="dxa"/>
            <w:shd w:val="clear" w:color="auto" w:fill="auto"/>
            <w:vAlign w:val="center"/>
            <w:hideMark/>
          </w:tcPr>
          <w:p w14:paraId="4F72FEA1" w14:textId="610CA0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259</w:t>
            </w:r>
          </w:p>
        </w:tc>
        <w:tc>
          <w:tcPr>
            <w:tcW w:w="2902" w:type="dxa"/>
            <w:shd w:val="clear" w:color="auto" w:fill="auto"/>
            <w:vAlign w:val="center"/>
            <w:hideMark/>
          </w:tcPr>
          <w:p w14:paraId="099F3EAF" w14:textId="7307EE5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MARCARA DE VENTURI ADULTO, CONJUNTO PARA OXIGENOTERAPIA COMPOSTO DE MASCARA FACIAL, FLEXIVEL EM SILICONE, FIXADOR EM ELÁSTICO, TUBO CORRUGADO MEDINDO APROXIMADAMENTE 20CM, EXTENSÃO PARA OXIGENIO, 06 DILUIDORES E CAPUZ EM MATERIAL RESISTENTE E FLUXO EM LITROS/MINUTO. EMBALAGEM 1.0 UNIDADE.</w:t>
            </w:r>
          </w:p>
        </w:tc>
        <w:tc>
          <w:tcPr>
            <w:tcW w:w="791" w:type="dxa"/>
            <w:shd w:val="clear" w:color="auto" w:fill="auto"/>
            <w:vAlign w:val="center"/>
            <w:hideMark/>
          </w:tcPr>
          <w:p w14:paraId="3D346B08" w14:textId="10EC62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612095</w:t>
            </w:r>
          </w:p>
        </w:tc>
        <w:tc>
          <w:tcPr>
            <w:tcW w:w="1218" w:type="dxa"/>
            <w:shd w:val="clear" w:color="auto" w:fill="auto"/>
            <w:vAlign w:val="center"/>
            <w:hideMark/>
          </w:tcPr>
          <w:p w14:paraId="1EFAF93C" w14:textId="192041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D3838C8" w14:textId="0F0B2E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10E71D29" w14:textId="3380E0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0D5672D5" w14:textId="11E050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48800D0D" w14:textId="5E661F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38183FC" w14:textId="709AA8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AB159B3" w14:textId="15077C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w:t>
            </w:r>
          </w:p>
        </w:tc>
        <w:tc>
          <w:tcPr>
            <w:tcW w:w="938" w:type="dxa"/>
            <w:gridSpan w:val="2"/>
            <w:shd w:val="clear" w:color="auto" w:fill="auto"/>
            <w:vAlign w:val="center"/>
            <w:hideMark/>
          </w:tcPr>
          <w:p w14:paraId="10CB0B4F" w14:textId="1098F7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R$ 21,13</w:t>
            </w:r>
          </w:p>
        </w:tc>
        <w:tc>
          <w:tcPr>
            <w:tcW w:w="1141" w:type="dxa"/>
            <w:shd w:val="clear" w:color="auto" w:fill="auto"/>
            <w:vAlign w:val="center"/>
            <w:hideMark/>
          </w:tcPr>
          <w:p w14:paraId="587DA306" w14:textId="6BBBE3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R$ 190,17</w:t>
            </w:r>
          </w:p>
        </w:tc>
      </w:tr>
      <w:tr w:rsidR="00B65789" w:rsidRPr="00B65789" w14:paraId="24D9F551" w14:textId="77777777" w:rsidTr="00B65789">
        <w:trPr>
          <w:gridAfter w:val="1"/>
          <w:wAfter w:w="61" w:type="dxa"/>
          <w:trHeight w:val="2025"/>
        </w:trPr>
        <w:tc>
          <w:tcPr>
            <w:tcW w:w="634" w:type="dxa"/>
            <w:shd w:val="clear" w:color="auto" w:fill="auto"/>
            <w:vAlign w:val="center"/>
            <w:hideMark/>
          </w:tcPr>
          <w:p w14:paraId="55232E7C" w14:textId="0C6581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260</w:t>
            </w:r>
          </w:p>
        </w:tc>
        <w:tc>
          <w:tcPr>
            <w:tcW w:w="2902" w:type="dxa"/>
            <w:shd w:val="clear" w:color="auto" w:fill="auto"/>
            <w:vAlign w:val="center"/>
            <w:hideMark/>
          </w:tcPr>
          <w:p w14:paraId="41BB276F" w14:textId="4FF7816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MARCARA DE VENTURI PEDIATRICA, PARA CONEXÃO DOS DILUIDORES, EXTENSOR PARA OXIGENIO COM CONECTOR UNIVERSAL, 6 DILUIDORES COLORIDOS PERMITAM CONCETRAÇÕES DISTINTAS DE OXIGENIO, KIT PARA OXIGENOTERAPIA COMPOSTO DE MASCARA FACIAL PEDIATRA, FLEXIVEL EM SILICONE OU PVC, FIXADOR EM ELÁSTICO, CLIP METÁLICO NASAL AJUSTAVEL, TUBO CORRUGADO, EMBALAGEM 1.0 UNIDADE.</w:t>
            </w:r>
          </w:p>
        </w:tc>
        <w:tc>
          <w:tcPr>
            <w:tcW w:w="791" w:type="dxa"/>
            <w:shd w:val="clear" w:color="auto" w:fill="auto"/>
            <w:vAlign w:val="center"/>
            <w:hideMark/>
          </w:tcPr>
          <w:p w14:paraId="43E4A5BD" w14:textId="546659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651886</w:t>
            </w:r>
          </w:p>
        </w:tc>
        <w:tc>
          <w:tcPr>
            <w:tcW w:w="1218" w:type="dxa"/>
            <w:shd w:val="clear" w:color="auto" w:fill="auto"/>
            <w:vAlign w:val="center"/>
            <w:hideMark/>
          </w:tcPr>
          <w:p w14:paraId="35B72A63" w14:textId="6A0B59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EE1F2ED" w14:textId="06075D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D315B91" w14:textId="03238E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7992B1F9" w14:textId="0D3B79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0BC297AB" w14:textId="04A9AF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341387D" w14:textId="6F93273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820E42F" w14:textId="1436E4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w:t>
            </w:r>
          </w:p>
        </w:tc>
        <w:tc>
          <w:tcPr>
            <w:tcW w:w="938" w:type="dxa"/>
            <w:gridSpan w:val="2"/>
            <w:shd w:val="clear" w:color="auto" w:fill="auto"/>
            <w:vAlign w:val="center"/>
            <w:hideMark/>
          </w:tcPr>
          <w:p w14:paraId="60DEB192" w14:textId="31BF93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R$ 21,71</w:t>
            </w:r>
          </w:p>
        </w:tc>
        <w:tc>
          <w:tcPr>
            <w:tcW w:w="1141" w:type="dxa"/>
            <w:shd w:val="clear" w:color="auto" w:fill="auto"/>
            <w:vAlign w:val="center"/>
            <w:hideMark/>
          </w:tcPr>
          <w:p w14:paraId="5A4F075A" w14:textId="5B4A4A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R$ 195,39</w:t>
            </w:r>
          </w:p>
        </w:tc>
      </w:tr>
      <w:tr w:rsidR="00B65789" w:rsidRPr="00B65789" w14:paraId="10EF6FEF" w14:textId="77777777" w:rsidTr="00B65789">
        <w:trPr>
          <w:gridAfter w:val="1"/>
          <w:wAfter w:w="61" w:type="dxa"/>
          <w:trHeight w:val="675"/>
        </w:trPr>
        <w:tc>
          <w:tcPr>
            <w:tcW w:w="634" w:type="dxa"/>
            <w:shd w:val="clear" w:color="auto" w:fill="auto"/>
            <w:vAlign w:val="center"/>
            <w:hideMark/>
          </w:tcPr>
          <w:p w14:paraId="58A4F44C" w14:textId="7E0028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261</w:t>
            </w:r>
          </w:p>
        </w:tc>
        <w:tc>
          <w:tcPr>
            <w:tcW w:w="2902" w:type="dxa"/>
            <w:shd w:val="clear" w:color="auto" w:fill="auto"/>
            <w:vAlign w:val="center"/>
            <w:hideMark/>
          </w:tcPr>
          <w:p w14:paraId="4B3CF993" w14:textId="7387EAD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MARTELO REFLEXO </w:t>
            </w:r>
            <w:proofErr w:type="gramStart"/>
            <w:r w:rsidRPr="00B65789">
              <w:rPr>
                <w:rFonts w:eastAsia="Times New Roman" w:cs="Times New Roman"/>
                <w:color w:val="000000"/>
                <w:kern w:val="0"/>
                <w:sz w:val="14"/>
                <w:szCs w:val="14"/>
                <w:lang w:eastAsia="pt-BR" w:bidi="ar-SA"/>
              </w:rPr>
              <w:t>PARA  AVALIAÇÃO</w:t>
            </w:r>
            <w:proofErr w:type="gramEnd"/>
            <w:r w:rsidRPr="00B65789">
              <w:rPr>
                <w:rFonts w:eastAsia="Times New Roman" w:cs="Times New Roman"/>
                <w:color w:val="000000"/>
                <w:kern w:val="0"/>
                <w:sz w:val="14"/>
                <w:szCs w:val="14"/>
                <w:lang w:eastAsia="pt-BR" w:bidi="ar-SA"/>
              </w:rPr>
              <w:t xml:space="preserve"> DOS REFLEXOS NEUROLOGICOS  EMBALAGEM 1.0 UNIDADE.</w:t>
            </w:r>
          </w:p>
        </w:tc>
        <w:tc>
          <w:tcPr>
            <w:tcW w:w="791" w:type="dxa"/>
            <w:shd w:val="clear" w:color="auto" w:fill="auto"/>
            <w:vAlign w:val="center"/>
            <w:hideMark/>
          </w:tcPr>
          <w:p w14:paraId="7D3F60CE" w14:textId="440F55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1008947</w:t>
            </w:r>
          </w:p>
        </w:tc>
        <w:tc>
          <w:tcPr>
            <w:tcW w:w="1218" w:type="dxa"/>
            <w:shd w:val="clear" w:color="auto" w:fill="auto"/>
            <w:vAlign w:val="center"/>
            <w:hideMark/>
          </w:tcPr>
          <w:p w14:paraId="0371A7F7" w14:textId="6BECC1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A455C36" w14:textId="1EA6C6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04" w:type="dxa"/>
            <w:shd w:val="clear" w:color="auto" w:fill="auto"/>
            <w:vAlign w:val="center"/>
            <w:hideMark/>
          </w:tcPr>
          <w:p w14:paraId="11EF6746" w14:textId="41D8CB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490" w:type="dxa"/>
            <w:shd w:val="clear" w:color="000000" w:fill="FFFFFF"/>
            <w:vAlign w:val="center"/>
            <w:hideMark/>
          </w:tcPr>
          <w:p w14:paraId="2859B23C" w14:textId="341501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14177E6B" w14:textId="114BAE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4598172" w14:textId="52CBB7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8C7E38E" w14:textId="23B1A1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0771A312" w14:textId="396B9E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R$ 56,40</w:t>
            </w:r>
          </w:p>
        </w:tc>
        <w:tc>
          <w:tcPr>
            <w:tcW w:w="1141" w:type="dxa"/>
            <w:shd w:val="clear" w:color="auto" w:fill="auto"/>
            <w:vAlign w:val="center"/>
            <w:hideMark/>
          </w:tcPr>
          <w:p w14:paraId="2D898CE8" w14:textId="711BC7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R$ 225,60</w:t>
            </w:r>
          </w:p>
        </w:tc>
      </w:tr>
      <w:tr w:rsidR="00B65789" w:rsidRPr="00B65789" w14:paraId="27612638" w14:textId="77777777" w:rsidTr="00B65789">
        <w:trPr>
          <w:gridAfter w:val="1"/>
          <w:wAfter w:w="61" w:type="dxa"/>
          <w:trHeight w:val="2025"/>
        </w:trPr>
        <w:tc>
          <w:tcPr>
            <w:tcW w:w="634" w:type="dxa"/>
            <w:shd w:val="clear" w:color="auto" w:fill="auto"/>
            <w:vAlign w:val="center"/>
            <w:hideMark/>
          </w:tcPr>
          <w:p w14:paraId="4CA5DA85" w14:textId="3B709F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262</w:t>
            </w:r>
          </w:p>
        </w:tc>
        <w:tc>
          <w:tcPr>
            <w:tcW w:w="2902" w:type="dxa"/>
            <w:shd w:val="clear" w:color="auto" w:fill="auto"/>
            <w:vAlign w:val="center"/>
            <w:hideMark/>
          </w:tcPr>
          <w:p w14:paraId="11BD1116" w14:textId="77A8F2A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MASCARA DE PROTEÇAO, DESCARTAVEL TRIPLA, </w:t>
            </w:r>
            <w:proofErr w:type="gramStart"/>
            <w:r w:rsidRPr="00B65789">
              <w:rPr>
                <w:rFonts w:eastAsia="Times New Roman" w:cs="Times New Roman"/>
                <w:color w:val="000000"/>
                <w:kern w:val="0"/>
                <w:sz w:val="14"/>
                <w:szCs w:val="14"/>
                <w:lang w:eastAsia="pt-BR" w:bidi="ar-SA"/>
              </w:rPr>
              <w:t>TNT,ATOXICO</w:t>
            </w:r>
            <w:proofErr w:type="gramEnd"/>
            <w:r w:rsidRPr="00B65789">
              <w:rPr>
                <w:rFonts w:eastAsia="Times New Roman" w:cs="Times New Roman"/>
                <w:color w:val="000000"/>
                <w:kern w:val="0"/>
                <w:sz w:val="14"/>
                <w:szCs w:val="14"/>
                <w:lang w:eastAsia="pt-BR" w:bidi="ar-SA"/>
              </w:rPr>
              <w:t>, FORMATO RETANGUMLAR, ELASTICO CLIPE NASAL ACABAMENTO EM TODA EXTENSAO POR SOLDAGEM ELETRONICA, COR BRANCA, TAMANHO ÚNICO GRAMATURA MINIMA 30G, EMBALAGEM COM DADOS  DE IDENTIFICAÇÃO, PROCEDENCIA,PRAZO DE VALIDADE EREGISTRO EM ORGAO COMPETENTE  LEGISLAÇAO BIGENTE NBR 15052/21, CAIXA 50 UNIDADES.</w:t>
            </w:r>
          </w:p>
        </w:tc>
        <w:tc>
          <w:tcPr>
            <w:tcW w:w="791" w:type="dxa"/>
            <w:shd w:val="clear" w:color="auto" w:fill="auto"/>
            <w:vAlign w:val="center"/>
            <w:hideMark/>
          </w:tcPr>
          <w:p w14:paraId="1D453AA2" w14:textId="080231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15254510</w:t>
            </w:r>
          </w:p>
        </w:tc>
        <w:tc>
          <w:tcPr>
            <w:tcW w:w="1218" w:type="dxa"/>
            <w:shd w:val="clear" w:color="auto" w:fill="auto"/>
            <w:vAlign w:val="center"/>
            <w:hideMark/>
          </w:tcPr>
          <w:p w14:paraId="03E710D4" w14:textId="512845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50 UNIDADES</w:t>
            </w:r>
          </w:p>
        </w:tc>
        <w:tc>
          <w:tcPr>
            <w:tcW w:w="585" w:type="dxa"/>
            <w:shd w:val="clear" w:color="auto" w:fill="auto"/>
            <w:vAlign w:val="center"/>
            <w:hideMark/>
          </w:tcPr>
          <w:p w14:paraId="527D3C6D" w14:textId="6EA54C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04" w:type="dxa"/>
            <w:shd w:val="clear" w:color="auto" w:fill="auto"/>
            <w:vAlign w:val="center"/>
            <w:hideMark/>
          </w:tcPr>
          <w:p w14:paraId="29841045" w14:textId="4864D5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490" w:type="dxa"/>
            <w:shd w:val="clear" w:color="000000" w:fill="FFFFFF"/>
            <w:vAlign w:val="center"/>
            <w:hideMark/>
          </w:tcPr>
          <w:p w14:paraId="4A70E568" w14:textId="129C17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53" w:type="dxa"/>
            <w:shd w:val="clear" w:color="000000" w:fill="FFFFFF"/>
            <w:vAlign w:val="center"/>
            <w:hideMark/>
          </w:tcPr>
          <w:p w14:paraId="681DA56A" w14:textId="3F5873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41" w:type="dxa"/>
            <w:shd w:val="clear" w:color="auto" w:fill="auto"/>
            <w:vAlign w:val="center"/>
            <w:hideMark/>
          </w:tcPr>
          <w:p w14:paraId="545FBD28" w14:textId="3D8F8F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687" w:type="dxa"/>
            <w:shd w:val="clear" w:color="auto" w:fill="auto"/>
            <w:vAlign w:val="center"/>
            <w:hideMark/>
          </w:tcPr>
          <w:p w14:paraId="77E885B7" w14:textId="3F442B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1700</w:t>
            </w:r>
          </w:p>
        </w:tc>
        <w:tc>
          <w:tcPr>
            <w:tcW w:w="938" w:type="dxa"/>
            <w:gridSpan w:val="2"/>
            <w:shd w:val="clear" w:color="auto" w:fill="auto"/>
            <w:vAlign w:val="center"/>
            <w:hideMark/>
          </w:tcPr>
          <w:p w14:paraId="2E5EA3AF" w14:textId="4242D6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R$ 15,43</w:t>
            </w:r>
          </w:p>
        </w:tc>
        <w:tc>
          <w:tcPr>
            <w:tcW w:w="1141" w:type="dxa"/>
            <w:shd w:val="clear" w:color="auto" w:fill="auto"/>
            <w:vAlign w:val="center"/>
            <w:hideMark/>
          </w:tcPr>
          <w:p w14:paraId="7FBA411E" w14:textId="437CBC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R$ 26.231,00</w:t>
            </w:r>
          </w:p>
        </w:tc>
      </w:tr>
      <w:tr w:rsidR="00B65789" w:rsidRPr="00B65789" w14:paraId="1D4A2993" w14:textId="77777777" w:rsidTr="00B65789">
        <w:trPr>
          <w:gridAfter w:val="1"/>
          <w:wAfter w:w="61" w:type="dxa"/>
          <w:trHeight w:val="675"/>
        </w:trPr>
        <w:tc>
          <w:tcPr>
            <w:tcW w:w="634" w:type="dxa"/>
            <w:shd w:val="clear" w:color="auto" w:fill="auto"/>
            <w:vAlign w:val="center"/>
            <w:hideMark/>
          </w:tcPr>
          <w:p w14:paraId="5503F1CF" w14:textId="6A2BE5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263</w:t>
            </w:r>
          </w:p>
        </w:tc>
        <w:tc>
          <w:tcPr>
            <w:tcW w:w="2902" w:type="dxa"/>
            <w:shd w:val="clear" w:color="auto" w:fill="auto"/>
            <w:vAlign w:val="center"/>
            <w:hideMark/>
          </w:tcPr>
          <w:p w14:paraId="13606646" w14:textId="66A66EF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MASCARA FACIAL ADULTA COCHIM INFLAVEL DE SILICONE, EMBALAGEM1.0 UNIDADE.</w:t>
            </w:r>
          </w:p>
        </w:tc>
        <w:tc>
          <w:tcPr>
            <w:tcW w:w="791" w:type="dxa"/>
            <w:shd w:val="clear" w:color="auto" w:fill="auto"/>
            <w:vAlign w:val="center"/>
            <w:hideMark/>
          </w:tcPr>
          <w:p w14:paraId="74403743" w14:textId="7A895D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1039596</w:t>
            </w:r>
          </w:p>
        </w:tc>
        <w:tc>
          <w:tcPr>
            <w:tcW w:w="1218" w:type="dxa"/>
            <w:shd w:val="clear" w:color="auto" w:fill="auto"/>
            <w:vAlign w:val="center"/>
            <w:hideMark/>
          </w:tcPr>
          <w:p w14:paraId="5E94E925" w14:textId="68B7D3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EMBALAGEM1.0 UNIDADE </w:t>
            </w:r>
          </w:p>
        </w:tc>
        <w:tc>
          <w:tcPr>
            <w:tcW w:w="585" w:type="dxa"/>
            <w:shd w:val="clear" w:color="auto" w:fill="auto"/>
            <w:vAlign w:val="center"/>
            <w:hideMark/>
          </w:tcPr>
          <w:p w14:paraId="11C10830" w14:textId="35D8A1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563C173" w14:textId="2E7A94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4F013277" w14:textId="3E1BDC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BF9E953" w14:textId="61DFF8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D791D26" w14:textId="0B835F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A60085A" w14:textId="787A5F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012D64D4" w14:textId="72AD1A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R$ 30,55</w:t>
            </w:r>
          </w:p>
        </w:tc>
        <w:tc>
          <w:tcPr>
            <w:tcW w:w="1141" w:type="dxa"/>
            <w:shd w:val="clear" w:color="auto" w:fill="auto"/>
            <w:vAlign w:val="center"/>
            <w:hideMark/>
          </w:tcPr>
          <w:p w14:paraId="4581BD5B" w14:textId="29C0D4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R$ 61,10</w:t>
            </w:r>
          </w:p>
        </w:tc>
      </w:tr>
      <w:tr w:rsidR="00B65789" w:rsidRPr="00B65789" w14:paraId="3EC193DD" w14:textId="77777777" w:rsidTr="00B65789">
        <w:trPr>
          <w:gridAfter w:val="1"/>
          <w:wAfter w:w="61" w:type="dxa"/>
          <w:trHeight w:val="900"/>
        </w:trPr>
        <w:tc>
          <w:tcPr>
            <w:tcW w:w="634" w:type="dxa"/>
            <w:shd w:val="clear" w:color="auto" w:fill="auto"/>
            <w:vAlign w:val="center"/>
            <w:hideMark/>
          </w:tcPr>
          <w:p w14:paraId="41299F5B" w14:textId="02C7AA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264</w:t>
            </w:r>
          </w:p>
        </w:tc>
        <w:tc>
          <w:tcPr>
            <w:tcW w:w="2902" w:type="dxa"/>
            <w:shd w:val="clear" w:color="auto" w:fill="auto"/>
            <w:vAlign w:val="center"/>
            <w:hideMark/>
          </w:tcPr>
          <w:p w14:paraId="74D32D50" w14:textId="4BFC6C4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MÁSCARA PARA NEBULIZADOR ADULTO PRODUZIDA EM PCV COM MICROBAN, MALEÁVEL, FORMATO QUE PERMITE A INALAÇÃO CONFORTÁVEL, COM MANGUEIRA INCLUSA.</w:t>
            </w:r>
          </w:p>
        </w:tc>
        <w:tc>
          <w:tcPr>
            <w:tcW w:w="791" w:type="dxa"/>
            <w:shd w:val="clear" w:color="auto" w:fill="auto"/>
            <w:vAlign w:val="center"/>
            <w:hideMark/>
          </w:tcPr>
          <w:p w14:paraId="647E4C4C" w14:textId="72B8E4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C41F1B9" w14:textId="5CC558A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68E3388C" w14:textId="754FDB9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6FFD33BD" w14:textId="2A9DE77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000000" w:fill="FFFFFF"/>
            <w:vAlign w:val="center"/>
            <w:hideMark/>
          </w:tcPr>
          <w:p w14:paraId="5FB6D48A" w14:textId="0BA5613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404AE25" w14:textId="3583EB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2996628" w14:textId="2771EC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1F0E686" w14:textId="0D98D2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61C85BEC" w14:textId="4C8729E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R$ 9,12</w:t>
            </w:r>
          </w:p>
        </w:tc>
        <w:tc>
          <w:tcPr>
            <w:tcW w:w="1141" w:type="dxa"/>
            <w:shd w:val="clear" w:color="auto" w:fill="auto"/>
            <w:vAlign w:val="center"/>
            <w:hideMark/>
          </w:tcPr>
          <w:p w14:paraId="5E7B643E" w14:textId="57E161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R$ 136,80</w:t>
            </w:r>
          </w:p>
        </w:tc>
      </w:tr>
      <w:tr w:rsidR="00B65789" w:rsidRPr="00B65789" w14:paraId="12C015DB" w14:textId="77777777" w:rsidTr="00B65789">
        <w:trPr>
          <w:gridAfter w:val="1"/>
          <w:wAfter w:w="61" w:type="dxa"/>
          <w:trHeight w:val="900"/>
        </w:trPr>
        <w:tc>
          <w:tcPr>
            <w:tcW w:w="634" w:type="dxa"/>
            <w:shd w:val="clear" w:color="auto" w:fill="auto"/>
            <w:vAlign w:val="center"/>
            <w:hideMark/>
          </w:tcPr>
          <w:p w14:paraId="235249FF" w14:textId="1DADE4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265</w:t>
            </w:r>
          </w:p>
        </w:tc>
        <w:tc>
          <w:tcPr>
            <w:tcW w:w="2902" w:type="dxa"/>
            <w:shd w:val="clear" w:color="auto" w:fill="auto"/>
            <w:vAlign w:val="center"/>
            <w:hideMark/>
          </w:tcPr>
          <w:p w14:paraId="26ED84C5" w14:textId="0B6FB50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MÁSCARA PARA NEBULIZADOR INFANTIL PRODUZIDA EM PCV COM MICROBAN, MALEÁVEL, FORMATO QUE PERMITE A INALAÇÃO CONFORTÁVEL, COM MANGUEIRA INCLUSA.</w:t>
            </w:r>
          </w:p>
        </w:tc>
        <w:tc>
          <w:tcPr>
            <w:tcW w:w="791" w:type="dxa"/>
            <w:shd w:val="clear" w:color="auto" w:fill="auto"/>
            <w:vAlign w:val="center"/>
            <w:hideMark/>
          </w:tcPr>
          <w:p w14:paraId="010B37D6" w14:textId="5CC1A6F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2669BE0C" w14:textId="6365BE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1AC99C4" w14:textId="6F61A4A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1593DD85" w14:textId="1ADB57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490" w:type="dxa"/>
            <w:shd w:val="clear" w:color="000000" w:fill="FFFFFF"/>
            <w:vAlign w:val="center"/>
            <w:hideMark/>
          </w:tcPr>
          <w:p w14:paraId="64A5E2EC" w14:textId="245BF96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4AFF6CFF" w14:textId="75A2D0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40556BE" w14:textId="260032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BDD8447" w14:textId="77C94F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938" w:type="dxa"/>
            <w:gridSpan w:val="2"/>
            <w:shd w:val="clear" w:color="auto" w:fill="auto"/>
            <w:vAlign w:val="center"/>
            <w:hideMark/>
          </w:tcPr>
          <w:p w14:paraId="1C2855B0" w14:textId="56DE2CD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R$ 9,12</w:t>
            </w:r>
          </w:p>
        </w:tc>
        <w:tc>
          <w:tcPr>
            <w:tcW w:w="1141" w:type="dxa"/>
            <w:shd w:val="clear" w:color="auto" w:fill="auto"/>
            <w:vAlign w:val="center"/>
            <w:hideMark/>
          </w:tcPr>
          <w:p w14:paraId="526BF5C3" w14:textId="6066BF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R$ 228,00</w:t>
            </w:r>
          </w:p>
        </w:tc>
      </w:tr>
      <w:tr w:rsidR="00B65789" w:rsidRPr="00B65789" w14:paraId="75645F89" w14:textId="77777777" w:rsidTr="00B65789">
        <w:trPr>
          <w:gridAfter w:val="1"/>
          <w:wAfter w:w="61" w:type="dxa"/>
          <w:trHeight w:val="1800"/>
        </w:trPr>
        <w:tc>
          <w:tcPr>
            <w:tcW w:w="634" w:type="dxa"/>
            <w:shd w:val="clear" w:color="auto" w:fill="auto"/>
            <w:vAlign w:val="center"/>
            <w:hideMark/>
          </w:tcPr>
          <w:p w14:paraId="6E132821" w14:textId="79E7FF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266</w:t>
            </w:r>
          </w:p>
        </w:tc>
        <w:tc>
          <w:tcPr>
            <w:tcW w:w="2902" w:type="dxa"/>
            <w:shd w:val="clear" w:color="auto" w:fill="auto"/>
            <w:vAlign w:val="center"/>
            <w:hideMark/>
          </w:tcPr>
          <w:p w14:paraId="6FF77551" w14:textId="79AE580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MASSAGEADOR 3 EM 1 - QUENTE/FRIO/MASSAGEADOR. POSSUI FUNÇÃO DE RESFRIAMENTO E AQUECIMENTO ALIADOS A VIBRAÇÕES. MASSAGEM QUENTE </w:t>
            </w:r>
            <w:proofErr w:type="gramStart"/>
            <w:r w:rsidRPr="00B65789">
              <w:rPr>
                <w:rFonts w:eastAsia="Times New Roman" w:cs="Times New Roman"/>
                <w:kern w:val="0"/>
                <w:sz w:val="14"/>
                <w:szCs w:val="14"/>
                <w:lang w:eastAsia="pt-BR" w:bidi="ar-SA"/>
              </w:rPr>
              <w:t>A  DE</w:t>
            </w:r>
            <w:proofErr w:type="gramEnd"/>
            <w:r w:rsidRPr="00B65789">
              <w:rPr>
                <w:rFonts w:eastAsia="Times New Roman" w:cs="Times New Roman"/>
                <w:kern w:val="0"/>
                <w:sz w:val="14"/>
                <w:szCs w:val="14"/>
                <w:lang w:eastAsia="pt-BR" w:bidi="ar-SA"/>
              </w:rPr>
              <w:t xml:space="preserve"> APROXIMADAMENTE 42°C, MASSAGEM FRIA DE APROXIMADAMENTE 5°C, VIBRAÇÃO DE NO MÍNIMO 8600RPM, CAPACIDADE DA BATERIA: 850MAH;</w:t>
            </w:r>
            <w:r w:rsidRPr="00B65789">
              <w:rPr>
                <w:rFonts w:eastAsia="Times New Roman" w:cs="Times New Roman"/>
                <w:kern w:val="0"/>
                <w:sz w:val="14"/>
                <w:szCs w:val="14"/>
                <w:lang w:eastAsia="pt-BR" w:bidi="ar-SA"/>
              </w:rPr>
              <w:br/>
              <w:t>PESO: 120G; DIMENSÕES: 15,5CM X 5,1CM X 4,4CM (C X L X A). INCLUIDO CABO USB.</w:t>
            </w:r>
          </w:p>
        </w:tc>
        <w:tc>
          <w:tcPr>
            <w:tcW w:w="791" w:type="dxa"/>
            <w:shd w:val="clear" w:color="auto" w:fill="auto"/>
            <w:vAlign w:val="center"/>
            <w:hideMark/>
          </w:tcPr>
          <w:p w14:paraId="035CA408" w14:textId="42CE957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140D8746" w14:textId="45BF8B0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660B3D07" w14:textId="3E94624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58312303" w14:textId="3D7DC35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70191263" w14:textId="03246B1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CE35A2D" w14:textId="2886794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9072DB8" w14:textId="5FBE03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3719640" w14:textId="375E14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938" w:type="dxa"/>
            <w:gridSpan w:val="2"/>
            <w:shd w:val="clear" w:color="auto" w:fill="auto"/>
            <w:vAlign w:val="center"/>
            <w:hideMark/>
          </w:tcPr>
          <w:p w14:paraId="679E0E1B" w14:textId="4B5254B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R$ 460,00</w:t>
            </w:r>
          </w:p>
        </w:tc>
        <w:tc>
          <w:tcPr>
            <w:tcW w:w="1141" w:type="dxa"/>
            <w:shd w:val="clear" w:color="auto" w:fill="auto"/>
            <w:vAlign w:val="center"/>
            <w:hideMark/>
          </w:tcPr>
          <w:p w14:paraId="35902190" w14:textId="75CCEF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R$ 920,00</w:t>
            </w:r>
          </w:p>
        </w:tc>
      </w:tr>
      <w:tr w:rsidR="00B65789" w:rsidRPr="00B65789" w14:paraId="1FAC2E10" w14:textId="77777777" w:rsidTr="00B65789">
        <w:trPr>
          <w:gridAfter w:val="1"/>
          <w:wAfter w:w="61" w:type="dxa"/>
          <w:trHeight w:val="1350"/>
        </w:trPr>
        <w:tc>
          <w:tcPr>
            <w:tcW w:w="634" w:type="dxa"/>
            <w:shd w:val="clear" w:color="auto" w:fill="auto"/>
            <w:vAlign w:val="center"/>
            <w:hideMark/>
          </w:tcPr>
          <w:p w14:paraId="26B1FCE3" w14:textId="2FA604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267</w:t>
            </w:r>
          </w:p>
        </w:tc>
        <w:tc>
          <w:tcPr>
            <w:tcW w:w="2902" w:type="dxa"/>
            <w:shd w:val="clear" w:color="auto" w:fill="auto"/>
            <w:vAlign w:val="center"/>
            <w:hideMark/>
          </w:tcPr>
          <w:p w14:paraId="153F5C85" w14:textId="26D71F25"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MASSAGEADOR FACIAL TOUCH É UM APARELHO QUE GARANTE MOVIMENTOS SUAVES E DELICADOS.O APARELHO É ACIONADO ATRAVÉS DE UM BOTÃO DESLIZANTE, QUE ACIONA A VIBRAÇÃO, SEM FIO, ALIMENTAÇÃO A PILHA, FÁCIL MANUSEIO, GARANTIA DE NO MÍNIMO 3 MESES.</w:t>
            </w:r>
          </w:p>
        </w:tc>
        <w:tc>
          <w:tcPr>
            <w:tcW w:w="791" w:type="dxa"/>
            <w:shd w:val="clear" w:color="auto" w:fill="auto"/>
            <w:vAlign w:val="center"/>
            <w:hideMark/>
          </w:tcPr>
          <w:p w14:paraId="3ACD1BCE" w14:textId="1D4C86C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69B07E3B" w14:textId="6E3F905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2E799D1" w14:textId="3CB69C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A04AE7B" w14:textId="63BDAA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490" w:type="dxa"/>
            <w:shd w:val="clear" w:color="000000" w:fill="FFFFFF"/>
            <w:vAlign w:val="center"/>
            <w:hideMark/>
          </w:tcPr>
          <w:p w14:paraId="20A6906F" w14:textId="7A3DE0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30FFAD98" w14:textId="4910CF6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BB36DB1" w14:textId="63A82E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D841877" w14:textId="511DF8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1FAB35B2" w14:textId="54D1B2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R$ 140,00</w:t>
            </w:r>
          </w:p>
        </w:tc>
        <w:tc>
          <w:tcPr>
            <w:tcW w:w="1141" w:type="dxa"/>
            <w:shd w:val="clear" w:color="auto" w:fill="auto"/>
            <w:vAlign w:val="center"/>
            <w:hideMark/>
          </w:tcPr>
          <w:p w14:paraId="0637A471" w14:textId="6B478D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R$ 420,00</w:t>
            </w:r>
          </w:p>
        </w:tc>
      </w:tr>
      <w:tr w:rsidR="00B65789" w:rsidRPr="00B65789" w14:paraId="158D9C9B" w14:textId="77777777" w:rsidTr="00B65789">
        <w:trPr>
          <w:gridAfter w:val="1"/>
          <w:wAfter w:w="61" w:type="dxa"/>
          <w:trHeight w:val="900"/>
        </w:trPr>
        <w:tc>
          <w:tcPr>
            <w:tcW w:w="634" w:type="dxa"/>
            <w:shd w:val="clear" w:color="auto" w:fill="auto"/>
            <w:vAlign w:val="center"/>
            <w:hideMark/>
          </w:tcPr>
          <w:p w14:paraId="2B6FD955" w14:textId="2849B0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268</w:t>
            </w:r>
          </w:p>
        </w:tc>
        <w:tc>
          <w:tcPr>
            <w:tcW w:w="2902" w:type="dxa"/>
            <w:shd w:val="clear" w:color="auto" w:fill="auto"/>
            <w:vAlign w:val="center"/>
            <w:hideMark/>
          </w:tcPr>
          <w:p w14:paraId="7CF14A39" w14:textId="6A21F82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MEDIDOR DE UMIDADE, TERMOHIGROMETRO DIGITAL, FAIXA DE MEDICAO 20% UR A 99% UR, -50ºC A 70ºC, SENSOR EXTERNO E INTERNO, RESOLUCAO 1% UR, 0,1ºC, CAIXA 1.0 UNIDADE.</w:t>
            </w:r>
          </w:p>
        </w:tc>
        <w:tc>
          <w:tcPr>
            <w:tcW w:w="791" w:type="dxa"/>
            <w:shd w:val="clear" w:color="auto" w:fill="auto"/>
            <w:vAlign w:val="center"/>
            <w:hideMark/>
          </w:tcPr>
          <w:p w14:paraId="4FB95D53" w14:textId="236CF5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1430809</w:t>
            </w:r>
          </w:p>
        </w:tc>
        <w:tc>
          <w:tcPr>
            <w:tcW w:w="1218" w:type="dxa"/>
            <w:shd w:val="clear" w:color="auto" w:fill="auto"/>
            <w:vAlign w:val="center"/>
            <w:hideMark/>
          </w:tcPr>
          <w:p w14:paraId="153E134B" w14:textId="508D4A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 UNIDADE</w:t>
            </w:r>
          </w:p>
        </w:tc>
        <w:tc>
          <w:tcPr>
            <w:tcW w:w="585" w:type="dxa"/>
            <w:shd w:val="clear" w:color="auto" w:fill="auto"/>
            <w:vAlign w:val="center"/>
            <w:hideMark/>
          </w:tcPr>
          <w:p w14:paraId="0976EB6E" w14:textId="02CA49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3232A3DE" w14:textId="13E96B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5BC54B5F" w14:textId="354A25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3AE95F8B" w14:textId="34435D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6031DC8" w14:textId="66EDE2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609A43AB" w14:textId="2A42F1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1922D1F0" w14:textId="29750B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R$ 44,30</w:t>
            </w:r>
          </w:p>
        </w:tc>
        <w:tc>
          <w:tcPr>
            <w:tcW w:w="1141" w:type="dxa"/>
            <w:shd w:val="clear" w:color="auto" w:fill="auto"/>
            <w:vAlign w:val="center"/>
            <w:hideMark/>
          </w:tcPr>
          <w:p w14:paraId="67DC9D5B" w14:textId="3C9E1F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R$ 886,00</w:t>
            </w:r>
          </w:p>
        </w:tc>
      </w:tr>
      <w:tr w:rsidR="00B65789" w:rsidRPr="00B65789" w14:paraId="306E76F7" w14:textId="77777777" w:rsidTr="00B65789">
        <w:trPr>
          <w:gridAfter w:val="1"/>
          <w:wAfter w:w="61" w:type="dxa"/>
          <w:trHeight w:val="675"/>
        </w:trPr>
        <w:tc>
          <w:tcPr>
            <w:tcW w:w="634" w:type="dxa"/>
            <w:shd w:val="clear" w:color="auto" w:fill="auto"/>
            <w:vAlign w:val="center"/>
            <w:hideMark/>
          </w:tcPr>
          <w:p w14:paraId="74BD930A" w14:textId="0416F1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269</w:t>
            </w:r>
          </w:p>
        </w:tc>
        <w:tc>
          <w:tcPr>
            <w:tcW w:w="2902" w:type="dxa"/>
            <w:shd w:val="clear" w:color="auto" w:fill="auto"/>
            <w:vAlign w:val="center"/>
            <w:hideMark/>
          </w:tcPr>
          <w:p w14:paraId="27BED155" w14:textId="6E824A3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MESA AUXILIAR AÇO </w:t>
            </w:r>
            <w:proofErr w:type="gramStart"/>
            <w:r w:rsidRPr="00B65789">
              <w:rPr>
                <w:rFonts w:eastAsia="Times New Roman" w:cs="Times New Roman"/>
                <w:color w:val="000000"/>
                <w:kern w:val="0"/>
                <w:sz w:val="14"/>
                <w:szCs w:val="14"/>
                <w:lang w:eastAsia="pt-BR" w:bidi="ar-SA"/>
              </w:rPr>
              <w:t>INOX,  RODÍZIOS</w:t>
            </w:r>
            <w:proofErr w:type="gramEnd"/>
            <w:r w:rsidRPr="00B65789">
              <w:rPr>
                <w:rFonts w:eastAsia="Times New Roman" w:cs="Times New Roman"/>
                <w:color w:val="000000"/>
                <w:kern w:val="0"/>
                <w:sz w:val="14"/>
                <w:szCs w:val="14"/>
                <w:lang w:eastAsia="pt-BR" w:bidi="ar-SA"/>
              </w:rPr>
              <w:t xml:space="preserve"> DIMENSÕES :40X60X80CM VARIAVEL +/- 10CM.EMBALAGEM 1.0 UNIDADES.</w:t>
            </w:r>
          </w:p>
        </w:tc>
        <w:tc>
          <w:tcPr>
            <w:tcW w:w="791" w:type="dxa"/>
            <w:shd w:val="clear" w:color="auto" w:fill="auto"/>
            <w:vAlign w:val="center"/>
            <w:hideMark/>
          </w:tcPr>
          <w:p w14:paraId="5E717687" w14:textId="53DF45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355518</w:t>
            </w:r>
          </w:p>
        </w:tc>
        <w:tc>
          <w:tcPr>
            <w:tcW w:w="1218" w:type="dxa"/>
            <w:shd w:val="clear" w:color="auto" w:fill="auto"/>
            <w:vAlign w:val="center"/>
            <w:hideMark/>
          </w:tcPr>
          <w:p w14:paraId="41DD1247" w14:textId="08A0DE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UNIDADES</w:t>
            </w:r>
          </w:p>
        </w:tc>
        <w:tc>
          <w:tcPr>
            <w:tcW w:w="585" w:type="dxa"/>
            <w:shd w:val="clear" w:color="auto" w:fill="auto"/>
            <w:vAlign w:val="center"/>
            <w:hideMark/>
          </w:tcPr>
          <w:p w14:paraId="59130396" w14:textId="73583B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04" w:type="dxa"/>
            <w:shd w:val="clear" w:color="auto" w:fill="auto"/>
            <w:vAlign w:val="center"/>
            <w:hideMark/>
          </w:tcPr>
          <w:p w14:paraId="497D6A82" w14:textId="3DC741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490" w:type="dxa"/>
            <w:shd w:val="clear" w:color="000000" w:fill="FFFFFF"/>
            <w:vAlign w:val="center"/>
            <w:hideMark/>
          </w:tcPr>
          <w:p w14:paraId="6B6BCEF9" w14:textId="1678E0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21F006D1" w14:textId="7FC31D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0424A2F" w14:textId="3067B1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5A24A0C6" w14:textId="3FC177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w:t>
            </w:r>
          </w:p>
        </w:tc>
        <w:tc>
          <w:tcPr>
            <w:tcW w:w="938" w:type="dxa"/>
            <w:gridSpan w:val="2"/>
            <w:shd w:val="clear" w:color="auto" w:fill="auto"/>
            <w:vAlign w:val="center"/>
            <w:hideMark/>
          </w:tcPr>
          <w:p w14:paraId="4A38B282" w14:textId="39E988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R$ 368,53</w:t>
            </w:r>
          </w:p>
        </w:tc>
        <w:tc>
          <w:tcPr>
            <w:tcW w:w="1141" w:type="dxa"/>
            <w:shd w:val="clear" w:color="auto" w:fill="auto"/>
            <w:vAlign w:val="center"/>
            <w:hideMark/>
          </w:tcPr>
          <w:p w14:paraId="7C24F240" w14:textId="7FF517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R$ 7.739,13</w:t>
            </w:r>
          </w:p>
        </w:tc>
      </w:tr>
      <w:tr w:rsidR="00B65789" w:rsidRPr="00B65789" w14:paraId="1E780BF8" w14:textId="77777777" w:rsidTr="00B65789">
        <w:trPr>
          <w:gridAfter w:val="1"/>
          <w:wAfter w:w="61" w:type="dxa"/>
          <w:trHeight w:val="675"/>
        </w:trPr>
        <w:tc>
          <w:tcPr>
            <w:tcW w:w="634" w:type="dxa"/>
            <w:shd w:val="clear" w:color="auto" w:fill="auto"/>
            <w:vAlign w:val="center"/>
            <w:hideMark/>
          </w:tcPr>
          <w:p w14:paraId="18D6A2FF" w14:textId="123291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270</w:t>
            </w:r>
          </w:p>
        </w:tc>
        <w:tc>
          <w:tcPr>
            <w:tcW w:w="2902" w:type="dxa"/>
            <w:shd w:val="clear" w:color="auto" w:fill="auto"/>
            <w:vAlign w:val="center"/>
            <w:hideMark/>
          </w:tcPr>
          <w:p w14:paraId="7D37CC20" w14:textId="3B571B67"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MESA, GINECOLOGICA, GAVETAS, PORTAS LATERAIS, EMBALAGEM 1.0 UNIDADE.</w:t>
            </w:r>
          </w:p>
        </w:tc>
        <w:tc>
          <w:tcPr>
            <w:tcW w:w="791" w:type="dxa"/>
            <w:shd w:val="clear" w:color="auto" w:fill="auto"/>
            <w:vAlign w:val="center"/>
            <w:hideMark/>
          </w:tcPr>
          <w:p w14:paraId="609EF05E" w14:textId="33D3DE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986864</w:t>
            </w:r>
          </w:p>
        </w:tc>
        <w:tc>
          <w:tcPr>
            <w:tcW w:w="1218" w:type="dxa"/>
            <w:shd w:val="clear" w:color="auto" w:fill="auto"/>
            <w:vAlign w:val="center"/>
            <w:hideMark/>
          </w:tcPr>
          <w:p w14:paraId="4C783305" w14:textId="4CEA9C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UNIDADES</w:t>
            </w:r>
          </w:p>
        </w:tc>
        <w:tc>
          <w:tcPr>
            <w:tcW w:w="585" w:type="dxa"/>
            <w:shd w:val="clear" w:color="auto" w:fill="auto"/>
            <w:vAlign w:val="center"/>
            <w:hideMark/>
          </w:tcPr>
          <w:p w14:paraId="3A4A1DBC" w14:textId="2FFC33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86383BF" w14:textId="3787E3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2CC2170C" w14:textId="4CB704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2CFAE6FA" w14:textId="7645B3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07BC077" w14:textId="34FD69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6935F30" w14:textId="2C0695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2EB772A1" w14:textId="154FD0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R$ 1.160,00</w:t>
            </w:r>
          </w:p>
        </w:tc>
        <w:tc>
          <w:tcPr>
            <w:tcW w:w="1141" w:type="dxa"/>
            <w:shd w:val="clear" w:color="auto" w:fill="auto"/>
            <w:vAlign w:val="center"/>
            <w:hideMark/>
          </w:tcPr>
          <w:p w14:paraId="4EB55B2F" w14:textId="360A4C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R$ 4.640,00</w:t>
            </w:r>
          </w:p>
        </w:tc>
      </w:tr>
      <w:tr w:rsidR="00B65789" w:rsidRPr="00B65789" w14:paraId="4361708B" w14:textId="77777777" w:rsidTr="00B65789">
        <w:trPr>
          <w:gridAfter w:val="1"/>
          <w:wAfter w:w="61" w:type="dxa"/>
          <w:trHeight w:val="1125"/>
        </w:trPr>
        <w:tc>
          <w:tcPr>
            <w:tcW w:w="634" w:type="dxa"/>
            <w:shd w:val="clear" w:color="auto" w:fill="auto"/>
            <w:vAlign w:val="center"/>
            <w:hideMark/>
          </w:tcPr>
          <w:p w14:paraId="7E6FE02A" w14:textId="0FDE61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271</w:t>
            </w:r>
          </w:p>
        </w:tc>
        <w:tc>
          <w:tcPr>
            <w:tcW w:w="2902" w:type="dxa"/>
            <w:shd w:val="clear" w:color="auto" w:fill="auto"/>
            <w:vAlign w:val="center"/>
            <w:hideMark/>
          </w:tcPr>
          <w:p w14:paraId="24F79881" w14:textId="6B777B88"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MONITOR MULTIPARAMETROS - IDENTIFICACAO: MONITORACAO DE SINAIS VITAIS; PARAMETROS: ECG/ SPO2/ PNI/ TEMP/ PI / ETCO2 / CONECTIVIDADE; APLICACAO: MONITORACAO DE PACIENTE ADULTO E PEDIATRICO.</w:t>
            </w:r>
          </w:p>
        </w:tc>
        <w:tc>
          <w:tcPr>
            <w:tcW w:w="791" w:type="dxa"/>
            <w:shd w:val="clear" w:color="auto" w:fill="auto"/>
            <w:vAlign w:val="center"/>
            <w:hideMark/>
          </w:tcPr>
          <w:p w14:paraId="49A26068" w14:textId="4651A2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55963EC" w14:textId="4B24330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15B5564" w14:textId="53095CE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7E78C29" w14:textId="2B1135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8F8C886" w14:textId="042341E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7B31BAE5" w14:textId="1C7D73D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DDBCF50" w14:textId="1490FC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4AD0E19" w14:textId="20E49B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6E02AD58" w14:textId="35B034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R$ 7.500,00</w:t>
            </w:r>
          </w:p>
        </w:tc>
        <w:tc>
          <w:tcPr>
            <w:tcW w:w="1141" w:type="dxa"/>
            <w:shd w:val="clear" w:color="auto" w:fill="auto"/>
            <w:vAlign w:val="center"/>
            <w:hideMark/>
          </w:tcPr>
          <w:p w14:paraId="77C1081E" w14:textId="290D60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R$ 15.000,00</w:t>
            </w:r>
          </w:p>
        </w:tc>
      </w:tr>
      <w:tr w:rsidR="00B65789" w:rsidRPr="00B65789" w14:paraId="7EADB0A7" w14:textId="77777777" w:rsidTr="00B65789">
        <w:trPr>
          <w:gridAfter w:val="1"/>
          <w:wAfter w:w="61" w:type="dxa"/>
          <w:trHeight w:val="3300"/>
        </w:trPr>
        <w:tc>
          <w:tcPr>
            <w:tcW w:w="634" w:type="dxa"/>
            <w:shd w:val="clear" w:color="auto" w:fill="auto"/>
            <w:vAlign w:val="center"/>
            <w:hideMark/>
          </w:tcPr>
          <w:p w14:paraId="0C2751E7" w14:textId="11943D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272</w:t>
            </w:r>
          </w:p>
        </w:tc>
        <w:tc>
          <w:tcPr>
            <w:tcW w:w="2902" w:type="dxa"/>
            <w:shd w:val="clear" w:color="auto" w:fill="auto"/>
            <w:vAlign w:val="center"/>
            <w:hideMark/>
          </w:tcPr>
          <w:p w14:paraId="5B7DB061" w14:textId="14AFC92D"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NEBULIZADOR CONVENCIONAL. DESCRIÇÃO: ADMINISTRAÇÃO MEDICAMENTOS POR VIAS RESPIRATÓRIAS. ESPECIFICAÇÃO MÍNIMA: BAIXO NÍVEL DE RUÍDO, EVITA REINALAÇÃO, ALTO FLUXO DE VAZÃO DE AR APROX.10 LITROS DE AR POR MINUTO. ADMINISTRAÇÃO DO MEDICAMENTO EM QUALQUER POSIÇÃO INCLUSIVE DEITADO, SEM DERRAMAR A MEDICAÇÃO, CONSUMO DE ENERGIA REDUZIDO, ALIMENTAÇÃO 110/220V. POSSUI UM MICRONEBULIZADOR BIVALVULADO UNIDIRECIONAL, COM MEMBRANAS EM SILICONE ATÓXICO, QUE ASSEGURA O MAIOR APROVEITAMENTO DO MEDICAMENTO. GARANTIA DE 1 ANO, ASSISTÊNCIA TÉCNICA PERMANENTE. MANUAL TÉCNICO E DO USUÁRIO EM PORTUGUÊS.</w:t>
            </w:r>
          </w:p>
        </w:tc>
        <w:tc>
          <w:tcPr>
            <w:tcW w:w="791" w:type="dxa"/>
            <w:shd w:val="clear" w:color="auto" w:fill="auto"/>
            <w:vAlign w:val="center"/>
            <w:hideMark/>
          </w:tcPr>
          <w:p w14:paraId="7FE4728B" w14:textId="534C2D3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A0B419E" w14:textId="4D1699A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1CE145CF" w14:textId="521AD2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093FCFF9" w14:textId="0C00B5C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701A38A7" w14:textId="41CCBB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38FC5D86" w14:textId="597D4FE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49CA516" w14:textId="1E6BDAD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8761ACD" w14:textId="7987B9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9</w:t>
            </w:r>
          </w:p>
        </w:tc>
        <w:tc>
          <w:tcPr>
            <w:tcW w:w="938" w:type="dxa"/>
            <w:gridSpan w:val="2"/>
            <w:shd w:val="clear" w:color="auto" w:fill="auto"/>
            <w:vAlign w:val="center"/>
            <w:hideMark/>
          </w:tcPr>
          <w:p w14:paraId="75EF1432" w14:textId="154BCA5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R$ 215,00</w:t>
            </w:r>
          </w:p>
        </w:tc>
        <w:tc>
          <w:tcPr>
            <w:tcW w:w="1141" w:type="dxa"/>
            <w:shd w:val="clear" w:color="auto" w:fill="auto"/>
            <w:vAlign w:val="center"/>
            <w:hideMark/>
          </w:tcPr>
          <w:p w14:paraId="6FE6A751" w14:textId="0F0E3A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R$ 1.935,00</w:t>
            </w:r>
          </w:p>
        </w:tc>
      </w:tr>
      <w:tr w:rsidR="00B65789" w:rsidRPr="00B65789" w14:paraId="668110AA" w14:textId="77777777" w:rsidTr="00B65789">
        <w:trPr>
          <w:gridAfter w:val="1"/>
          <w:wAfter w:w="61" w:type="dxa"/>
          <w:trHeight w:val="2250"/>
        </w:trPr>
        <w:tc>
          <w:tcPr>
            <w:tcW w:w="634" w:type="dxa"/>
            <w:shd w:val="clear" w:color="auto" w:fill="auto"/>
            <w:vAlign w:val="center"/>
            <w:hideMark/>
          </w:tcPr>
          <w:p w14:paraId="685EFBF7" w14:textId="30CC4A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273</w:t>
            </w:r>
          </w:p>
        </w:tc>
        <w:tc>
          <w:tcPr>
            <w:tcW w:w="2902" w:type="dxa"/>
            <w:shd w:val="clear" w:color="auto" w:fill="auto"/>
            <w:vAlign w:val="center"/>
            <w:hideMark/>
          </w:tcPr>
          <w:p w14:paraId="1EF511F7" w14:textId="576435AF"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NEBULIZADOR PORTÁTIL ATOMIZADOR VAPOR INALADOR </w:t>
            </w:r>
            <w:proofErr w:type="gramStart"/>
            <w:r w:rsidRPr="00B65789">
              <w:rPr>
                <w:rFonts w:eastAsia="Times New Roman" w:cs="Times New Roman"/>
                <w:kern w:val="0"/>
                <w:sz w:val="14"/>
                <w:szCs w:val="14"/>
                <w:lang w:eastAsia="pt-BR" w:bidi="ar-SA"/>
              </w:rPr>
              <w:t>MALHA,NEBULIZADOR</w:t>
            </w:r>
            <w:proofErr w:type="gramEnd"/>
            <w:r w:rsidRPr="00B65789">
              <w:rPr>
                <w:rFonts w:eastAsia="Times New Roman" w:cs="Times New Roman"/>
                <w:kern w:val="0"/>
                <w:sz w:val="14"/>
                <w:szCs w:val="14"/>
                <w:lang w:eastAsia="pt-BR" w:bidi="ar-SA"/>
              </w:rPr>
              <w:t xml:space="preserve"> PORTÁTIL, TRATAMENTO SILENCIOSO, DOIS CONTROLE DE FLUXO DE AR, COMPACTO, TAMANHO APROXIMADO: 106*37*30MM, VELOCIDADE DE ATOMIZAÇÃOCERCA DE ≥ 0.25 ML/MIN, PARTÍCULAS ATOMIZADAS APROXIMADA: ≤ 3.7ΜM, CAPACIDADE DO COPO NO MINIMO: 10ML, RUÍDO MÁXIMO: 5050DB (A), FONTE DE ALIMENTAÇÃO DC5V OU PILHAS AA. CRIANÇAS E ADULTOS.</w:t>
            </w:r>
          </w:p>
        </w:tc>
        <w:tc>
          <w:tcPr>
            <w:tcW w:w="791" w:type="dxa"/>
            <w:shd w:val="clear" w:color="auto" w:fill="auto"/>
            <w:vAlign w:val="center"/>
            <w:hideMark/>
          </w:tcPr>
          <w:p w14:paraId="3ABF0566" w14:textId="6AEC014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4D3EFDA2" w14:textId="6F5F25B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495190E" w14:textId="36F3E94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66EEE275" w14:textId="268AC8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7572A16E" w14:textId="2159772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49A7EDA0" w14:textId="4FE3F68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A53E5EC" w14:textId="48924BA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FA85D90" w14:textId="70A7A1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w:t>
            </w:r>
          </w:p>
        </w:tc>
        <w:tc>
          <w:tcPr>
            <w:tcW w:w="938" w:type="dxa"/>
            <w:gridSpan w:val="2"/>
            <w:shd w:val="clear" w:color="auto" w:fill="auto"/>
            <w:vAlign w:val="center"/>
            <w:hideMark/>
          </w:tcPr>
          <w:p w14:paraId="491A1416" w14:textId="5E7CBCF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R$ 175,99</w:t>
            </w:r>
          </w:p>
        </w:tc>
        <w:tc>
          <w:tcPr>
            <w:tcW w:w="1141" w:type="dxa"/>
            <w:shd w:val="clear" w:color="auto" w:fill="auto"/>
            <w:vAlign w:val="center"/>
            <w:hideMark/>
          </w:tcPr>
          <w:p w14:paraId="0881615E" w14:textId="778007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R$ 1.231,93</w:t>
            </w:r>
          </w:p>
        </w:tc>
      </w:tr>
      <w:tr w:rsidR="00B65789" w:rsidRPr="00B65789" w14:paraId="632BEAAE" w14:textId="77777777" w:rsidTr="00B65789">
        <w:trPr>
          <w:gridAfter w:val="1"/>
          <w:wAfter w:w="61" w:type="dxa"/>
          <w:trHeight w:val="2355"/>
        </w:trPr>
        <w:tc>
          <w:tcPr>
            <w:tcW w:w="634" w:type="dxa"/>
            <w:shd w:val="clear" w:color="auto" w:fill="auto"/>
            <w:vAlign w:val="center"/>
            <w:hideMark/>
          </w:tcPr>
          <w:p w14:paraId="00692879" w14:textId="42EDFA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274</w:t>
            </w:r>
          </w:p>
        </w:tc>
        <w:tc>
          <w:tcPr>
            <w:tcW w:w="2902" w:type="dxa"/>
            <w:shd w:val="clear" w:color="auto" w:fill="auto"/>
            <w:vAlign w:val="center"/>
            <w:hideMark/>
          </w:tcPr>
          <w:p w14:paraId="5D424DD9" w14:textId="7D3E8524"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NEBULIZADOR ULTRASSONICO. COMUMENTE CHAMADO DE INALADOR, É UM APARELHO INDICADO PARA O TRATAMENTO DE AFECÇÕES RESPIRATÓRIAS DAS VIAS AÉREAS INFERIORES. DEVERÁ ACOMPANHAR MÁSCARA ADULTO E INFANTIL, BAIXO NÍVEL DE RUÍDO EM FUNCIONAMENTO, PERMITIR NEBULIZAÇÃO EM QUALQUER POSIÇÃO, BIVOLT AUTOMÁTICO, ACOMPANHAR COPOS PARA MEDICAMENTOS, COM DIMENSÕES APROXIMADAS DE 15 X 22 X 14CM. GARANTIA DO FABRICANTE.</w:t>
            </w:r>
          </w:p>
        </w:tc>
        <w:tc>
          <w:tcPr>
            <w:tcW w:w="791" w:type="dxa"/>
            <w:shd w:val="clear" w:color="auto" w:fill="auto"/>
            <w:vAlign w:val="center"/>
            <w:hideMark/>
          </w:tcPr>
          <w:p w14:paraId="53B157E5" w14:textId="630091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585E127" w14:textId="34946F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C1B83C4" w14:textId="3CCCDC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169AAD94" w14:textId="4B2D297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auto" w:fill="auto"/>
            <w:vAlign w:val="center"/>
            <w:hideMark/>
          </w:tcPr>
          <w:p w14:paraId="4701C328" w14:textId="73519D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auto" w:fill="auto"/>
            <w:vAlign w:val="center"/>
            <w:hideMark/>
          </w:tcPr>
          <w:p w14:paraId="29A8BECF" w14:textId="60D40D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9ACC68B" w14:textId="3BE95CE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44996F2" w14:textId="2D6E9B5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938" w:type="dxa"/>
            <w:gridSpan w:val="2"/>
            <w:shd w:val="clear" w:color="auto" w:fill="auto"/>
            <w:vAlign w:val="center"/>
            <w:hideMark/>
          </w:tcPr>
          <w:p w14:paraId="16306A3A" w14:textId="3A99BA0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R$ 186,50</w:t>
            </w:r>
          </w:p>
        </w:tc>
        <w:tc>
          <w:tcPr>
            <w:tcW w:w="1141" w:type="dxa"/>
            <w:shd w:val="clear" w:color="auto" w:fill="auto"/>
            <w:vAlign w:val="center"/>
            <w:hideMark/>
          </w:tcPr>
          <w:p w14:paraId="5A680245" w14:textId="42D041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R$ 746,00</w:t>
            </w:r>
          </w:p>
        </w:tc>
      </w:tr>
      <w:tr w:rsidR="00B65789" w:rsidRPr="00B65789" w14:paraId="077A088F" w14:textId="77777777" w:rsidTr="00B65789">
        <w:trPr>
          <w:gridAfter w:val="1"/>
          <w:wAfter w:w="61" w:type="dxa"/>
          <w:trHeight w:val="675"/>
        </w:trPr>
        <w:tc>
          <w:tcPr>
            <w:tcW w:w="634" w:type="dxa"/>
            <w:shd w:val="clear" w:color="auto" w:fill="auto"/>
            <w:vAlign w:val="center"/>
            <w:hideMark/>
          </w:tcPr>
          <w:p w14:paraId="26D6F858" w14:textId="208A66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275</w:t>
            </w:r>
          </w:p>
        </w:tc>
        <w:tc>
          <w:tcPr>
            <w:tcW w:w="2902" w:type="dxa"/>
            <w:shd w:val="clear" w:color="auto" w:fill="auto"/>
            <w:vAlign w:val="center"/>
            <w:hideMark/>
          </w:tcPr>
          <w:p w14:paraId="2002075C" w14:textId="1C87D4ED"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OCULOS DE PROTEÇÃO TRANSPARENTE USO LABORATORIAL UNIDADE 1.0 UNIDADE.</w:t>
            </w:r>
          </w:p>
        </w:tc>
        <w:tc>
          <w:tcPr>
            <w:tcW w:w="791" w:type="dxa"/>
            <w:shd w:val="clear" w:color="auto" w:fill="auto"/>
            <w:vAlign w:val="center"/>
            <w:hideMark/>
          </w:tcPr>
          <w:p w14:paraId="08E12187" w14:textId="7DB54B2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52710</w:t>
            </w:r>
          </w:p>
        </w:tc>
        <w:tc>
          <w:tcPr>
            <w:tcW w:w="1218" w:type="dxa"/>
            <w:shd w:val="clear" w:color="auto" w:fill="auto"/>
            <w:vAlign w:val="center"/>
            <w:hideMark/>
          </w:tcPr>
          <w:p w14:paraId="3FCFE7FF" w14:textId="5DBAB8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UNIDADE 1.0 UNIDADE </w:t>
            </w:r>
          </w:p>
        </w:tc>
        <w:tc>
          <w:tcPr>
            <w:tcW w:w="585" w:type="dxa"/>
            <w:shd w:val="clear" w:color="auto" w:fill="auto"/>
            <w:vAlign w:val="center"/>
            <w:hideMark/>
          </w:tcPr>
          <w:p w14:paraId="26040512" w14:textId="78ED34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504" w:type="dxa"/>
            <w:shd w:val="clear" w:color="auto" w:fill="auto"/>
            <w:vAlign w:val="center"/>
            <w:hideMark/>
          </w:tcPr>
          <w:p w14:paraId="03433871" w14:textId="08000ED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490" w:type="dxa"/>
            <w:shd w:val="clear" w:color="auto" w:fill="auto"/>
            <w:vAlign w:val="center"/>
            <w:hideMark/>
          </w:tcPr>
          <w:p w14:paraId="44D903AB" w14:textId="5F321B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60</w:t>
            </w:r>
          </w:p>
        </w:tc>
        <w:tc>
          <w:tcPr>
            <w:tcW w:w="553" w:type="dxa"/>
            <w:shd w:val="clear" w:color="auto" w:fill="auto"/>
            <w:vAlign w:val="center"/>
            <w:hideMark/>
          </w:tcPr>
          <w:p w14:paraId="546E8EF0" w14:textId="59451D8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06E7989" w14:textId="124FF49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25</w:t>
            </w:r>
          </w:p>
        </w:tc>
        <w:tc>
          <w:tcPr>
            <w:tcW w:w="687" w:type="dxa"/>
            <w:shd w:val="clear" w:color="auto" w:fill="auto"/>
            <w:vAlign w:val="center"/>
            <w:hideMark/>
          </w:tcPr>
          <w:p w14:paraId="19394946" w14:textId="4E4B5C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155</w:t>
            </w:r>
          </w:p>
        </w:tc>
        <w:tc>
          <w:tcPr>
            <w:tcW w:w="938" w:type="dxa"/>
            <w:gridSpan w:val="2"/>
            <w:shd w:val="clear" w:color="auto" w:fill="auto"/>
            <w:vAlign w:val="center"/>
            <w:hideMark/>
          </w:tcPr>
          <w:p w14:paraId="45BCC75D" w14:textId="00E528F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R$ 2,79</w:t>
            </w:r>
          </w:p>
        </w:tc>
        <w:tc>
          <w:tcPr>
            <w:tcW w:w="1141" w:type="dxa"/>
            <w:shd w:val="clear" w:color="auto" w:fill="auto"/>
            <w:vAlign w:val="center"/>
            <w:hideMark/>
          </w:tcPr>
          <w:p w14:paraId="763918D1" w14:textId="253EEA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R$ 432,45</w:t>
            </w:r>
          </w:p>
        </w:tc>
      </w:tr>
      <w:tr w:rsidR="00B65789" w:rsidRPr="00B65789" w14:paraId="73BB7731" w14:textId="77777777" w:rsidTr="00B65789">
        <w:trPr>
          <w:gridAfter w:val="1"/>
          <w:wAfter w:w="61" w:type="dxa"/>
          <w:trHeight w:val="3150"/>
        </w:trPr>
        <w:tc>
          <w:tcPr>
            <w:tcW w:w="634" w:type="dxa"/>
            <w:shd w:val="clear" w:color="auto" w:fill="auto"/>
            <w:vAlign w:val="center"/>
            <w:hideMark/>
          </w:tcPr>
          <w:p w14:paraId="6FA70886" w14:textId="1AE5AF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276</w:t>
            </w:r>
          </w:p>
        </w:tc>
        <w:tc>
          <w:tcPr>
            <w:tcW w:w="2902" w:type="dxa"/>
            <w:shd w:val="clear" w:color="auto" w:fill="auto"/>
            <w:vAlign w:val="center"/>
            <w:hideMark/>
          </w:tcPr>
          <w:p w14:paraId="75FEEDD2" w14:textId="6469440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OXÍMETRO DE PULSO PEDIÁTRICO RECARREGÁVEL,  PULSO (TIPO DEDO), PEDIÁTRICO, DISPLAY OLED, SATURAÇÃO ARTERIAL DE OXIGÊNIO SPO2%  COM FAIXA DE MEDIÇÃO APROXIMADA DE: 70% 99%, FREQUÊNCIA CARDÍACA (BPM) COM FAIXA DE MEDIÇÃO APROXIMADA DE: 30BPM - 240BPM / PRECISÃO ± 1 BPM OU 1% (O MAIOR), ALIMENTAÇÃO BATERIA DE LÍTIO COM CARREGAMENTO ATRAVÉS DE CABO USB, DIMENSÃO APROXIMADA: 44MM X 28,3MM X 26,5MM, GARANTIA: 12 (DOZE) MESES CONTRA DEFEITOS DE FABRICAÇÃO PORTARIA INMETRO: N°384/2020, REGISTRO MINISTÉRIO DA SAÚDE / ANVISA, ACOMPANHA CABO USB PARA RECARREGAR A BATERIA; BEEP E AVISO SONORO AJUSTÁVEIS.</w:t>
            </w:r>
          </w:p>
        </w:tc>
        <w:tc>
          <w:tcPr>
            <w:tcW w:w="791" w:type="dxa"/>
            <w:shd w:val="clear" w:color="auto" w:fill="auto"/>
            <w:vAlign w:val="center"/>
            <w:hideMark/>
          </w:tcPr>
          <w:p w14:paraId="4FF675EB" w14:textId="2E78A6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3D16901D" w14:textId="6C396DB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5A376E9" w14:textId="4B70E0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0B15A256" w14:textId="1F8C6DE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auto" w:fill="auto"/>
            <w:vAlign w:val="center"/>
            <w:hideMark/>
          </w:tcPr>
          <w:p w14:paraId="580180FA" w14:textId="5B0C44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auto" w:fill="auto"/>
            <w:vAlign w:val="center"/>
            <w:hideMark/>
          </w:tcPr>
          <w:p w14:paraId="4CBDD874" w14:textId="20E192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A25A79E" w14:textId="68D9E7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19C2B33" w14:textId="327237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w:t>
            </w:r>
          </w:p>
        </w:tc>
        <w:tc>
          <w:tcPr>
            <w:tcW w:w="938" w:type="dxa"/>
            <w:gridSpan w:val="2"/>
            <w:shd w:val="clear" w:color="auto" w:fill="auto"/>
            <w:vAlign w:val="center"/>
            <w:hideMark/>
          </w:tcPr>
          <w:p w14:paraId="5F31EBFD" w14:textId="28D7B91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R$ 152,00</w:t>
            </w:r>
          </w:p>
        </w:tc>
        <w:tc>
          <w:tcPr>
            <w:tcW w:w="1141" w:type="dxa"/>
            <w:shd w:val="clear" w:color="auto" w:fill="auto"/>
            <w:vAlign w:val="center"/>
            <w:hideMark/>
          </w:tcPr>
          <w:p w14:paraId="1937260D" w14:textId="403305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R$ 1.064,00</w:t>
            </w:r>
          </w:p>
        </w:tc>
      </w:tr>
      <w:tr w:rsidR="00B65789" w:rsidRPr="00B65789" w14:paraId="1EA0C455" w14:textId="77777777" w:rsidTr="00B65789">
        <w:trPr>
          <w:gridAfter w:val="1"/>
          <w:wAfter w:w="61" w:type="dxa"/>
          <w:trHeight w:val="900"/>
        </w:trPr>
        <w:tc>
          <w:tcPr>
            <w:tcW w:w="634" w:type="dxa"/>
            <w:shd w:val="clear" w:color="auto" w:fill="auto"/>
            <w:vAlign w:val="center"/>
            <w:hideMark/>
          </w:tcPr>
          <w:p w14:paraId="79D89506" w14:textId="49AAD3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277</w:t>
            </w:r>
          </w:p>
        </w:tc>
        <w:tc>
          <w:tcPr>
            <w:tcW w:w="2902" w:type="dxa"/>
            <w:shd w:val="clear" w:color="auto" w:fill="auto"/>
            <w:vAlign w:val="center"/>
            <w:hideMark/>
          </w:tcPr>
          <w:p w14:paraId="04D9FBB2" w14:textId="1C7F866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OXÍMETRO, TIPO DEDO, FAIXA MEDIÇÃO SATURAÇÃO 10 A 100%, FAIXA MEDIÇÃO PULSO CERCA DE 20 A 250 BPM, AUTONOMIA SISTEMA CERCA 24 H, ALIMENTAÇÃO PILHA, ACESSÓRIOS C/ SENSOR.</w:t>
            </w:r>
          </w:p>
        </w:tc>
        <w:tc>
          <w:tcPr>
            <w:tcW w:w="791" w:type="dxa"/>
            <w:shd w:val="clear" w:color="auto" w:fill="auto"/>
            <w:vAlign w:val="center"/>
            <w:hideMark/>
          </w:tcPr>
          <w:p w14:paraId="3999A086" w14:textId="3A5534E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55B00BBF" w14:textId="26DAE8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5DBF7AC6" w14:textId="4B393F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504" w:type="dxa"/>
            <w:shd w:val="clear" w:color="auto" w:fill="auto"/>
            <w:vAlign w:val="center"/>
            <w:hideMark/>
          </w:tcPr>
          <w:p w14:paraId="15D5D659" w14:textId="4875C86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490" w:type="dxa"/>
            <w:shd w:val="clear" w:color="auto" w:fill="auto"/>
            <w:vAlign w:val="center"/>
            <w:hideMark/>
          </w:tcPr>
          <w:p w14:paraId="478CD4B2" w14:textId="10678E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auto" w:fill="auto"/>
            <w:vAlign w:val="center"/>
            <w:hideMark/>
          </w:tcPr>
          <w:p w14:paraId="00C88BA2" w14:textId="2BF270D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8A16699" w14:textId="4ABB67C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687" w:type="dxa"/>
            <w:shd w:val="clear" w:color="auto" w:fill="auto"/>
            <w:vAlign w:val="center"/>
            <w:hideMark/>
          </w:tcPr>
          <w:p w14:paraId="52E9BD85" w14:textId="55F2534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938" w:type="dxa"/>
            <w:gridSpan w:val="2"/>
            <w:shd w:val="clear" w:color="auto" w:fill="auto"/>
            <w:vAlign w:val="center"/>
            <w:hideMark/>
          </w:tcPr>
          <w:p w14:paraId="6C1876A9" w14:textId="2BC6075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R$ 143,00</w:t>
            </w:r>
          </w:p>
        </w:tc>
        <w:tc>
          <w:tcPr>
            <w:tcW w:w="1141" w:type="dxa"/>
            <w:shd w:val="clear" w:color="auto" w:fill="auto"/>
            <w:vAlign w:val="center"/>
            <w:hideMark/>
          </w:tcPr>
          <w:p w14:paraId="018D23BD" w14:textId="1A27EB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R$ 2.860,00</w:t>
            </w:r>
          </w:p>
        </w:tc>
      </w:tr>
      <w:tr w:rsidR="00B65789" w:rsidRPr="00B65789" w14:paraId="61E92345" w14:textId="77777777" w:rsidTr="00B65789">
        <w:trPr>
          <w:gridAfter w:val="1"/>
          <w:wAfter w:w="61" w:type="dxa"/>
          <w:trHeight w:val="450"/>
        </w:trPr>
        <w:tc>
          <w:tcPr>
            <w:tcW w:w="634" w:type="dxa"/>
            <w:shd w:val="clear" w:color="auto" w:fill="auto"/>
            <w:vAlign w:val="center"/>
            <w:hideMark/>
          </w:tcPr>
          <w:p w14:paraId="1898ACFA" w14:textId="1BB221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278</w:t>
            </w:r>
          </w:p>
        </w:tc>
        <w:tc>
          <w:tcPr>
            <w:tcW w:w="2902" w:type="dxa"/>
            <w:shd w:val="clear" w:color="auto" w:fill="auto"/>
            <w:vAlign w:val="center"/>
            <w:hideMark/>
          </w:tcPr>
          <w:p w14:paraId="3430A55C" w14:textId="5875C2CE" w:rsidR="00B65789" w:rsidRPr="00B65789" w:rsidRDefault="00B65789" w:rsidP="00B65789">
            <w:pPr>
              <w:widowControl/>
              <w:suppressAutoHyphens w:val="0"/>
              <w:jc w:val="both"/>
              <w:rPr>
                <w:rFonts w:eastAsia="Times New Roman" w:cs="Times New Roman"/>
                <w:kern w:val="0"/>
                <w:sz w:val="14"/>
                <w:szCs w:val="14"/>
                <w:lang w:eastAsia="pt-BR" w:bidi="ar-SA"/>
              </w:rPr>
            </w:pPr>
            <w:proofErr w:type="gramStart"/>
            <w:r w:rsidRPr="00B65789">
              <w:rPr>
                <w:rFonts w:eastAsia="Times New Roman" w:cs="Times New Roman"/>
                <w:kern w:val="0"/>
                <w:sz w:val="14"/>
                <w:szCs w:val="14"/>
                <w:lang w:eastAsia="pt-BR" w:bidi="ar-SA"/>
              </w:rPr>
              <w:t>PAPEL  TERMICO</w:t>
            </w:r>
            <w:proofErr w:type="gramEnd"/>
            <w:r w:rsidRPr="00B65789">
              <w:rPr>
                <w:rFonts w:eastAsia="Times New Roman" w:cs="Times New Roman"/>
                <w:kern w:val="0"/>
                <w:sz w:val="14"/>
                <w:szCs w:val="14"/>
                <w:lang w:eastAsia="pt-BR" w:bidi="ar-SA"/>
              </w:rPr>
              <w:t xml:space="preserve">.  </w:t>
            </w:r>
            <w:proofErr w:type="gramStart"/>
            <w:r w:rsidRPr="00B65789">
              <w:rPr>
                <w:rFonts w:eastAsia="Times New Roman" w:cs="Times New Roman"/>
                <w:kern w:val="0"/>
                <w:sz w:val="14"/>
                <w:szCs w:val="14"/>
                <w:lang w:eastAsia="pt-BR" w:bidi="ar-SA"/>
              </w:rPr>
              <w:t>PAPEL  PARA</w:t>
            </w:r>
            <w:proofErr w:type="gramEnd"/>
            <w:r w:rsidRPr="00B65789">
              <w:rPr>
                <w:rFonts w:eastAsia="Times New Roman" w:cs="Times New Roman"/>
                <w:kern w:val="0"/>
                <w:sz w:val="14"/>
                <w:szCs w:val="14"/>
                <w:lang w:eastAsia="pt-BR" w:bidi="ar-SA"/>
              </w:rPr>
              <w:t xml:space="preserve">  AUTO  REFRATOR (NEUTRO) - DEDIDA 57 X 30.</w:t>
            </w:r>
          </w:p>
        </w:tc>
        <w:tc>
          <w:tcPr>
            <w:tcW w:w="791" w:type="dxa"/>
            <w:shd w:val="clear" w:color="auto" w:fill="auto"/>
            <w:vAlign w:val="center"/>
            <w:hideMark/>
          </w:tcPr>
          <w:p w14:paraId="494494E6" w14:textId="1916736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67110EE9" w14:textId="1D0D0FF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1475F097" w14:textId="6C9CF70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90</w:t>
            </w:r>
          </w:p>
        </w:tc>
        <w:tc>
          <w:tcPr>
            <w:tcW w:w="504" w:type="dxa"/>
            <w:shd w:val="clear" w:color="auto" w:fill="auto"/>
            <w:vAlign w:val="center"/>
            <w:hideMark/>
          </w:tcPr>
          <w:p w14:paraId="0B9B9292" w14:textId="6C9DFB2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6A52A9FA" w14:textId="47E71D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36</w:t>
            </w:r>
          </w:p>
        </w:tc>
        <w:tc>
          <w:tcPr>
            <w:tcW w:w="553" w:type="dxa"/>
            <w:shd w:val="clear" w:color="auto" w:fill="auto"/>
            <w:vAlign w:val="center"/>
            <w:hideMark/>
          </w:tcPr>
          <w:p w14:paraId="004FCBD8" w14:textId="28EC561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04BBFCA" w14:textId="0998EE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5096334" w14:textId="1C11CFE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126</w:t>
            </w:r>
          </w:p>
        </w:tc>
        <w:tc>
          <w:tcPr>
            <w:tcW w:w="938" w:type="dxa"/>
            <w:gridSpan w:val="2"/>
            <w:shd w:val="clear" w:color="auto" w:fill="auto"/>
            <w:vAlign w:val="center"/>
            <w:hideMark/>
          </w:tcPr>
          <w:p w14:paraId="142F9A4A" w14:textId="0A55DA6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R$ 8,55</w:t>
            </w:r>
          </w:p>
        </w:tc>
        <w:tc>
          <w:tcPr>
            <w:tcW w:w="1141" w:type="dxa"/>
            <w:shd w:val="clear" w:color="auto" w:fill="auto"/>
            <w:vAlign w:val="center"/>
            <w:hideMark/>
          </w:tcPr>
          <w:p w14:paraId="013ED11E" w14:textId="5019BB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R$ 1.077,30</w:t>
            </w:r>
          </w:p>
        </w:tc>
      </w:tr>
      <w:tr w:rsidR="00B65789" w:rsidRPr="00B65789" w14:paraId="6EAB2516" w14:textId="77777777" w:rsidTr="00B65789">
        <w:trPr>
          <w:gridAfter w:val="1"/>
          <w:wAfter w:w="61" w:type="dxa"/>
          <w:trHeight w:val="1125"/>
        </w:trPr>
        <w:tc>
          <w:tcPr>
            <w:tcW w:w="634" w:type="dxa"/>
            <w:shd w:val="clear" w:color="auto" w:fill="auto"/>
            <w:vAlign w:val="center"/>
            <w:hideMark/>
          </w:tcPr>
          <w:p w14:paraId="47FAF0D3" w14:textId="3D5C33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279</w:t>
            </w:r>
          </w:p>
        </w:tc>
        <w:tc>
          <w:tcPr>
            <w:tcW w:w="2902" w:type="dxa"/>
            <w:shd w:val="clear" w:color="auto" w:fill="auto"/>
            <w:vAlign w:val="center"/>
            <w:hideMark/>
          </w:tcPr>
          <w:p w14:paraId="00F59D08" w14:textId="2CF11F8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DESCARTAVEL, 10CM +/- 2CM X100M, TIPO GRAU CIRURGICO, SISTEMA DE BARREIRA ESTERIL, SBE, COM INDICADOR QUIMICO TIPO 1 IMPREGNADO EM UMA DAS BORDAS, EMBALAGEM EM ROLO OU BOBINA, EMBALAGEM 1.0 UNIDADE.</w:t>
            </w:r>
          </w:p>
        </w:tc>
        <w:tc>
          <w:tcPr>
            <w:tcW w:w="791" w:type="dxa"/>
            <w:shd w:val="clear" w:color="auto" w:fill="auto"/>
            <w:vAlign w:val="center"/>
            <w:hideMark/>
          </w:tcPr>
          <w:p w14:paraId="6995EF3B" w14:textId="62251B8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1072444</w:t>
            </w:r>
          </w:p>
        </w:tc>
        <w:tc>
          <w:tcPr>
            <w:tcW w:w="1218" w:type="dxa"/>
            <w:shd w:val="clear" w:color="auto" w:fill="auto"/>
            <w:vAlign w:val="center"/>
            <w:hideMark/>
          </w:tcPr>
          <w:p w14:paraId="38079489" w14:textId="6E381A2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5DA1281" w14:textId="74A9CA3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504" w:type="dxa"/>
            <w:shd w:val="clear" w:color="auto" w:fill="auto"/>
            <w:vAlign w:val="center"/>
            <w:hideMark/>
          </w:tcPr>
          <w:p w14:paraId="6A04A452" w14:textId="46760E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4F20C63D" w14:textId="44CBA70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553" w:type="dxa"/>
            <w:shd w:val="clear" w:color="auto" w:fill="auto"/>
            <w:vAlign w:val="center"/>
            <w:hideMark/>
          </w:tcPr>
          <w:p w14:paraId="3761F3F1" w14:textId="4CFA2C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3D83FF7" w14:textId="0D9764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687" w:type="dxa"/>
            <w:shd w:val="clear" w:color="auto" w:fill="auto"/>
            <w:vAlign w:val="center"/>
            <w:hideMark/>
          </w:tcPr>
          <w:p w14:paraId="5A1AB148" w14:textId="7CCD4B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45</w:t>
            </w:r>
          </w:p>
        </w:tc>
        <w:tc>
          <w:tcPr>
            <w:tcW w:w="938" w:type="dxa"/>
            <w:gridSpan w:val="2"/>
            <w:shd w:val="clear" w:color="auto" w:fill="auto"/>
            <w:vAlign w:val="center"/>
            <w:hideMark/>
          </w:tcPr>
          <w:p w14:paraId="4D100D18" w14:textId="69C817B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R$ 63,90</w:t>
            </w:r>
          </w:p>
        </w:tc>
        <w:tc>
          <w:tcPr>
            <w:tcW w:w="1141" w:type="dxa"/>
            <w:shd w:val="clear" w:color="auto" w:fill="auto"/>
            <w:vAlign w:val="center"/>
            <w:hideMark/>
          </w:tcPr>
          <w:p w14:paraId="7BD327CF" w14:textId="7C4377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R$ 2.875,50</w:t>
            </w:r>
          </w:p>
        </w:tc>
      </w:tr>
      <w:tr w:rsidR="00B65789" w:rsidRPr="00B65789" w14:paraId="70069FF3" w14:textId="77777777" w:rsidTr="00B65789">
        <w:trPr>
          <w:gridAfter w:val="1"/>
          <w:wAfter w:w="61" w:type="dxa"/>
          <w:trHeight w:val="1125"/>
        </w:trPr>
        <w:tc>
          <w:tcPr>
            <w:tcW w:w="634" w:type="dxa"/>
            <w:shd w:val="clear" w:color="auto" w:fill="auto"/>
            <w:vAlign w:val="center"/>
            <w:hideMark/>
          </w:tcPr>
          <w:p w14:paraId="36BAA49E" w14:textId="2173B6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280</w:t>
            </w:r>
          </w:p>
        </w:tc>
        <w:tc>
          <w:tcPr>
            <w:tcW w:w="2902" w:type="dxa"/>
            <w:shd w:val="clear" w:color="auto" w:fill="auto"/>
            <w:vAlign w:val="center"/>
            <w:hideMark/>
          </w:tcPr>
          <w:p w14:paraId="314A2355" w14:textId="371D46F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DESCARTAVEL, 20CM +/- 2CM X100M, TIPO GRAU CIRURGICO, SISTEMA DE BARREIRA ESTERIL, SBE, COM INDICADOR QUIMICO TIPO 1 IMPREGNADO EM UMA DAS BORDAS, EMBALAGEM EM ROLO OU BOBINA, EMBALAGEM 1.0 UNIDADE.</w:t>
            </w:r>
          </w:p>
        </w:tc>
        <w:tc>
          <w:tcPr>
            <w:tcW w:w="791" w:type="dxa"/>
            <w:shd w:val="clear" w:color="auto" w:fill="auto"/>
            <w:vAlign w:val="center"/>
            <w:hideMark/>
          </w:tcPr>
          <w:p w14:paraId="043A36DE" w14:textId="1D7F1AB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1072474</w:t>
            </w:r>
          </w:p>
        </w:tc>
        <w:tc>
          <w:tcPr>
            <w:tcW w:w="1218" w:type="dxa"/>
            <w:shd w:val="clear" w:color="auto" w:fill="auto"/>
            <w:vAlign w:val="center"/>
            <w:hideMark/>
          </w:tcPr>
          <w:p w14:paraId="4857A4F6" w14:textId="672ADF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656041B0" w14:textId="6B56BE2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38C4F25A" w14:textId="4FFD38E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7692325F" w14:textId="20B3CDE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25</w:t>
            </w:r>
          </w:p>
        </w:tc>
        <w:tc>
          <w:tcPr>
            <w:tcW w:w="553" w:type="dxa"/>
            <w:shd w:val="clear" w:color="auto" w:fill="auto"/>
            <w:vAlign w:val="center"/>
            <w:hideMark/>
          </w:tcPr>
          <w:p w14:paraId="61A351E2" w14:textId="7BAA55E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189302E" w14:textId="3EE56E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687" w:type="dxa"/>
            <w:shd w:val="clear" w:color="auto" w:fill="auto"/>
            <w:vAlign w:val="center"/>
            <w:hideMark/>
          </w:tcPr>
          <w:p w14:paraId="170A2FD4" w14:textId="44D78C8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60</w:t>
            </w:r>
          </w:p>
        </w:tc>
        <w:tc>
          <w:tcPr>
            <w:tcW w:w="938" w:type="dxa"/>
            <w:gridSpan w:val="2"/>
            <w:shd w:val="clear" w:color="auto" w:fill="auto"/>
            <w:vAlign w:val="center"/>
            <w:hideMark/>
          </w:tcPr>
          <w:p w14:paraId="7CD986B1" w14:textId="31D8B88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R$ 102,97</w:t>
            </w:r>
          </w:p>
        </w:tc>
        <w:tc>
          <w:tcPr>
            <w:tcW w:w="1141" w:type="dxa"/>
            <w:shd w:val="clear" w:color="auto" w:fill="auto"/>
            <w:vAlign w:val="center"/>
            <w:hideMark/>
          </w:tcPr>
          <w:p w14:paraId="40113AB9" w14:textId="35151E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R$ 6.178,20</w:t>
            </w:r>
          </w:p>
        </w:tc>
      </w:tr>
      <w:tr w:rsidR="00B65789" w:rsidRPr="00B65789" w14:paraId="5BF40C95" w14:textId="77777777" w:rsidTr="00B65789">
        <w:trPr>
          <w:gridAfter w:val="1"/>
          <w:wAfter w:w="61" w:type="dxa"/>
          <w:trHeight w:val="1125"/>
        </w:trPr>
        <w:tc>
          <w:tcPr>
            <w:tcW w:w="634" w:type="dxa"/>
            <w:shd w:val="clear" w:color="auto" w:fill="auto"/>
            <w:vAlign w:val="center"/>
            <w:hideMark/>
          </w:tcPr>
          <w:p w14:paraId="493317D3" w14:textId="368B0F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281</w:t>
            </w:r>
          </w:p>
        </w:tc>
        <w:tc>
          <w:tcPr>
            <w:tcW w:w="2902" w:type="dxa"/>
            <w:shd w:val="clear" w:color="auto" w:fill="auto"/>
            <w:vAlign w:val="center"/>
            <w:hideMark/>
          </w:tcPr>
          <w:p w14:paraId="4825DEE1" w14:textId="73A5CC5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DESCARTAVEL, 30CM +/- 2CM X100M, TIPO GRAU CIRURGICO, SISTEMA DE BARREIRA ESTERIL, SBE, COM INDICADOR QUIMICO TIPO 1 IMPREGNADO EM UMA DAS BORDAS, EMBALAGEM EM ROLO OU BOBINA, EMBALAGEM 1.0 UNIDADE.</w:t>
            </w:r>
          </w:p>
        </w:tc>
        <w:tc>
          <w:tcPr>
            <w:tcW w:w="791" w:type="dxa"/>
            <w:shd w:val="clear" w:color="auto" w:fill="auto"/>
            <w:vAlign w:val="center"/>
            <w:hideMark/>
          </w:tcPr>
          <w:p w14:paraId="6FE446C9" w14:textId="4CFF2A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1072494</w:t>
            </w:r>
          </w:p>
        </w:tc>
        <w:tc>
          <w:tcPr>
            <w:tcW w:w="1218" w:type="dxa"/>
            <w:shd w:val="clear" w:color="auto" w:fill="auto"/>
            <w:vAlign w:val="center"/>
            <w:hideMark/>
          </w:tcPr>
          <w:p w14:paraId="237C8030" w14:textId="219D16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A4E6BF4" w14:textId="0D9DA68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2D906A86" w14:textId="4353FE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8536C53" w14:textId="23D3E2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210</w:t>
            </w:r>
          </w:p>
        </w:tc>
        <w:tc>
          <w:tcPr>
            <w:tcW w:w="553" w:type="dxa"/>
            <w:shd w:val="clear" w:color="000000" w:fill="FFFFFF"/>
            <w:vAlign w:val="center"/>
            <w:hideMark/>
          </w:tcPr>
          <w:p w14:paraId="536F773B" w14:textId="494AAE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63DEC6B" w14:textId="10D40B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687" w:type="dxa"/>
            <w:shd w:val="clear" w:color="auto" w:fill="auto"/>
            <w:vAlign w:val="center"/>
            <w:hideMark/>
          </w:tcPr>
          <w:p w14:paraId="40A3CAD8" w14:textId="553B26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245</w:t>
            </w:r>
          </w:p>
        </w:tc>
        <w:tc>
          <w:tcPr>
            <w:tcW w:w="938" w:type="dxa"/>
            <w:gridSpan w:val="2"/>
            <w:shd w:val="clear" w:color="auto" w:fill="auto"/>
            <w:vAlign w:val="center"/>
            <w:hideMark/>
          </w:tcPr>
          <w:p w14:paraId="66A9919D" w14:textId="09237A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R$ 146,00</w:t>
            </w:r>
          </w:p>
        </w:tc>
        <w:tc>
          <w:tcPr>
            <w:tcW w:w="1141" w:type="dxa"/>
            <w:shd w:val="clear" w:color="auto" w:fill="auto"/>
            <w:vAlign w:val="center"/>
            <w:hideMark/>
          </w:tcPr>
          <w:p w14:paraId="12442960" w14:textId="0146B1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R$ 35.770,00</w:t>
            </w:r>
          </w:p>
        </w:tc>
      </w:tr>
      <w:tr w:rsidR="00B65789" w:rsidRPr="00B65789" w14:paraId="70C2FD76" w14:textId="77777777" w:rsidTr="00B65789">
        <w:trPr>
          <w:gridAfter w:val="1"/>
          <w:wAfter w:w="61" w:type="dxa"/>
          <w:trHeight w:val="1125"/>
        </w:trPr>
        <w:tc>
          <w:tcPr>
            <w:tcW w:w="634" w:type="dxa"/>
            <w:shd w:val="clear" w:color="auto" w:fill="auto"/>
            <w:vAlign w:val="center"/>
            <w:hideMark/>
          </w:tcPr>
          <w:p w14:paraId="3C939F9F" w14:textId="5954D0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282</w:t>
            </w:r>
          </w:p>
        </w:tc>
        <w:tc>
          <w:tcPr>
            <w:tcW w:w="2902" w:type="dxa"/>
            <w:shd w:val="clear" w:color="auto" w:fill="auto"/>
            <w:vAlign w:val="center"/>
            <w:hideMark/>
          </w:tcPr>
          <w:p w14:paraId="065F7B65" w14:textId="3ED87829"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DESCARTAVEL, 25CM +/- 2CM X100M, TIPO GRAU CIRURGICO, SISTEMA DE BARREIRA ESTERIL, SBE, COM INDICADOR QUIMICO TIPO 1 IMPREGNADO EM UMA DAS BORDAS, EMBALAGEM EM ROLO OU BOBINA, EMBALAGEM 1.0 UNIDADE.</w:t>
            </w:r>
          </w:p>
        </w:tc>
        <w:tc>
          <w:tcPr>
            <w:tcW w:w="791" w:type="dxa"/>
            <w:shd w:val="clear" w:color="auto" w:fill="auto"/>
            <w:vAlign w:val="center"/>
            <w:hideMark/>
          </w:tcPr>
          <w:p w14:paraId="180D82FF" w14:textId="74BBAB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1072484</w:t>
            </w:r>
          </w:p>
        </w:tc>
        <w:tc>
          <w:tcPr>
            <w:tcW w:w="1218" w:type="dxa"/>
            <w:shd w:val="clear" w:color="auto" w:fill="auto"/>
            <w:vAlign w:val="center"/>
            <w:hideMark/>
          </w:tcPr>
          <w:p w14:paraId="5967380B" w14:textId="001486E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67DDDBCE" w14:textId="2E0AE9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4546578F" w14:textId="46E1AA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699EE1A" w14:textId="02F0D7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4A503D87" w14:textId="1BD51D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35534F8" w14:textId="63B309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687" w:type="dxa"/>
            <w:shd w:val="clear" w:color="auto" w:fill="auto"/>
            <w:vAlign w:val="center"/>
            <w:hideMark/>
          </w:tcPr>
          <w:p w14:paraId="76DDC829" w14:textId="3B46EA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45</w:t>
            </w:r>
          </w:p>
        </w:tc>
        <w:tc>
          <w:tcPr>
            <w:tcW w:w="938" w:type="dxa"/>
            <w:gridSpan w:val="2"/>
            <w:shd w:val="clear" w:color="auto" w:fill="auto"/>
            <w:vAlign w:val="center"/>
            <w:hideMark/>
          </w:tcPr>
          <w:p w14:paraId="3554C455" w14:textId="588681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R$ 99,89</w:t>
            </w:r>
          </w:p>
        </w:tc>
        <w:tc>
          <w:tcPr>
            <w:tcW w:w="1141" w:type="dxa"/>
            <w:shd w:val="clear" w:color="auto" w:fill="auto"/>
            <w:vAlign w:val="center"/>
            <w:hideMark/>
          </w:tcPr>
          <w:p w14:paraId="0FFCCFF7" w14:textId="08A907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R$ 4.495,05</w:t>
            </w:r>
          </w:p>
        </w:tc>
      </w:tr>
      <w:tr w:rsidR="00B65789" w:rsidRPr="00B65789" w14:paraId="01F76EAC" w14:textId="77777777" w:rsidTr="00B65789">
        <w:trPr>
          <w:gridAfter w:val="1"/>
          <w:wAfter w:w="61" w:type="dxa"/>
          <w:trHeight w:val="1125"/>
        </w:trPr>
        <w:tc>
          <w:tcPr>
            <w:tcW w:w="634" w:type="dxa"/>
            <w:shd w:val="clear" w:color="auto" w:fill="auto"/>
            <w:vAlign w:val="center"/>
            <w:hideMark/>
          </w:tcPr>
          <w:p w14:paraId="038283B1" w14:textId="4D555A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283</w:t>
            </w:r>
          </w:p>
        </w:tc>
        <w:tc>
          <w:tcPr>
            <w:tcW w:w="2902" w:type="dxa"/>
            <w:shd w:val="clear" w:color="auto" w:fill="auto"/>
            <w:vAlign w:val="center"/>
            <w:hideMark/>
          </w:tcPr>
          <w:p w14:paraId="4102DF76" w14:textId="1D363809"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PAPEL TÉRMICO, COM ALTA SENSIBILIDADE E DURABILIDADE DE IMAGEM. IDEAL PARA QUALQUER IMPRESSORA TÉRMICA QUE UTILIZE BOBINA DE 57MM X2,25’’. COMPATIVEL COM A IMPRESSORA DO APARELHO OTOREAD. </w:t>
            </w:r>
          </w:p>
        </w:tc>
        <w:tc>
          <w:tcPr>
            <w:tcW w:w="791" w:type="dxa"/>
            <w:shd w:val="clear" w:color="auto" w:fill="auto"/>
            <w:vAlign w:val="center"/>
            <w:hideMark/>
          </w:tcPr>
          <w:p w14:paraId="26439A9E" w14:textId="48AFEE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w:t>
            </w:r>
          </w:p>
        </w:tc>
        <w:tc>
          <w:tcPr>
            <w:tcW w:w="1218" w:type="dxa"/>
            <w:shd w:val="clear" w:color="auto" w:fill="auto"/>
            <w:vAlign w:val="center"/>
            <w:hideMark/>
          </w:tcPr>
          <w:p w14:paraId="0A8F76B2" w14:textId="632150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w:t>
            </w:r>
          </w:p>
        </w:tc>
        <w:tc>
          <w:tcPr>
            <w:tcW w:w="585" w:type="dxa"/>
            <w:shd w:val="clear" w:color="auto" w:fill="auto"/>
            <w:vAlign w:val="center"/>
            <w:hideMark/>
          </w:tcPr>
          <w:p w14:paraId="3CC92F3B" w14:textId="738385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0D25B67D" w14:textId="65A6C2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AD69AE5" w14:textId="656A05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160139F5" w14:textId="737749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8191BBC" w14:textId="0C5352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649C9D3" w14:textId="4802BD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938" w:type="dxa"/>
            <w:gridSpan w:val="2"/>
            <w:shd w:val="clear" w:color="auto" w:fill="auto"/>
            <w:vAlign w:val="center"/>
            <w:hideMark/>
          </w:tcPr>
          <w:p w14:paraId="57D064EA" w14:textId="4871FE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R$ 67,70</w:t>
            </w:r>
          </w:p>
        </w:tc>
        <w:tc>
          <w:tcPr>
            <w:tcW w:w="1141" w:type="dxa"/>
            <w:shd w:val="clear" w:color="auto" w:fill="auto"/>
            <w:vAlign w:val="center"/>
            <w:hideMark/>
          </w:tcPr>
          <w:p w14:paraId="70BC46DD" w14:textId="129797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R$ 3.385,00</w:t>
            </w:r>
          </w:p>
        </w:tc>
      </w:tr>
      <w:tr w:rsidR="00B65789" w:rsidRPr="00B65789" w14:paraId="0339F096" w14:textId="77777777" w:rsidTr="00B65789">
        <w:trPr>
          <w:gridAfter w:val="1"/>
          <w:wAfter w:w="61" w:type="dxa"/>
          <w:trHeight w:val="1125"/>
        </w:trPr>
        <w:tc>
          <w:tcPr>
            <w:tcW w:w="634" w:type="dxa"/>
            <w:shd w:val="clear" w:color="auto" w:fill="auto"/>
            <w:vAlign w:val="center"/>
            <w:hideMark/>
          </w:tcPr>
          <w:p w14:paraId="0C5D5CA2" w14:textId="350DA8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284</w:t>
            </w:r>
          </w:p>
        </w:tc>
        <w:tc>
          <w:tcPr>
            <w:tcW w:w="2902" w:type="dxa"/>
            <w:shd w:val="clear" w:color="auto" w:fill="auto"/>
            <w:vAlign w:val="center"/>
            <w:hideMark/>
          </w:tcPr>
          <w:p w14:paraId="74B76368" w14:textId="2EFFECF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PAPEL, MILIMETRADO TERMOSSENSIVEL PARA ECG, 216CM X 30M, COMPATIVEL COM ELETROCARDIOGRAFO MARCA BIONET, CARDIOCARE 2000, FOSCO, ADEQUADO PARA IMPRESSAO TERMOSSENSIVEL, ISENTO DE PARAFINA, NAO ESTERIL, ROLO 1.0 UNIDADE.</w:t>
            </w:r>
          </w:p>
        </w:tc>
        <w:tc>
          <w:tcPr>
            <w:tcW w:w="791" w:type="dxa"/>
            <w:shd w:val="clear" w:color="auto" w:fill="auto"/>
            <w:vAlign w:val="center"/>
            <w:hideMark/>
          </w:tcPr>
          <w:p w14:paraId="3A6D723A" w14:textId="357DF0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16294010</w:t>
            </w:r>
          </w:p>
        </w:tc>
        <w:tc>
          <w:tcPr>
            <w:tcW w:w="1218" w:type="dxa"/>
            <w:shd w:val="clear" w:color="auto" w:fill="auto"/>
            <w:vAlign w:val="center"/>
            <w:hideMark/>
          </w:tcPr>
          <w:p w14:paraId="13C3E387" w14:textId="1A3C3A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ROLO 1.0 UNIDADE</w:t>
            </w:r>
          </w:p>
        </w:tc>
        <w:tc>
          <w:tcPr>
            <w:tcW w:w="585" w:type="dxa"/>
            <w:shd w:val="clear" w:color="auto" w:fill="auto"/>
            <w:vAlign w:val="center"/>
            <w:hideMark/>
          </w:tcPr>
          <w:p w14:paraId="5CFC7E52" w14:textId="43A853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504" w:type="dxa"/>
            <w:shd w:val="clear" w:color="auto" w:fill="auto"/>
            <w:vAlign w:val="center"/>
            <w:hideMark/>
          </w:tcPr>
          <w:p w14:paraId="5D86E62E" w14:textId="2522A0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B395D1D" w14:textId="0DE54F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2B5D251" w14:textId="5962B0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4522A6C" w14:textId="4374F8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F321F2B" w14:textId="6E23FF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w:t>
            </w:r>
          </w:p>
        </w:tc>
        <w:tc>
          <w:tcPr>
            <w:tcW w:w="938" w:type="dxa"/>
            <w:gridSpan w:val="2"/>
            <w:shd w:val="clear" w:color="auto" w:fill="auto"/>
            <w:vAlign w:val="center"/>
            <w:hideMark/>
          </w:tcPr>
          <w:p w14:paraId="30E28C5D" w14:textId="759D27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R$ 31,96</w:t>
            </w:r>
          </w:p>
        </w:tc>
        <w:tc>
          <w:tcPr>
            <w:tcW w:w="1141" w:type="dxa"/>
            <w:shd w:val="clear" w:color="auto" w:fill="auto"/>
            <w:vAlign w:val="center"/>
            <w:hideMark/>
          </w:tcPr>
          <w:p w14:paraId="7E2F9A28" w14:textId="55AF95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R$ 4.794,00</w:t>
            </w:r>
          </w:p>
        </w:tc>
      </w:tr>
      <w:tr w:rsidR="00B65789" w:rsidRPr="00B65789" w14:paraId="09218EF5" w14:textId="77777777" w:rsidTr="00B65789">
        <w:trPr>
          <w:gridAfter w:val="1"/>
          <w:wAfter w:w="61" w:type="dxa"/>
          <w:trHeight w:val="675"/>
        </w:trPr>
        <w:tc>
          <w:tcPr>
            <w:tcW w:w="634" w:type="dxa"/>
            <w:shd w:val="clear" w:color="auto" w:fill="auto"/>
            <w:vAlign w:val="center"/>
            <w:hideMark/>
          </w:tcPr>
          <w:p w14:paraId="60CF6E4D" w14:textId="0971B7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285</w:t>
            </w:r>
          </w:p>
        </w:tc>
        <w:tc>
          <w:tcPr>
            <w:tcW w:w="2902" w:type="dxa"/>
            <w:shd w:val="clear" w:color="auto" w:fill="auto"/>
            <w:vAlign w:val="center"/>
            <w:hideMark/>
          </w:tcPr>
          <w:p w14:paraId="10C76894" w14:textId="1357589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PAQUIMETRO, DIGITAL, FAIXA DE MEDICAO 0 - 150MM, COMPRIMENTO MINIMO 24,5CM, EMBALAGEM 1.0 UNIDADE.</w:t>
            </w:r>
          </w:p>
        </w:tc>
        <w:tc>
          <w:tcPr>
            <w:tcW w:w="791" w:type="dxa"/>
            <w:shd w:val="clear" w:color="auto" w:fill="auto"/>
            <w:vAlign w:val="center"/>
            <w:hideMark/>
          </w:tcPr>
          <w:p w14:paraId="4D03AFC2" w14:textId="39949A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1679422</w:t>
            </w:r>
          </w:p>
        </w:tc>
        <w:tc>
          <w:tcPr>
            <w:tcW w:w="1218" w:type="dxa"/>
            <w:shd w:val="clear" w:color="auto" w:fill="auto"/>
            <w:vAlign w:val="center"/>
            <w:hideMark/>
          </w:tcPr>
          <w:p w14:paraId="217A95F2" w14:textId="3096FF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6D7310A" w14:textId="42DAF7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8813B74" w14:textId="18BD2D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490" w:type="dxa"/>
            <w:shd w:val="clear" w:color="000000" w:fill="FFFFFF"/>
            <w:vAlign w:val="center"/>
            <w:hideMark/>
          </w:tcPr>
          <w:p w14:paraId="50D29D7E" w14:textId="73BF61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AF0C822" w14:textId="6E6453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23AA6A1" w14:textId="2D5625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F174601" w14:textId="441183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938" w:type="dxa"/>
            <w:gridSpan w:val="2"/>
            <w:shd w:val="clear" w:color="auto" w:fill="auto"/>
            <w:vAlign w:val="center"/>
            <w:hideMark/>
          </w:tcPr>
          <w:p w14:paraId="1AE57433" w14:textId="3E2E27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R$ 123,95</w:t>
            </w:r>
          </w:p>
        </w:tc>
        <w:tc>
          <w:tcPr>
            <w:tcW w:w="1141" w:type="dxa"/>
            <w:shd w:val="clear" w:color="auto" w:fill="auto"/>
            <w:vAlign w:val="center"/>
            <w:hideMark/>
          </w:tcPr>
          <w:p w14:paraId="6FA78837" w14:textId="50F766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R$ 123,95</w:t>
            </w:r>
          </w:p>
        </w:tc>
      </w:tr>
      <w:tr w:rsidR="00B65789" w:rsidRPr="00B65789" w14:paraId="7E65AFA3" w14:textId="77777777" w:rsidTr="00B65789">
        <w:trPr>
          <w:gridAfter w:val="1"/>
          <w:wAfter w:w="61" w:type="dxa"/>
          <w:trHeight w:val="675"/>
        </w:trPr>
        <w:tc>
          <w:tcPr>
            <w:tcW w:w="634" w:type="dxa"/>
            <w:shd w:val="clear" w:color="auto" w:fill="auto"/>
            <w:vAlign w:val="center"/>
            <w:hideMark/>
          </w:tcPr>
          <w:p w14:paraId="677612E9" w14:textId="1A7897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286</w:t>
            </w:r>
          </w:p>
        </w:tc>
        <w:tc>
          <w:tcPr>
            <w:tcW w:w="2902" w:type="dxa"/>
            <w:shd w:val="clear" w:color="auto" w:fill="auto"/>
            <w:vAlign w:val="center"/>
            <w:hideMark/>
          </w:tcPr>
          <w:p w14:paraId="37C0608B" w14:textId="5F096EC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PINÇA DUVAL 23CM +/- 1CM EMBALAGEM 1.0 UNIDADES.</w:t>
            </w:r>
          </w:p>
        </w:tc>
        <w:tc>
          <w:tcPr>
            <w:tcW w:w="791" w:type="dxa"/>
            <w:shd w:val="clear" w:color="auto" w:fill="auto"/>
            <w:vAlign w:val="center"/>
            <w:hideMark/>
          </w:tcPr>
          <w:p w14:paraId="6A447D8D" w14:textId="4E42CA7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1319449</w:t>
            </w:r>
          </w:p>
        </w:tc>
        <w:tc>
          <w:tcPr>
            <w:tcW w:w="1218" w:type="dxa"/>
            <w:shd w:val="clear" w:color="auto" w:fill="auto"/>
            <w:vAlign w:val="center"/>
            <w:hideMark/>
          </w:tcPr>
          <w:p w14:paraId="609167E2" w14:textId="08F30D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54B24E4" w14:textId="470160F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04" w:type="dxa"/>
            <w:shd w:val="clear" w:color="auto" w:fill="auto"/>
            <w:vAlign w:val="center"/>
            <w:hideMark/>
          </w:tcPr>
          <w:p w14:paraId="6ED305DC" w14:textId="6BBFB4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094AA41" w14:textId="77B716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525457A7" w14:textId="0AE93C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8B38BEC" w14:textId="3B3FCC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0B7F93" w14:textId="7FDEC8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w:t>
            </w:r>
          </w:p>
        </w:tc>
        <w:tc>
          <w:tcPr>
            <w:tcW w:w="938" w:type="dxa"/>
            <w:gridSpan w:val="2"/>
            <w:shd w:val="clear" w:color="auto" w:fill="auto"/>
            <w:vAlign w:val="center"/>
            <w:hideMark/>
          </w:tcPr>
          <w:p w14:paraId="332A1600" w14:textId="3D6E2B8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R$ 154,66</w:t>
            </w:r>
          </w:p>
        </w:tc>
        <w:tc>
          <w:tcPr>
            <w:tcW w:w="1141" w:type="dxa"/>
            <w:shd w:val="clear" w:color="auto" w:fill="auto"/>
            <w:vAlign w:val="center"/>
            <w:hideMark/>
          </w:tcPr>
          <w:p w14:paraId="709AD18B" w14:textId="602B03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R$ 2.474,56</w:t>
            </w:r>
          </w:p>
        </w:tc>
      </w:tr>
      <w:tr w:rsidR="00B65789" w:rsidRPr="00B65789" w14:paraId="0E379C93" w14:textId="77777777" w:rsidTr="00B65789">
        <w:trPr>
          <w:gridAfter w:val="1"/>
          <w:wAfter w:w="61" w:type="dxa"/>
          <w:trHeight w:val="1575"/>
        </w:trPr>
        <w:tc>
          <w:tcPr>
            <w:tcW w:w="634" w:type="dxa"/>
            <w:shd w:val="clear" w:color="auto" w:fill="auto"/>
            <w:vAlign w:val="center"/>
            <w:hideMark/>
          </w:tcPr>
          <w:p w14:paraId="1E100105" w14:textId="22DC1E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287</w:t>
            </w:r>
          </w:p>
        </w:tc>
        <w:tc>
          <w:tcPr>
            <w:tcW w:w="2902" w:type="dxa"/>
            <w:shd w:val="clear" w:color="auto" w:fill="auto"/>
            <w:vAlign w:val="center"/>
            <w:hideMark/>
          </w:tcPr>
          <w:p w14:paraId="6703D995" w14:textId="66E02AF4"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PINÇA HARTMANN 20CM. PRODUTO CONFECCIONADO EM AÇO INOXÍDÁVEL EMBALAGEM PLASTICA INDIVIDUAL CONSTANDO OS DADOS DE IDENTIFICAÇÃO, PROCEDENCIA E RASTREABILIDADE. CERTIFICAÇÕES:FABRICADOS DE ACORDO COM OS PADROES INTERNACIONAIS DE QUALIDADE, NORMAS DA </w:t>
            </w:r>
            <w:proofErr w:type="gramStart"/>
            <w:r w:rsidRPr="00B65789">
              <w:rPr>
                <w:rFonts w:eastAsia="Times New Roman" w:cs="Times New Roman"/>
                <w:kern w:val="0"/>
                <w:sz w:val="14"/>
                <w:szCs w:val="14"/>
                <w:lang w:eastAsia="pt-BR" w:bidi="ar-SA"/>
              </w:rPr>
              <w:t>ABNT,CE.</w:t>
            </w:r>
            <w:proofErr w:type="gramEnd"/>
            <w:r w:rsidRPr="00B65789">
              <w:rPr>
                <w:rFonts w:eastAsia="Times New Roman" w:cs="Times New Roman"/>
                <w:kern w:val="0"/>
                <w:sz w:val="14"/>
                <w:szCs w:val="14"/>
                <w:lang w:eastAsia="pt-BR" w:bidi="ar-SA"/>
              </w:rPr>
              <w:t xml:space="preserve"> </w:t>
            </w:r>
          </w:p>
        </w:tc>
        <w:tc>
          <w:tcPr>
            <w:tcW w:w="791" w:type="dxa"/>
            <w:shd w:val="clear" w:color="auto" w:fill="auto"/>
            <w:vAlign w:val="center"/>
            <w:hideMark/>
          </w:tcPr>
          <w:p w14:paraId="19BF0EE2" w14:textId="6FF0D8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1AAC134" w14:textId="037CCA7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1EC2BE36" w14:textId="7C3F08C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12</w:t>
            </w:r>
          </w:p>
        </w:tc>
        <w:tc>
          <w:tcPr>
            <w:tcW w:w="504" w:type="dxa"/>
            <w:shd w:val="clear" w:color="auto" w:fill="auto"/>
            <w:vAlign w:val="center"/>
            <w:hideMark/>
          </w:tcPr>
          <w:p w14:paraId="3007DAAF" w14:textId="3F6AE87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85D46D6" w14:textId="749561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6D7362B8" w14:textId="55E3E62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E9F2B05" w14:textId="5BE835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B425A86" w14:textId="22680BA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17</w:t>
            </w:r>
          </w:p>
        </w:tc>
        <w:tc>
          <w:tcPr>
            <w:tcW w:w="938" w:type="dxa"/>
            <w:gridSpan w:val="2"/>
            <w:shd w:val="clear" w:color="auto" w:fill="auto"/>
            <w:vAlign w:val="center"/>
            <w:hideMark/>
          </w:tcPr>
          <w:p w14:paraId="7B979C52" w14:textId="2087C92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R$ 267,90</w:t>
            </w:r>
          </w:p>
        </w:tc>
        <w:tc>
          <w:tcPr>
            <w:tcW w:w="1141" w:type="dxa"/>
            <w:shd w:val="clear" w:color="auto" w:fill="auto"/>
            <w:vAlign w:val="center"/>
            <w:hideMark/>
          </w:tcPr>
          <w:p w14:paraId="0254E73C" w14:textId="175473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R$ 4.554,30</w:t>
            </w:r>
          </w:p>
        </w:tc>
      </w:tr>
      <w:tr w:rsidR="00B65789" w:rsidRPr="00B65789" w14:paraId="53CFD755" w14:textId="77777777" w:rsidTr="00B65789">
        <w:trPr>
          <w:gridAfter w:val="1"/>
          <w:wAfter w:w="61" w:type="dxa"/>
          <w:trHeight w:val="1575"/>
        </w:trPr>
        <w:tc>
          <w:tcPr>
            <w:tcW w:w="634" w:type="dxa"/>
            <w:shd w:val="clear" w:color="auto" w:fill="auto"/>
            <w:vAlign w:val="center"/>
            <w:hideMark/>
          </w:tcPr>
          <w:p w14:paraId="067E7A97" w14:textId="3B86EF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288</w:t>
            </w:r>
          </w:p>
        </w:tc>
        <w:tc>
          <w:tcPr>
            <w:tcW w:w="2902" w:type="dxa"/>
            <w:shd w:val="clear" w:color="auto" w:fill="auto"/>
            <w:vAlign w:val="center"/>
            <w:hideMark/>
          </w:tcPr>
          <w:p w14:paraId="3D31AC67" w14:textId="15C32FE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PINÇA KOCHER CURVA 12CM.  PRODUTO CONFECCIONADO EM AÇO INOXÍDÁVEL </w:t>
            </w:r>
            <w:proofErr w:type="gramStart"/>
            <w:r w:rsidRPr="00B65789">
              <w:rPr>
                <w:rFonts w:eastAsia="Times New Roman" w:cs="Times New Roman"/>
                <w:kern w:val="0"/>
                <w:sz w:val="14"/>
                <w:szCs w:val="14"/>
                <w:lang w:eastAsia="pt-BR" w:bidi="ar-SA"/>
              </w:rPr>
              <w:t>EMBALAGEM  PLASTICA</w:t>
            </w:r>
            <w:proofErr w:type="gramEnd"/>
            <w:r w:rsidRPr="00B65789">
              <w:rPr>
                <w:rFonts w:eastAsia="Times New Roman" w:cs="Times New Roman"/>
                <w:kern w:val="0"/>
                <w:sz w:val="14"/>
                <w:szCs w:val="14"/>
                <w:lang w:eastAsia="pt-BR" w:bidi="ar-SA"/>
              </w:rPr>
              <w:t xml:space="preserve">  INDIVIDUAL  CONSTANDO OS  DADOS  DE  IDENTIFICAÇÃO,  PROCEDENCIA  E RASTREABILIDADE. CERTIFICAÇÕES:FABRICADOS </w:t>
            </w:r>
            <w:proofErr w:type="gramStart"/>
            <w:r w:rsidRPr="00B65789">
              <w:rPr>
                <w:rFonts w:eastAsia="Times New Roman" w:cs="Times New Roman"/>
                <w:kern w:val="0"/>
                <w:sz w:val="14"/>
                <w:szCs w:val="14"/>
                <w:lang w:eastAsia="pt-BR" w:bidi="ar-SA"/>
              </w:rPr>
              <w:t>DE  ACORDO</w:t>
            </w:r>
            <w:proofErr w:type="gramEnd"/>
            <w:r w:rsidRPr="00B65789">
              <w:rPr>
                <w:rFonts w:eastAsia="Times New Roman" w:cs="Times New Roman"/>
                <w:kern w:val="0"/>
                <w:sz w:val="14"/>
                <w:szCs w:val="14"/>
                <w:lang w:eastAsia="pt-BR" w:bidi="ar-SA"/>
              </w:rPr>
              <w:t xml:space="preserve">  COM  OS  PADROES   NTERNACIONAIS DE QUALIDADE,NORMAS DA ABNT,CE.</w:t>
            </w:r>
          </w:p>
        </w:tc>
        <w:tc>
          <w:tcPr>
            <w:tcW w:w="791" w:type="dxa"/>
            <w:shd w:val="clear" w:color="auto" w:fill="auto"/>
            <w:vAlign w:val="center"/>
            <w:hideMark/>
          </w:tcPr>
          <w:p w14:paraId="35AFB214" w14:textId="1DDE372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304F67C2" w14:textId="2EFC565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14C43AF" w14:textId="3CE7CE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5CD71FC" w14:textId="2811A58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59A891F" w14:textId="23CBFAF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000000" w:fill="FFFFFF"/>
            <w:vAlign w:val="center"/>
            <w:hideMark/>
          </w:tcPr>
          <w:p w14:paraId="148B230F" w14:textId="09CA54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8CCC427" w14:textId="3225D49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28DCD82" w14:textId="609607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938" w:type="dxa"/>
            <w:gridSpan w:val="2"/>
            <w:shd w:val="clear" w:color="auto" w:fill="auto"/>
            <w:vAlign w:val="center"/>
            <w:hideMark/>
          </w:tcPr>
          <w:p w14:paraId="3511B6B0" w14:textId="7387839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R$ 104,58</w:t>
            </w:r>
          </w:p>
        </w:tc>
        <w:tc>
          <w:tcPr>
            <w:tcW w:w="1141" w:type="dxa"/>
            <w:shd w:val="clear" w:color="auto" w:fill="auto"/>
            <w:vAlign w:val="center"/>
            <w:hideMark/>
          </w:tcPr>
          <w:p w14:paraId="039A5C34" w14:textId="1D53ED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R$ 836,64</w:t>
            </w:r>
          </w:p>
        </w:tc>
      </w:tr>
      <w:tr w:rsidR="00B65789" w:rsidRPr="00B65789" w14:paraId="600CAB6C" w14:textId="77777777" w:rsidTr="00B65789">
        <w:trPr>
          <w:gridAfter w:val="1"/>
          <w:wAfter w:w="61" w:type="dxa"/>
          <w:trHeight w:val="1575"/>
        </w:trPr>
        <w:tc>
          <w:tcPr>
            <w:tcW w:w="634" w:type="dxa"/>
            <w:shd w:val="clear" w:color="auto" w:fill="auto"/>
            <w:vAlign w:val="center"/>
            <w:hideMark/>
          </w:tcPr>
          <w:p w14:paraId="6784CAAB" w14:textId="266195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289</w:t>
            </w:r>
          </w:p>
        </w:tc>
        <w:tc>
          <w:tcPr>
            <w:tcW w:w="2902" w:type="dxa"/>
            <w:shd w:val="clear" w:color="auto" w:fill="auto"/>
            <w:vAlign w:val="center"/>
            <w:hideMark/>
          </w:tcPr>
          <w:p w14:paraId="6C5FE673" w14:textId="6633B6A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PINÇA KOCHER RETA 12CM.  PRODUTO CONFECCIONADO EM AÇO INOXÍDÁVEL </w:t>
            </w:r>
            <w:proofErr w:type="gramStart"/>
            <w:r w:rsidRPr="00B65789">
              <w:rPr>
                <w:rFonts w:eastAsia="Times New Roman" w:cs="Times New Roman"/>
                <w:kern w:val="0"/>
                <w:sz w:val="14"/>
                <w:szCs w:val="14"/>
                <w:lang w:eastAsia="pt-BR" w:bidi="ar-SA"/>
              </w:rPr>
              <w:t>EMBALAGEM  PLASTICA</w:t>
            </w:r>
            <w:proofErr w:type="gramEnd"/>
            <w:r w:rsidRPr="00B65789">
              <w:rPr>
                <w:rFonts w:eastAsia="Times New Roman" w:cs="Times New Roman"/>
                <w:kern w:val="0"/>
                <w:sz w:val="14"/>
                <w:szCs w:val="14"/>
                <w:lang w:eastAsia="pt-BR" w:bidi="ar-SA"/>
              </w:rPr>
              <w:t xml:space="preserve">  INDIVIDUAL  CONSTANDO OS  DADOS  DE  IDENTIFICAÇÃO,  PROCEDENCIA  E RASTREABILIDADE. CERTIFICAÇÕES:FABRICADOS </w:t>
            </w:r>
            <w:proofErr w:type="gramStart"/>
            <w:r w:rsidRPr="00B65789">
              <w:rPr>
                <w:rFonts w:eastAsia="Times New Roman" w:cs="Times New Roman"/>
                <w:kern w:val="0"/>
                <w:sz w:val="14"/>
                <w:szCs w:val="14"/>
                <w:lang w:eastAsia="pt-BR" w:bidi="ar-SA"/>
              </w:rPr>
              <w:t>DE  ACORDO</w:t>
            </w:r>
            <w:proofErr w:type="gramEnd"/>
            <w:r w:rsidRPr="00B65789">
              <w:rPr>
                <w:rFonts w:eastAsia="Times New Roman" w:cs="Times New Roman"/>
                <w:kern w:val="0"/>
                <w:sz w:val="14"/>
                <w:szCs w:val="14"/>
                <w:lang w:eastAsia="pt-BR" w:bidi="ar-SA"/>
              </w:rPr>
              <w:t xml:space="preserve">  COM  OS  PADROES   NTERNACIONAIS DE QUALIDADE,NORMAS DA ABNT,CE.</w:t>
            </w:r>
          </w:p>
        </w:tc>
        <w:tc>
          <w:tcPr>
            <w:tcW w:w="791" w:type="dxa"/>
            <w:shd w:val="clear" w:color="auto" w:fill="auto"/>
            <w:vAlign w:val="center"/>
            <w:hideMark/>
          </w:tcPr>
          <w:p w14:paraId="3618ABEF" w14:textId="2D1D235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6B88C7DD" w14:textId="629F32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9685388" w14:textId="3D8672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2597820" w14:textId="2BF5BA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2D6236DF" w14:textId="65D933B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000000" w:fill="FFFFFF"/>
            <w:vAlign w:val="center"/>
            <w:hideMark/>
          </w:tcPr>
          <w:p w14:paraId="2BDFDB49" w14:textId="482AE93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5EC43EE" w14:textId="6A2567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3F6D515" w14:textId="3CF541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938" w:type="dxa"/>
            <w:gridSpan w:val="2"/>
            <w:shd w:val="clear" w:color="auto" w:fill="auto"/>
            <w:vAlign w:val="center"/>
            <w:hideMark/>
          </w:tcPr>
          <w:p w14:paraId="7F595560" w14:textId="14475D9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R$ 78,00</w:t>
            </w:r>
          </w:p>
        </w:tc>
        <w:tc>
          <w:tcPr>
            <w:tcW w:w="1141" w:type="dxa"/>
            <w:shd w:val="clear" w:color="auto" w:fill="auto"/>
            <w:vAlign w:val="center"/>
            <w:hideMark/>
          </w:tcPr>
          <w:p w14:paraId="212D4068" w14:textId="1CC004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R$ 624,00</w:t>
            </w:r>
          </w:p>
        </w:tc>
      </w:tr>
      <w:tr w:rsidR="00B65789" w:rsidRPr="00B65789" w14:paraId="38C89938" w14:textId="77777777" w:rsidTr="00B65789">
        <w:trPr>
          <w:gridAfter w:val="1"/>
          <w:wAfter w:w="61" w:type="dxa"/>
          <w:trHeight w:val="450"/>
        </w:trPr>
        <w:tc>
          <w:tcPr>
            <w:tcW w:w="634" w:type="dxa"/>
            <w:shd w:val="clear" w:color="auto" w:fill="auto"/>
            <w:vAlign w:val="center"/>
            <w:hideMark/>
          </w:tcPr>
          <w:p w14:paraId="61193FAD" w14:textId="11BDE0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290</w:t>
            </w:r>
          </w:p>
        </w:tc>
        <w:tc>
          <w:tcPr>
            <w:tcW w:w="2902" w:type="dxa"/>
            <w:shd w:val="clear" w:color="auto" w:fill="auto"/>
            <w:vAlign w:val="center"/>
            <w:hideMark/>
          </w:tcPr>
          <w:p w14:paraId="20ACA9D7" w14:textId="7A687D3E"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PINÇA PARA AURICULOTERAPIA DE INOX CURVA 120MM.</w:t>
            </w:r>
          </w:p>
        </w:tc>
        <w:tc>
          <w:tcPr>
            <w:tcW w:w="791" w:type="dxa"/>
            <w:shd w:val="clear" w:color="auto" w:fill="auto"/>
            <w:vAlign w:val="center"/>
            <w:hideMark/>
          </w:tcPr>
          <w:p w14:paraId="1AFC565A" w14:textId="45628EC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D898BD7" w14:textId="21A7ED0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0C6AC73" w14:textId="443BE43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04" w:type="dxa"/>
            <w:shd w:val="clear" w:color="auto" w:fill="auto"/>
            <w:vAlign w:val="center"/>
            <w:hideMark/>
          </w:tcPr>
          <w:p w14:paraId="60D2561F" w14:textId="1FC6F14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03ED2C3" w14:textId="6D7318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05282636" w14:textId="455F18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04E8EE7" w14:textId="2C893FF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0CD1F5B" w14:textId="1238C1E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283894E4" w14:textId="5A5000E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R$ 26,86</w:t>
            </w:r>
          </w:p>
        </w:tc>
        <w:tc>
          <w:tcPr>
            <w:tcW w:w="1141" w:type="dxa"/>
            <w:shd w:val="clear" w:color="auto" w:fill="auto"/>
            <w:vAlign w:val="center"/>
            <w:hideMark/>
          </w:tcPr>
          <w:p w14:paraId="1DB4B676" w14:textId="60AB06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R$ 53,72</w:t>
            </w:r>
          </w:p>
        </w:tc>
      </w:tr>
      <w:tr w:rsidR="00B65789" w:rsidRPr="00B65789" w14:paraId="38DC75A0" w14:textId="77777777" w:rsidTr="00B65789">
        <w:trPr>
          <w:gridAfter w:val="1"/>
          <w:wAfter w:w="61" w:type="dxa"/>
          <w:trHeight w:val="1575"/>
        </w:trPr>
        <w:tc>
          <w:tcPr>
            <w:tcW w:w="634" w:type="dxa"/>
            <w:shd w:val="clear" w:color="auto" w:fill="auto"/>
            <w:vAlign w:val="center"/>
            <w:hideMark/>
          </w:tcPr>
          <w:p w14:paraId="02AAD6B5" w14:textId="5B292E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291</w:t>
            </w:r>
          </w:p>
        </w:tc>
        <w:tc>
          <w:tcPr>
            <w:tcW w:w="2902" w:type="dxa"/>
            <w:shd w:val="clear" w:color="auto" w:fill="auto"/>
            <w:vAlign w:val="center"/>
            <w:hideMark/>
          </w:tcPr>
          <w:p w14:paraId="6EFB9DAA" w14:textId="5BE0081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PINCA YEOMAN 28 CM BOCA </w:t>
            </w:r>
            <w:proofErr w:type="gramStart"/>
            <w:r w:rsidRPr="00B65789">
              <w:rPr>
                <w:rFonts w:eastAsia="Times New Roman" w:cs="Times New Roman"/>
                <w:kern w:val="0"/>
                <w:sz w:val="14"/>
                <w:szCs w:val="14"/>
                <w:lang w:eastAsia="pt-BR" w:bidi="ar-SA"/>
              </w:rPr>
              <w:t>CHATA .</w:t>
            </w:r>
            <w:proofErr w:type="gramEnd"/>
            <w:r w:rsidRPr="00B65789">
              <w:rPr>
                <w:rFonts w:eastAsia="Times New Roman" w:cs="Times New Roman"/>
                <w:kern w:val="0"/>
                <w:sz w:val="14"/>
                <w:szCs w:val="14"/>
                <w:lang w:eastAsia="pt-BR" w:bidi="ar-SA"/>
              </w:rPr>
              <w:t xml:space="preserve"> PRODUTO CONFECCIONADO EM AÇO INOXÍDÁVEL EMBALAGEM PLASTICA INDIVIDUAL CONSTANDO OS DADOS DE IDENTIFICAÇÃO, PROCEDENCIA E RASTREABILIDADE. CERTIFICAÇÕES:FABRICADOS DE ACORDO COM OS PADROES INTERNACIONAIS DE </w:t>
            </w:r>
            <w:proofErr w:type="gramStart"/>
            <w:r w:rsidRPr="00B65789">
              <w:rPr>
                <w:rFonts w:eastAsia="Times New Roman" w:cs="Times New Roman"/>
                <w:kern w:val="0"/>
                <w:sz w:val="14"/>
                <w:szCs w:val="14"/>
                <w:lang w:eastAsia="pt-BR" w:bidi="ar-SA"/>
              </w:rPr>
              <w:t>QUALIDADE,NORMAS</w:t>
            </w:r>
            <w:proofErr w:type="gramEnd"/>
            <w:r w:rsidRPr="00B65789">
              <w:rPr>
                <w:rFonts w:eastAsia="Times New Roman" w:cs="Times New Roman"/>
                <w:kern w:val="0"/>
                <w:sz w:val="14"/>
                <w:szCs w:val="14"/>
                <w:lang w:eastAsia="pt-BR" w:bidi="ar-SA"/>
              </w:rPr>
              <w:t xml:space="preserve"> DA ABNT,CE.</w:t>
            </w:r>
          </w:p>
        </w:tc>
        <w:tc>
          <w:tcPr>
            <w:tcW w:w="791" w:type="dxa"/>
            <w:shd w:val="clear" w:color="auto" w:fill="auto"/>
            <w:vAlign w:val="center"/>
            <w:hideMark/>
          </w:tcPr>
          <w:p w14:paraId="45DC80A4" w14:textId="602C84C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373FE420" w14:textId="13DC5A6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91F8395" w14:textId="782B21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907AA72" w14:textId="05B8C39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6229D8B" w14:textId="213FA8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53" w:type="dxa"/>
            <w:shd w:val="clear" w:color="000000" w:fill="FFFFFF"/>
            <w:vAlign w:val="center"/>
            <w:hideMark/>
          </w:tcPr>
          <w:p w14:paraId="2902DE4D" w14:textId="751D6B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E16ECBD" w14:textId="53D3A8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084F46B" w14:textId="3628370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938" w:type="dxa"/>
            <w:gridSpan w:val="2"/>
            <w:shd w:val="clear" w:color="auto" w:fill="auto"/>
            <w:vAlign w:val="center"/>
            <w:hideMark/>
          </w:tcPr>
          <w:p w14:paraId="07A153C3" w14:textId="2BB9D64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R$ 2.038,00</w:t>
            </w:r>
          </w:p>
        </w:tc>
        <w:tc>
          <w:tcPr>
            <w:tcW w:w="1141" w:type="dxa"/>
            <w:shd w:val="clear" w:color="auto" w:fill="auto"/>
            <w:vAlign w:val="center"/>
            <w:hideMark/>
          </w:tcPr>
          <w:p w14:paraId="53171DBB" w14:textId="7557FF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R$ 6.114,00</w:t>
            </w:r>
          </w:p>
        </w:tc>
      </w:tr>
      <w:tr w:rsidR="00B65789" w:rsidRPr="00B65789" w14:paraId="14846D46" w14:textId="77777777" w:rsidTr="00B65789">
        <w:trPr>
          <w:gridAfter w:val="1"/>
          <w:wAfter w:w="61" w:type="dxa"/>
          <w:trHeight w:val="675"/>
        </w:trPr>
        <w:tc>
          <w:tcPr>
            <w:tcW w:w="634" w:type="dxa"/>
            <w:shd w:val="clear" w:color="auto" w:fill="auto"/>
            <w:vAlign w:val="center"/>
            <w:hideMark/>
          </w:tcPr>
          <w:p w14:paraId="7C993F75" w14:textId="558B1F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292</w:t>
            </w:r>
          </w:p>
        </w:tc>
        <w:tc>
          <w:tcPr>
            <w:tcW w:w="2902" w:type="dxa"/>
            <w:shd w:val="clear" w:color="auto" w:fill="auto"/>
            <w:vAlign w:val="center"/>
            <w:hideMark/>
          </w:tcPr>
          <w:p w14:paraId="1E245E85" w14:textId="21E344C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ALLIS, 15CM +/-1CM, EMBALAGEM 1.0 UNIDADE.</w:t>
            </w:r>
          </w:p>
        </w:tc>
        <w:tc>
          <w:tcPr>
            <w:tcW w:w="791" w:type="dxa"/>
            <w:shd w:val="clear" w:color="auto" w:fill="auto"/>
            <w:vAlign w:val="center"/>
            <w:hideMark/>
          </w:tcPr>
          <w:p w14:paraId="744AE742" w14:textId="4BE486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1318883</w:t>
            </w:r>
          </w:p>
        </w:tc>
        <w:tc>
          <w:tcPr>
            <w:tcW w:w="1218" w:type="dxa"/>
            <w:shd w:val="clear" w:color="auto" w:fill="auto"/>
            <w:vAlign w:val="center"/>
            <w:hideMark/>
          </w:tcPr>
          <w:p w14:paraId="7896D219" w14:textId="249554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D07047D" w14:textId="425B6C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1440F8C" w14:textId="4158BE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B15230F" w14:textId="18681B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04EECEF2" w14:textId="2F1DA0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885BAE2" w14:textId="6248F9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D5F46F2" w14:textId="7574E1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6B317965" w14:textId="4FF4B3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R$ 99,80</w:t>
            </w:r>
          </w:p>
        </w:tc>
        <w:tc>
          <w:tcPr>
            <w:tcW w:w="1141" w:type="dxa"/>
            <w:shd w:val="clear" w:color="auto" w:fill="auto"/>
            <w:vAlign w:val="center"/>
            <w:hideMark/>
          </w:tcPr>
          <w:p w14:paraId="640AFC78" w14:textId="3D7398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R$ 998,00</w:t>
            </w:r>
          </w:p>
        </w:tc>
      </w:tr>
      <w:tr w:rsidR="00B65789" w:rsidRPr="00B65789" w14:paraId="4FC2DA86" w14:textId="77777777" w:rsidTr="00B65789">
        <w:trPr>
          <w:gridAfter w:val="1"/>
          <w:wAfter w:w="61" w:type="dxa"/>
          <w:trHeight w:val="675"/>
        </w:trPr>
        <w:tc>
          <w:tcPr>
            <w:tcW w:w="634" w:type="dxa"/>
            <w:shd w:val="clear" w:color="auto" w:fill="auto"/>
            <w:vAlign w:val="center"/>
            <w:hideMark/>
          </w:tcPr>
          <w:p w14:paraId="3760DC90" w14:textId="6F17C1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293</w:t>
            </w:r>
          </w:p>
        </w:tc>
        <w:tc>
          <w:tcPr>
            <w:tcW w:w="2902" w:type="dxa"/>
            <w:shd w:val="clear" w:color="auto" w:fill="auto"/>
            <w:vAlign w:val="center"/>
            <w:hideMark/>
          </w:tcPr>
          <w:p w14:paraId="19FA5AC1" w14:textId="3A73547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ALLIS, 20CM +/-1CM, EMBALAGEM 1.0 UNIDADE.</w:t>
            </w:r>
          </w:p>
        </w:tc>
        <w:tc>
          <w:tcPr>
            <w:tcW w:w="791" w:type="dxa"/>
            <w:shd w:val="clear" w:color="auto" w:fill="auto"/>
            <w:vAlign w:val="center"/>
            <w:hideMark/>
          </w:tcPr>
          <w:p w14:paraId="34785ACE" w14:textId="43DDCB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1318908</w:t>
            </w:r>
          </w:p>
        </w:tc>
        <w:tc>
          <w:tcPr>
            <w:tcW w:w="1218" w:type="dxa"/>
            <w:shd w:val="clear" w:color="auto" w:fill="auto"/>
            <w:vAlign w:val="center"/>
            <w:hideMark/>
          </w:tcPr>
          <w:p w14:paraId="08406FA0" w14:textId="5A7473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B06F7FC" w14:textId="1A8B32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04" w:type="dxa"/>
            <w:shd w:val="clear" w:color="auto" w:fill="auto"/>
            <w:vAlign w:val="center"/>
            <w:hideMark/>
          </w:tcPr>
          <w:p w14:paraId="4564547D" w14:textId="0281A5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50A265D" w14:textId="775CB3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616E874A" w14:textId="41D5DB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84902FD" w14:textId="27C82F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4048D55" w14:textId="22574C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w:t>
            </w:r>
          </w:p>
        </w:tc>
        <w:tc>
          <w:tcPr>
            <w:tcW w:w="938" w:type="dxa"/>
            <w:gridSpan w:val="2"/>
            <w:shd w:val="clear" w:color="auto" w:fill="auto"/>
            <w:vAlign w:val="center"/>
            <w:hideMark/>
          </w:tcPr>
          <w:p w14:paraId="4DAEE586" w14:textId="5DDDE2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R$ 102,30</w:t>
            </w:r>
          </w:p>
        </w:tc>
        <w:tc>
          <w:tcPr>
            <w:tcW w:w="1141" w:type="dxa"/>
            <w:shd w:val="clear" w:color="auto" w:fill="auto"/>
            <w:vAlign w:val="center"/>
            <w:hideMark/>
          </w:tcPr>
          <w:p w14:paraId="49A811E2" w14:textId="06BA08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R$ 1.432,20</w:t>
            </w:r>
          </w:p>
        </w:tc>
      </w:tr>
      <w:tr w:rsidR="00B65789" w:rsidRPr="00B65789" w14:paraId="56681D9E" w14:textId="77777777" w:rsidTr="00B65789">
        <w:trPr>
          <w:gridAfter w:val="1"/>
          <w:wAfter w:w="61" w:type="dxa"/>
          <w:trHeight w:val="675"/>
        </w:trPr>
        <w:tc>
          <w:tcPr>
            <w:tcW w:w="634" w:type="dxa"/>
            <w:shd w:val="clear" w:color="auto" w:fill="auto"/>
            <w:vAlign w:val="center"/>
            <w:hideMark/>
          </w:tcPr>
          <w:p w14:paraId="01463534" w14:textId="72B98E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294</w:t>
            </w:r>
          </w:p>
        </w:tc>
        <w:tc>
          <w:tcPr>
            <w:tcW w:w="2902" w:type="dxa"/>
            <w:shd w:val="clear" w:color="auto" w:fill="auto"/>
            <w:vAlign w:val="center"/>
            <w:hideMark/>
          </w:tcPr>
          <w:p w14:paraId="7D73BC4A" w14:textId="4B5A9C5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ANATOMICA ADSON SEM DENTE, 12CM +/-1CM, EMBALAGEM 1.0 UNIDADE.</w:t>
            </w:r>
          </w:p>
        </w:tc>
        <w:tc>
          <w:tcPr>
            <w:tcW w:w="791" w:type="dxa"/>
            <w:shd w:val="clear" w:color="auto" w:fill="auto"/>
            <w:vAlign w:val="center"/>
            <w:hideMark/>
          </w:tcPr>
          <w:p w14:paraId="5C0B701F" w14:textId="2B9C54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14391210</w:t>
            </w:r>
          </w:p>
        </w:tc>
        <w:tc>
          <w:tcPr>
            <w:tcW w:w="1218" w:type="dxa"/>
            <w:shd w:val="clear" w:color="auto" w:fill="auto"/>
            <w:vAlign w:val="center"/>
            <w:hideMark/>
          </w:tcPr>
          <w:p w14:paraId="3DD949C7" w14:textId="2ACA13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3F01C14" w14:textId="01A668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3D71FB5D" w14:textId="591533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8C4FF4B" w14:textId="5780AB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1882B84A" w14:textId="78F824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9E4B2C4" w14:textId="10F0A2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05AAF8C6" w14:textId="15C609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w:t>
            </w:r>
          </w:p>
        </w:tc>
        <w:tc>
          <w:tcPr>
            <w:tcW w:w="938" w:type="dxa"/>
            <w:gridSpan w:val="2"/>
            <w:shd w:val="clear" w:color="auto" w:fill="auto"/>
            <w:vAlign w:val="center"/>
            <w:hideMark/>
          </w:tcPr>
          <w:p w14:paraId="0B16892B" w14:textId="015BA6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R$ 22,98</w:t>
            </w:r>
          </w:p>
        </w:tc>
        <w:tc>
          <w:tcPr>
            <w:tcW w:w="1141" w:type="dxa"/>
            <w:shd w:val="clear" w:color="auto" w:fill="auto"/>
            <w:vAlign w:val="center"/>
            <w:hideMark/>
          </w:tcPr>
          <w:p w14:paraId="7A98E3CD" w14:textId="4F12FAB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R$ 298,74</w:t>
            </w:r>
          </w:p>
        </w:tc>
      </w:tr>
      <w:tr w:rsidR="00B65789" w:rsidRPr="00B65789" w14:paraId="40A19BC1" w14:textId="77777777" w:rsidTr="00B65789">
        <w:trPr>
          <w:gridAfter w:val="1"/>
          <w:wAfter w:w="61" w:type="dxa"/>
          <w:trHeight w:val="675"/>
        </w:trPr>
        <w:tc>
          <w:tcPr>
            <w:tcW w:w="634" w:type="dxa"/>
            <w:shd w:val="clear" w:color="auto" w:fill="auto"/>
            <w:vAlign w:val="center"/>
            <w:hideMark/>
          </w:tcPr>
          <w:p w14:paraId="734510D6" w14:textId="70E89B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295</w:t>
            </w:r>
          </w:p>
        </w:tc>
        <w:tc>
          <w:tcPr>
            <w:tcW w:w="2902" w:type="dxa"/>
            <w:shd w:val="clear" w:color="auto" w:fill="auto"/>
            <w:vAlign w:val="center"/>
            <w:hideMark/>
          </w:tcPr>
          <w:p w14:paraId="3BA3C4CC" w14:textId="0B96241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ANATOMICA DISSECCAO, ACO INOX, 12 CM, EMBALAGEM 1.0 UNIDADE.</w:t>
            </w:r>
          </w:p>
        </w:tc>
        <w:tc>
          <w:tcPr>
            <w:tcW w:w="791" w:type="dxa"/>
            <w:shd w:val="clear" w:color="auto" w:fill="auto"/>
            <w:vAlign w:val="center"/>
            <w:hideMark/>
          </w:tcPr>
          <w:p w14:paraId="14C1A50C" w14:textId="0BF6DB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810700</w:t>
            </w:r>
          </w:p>
        </w:tc>
        <w:tc>
          <w:tcPr>
            <w:tcW w:w="1218" w:type="dxa"/>
            <w:shd w:val="clear" w:color="auto" w:fill="auto"/>
            <w:vAlign w:val="center"/>
            <w:hideMark/>
          </w:tcPr>
          <w:p w14:paraId="63E57627" w14:textId="174434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4F2AA3B" w14:textId="5A7CE2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C798123" w14:textId="32A63D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C5BDE2C" w14:textId="4327D6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6B67429B" w14:textId="2A4670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37321A0" w14:textId="00D3FA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22DDF7EE" w14:textId="697004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w:t>
            </w:r>
          </w:p>
        </w:tc>
        <w:tc>
          <w:tcPr>
            <w:tcW w:w="938" w:type="dxa"/>
            <w:gridSpan w:val="2"/>
            <w:shd w:val="clear" w:color="auto" w:fill="auto"/>
            <w:vAlign w:val="center"/>
            <w:hideMark/>
          </w:tcPr>
          <w:p w14:paraId="387D223B" w14:textId="2AF571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R$ 14,69</w:t>
            </w:r>
          </w:p>
        </w:tc>
        <w:tc>
          <w:tcPr>
            <w:tcW w:w="1141" w:type="dxa"/>
            <w:shd w:val="clear" w:color="auto" w:fill="auto"/>
            <w:vAlign w:val="center"/>
            <w:hideMark/>
          </w:tcPr>
          <w:p w14:paraId="3396F0D3" w14:textId="6A9112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R$ 161,59</w:t>
            </w:r>
          </w:p>
        </w:tc>
      </w:tr>
      <w:tr w:rsidR="00B65789" w:rsidRPr="00B65789" w14:paraId="2483B064" w14:textId="77777777" w:rsidTr="00B65789">
        <w:trPr>
          <w:gridAfter w:val="1"/>
          <w:wAfter w:w="61" w:type="dxa"/>
          <w:trHeight w:val="1020"/>
        </w:trPr>
        <w:tc>
          <w:tcPr>
            <w:tcW w:w="634" w:type="dxa"/>
            <w:shd w:val="clear" w:color="auto" w:fill="auto"/>
            <w:vAlign w:val="center"/>
            <w:hideMark/>
          </w:tcPr>
          <w:p w14:paraId="12E1116F" w14:textId="1D7938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296</w:t>
            </w:r>
          </w:p>
        </w:tc>
        <w:tc>
          <w:tcPr>
            <w:tcW w:w="2902" w:type="dxa"/>
            <w:shd w:val="clear" w:color="auto" w:fill="auto"/>
            <w:vAlign w:val="center"/>
            <w:hideMark/>
          </w:tcPr>
          <w:p w14:paraId="5F668C64" w14:textId="3162AA7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BACKHAUS, 9CM +/-1CM, EMBALAGEM 1.0 UNIDADE.</w:t>
            </w:r>
          </w:p>
        </w:tc>
        <w:tc>
          <w:tcPr>
            <w:tcW w:w="791" w:type="dxa"/>
            <w:shd w:val="clear" w:color="auto" w:fill="auto"/>
            <w:vAlign w:val="center"/>
            <w:hideMark/>
          </w:tcPr>
          <w:p w14:paraId="7C24B396" w14:textId="6123AE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13528010</w:t>
            </w:r>
          </w:p>
        </w:tc>
        <w:tc>
          <w:tcPr>
            <w:tcW w:w="1218" w:type="dxa"/>
            <w:shd w:val="clear" w:color="auto" w:fill="auto"/>
            <w:vAlign w:val="center"/>
            <w:hideMark/>
          </w:tcPr>
          <w:p w14:paraId="270A8AD6" w14:textId="7AC323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A7D0BA2" w14:textId="48FD57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w:t>
            </w:r>
          </w:p>
        </w:tc>
        <w:tc>
          <w:tcPr>
            <w:tcW w:w="504" w:type="dxa"/>
            <w:shd w:val="clear" w:color="auto" w:fill="auto"/>
            <w:vAlign w:val="center"/>
            <w:hideMark/>
          </w:tcPr>
          <w:p w14:paraId="0A34222B" w14:textId="407137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D0F76B5" w14:textId="30B898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w:t>
            </w:r>
          </w:p>
        </w:tc>
        <w:tc>
          <w:tcPr>
            <w:tcW w:w="553" w:type="dxa"/>
            <w:shd w:val="clear" w:color="000000" w:fill="FFFFFF"/>
            <w:vAlign w:val="center"/>
            <w:hideMark/>
          </w:tcPr>
          <w:p w14:paraId="2549C23E" w14:textId="1687BA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9AD78C0" w14:textId="11FDCD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2EFE2861" w14:textId="0FC967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w:t>
            </w:r>
          </w:p>
        </w:tc>
        <w:tc>
          <w:tcPr>
            <w:tcW w:w="938" w:type="dxa"/>
            <w:gridSpan w:val="2"/>
            <w:shd w:val="clear" w:color="auto" w:fill="auto"/>
            <w:vAlign w:val="center"/>
            <w:hideMark/>
          </w:tcPr>
          <w:p w14:paraId="675FE7C7" w14:textId="4BB1E5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R$ 47,89</w:t>
            </w:r>
          </w:p>
        </w:tc>
        <w:tc>
          <w:tcPr>
            <w:tcW w:w="1141" w:type="dxa"/>
            <w:shd w:val="clear" w:color="auto" w:fill="auto"/>
            <w:vAlign w:val="center"/>
            <w:hideMark/>
          </w:tcPr>
          <w:p w14:paraId="654BB5A0" w14:textId="16F660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R$ 1.963,49</w:t>
            </w:r>
          </w:p>
        </w:tc>
      </w:tr>
      <w:tr w:rsidR="00B65789" w:rsidRPr="00B65789" w14:paraId="662811AB" w14:textId="77777777" w:rsidTr="00B65789">
        <w:trPr>
          <w:gridAfter w:val="1"/>
          <w:wAfter w:w="61" w:type="dxa"/>
          <w:trHeight w:val="675"/>
        </w:trPr>
        <w:tc>
          <w:tcPr>
            <w:tcW w:w="634" w:type="dxa"/>
            <w:shd w:val="clear" w:color="000000" w:fill="FFFFFF"/>
            <w:vAlign w:val="center"/>
            <w:hideMark/>
          </w:tcPr>
          <w:p w14:paraId="6B12AA11" w14:textId="6D5857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297</w:t>
            </w:r>
          </w:p>
        </w:tc>
        <w:tc>
          <w:tcPr>
            <w:tcW w:w="2902" w:type="dxa"/>
            <w:shd w:val="clear" w:color="000000" w:fill="FFFFFF"/>
            <w:vAlign w:val="center"/>
            <w:hideMark/>
          </w:tcPr>
          <w:p w14:paraId="461341CA" w14:textId="67C70AB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PINCA, BIOPSIA GASTRICA, ESPICULA PARA CANAL 2,8MM, 180CM DE COMPRIMENTO, </w:t>
            </w:r>
            <w:proofErr w:type="gramStart"/>
            <w:r w:rsidRPr="00B65789">
              <w:rPr>
                <w:rFonts w:eastAsia="Times New Roman" w:cs="Times New Roman"/>
                <w:color w:val="000000"/>
                <w:kern w:val="0"/>
                <w:sz w:val="14"/>
                <w:szCs w:val="14"/>
                <w:lang w:eastAsia="pt-BR" w:bidi="ar-SA"/>
              </w:rPr>
              <w:t>AUTOCLAVAVEL ,</w:t>
            </w:r>
            <w:proofErr w:type="gramEnd"/>
            <w:r w:rsidRPr="00B65789">
              <w:rPr>
                <w:rFonts w:eastAsia="Times New Roman" w:cs="Times New Roman"/>
                <w:color w:val="000000"/>
                <w:kern w:val="0"/>
                <w:sz w:val="14"/>
                <w:szCs w:val="14"/>
                <w:lang w:eastAsia="pt-BR" w:bidi="ar-SA"/>
              </w:rPr>
              <w:t xml:space="preserve"> ESTERIL, EMBALAGEM 1.0 UNIDADE.</w:t>
            </w:r>
          </w:p>
        </w:tc>
        <w:tc>
          <w:tcPr>
            <w:tcW w:w="791" w:type="dxa"/>
            <w:shd w:val="clear" w:color="000000" w:fill="FFFFFF"/>
            <w:vAlign w:val="center"/>
            <w:hideMark/>
          </w:tcPr>
          <w:p w14:paraId="6BCFC6B6" w14:textId="5DEB91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653624</w:t>
            </w:r>
          </w:p>
        </w:tc>
        <w:tc>
          <w:tcPr>
            <w:tcW w:w="1218" w:type="dxa"/>
            <w:shd w:val="clear" w:color="auto" w:fill="auto"/>
            <w:vAlign w:val="center"/>
            <w:hideMark/>
          </w:tcPr>
          <w:p w14:paraId="1D071647" w14:textId="629916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000000" w:fill="FFFFFF"/>
            <w:vAlign w:val="center"/>
            <w:hideMark/>
          </w:tcPr>
          <w:p w14:paraId="33EE5379" w14:textId="1DA379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000000" w:fill="FFFFFF"/>
            <w:vAlign w:val="center"/>
            <w:hideMark/>
          </w:tcPr>
          <w:p w14:paraId="59050CD7" w14:textId="768025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1CA83AD" w14:textId="64C073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12A4915" w14:textId="320ECC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0E427E2D" w14:textId="4DEB70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7EF4C21" w14:textId="644CD7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22486847" w14:textId="23B3F6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R$ 941,46</w:t>
            </w:r>
          </w:p>
        </w:tc>
        <w:tc>
          <w:tcPr>
            <w:tcW w:w="1141" w:type="dxa"/>
            <w:shd w:val="clear" w:color="auto" w:fill="auto"/>
            <w:vAlign w:val="center"/>
            <w:hideMark/>
          </w:tcPr>
          <w:p w14:paraId="4ED540E9" w14:textId="11E083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R$ 4.707,30</w:t>
            </w:r>
          </w:p>
        </w:tc>
      </w:tr>
      <w:tr w:rsidR="00B65789" w:rsidRPr="00B65789" w14:paraId="3E374343" w14:textId="77777777" w:rsidTr="00B65789">
        <w:trPr>
          <w:gridAfter w:val="1"/>
          <w:wAfter w:w="61" w:type="dxa"/>
          <w:trHeight w:val="675"/>
        </w:trPr>
        <w:tc>
          <w:tcPr>
            <w:tcW w:w="634" w:type="dxa"/>
            <w:shd w:val="clear" w:color="000000" w:fill="FFFFFF"/>
            <w:vAlign w:val="center"/>
            <w:hideMark/>
          </w:tcPr>
          <w:p w14:paraId="2A3AC3F6" w14:textId="0EF030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298</w:t>
            </w:r>
          </w:p>
        </w:tc>
        <w:tc>
          <w:tcPr>
            <w:tcW w:w="2902" w:type="dxa"/>
            <w:shd w:val="clear" w:color="000000" w:fill="FFFFFF"/>
            <w:vAlign w:val="center"/>
            <w:hideMark/>
          </w:tcPr>
          <w:p w14:paraId="2B7C6AFE" w14:textId="53A1794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BIOPSIA PERMANENTE SEM ESPICULA, PARA CANAL 2,8, COMPRIMENTO 230CM, AUTOCLAVAVEL, EMBALAGEM 1.0 UNIDADE.</w:t>
            </w:r>
          </w:p>
        </w:tc>
        <w:tc>
          <w:tcPr>
            <w:tcW w:w="791" w:type="dxa"/>
            <w:shd w:val="clear" w:color="000000" w:fill="FFFFFF"/>
            <w:vAlign w:val="center"/>
            <w:hideMark/>
          </w:tcPr>
          <w:p w14:paraId="5F2155B5" w14:textId="444AF1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1685223</w:t>
            </w:r>
          </w:p>
        </w:tc>
        <w:tc>
          <w:tcPr>
            <w:tcW w:w="1218" w:type="dxa"/>
            <w:shd w:val="clear" w:color="auto" w:fill="auto"/>
            <w:vAlign w:val="center"/>
            <w:hideMark/>
          </w:tcPr>
          <w:p w14:paraId="1CE1ECE1" w14:textId="72A9C6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000000" w:fill="FFFFFF"/>
            <w:vAlign w:val="center"/>
            <w:hideMark/>
          </w:tcPr>
          <w:p w14:paraId="22492B56" w14:textId="3BBD22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000000" w:fill="FFFFFF"/>
            <w:vAlign w:val="center"/>
            <w:hideMark/>
          </w:tcPr>
          <w:p w14:paraId="6C105389" w14:textId="4AED73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961B20B" w14:textId="451F68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3F832D4" w14:textId="32A6B5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23C2B8E6" w14:textId="736F6C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03C06C8" w14:textId="5251BC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19DCD51D" w14:textId="02D71A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R$ 1.286,53</w:t>
            </w:r>
          </w:p>
        </w:tc>
        <w:tc>
          <w:tcPr>
            <w:tcW w:w="1141" w:type="dxa"/>
            <w:shd w:val="clear" w:color="auto" w:fill="auto"/>
            <w:vAlign w:val="center"/>
            <w:hideMark/>
          </w:tcPr>
          <w:p w14:paraId="47E884B1" w14:textId="28FCB4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R$ 6.432,65</w:t>
            </w:r>
          </w:p>
        </w:tc>
      </w:tr>
      <w:tr w:rsidR="00B65789" w:rsidRPr="00B65789" w14:paraId="313CFA47" w14:textId="77777777" w:rsidTr="00B65789">
        <w:trPr>
          <w:gridAfter w:val="1"/>
          <w:wAfter w:w="61" w:type="dxa"/>
          <w:trHeight w:val="675"/>
        </w:trPr>
        <w:tc>
          <w:tcPr>
            <w:tcW w:w="634" w:type="dxa"/>
            <w:shd w:val="clear" w:color="auto" w:fill="auto"/>
            <w:vAlign w:val="center"/>
            <w:hideMark/>
          </w:tcPr>
          <w:p w14:paraId="691C3FE6" w14:textId="6FD497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299</w:t>
            </w:r>
          </w:p>
        </w:tc>
        <w:tc>
          <w:tcPr>
            <w:tcW w:w="2902" w:type="dxa"/>
            <w:shd w:val="clear" w:color="auto" w:fill="auto"/>
            <w:vAlign w:val="center"/>
            <w:hideMark/>
          </w:tcPr>
          <w:p w14:paraId="7BCC3D3B" w14:textId="204567B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CHERON, 24CM +/- 1CM, EMBALAGEM 1.0 UNIDADE.</w:t>
            </w:r>
          </w:p>
        </w:tc>
        <w:tc>
          <w:tcPr>
            <w:tcW w:w="791" w:type="dxa"/>
            <w:shd w:val="clear" w:color="auto" w:fill="auto"/>
            <w:vAlign w:val="center"/>
            <w:hideMark/>
          </w:tcPr>
          <w:p w14:paraId="6556091A" w14:textId="7A46D5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1358045</w:t>
            </w:r>
          </w:p>
        </w:tc>
        <w:tc>
          <w:tcPr>
            <w:tcW w:w="1218" w:type="dxa"/>
            <w:shd w:val="clear" w:color="auto" w:fill="auto"/>
            <w:vAlign w:val="center"/>
            <w:hideMark/>
          </w:tcPr>
          <w:p w14:paraId="30A81046" w14:textId="4B9A01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A852180" w14:textId="28AD97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062FDB3" w14:textId="418544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0AB7979" w14:textId="69599DA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53" w:type="dxa"/>
            <w:shd w:val="clear" w:color="000000" w:fill="FFFFFF"/>
            <w:vAlign w:val="center"/>
            <w:hideMark/>
          </w:tcPr>
          <w:p w14:paraId="1D5FC856" w14:textId="147A36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E95599D" w14:textId="7B64F01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29BDC16" w14:textId="420E9B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7057222A" w14:textId="681935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R$ 94,56</w:t>
            </w:r>
          </w:p>
        </w:tc>
        <w:tc>
          <w:tcPr>
            <w:tcW w:w="1141" w:type="dxa"/>
            <w:shd w:val="clear" w:color="auto" w:fill="auto"/>
            <w:vAlign w:val="center"/>
            <w:hideMark/>
          </w:tcPr>
          <w:p w14:paraId="59C68DDB" w14:textId="7513A5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R$ 1.418,40</w:t>
            </w:r>
          </w:p>
        </w:tc>
      </w:tr>
      <w:tr w:rsidR="00B65789" w:rsidRPr="00B65789" w14:paraId="134E37E8" w14:textId="77777777" w:rsidTr="00B65789">
        <w:trPr>
          <w:gridAfter w:val="1"/>
          <w:wAfter w:w="61" w:type="dxa"/>
          <w:trHeight w:val="675"/>
        </w:trPr>
        <w:tc>
          <w:tcPr>
            <w:tcW w:w="634" w:type="dxa"/>
            <w:shd w:val="clear" w:color="auto" w:fill="auto"/>
            <w:vAlign w:val="center"/>
            <w:hideMark/>
          </w:tcPr>
          <w:p w14:paraId="0B5A48F8" w14:textId="45FB21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2902" w:type="dxa"/>
            <w:shd w:val="clear" w:color="auto" w:fill="auto"/>
            <w:vAlign w:val="center"/>
            <w:hideMark/>
          </w:tcPr>
          <w:p w14:paraId="21ADF709" w14:textId="22F2112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COLLIN OVAL, 19CM +/-1CM, EMBALAGEM 1.0 UNIDADE.</w:t>
            </w:r>
          </w:p>
        </w:tc>
        <w:tc>
          <w:tcPr>
            <w:tcW w:w="791" w:type="dxa"/>
            <w:shd w:val="clear" w:color="auto" w:fill="auto"/>
            <w:vAlign w:val="center"/>
            <w:hideMark/>
          </w:tcPr>
          <w:p w14:paraId="29EADCCD" w14:textId="17FB01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1318928</w:t>
            </w:r>
          </w:p>
        </w:tc>
        <w:tc>
          <w:tcPr>
            <w:tcW w:w="1218" w:type="dxa"/>
            <w:shd w:val="clear" w:color="auto" w:fill="auto"/>
            <w:vAlign w:val="center"/>
            <w:hideMark/>
          </w:tcPr>
          <w:p w14:paraId="322577B8" w14:textId="128AFF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26EA01D" w14:textId="47445C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4901634F" w14:textId="478E03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54BA151" w14:textId="5863AB0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53" w:type="dxa"/>
            <w:shd w:val="clear" w:color="000000" w:fill="FFFFFF"/>
            <w:vAlign w:val="center"/>
            <w:hideMark/>
          </w:tcPr>
          <w:p w14:paraId="5178958A" w14:textId="1CA4BE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A0DA54E" w14:textId="146765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88B5078" w14:textId="5220C2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39AC8BC" w14:textId="455E32F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R$ 125,00</w:t>
            </w:r>
          </w:p>
        </w:tc>
        <w:tc>
          <w:tcPr>
            <w:tcW w:w="1141" w:type="dxa"/>
            <w:shd w:val="clear" w:color="auto" w:fill="auto"/>
            <w:vAlign w:val="center"/>
            <w:hideMark/>
          </w:tcPr>
          <w:p w14:paraId="5413B687" w14:textId="2B1C97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R$ 2.500,00</w:t>
            </w:r>
          </w:p>
        </w:tc>
      </w:tr>
      <w:tr w:rsidR="00B65789" w:rsidRPr="00B65789" w14:paraId="59A385BF" w14:textId="77777777" w:rsidTr="00B65789">
        <w:trPr>
          <w:gridAfter w:val="1"/>
          <w:wAfter w:w="61" w:type="dxa"/>
          <w:trHeight w:val="675"/>
        </w:trPr>
        <w:tc>
          <w:tcPr>
            <w:tcW w:w="634" w:type="dxa"/>
            <w:shd w:val="clear" w:color="auto" w:fill="auto"/>
            <w:vAlign w:val="center"/>
            <w:hideMark/>
          </w:tcPr>
          <w:p w14:paraId="3AC3711C" w14:textId="1B2164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301</w:t>
            </w:r>
          </w:p>
        </w:tc>
        <w:tc>
          <w:tcPr>
            <w:tcW w:w="2902" w:type="dxa"/>
            <w:shd w:val="clear" w:color="auto" w:fill="auto"/>
            <w:vAlign w:val="center"/>
            <w:hideMark/>
          </w:tcPr>
          <w:p w14:paraId="76D710FE" w14:textId="47465F4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DISSECCAO ADSON COM DENTE, 12CM +/-1CM, EMBALAGEM 1.0 UNIDADE.</w:t>
            </w:r>
          </w:p>
        </w:tc>
        <w:tc>
          <w:tcPr>
            <w:tcW w:w="791" w:type="dxa"/>
            <w:shd w:val="clear" w:color="auto" w:fill="auto"/>
            <w:vAlign w:val="center"/>
            <w:hideMark/>
          </w:tcPr>
          <w:p w14:paraId="33B3C79A" w14:textId="4BAA94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1405938</w:t>
            </w:r>
          </w:p>
        </w:tc>
        <w:tc>
          <w:tcPr>
            <w:tcW w:w="1218" w:type="dxa"/>
            <w:shd w:val="clear" w:color="auto" w:fill="auto"/>
            <w:vAlign w:val="center"/>
            <w:hideMark/>
          </w:tcPr>
          <w:p w14:paraId="12FD2502" w14:textId="04EA3E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4816AD6" w14:textId="66FF99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43EC548E" w14:textId="1E054D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C74A9FF" w14:textId="5CFE80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02AA7062" w14:textId="6BE2152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A623C9" w14:textId="5D7856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3B7BB1B" w14:textId="70739F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3A91A033" w14:textId="1B35CB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R$ 24,46</w:t>
            </w:r>
          </w:p>
        </w:tc>
        <w:tc>
          <w:tcPr>
            <w:tcW w:w="1141" w:type="dxa"/>
            <w:shd w:val="clear" w:color="auto" w:fill="auto"/>
            <w:vAlign w:val="center"/>
            <w:hideMark/>
          </w:tcPr>
          <w:p w14:paraId="7FBB9080" w14:textId="0D2417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R$ 244,60</w:t>
            </w:r>
          </w:p>
        </w:tc>
      </w:tr>
      <w:tr w:rsidR="00B65789" w:rsidRPr="00B65789" w14:paraId="1F056A6F" w14:textId="77777777" w:rsidTr="00B65789">
        <w:trPr>
          <w:gridAfter w:val="1"/>
          <w:wAfter w:w="61" w:type="dxa"/>
          <w:trHeight w:val="675"/>
        </w:trPr>
        <w:tc>
          <w:tcPr>
            <w:tcW w:w="634" w:type="dxa"/>
            <w:shd w:val="clear" w:color="auto" w:fill="auto"/>
            <w:vAlign w:val="center"/>
            <w:hideMark/>
          </w:tcPr>
          <w:p w14:paraId="714EC4FA" w14:textId="18F6DA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302</w:t>
            </w:r>
          </w:p>
        </w:tc>
        <w:tc>
          <w:tcPr>
            <w:tcW w:w="2902" w:type="dxa"/>
            <w:shd w:val="clear" w:color="auto" w:fill="auto"/>
            <w:vAlign w:val="center"/>
            <w:hideMark/>
          </w:tcPr>
          <w:p w14:paraId="75E7ADCB" w14:textId="12563B6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DISSECCAO COM SERRILHA TIPO ANATOMICA, 16CM +/-1CM, EMBALAGEM 1.0 UNIDADE.</w:t>
            </w:r>
          </w:p>
        </w:tc>
        <w:tc>
          <w:tcPr>
            <w:tcW w:w="791" w:type="dxa"/>
            <w:shd w:val="clear" w:color="auto" w:fill="auto"/>
            <w:vAlign w:val="center"/>
            <w:hideMark/>
          </w:tcPr>
          <w:p w14:paraId="54033211" w14:textId="2F8F96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1320809</w:t>
            </w:r>
          </w:p>
        </w:tc>
        <w:tc>
          <w:tcPr>
            <w:tcW w:w="1218" w:type="dxa"/>
            <w:shd w:val="clear" w:color="auto" w:fill="auto"/>
            <w:vAlign w:val="center"/>
            <w:hideMark/>
          </w:tcPr>
          <w:p w14:paraId="19A4909E" w14:textId="52834D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94CBA17" w14:textId="0322F9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6F8BE323" w14:textId="00F8A6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495AD4C" w14:textId="707D2D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5D2638EA" w14:textId="6ED1D1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E624FF6" w14:textId="7D4396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CA259DF" w14:textId="674CC0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B5EA11F" w14:textId="729F7A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R$ 49,30</w:t>
            </w:r>
          </w:p>
        </w:tc>
        <w:tc>
          <w:tcPr>
            <w:tcW w:w="1141" w:type="dxa"/>
            <w:shd w:val="clear" w:color="auto" w:fill="auto"/>
            <w:vAlign w:val="center"/>
            <w:hideMark/>
          </w:tcPr>
          <w:p w14:paraId="3857E553" w14:textId="209C9C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R$ 986,00</w:t>
            </w:r>
          </w:p>
        </w:tc>
      </w:tr>
      <w:tr w:rsidR="00B65789" w:rsidRPr="00B65789" w14:paraId="51B335A7" w14:textId="77777777" w:rsidTr="00B65789">
        <w:trPr>
          <w:gridAfter w:val="1"/>
          <w:wAfter w:w="61" w:type="dxa"/>
          <w:trHeight w:val="675"/>
        </w:trPr>
        <w:tc>
          <w:tcPr>
            <w:tcW w:w="634" w:type="dxa"/>
            <w:shd w:val="clear" w:color="auto" w:fill="auto"/>
            <w:vAlign w:val="center"/>
            <w:hideMark/>
          </w:tcPr>
          <w:p w14:paraId="2DD0F087" w14:textId="38EF07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303</w:t>
            </w:r>
          </w:p>
        </w:tc>
        <w:tc>
          <w:tcPr>
            <w:tcW w:w="2902" w:type="dxa"/>
            <w:shd w:val="clear" w:color="auto" w:fill="auto"/>
            <w:vAlign w:val="center"/>
            <w:hideMark/>
          </w:tcPr>
          <w:p w14:paraId="43A83A78" w14:textId="006B850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FAURE PARA BIOPSIA UTERINA, 24CM +/-1CM, EMBALAGEM 1.0 UNIDADE.</w:t>
            </w:r>
          </w:p>
        </w:tc>
        <w:tc>
          <w:tcPr>
            <w:tcW w:w="791" w:type="dxa"/>
            <w:shd w:val="clear" w:color="auto" w:fill="auto"/>
            <w:vAlign w:val="center"/>
            <w:hideMark/>
          </w:tcPr>
          <w:p w14:paraId="27D7D5C0" w14:textId="0B9BDD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1092767</w:t>
            </w:r>
          </w:p>
        </w:tc>
        <w:tc>
          <w:tcPr>
            <w:tcW w:w="1218" w:type="dxa"/>
            <w:shd w:val="clear" w:color="auto" w:fill="auto"/>
            <w:vAlign w:val="center"/>
            <w:hideMark/>
          </w:tcPr>
          <w:p w14:paraId="1E2FFD85" w14:textId="38A090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21D97D5" w14:textId="40A8E3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345688EB" w14:textId="153073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6CF5E3C" w14:textId="03B35E0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0C5F0CDA" w14:textId="7E65B7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57CADC9" w14:textId="51F689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B23C067" w14:textId="5FC345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7598F4B9" w14:textId="414DC7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R$ 230,00</w:t>
            </w:r>
          </w:p>
        </w:tc>
        <w:tc>
          <w:tcPr>
            <w:tcW w:w="1141" w:type="dxa"/>
            <w:shd w:val="clear" w:color="auto" w:fill="auto"/>
            <w:vAlign w:val="center"/>
            <w:hideMark/>
          </w:tcPr>
          <w:p w14:paraId="07F15E16" w14:textId="63DDA0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R$ 3.450,00</w:t>
            </w:r>
          </w:p>
        </w:tc>
      </w:tr>
      <w:tr w:rsidR="00B65789" w:rsidRPr="00B65789" w14:paraId="417E550C" w14:textId="77777777" w:rsidTr="00B65789">
        <w:trPr>
          <w:gridAfter w:val="1"/>
          <w:wAfter w:w="61" w:type="dxa"/>
          <w:trHeight w:val="675"/>
        </w:trPr>
        <w:tc>
          <w:tcPr>
            <w:tcW w:w="634" w:type="dxa"/>
            <w:shd w:val="clear" w:color="auto" w:fill="auto"/>
            <w:vAlign w:val="center"/>
            <w:hideMark/>
          </w:tcPr>
          <w:p w14:paraId="631E2254" w14:textId="627E5C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304</w:t>
            </w:r>
          </w:p>
        </w:tc>
        <w:tc>
          <w:tcPr>
            <w:tcW w:w="2902" w:type="dxa"/>
            <w:shd w:val="clear" w:color="auto" w:fill="auto"/>
            <w:vAlign w:val="center"/>
            <w:hideMark/>
          </w:tcPr>
          <w:p w14:paraId="1617E87B" w14:textId="0D64179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GOIVA RUSKIN DUPLA ARTICULACAO CURVA, 19CM +/-1CM, EMBALAGEM 1.0 UNIDADE.</w:t>
            </w:r>
          </w:p>
        </w:tc>
        <w:tc>
          <w:tcPr>
            <w:tcW w:w="791" w:type="dxa"/>
            <w:shd w:val="clear" w:color="auto" w:fill="auto"/>
            <w:vAlign w:val="center"/>
            <w:hideMark/>
          </w:tcPr>
          <w:p w14:paraId="2E3E62BE" w14:textId="3A3C74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1318455</w:t>
            </w:r>
          </w:p>
        </w:tc>
        <w:tc>
          <w:tcPr>
            <w:tcW w:w="1218" w:type="dxa"/>
            <w:shd w:val="clear" w:color="auto" w:fill="auto"/>
            <w:vAlign w:val="center"/>
            <w:hideMark/>
          </w:tcPr>
          <w:p w14:paraId="2A5EE55F" w14:textId="6DBBCA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59238E4" w14:textId="353F52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259D5254" w14:textId="0F8D35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F6C2FA4" w14:textId="0BB77D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553" w:type="dxa"/>
            <w:shd w:val="clear" w:color="000000" w:fill="FFFFFF"/>
            <w:vAlign w:val="center"/>
            <w:hideMark/>
          </w:tcPr>
          <w:p w14:paraId="146C793A" w14:textId="420434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07366F6" w14:textId="1E74CB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641AA63" w14:textId="0E17AC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w:t>
            </w:r>
          </w:p>
        </w:tc>
        <w:tc>
          <w:tcPr>
            <w:tcW w:w="938" w:type="dxa"/>
            <w:gridSpan w:val="2"/>
            <w:shd w:val="clear" w:color="auto" w:fill="auto"/>
            <w:vAlign w:val="center"/>
            <w:hideMark/>
          </w:tcPr>
          <w:p w14:paraId="2032423A" w14:textId="58A947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R$ 92,87</w:t>
            </w:r>
          </w:p>
        </w:tc>
        <w:tc>
          <w:tcPr>
            <w:tcW w:w="1141" w:type="dxa"/>
            <w:shd w:val="clear" w:color="auto" w:fill="auto"/>
            <w:vAlign w:val="center"/>
            <w:hideMark/>
          </w:tcPr>
          <w:p w14:paraId="43236FA1" w14:textId="178A9C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R$ 92,87</w:t>
            </w:r>
          </w:p>
        </w:tc>
      </w:tr>
      <w:tr w:rsidR="00B65789" w:rsidRPr="00B65789" w14:paraId="29A3520C" w14:textId="77777777" w:rsidTr="00B65789">
        <w:trPr>
          <w:gridAfter w:val="1"/>
          <w:wAfter w:w="61" w:type="dxa"/>
          <w:trHeight w:val="675"/>
        </w:trPr>
        <w:tc>
          <w:tcPr>
            <w:tcW w:w="634" w:type="dxa"/>
            <w:shd w:val="clear" w:color="auto" w:fill="auto"/>
            <w:vAlign w:val="center"/>
            <w:hideMark/>
          </w:tcPr>
          <w:p w14:paraId="269173DE" w14:textId="1DB8C8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305</w:t>
            </w:r>
          </w:p>
        </w:tc>
        <w:tc>
          <w:tcPr>
            <w:tcW w:w="2902" w:type="dxa"/>
            <w:shd w:val="clear" w:color="auto" w:fill="auto"/>
            <w:vAlign w:val="center"/>
            <w:hideMark/>
          </w:tcPr>
          <w:p w14:paraId="3516E291" w14:textId="6056E62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HALSTEAD MOSQUITO CURVA, 13CM +/-1CM, ACO INOX, EMBALAGEM 1.0 UNIDADE.</w:t>
            </w:r>
          </w:p>
        </w:tc>
        <w:tc>
          <w:tcPr>
            <w:tcW w:w="791" w:type="dxa"/>
            <w:shd w:val="clear" w:color="auto" w:fill="auto"/>
            <w:vAlign w:val="center"/>
            <w:hideMark/>
          </w:tcPr>
          <w:p w14:paraId="49FEA320" w14:textId="2813E2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1048094</w:t>
            </w:r>
          </w:p>
        </w:tc>
        <w:tc>
          <w:tcPr>
            <w:tcW w:w="1218" w:type="dxa"/>
            <w:shd w:val="clear" w:color="auto" w:fill="auto"/>
            <w:vAlign w:val="center"/>
            <w:hideMark/>
          </w:tcPr>
          <w:p w14:paraId="48C4E348" w14:textId="03EAD9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4502722" w14:textId="47D013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04" w:type="dxa"/>
            <w:shd w:val="clear" w:color="auto" w:fill="auto"/>
            <w:vAlign w:val="center"/>
            <w:hideMark/>
          </w:tcPr>
          <w:p w14:paraId="51FA255B" w14:textId="7D5634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4780461" w14:textId="2D069D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53" w:type="dxa"/>
            <w:shd w:val="clear" w:color="000000" w:fill="FFFFFF"/>
            <w:vAlign w:val="center"/>
            <w:hideMark/>
          </w:tcPr>
          <w:p w14:paraId="0B4CBB6F" w14:textId="558166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9BF3BA9" w14:textId="4F729A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8608DEC" w14:textId="2E4AFA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w:t>
            </w:r>
          </w:p>
        </w:tc>
        <w:tc>
          <w:tcPr>
            <w:tcW w:w="938" w:type="dxa"/>
            <w:gridSpan w:val="2"/>
            <w:shd w:val="clear" w:color="auto" w:fill="auto"/>
            <w:vAlign w:val="center"/>
            <w:hideMark/>
          </w:tcPr>
          <w:p w14:paraId="0B31742C" w14:textId="084C3B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R$ 70,00</w:t>
            </w:r>
          </w:p>
        </w:tc>
        <w:tc>
          <w:tcPr>
            <w:tcW w:w="1141" w:type="dxa"/>
            <w:shd w:val="clear" w:color="auto" w:fill="auto"/>
            <w:vAlign w:val="center"/>
            <w:hideMark/>
          </w:tcPr>
          <w:p w14:paraId="034282DF" w14:textId="270AE0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R$ 1.680,00</w:t>
            </w:r>
          </w:p>
        </w:tc>
      </w:tr>
      <w:tr w:rsidR="00B65789" w:rsidRPr="00B65789" w14:paraId="7A1591F8" w14:textId="77777777" w:rsidTr="00B65789">
        <w:trPr>
          <w:gridAfter w:val="1"/>
          <w:wAfter w:w="61" w:type="dxa"/>
          <w:trHeight w:val="675"/>
        </w:trPr>
        <w:tc>
          <w:tcPr>
            <w:tcW w:w="634" w:type="dxa"/>
            <w:shd w:val="clear" w:color="auto" w:fill="auto"/>
            <w:vAlign w:val="center"/>
            <w:hideMark/>
          </w:tcPr>
          <w:p w14:paraId="798F5034" w14:textId="7E89C2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306</w:t>
            </w:r>
          </w:p>
        </w:tc>
        <w:tc>
          <w:tcPr>
            <w:tcW w:w="2902" w:type="dxa"/>
            <w:shd w:val="clear" w:color="auto" w:fill="auto"/>
            <w:vAlign w:val="center"/>
            <w:hideMark/>
          </w:tcPr>
          <w:p w14:paraId="0A04D46E" w14:textId="673A944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HALSTEAD RETA, PONTA DISTAL, SERRILHADA, 12,5CM, EMBALAGEM 1.0 UNIDADE.</w:t>
            </w:r>
          </w:p>
        </w:tc>
        <w:tc>
          <w:tcPr>
            <w:tcW w:w="791" w:type="dxa"/>
            <w:shd w:val="clear" w:color="auto" w:fill="auto"/>
            <w:vAlign w:val="center"/>
            <w:hideMark/>
          </w:tcPr>
          <w:p w14:paraId="7656250C" w14:textId="42A15C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1406688</w:t>
            </w:r>
          </w:p>
        </w:tc>
        <w:tc>
          <w:tcPr>
            <w:tcW w:w="1218" w:type="dxa"/>
            <w:shd w:val="clear" w:color="auto" w:fill="auto"/>
            <w:vAlign w:val="center"/>
            <w:hideMark/>
          </w:tcPr>
          <w:p w14:paraId="61D83A30" w14:textId="582F4D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F3D34F4" w14:textId="56F060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04" w:type="dxa"/>
            <w:shd w:val="clear" w:color="auto" w:fill="auto"/>
            <w:vAlign w:val="center"/>
            <w:hideMark/>
          </w:tcPr>
          <w:p w14:paraId="2A255599" w14:textId="115930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551AA11" w14:textId="6C5D19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53" w:type="dxa"/>
            <w:shd w:val="clear" w:color="000000" w:fill="FFFFFF"/>
            <w:vAlign w:val="center"/>
            <w:hideMark/>
          </w:tcPr>
          <w:p w14:paraId="58F6460F" w14:textId="296935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AEA9F43" w14:textId="64E7CC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5ECCA2C" w14:textId="104802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24</w:t>
            </w:r>
          </w:p>
        </w:tc>
        <w:tc>
          <w:tcPr>
            <w:tcW w:w="938" w:type="dxa"/>
            <w:gridSpan w:val="2"/>
            <w:shd w:val="clear" w:color="auto" w:fill="auto"/>
            <w:vAlign w:val="center"/>
            <w:hideMark/>
          </w:tcPr>
          <w:p w14:paraId="3814C523" w14:textId="60E6DE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R$ 70,00</w:t>
            </w:r>
          </w:p>
        </w:tc>
        <w:tc>
          <w:tcPr>
            <w:tcW w:w="1141" w:type="dxa"/>
            <w:shd w:val="clear" w:color="auto" w:fill="auto"/>
            <w:vAlign w:val="center"/>
            <w:hideMark/>
          </w:tcPr>
          <w:p w14:paraId="0FDBB0AD" w14:textId="230C77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R$ 1.680,00</w:t>
            </w:r>
          </w:p>
        </w:tc>
      </w:tr>
      <w:tr w:rsidR="00B65789" w:rsidRPr="00B65789" w14:paraId="0ABEE1AD" w14:textId="77777777" w:rsidTr="00B65789">
        <w:trPr>
          <w:gridAfter w:val="1"/>
          <w:wAfter w:w="61" w:type="dxa"/>
          <w:trHeight w:val="675"/>
        </w:trPr>
        <w:tc>
          <w:tcPr>
            <w:tcW w:w="634" w:type="dxa"/>
            <w:shd w:val="clear" w:color="auto" w:fill="auto"/>
            <w:vAlign w:val="center"/>
            <w:hideMark/>
          </w:tcPr>
          <w:p w14:paraId="288DCEFB" w14:textId="77AE46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307</w:t>
            </w:r>
          </w:p>
        </w:tc>
        <w:tc>
          <w:tcPr>
            <w:tcW w:w="2902" w:type="dxa"/>
            <w:shd w:val="clear" w:color="auto" w:fill="auto"/>
            <w:vAlign w:val="center"/>
            <w:hideMark/>
          </w:tcPr>
          <w:p w14:paraId="634A3EA2" w14:textId="72A882C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HARTMANN TIPO JACARE, 25CM +/-1CM, EMBALAGEM 1.0 UNIDADE.</w:t>
            </w:r>
          </w:p>
        </w:tc>
        <w:tc>
          <w:tcPr>
            <w:tcW w:w="791" w:type="dxa"/>
            <w:shd w:val="clear" w:color="auto" w:fill="auto"/>
            <w:vAlign w:val="center"/>
            <w:hideMark/>
          </w:tcPr>
          <w:p w14:paraId="3251C9AF" w14:textId="2F3684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1319489</w:t>
            </w:r>
          </w:p>
        </w:tc>
        <w:tc>
          <w:tcPr>
            <w:tcW w:w="1218" w:type="dxa"/>
            <w:shd w:val="clear" w:color="auto" w:fill="auto"/>
            <w:vAlign w:val="center"/>
            <w:hideMark/>
          </w:tcPr>
          <w:p w14:paraId="06B30995" w14:textId="4B8618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D8345CA" w14:textId="171483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01913C0" w14:textId="62EFF3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D177D85" w14:textId="489545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3937502D" w14:textId="6059C4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A0BA7BD" w14:textId="7B8BE6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4C2ECBE3" w14:textId="2992AC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3A508F38" w14:textId="63501C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R$ 360,00</w:t>
            </w:r>
          </w:p>
        </w:tc>
        <w:tc>
          <w:tcPr>
            <w:tcW w:w="1141" w:type="dxa"/>
            <w:shd w:val="clear" w:color="auto" w:fill="auto"/>
            <w:vAlign w:val="center"/>
            <w:hideMark/>
          </w:tcPr>
          <w:p w14:paraId="3F932352" w14:textId="581FE9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R$ 2.880,00</w:t>
            </w:r>
          </w:p>
        </w:tc>
      </w:tr>
      <w:tr w:rsidR="00B65789" w:rsidRPr="00B65789" w14:paraId="5E3F1E0C" w14:textId="77777777" w:rsidTr="00B65789">
        <w:trPr>
          <w:gridAfter w:val="1"/>
          <w:wAfter w:w="61" w:type="dxa"/>
          <w:trHeight w:val="675"/>
        </w:trPr>
        <w:tc>
          <w:tcPr>
            <w:tcW w:w="634" w:type="dxa"/>
            <w:shd w:val="clear" w:color="auto" w:fill="auto"/>
            <w:vAlign w:val="center"/>
            <w:hideMark/>
          </w:tcPr>
          <w:p w14:paraId="57E45801" w14:textId="7BDEDD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308</w:t>
            </w:r>
          </w:p>
        </w:tc>
        <w:tc>
          <w:tcPr>
            <w:tcW w:w="2902" w:type="dxa"/>
            <w:shd w:val="clear" w:color="auto" w:fill="auto"/>
            <w:vAlign w:val="center"/>
            <w:hideMark/>
          </w:tcPr>
          <w:p w14:paraId="6E10F401" w14:textId="62D7629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KOCHER RETA, 20CM +/-1CM, EMBALAGEM 1.0 UNIDADE.</w:t>
            </w:r>
          </w:p>
        </w:tc>
        <w:tc>
          <w:tcPr>
            <w:tcW w:w="791" w:type="dxa"/>
            <w:shd w:val="clear" w:color="auto" w:fill="auto"/>
            <w:vAlign w:val="center"/>
            <w:hideMark/>
          </w:tcPr>
          <w:p w14:paraId="1B6DBBCF" w14:textId="1D2632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1352984</w:t>
            </w:r>
          </w:p>
        </w:tc>
        <w:tc>
          <w:tcPr>
            <w:tcW w:w="1218" w:type="dxa"/>
            <w:shd w:val="clear" w:color="auto" w:fill="auto"/>
            <w:vAlign w:val="center"/>
            <w:hideMark/>
          </w:tcPr>
          <w:p w14:paraId="5BCAA7F9" w14:textId="3A42E8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89AE902" w14:textId="25A3DA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39E99445" w14:textId="51F432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0E9EACA" w14:textId="2720F5D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8E12B6A" w14:textId="581E57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14B47CB" w14:textId="6038B4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00DF8C2" w14:textId="628981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938" w:type="dxa"/>
            <w:gridSpan w:val="2"/>
            <w:shd w:val="clear" w:color="auto" w:fill="auto"/>
            <w:vAlign w:val="center"/>
            <w:hideMark/>
          </w:tcPr>
          <w:p w14:paraId="230D054B" w14:textId="0F2E16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R$ 48,51</w:t>
            </w:r>
          </w:p>
        </w:tc>
        <w:tc>
          <w:tcPr>
            <w:tcW w:w="1141" w:type="dxa"/>
            <w:shd w:val="clear" w:color="auto" w:fill="auto"/>
            <w:vAlign w:val="center"/>
            <w:hideMark/>
          </w:tcPr>
          <w:p w14:paraId="4590C76B" w14:textId="2E6901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R$ 485,10</w:t>
            </w:r>
          </w:p>
        </w:tc>
      </w:tr>
      <w:tr w:rsidR="00B65789" w:rsidRPr="00B65789" w14:paraId="16775D86" w14:textId="77777777" w:rsidTr="00B65789">
        <w:trPr>
          <w:gridAfter w:val="1"/>
          <w:wAfter w:w="61" w:type="dxa"/>
          <w:trHeight w:val="675"/>
        </w:trPr>
        <w:tc>
          <w:tcPr>
            <w:tcW w:w="634" w:type="dxa"/>
            <w:shd w:val="clear" w:color="auto" w:fill="auto"/>
            <w:vAlign w:val="center"/>
            <w:hideMark/>
          </w:tcPr>
          <w:p w14:paraId="3670ABD2" w14:textId="72CDFC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309</w:t>
            </w:r>
          </w:p>
        </w:tc>
        <w:tc>
          <w:tcPr>
            <w:tcW w:w="2902" w:type="dxa"/>
            <w:shd w:val="clear" w:color="auto" w:fill="auto"/>
            <w:vAlign w:val="center"/>
            <w:hideMark/>
          </w:tcPr>
          <w:p w14:paraId="1B7C5BA0" w14:textId="27256EC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POZZI RETA PARA COLO UTERINO, ACO INOX, 25CM, EMBALAGEM 1.0 UNIDADE.</w:t>
            </w:r>
          </w:p>
        </w:tc>
        <w:tc>
          <w:tcPr>
            <w:tcW w:w="791" w:type="dxa"/>
            <w:shd w:val="clear" w:color="auto" w:fill="auto"/>
            <w:vAlign w:val="center"/>
            <w:hideMark/>
          </w:tcPr>
          <w:p w14:paraId="0CD3D5C8" w14:textId="268446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1088022</w:t>
            </w:r>
          </w:p>
        </w:tc>
        <w:tc>
          <w:tcPr>
            <w:tcW w:w="1218" w:type="dxa"/>
            <w:shd w:val="clear" w:color="auto" w:fill="auto"/>
            <w:vAlign w:val="center"/>
            <w:hideMark/>
          </w:tcPr>
          <w:p w14:paraId="35BD062A" w14:textId="0BB13F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FA24F0D" w14:textId="056DCF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00BF7EBE" w14:textId="0990DD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D6DEA68" w14:textId="101220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w:t>
            </w:r>
          </w:p>
        </w:tc>
        <w:tc>
          <w:tcPr>
            <w:tcW w:w="553" w:type="dxa"/>
            <w:shd w:val="clear" w:color="000000" w:fill="FFFFFF"/>
            <w:vAlign w:val="center"/>
            <w:hideMark/>
          </w:tcPr>
          <w:p w14:paraId="0CC67825" w14:textId="121F6D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4FBD2A6" w14:textId="3A057E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BCCEE6A" w14:textId="7098D8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w:t>
            </w:r>
          </w:p>
        </w:tc>
        <w:tc>
          <w:tcPr>
            <w:tcW w:w="938" w:type="dxa"/>
            <w:gridSpan w:val="2"/>
            <w:shd w:val="clear" w:color="auto" w:fill="auto"/>
            <w:vAlign w:val="center"/>
            <w:hideMark/>
          </w:tcPr>
          <w:p w14:paraId="3FE3369E" w14:textId="2CC271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R$ 120,00</w:t>
            </w:r>
          </w:p>
        </w:tc>
        <w:tc>
          <w:tcPr>
            <w:tcW w:w="1141" w:type="dxa"/>
            <w:shd w:val="clear" w:color="auto" w:fill="auto"/>
            <w:vAlign w:val="center"/>
            <w:hideMark/>
          </w:tcPr>
          <w:p w14:paraId="0AB32AA3" w14:textId="317C5E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R$ 2.760,00</w:t>
            </w:r>
          </w:p>
        </w:tc>
      </w:tr>
      <w:tr w:rsidR="00B65789" w:rsidRPr="00B65789" w14:paraId="5BE955EE" w14:textId="77777777" w:rsidTr="00B65789">
        <w:trPr>
          <w:gridAfter w:val="1"/>
          <w:wAfter w:w="61" w:type="dxa"/>
          <w:trHeight w:val="675"/>
        </w:trPr>
        <w:tc>
          <w:tcPr>
            <w:tcW w:w="634" w:type="dxa"/>
            <w:shd w:val="clear" w:color="auto" w:fill="auto"/>
            <w:vAlign w:val="center"/>
            <w:hideMark/>
          </w:tcPr>
          <w:p w14:paraId="7C4B9AE5" w14:textId="467288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310</w:t>
            </w:r>
          </w:p>
        </w:tc>
        <w:tc>
          <w:tcPr>
            <w:tcW w:w="2902" w:type="dxa"/>
            <w:shd w:val="clear" w:color="auto" w:fill="auto"/>
            <w:vAlign w:val="center"/>
            <w:hideMark/>
          </w:tcPr>
          <w:p w14:paraId="7B822C63" w14:textId="34E26BE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PINCA, PROFESSOR MEDINA, 24CM +/-1CM, 2MM, USO EM BIOPSIA UTERINA, EMBALAGEM 1.0 UNIDADE.</w:t>
            </w:r>
          </w:p>
        </w:tc>
        <w:tc>
          <w:tcPr>
            <w:tcW w:w="791" w:type="dxa"/>
            <w:shd w:val="clear" w:color="auto" w:fill="auto"/>
            <w:vAlign w:val="center"/>
            <w:hideMark/>
          </w:tcPr>
          <w:p w14:paraId="4BEDD311" w14:textId="748783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1365590</w:t>
            </w:r>
          </w:p>
        </w:tc>
        <w:tc>
          <w:tcPr>
            <w:tcW w:w="1218" w:type="dxa"/>
            <w:shd w:val="clear" w:color="auto" w:fill="auto"/>
            <w:vAlign w:val="center"/>
            <w:hideMark/>
          </w:tcPr>
          <w:p w14:paraId="7DC70BD0" w14:textId="4D26DA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81D2631" w14:textId="4402299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504" w:type="dxa"/>
            <w:shd w:val="clear" w:color="auto" w:fill="auto"/>
            <w:vAlign w:val="center"/>
            <w:hideMark/>
          </w:tcPr>
          <w:p w14:paraId="714F1AE9" w14:textId="61D315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2C8592E" w14:textId="63CC39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53" w:type="dxa"/>
            <w:shd w:val="clear" w:color="000000" w:fill="FFFFFF"/>
            <w:vAlign w:val="center"/>
            <w:hideMark/>
          </w:tcPr>
          <w:p w14:paraId="5B11E8FD" w14:textId="52C64C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924235A" w14:textId="218680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687" w:type="dxa"/>
            <w:shd w:val="clear" w:color="auto" w:fill="auto"/>
            <w:vAlign w:val="center"/>
            <w:hideMark/>
          </w:tcPr>
          <w:p w14:paraId="5A6D24B0" w14:textId="63A39B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w:t>
            </w:r>
          </w:p>
        </w:tc>
        <w:tc>
          <w:tcPr>
            <w:tcW w:w="938" w:type="dxa"/>
            <w:gridSpan w:val="2"/>
            <w:shd w:val="clear" w:color="auto" w:fill="auto"/>
            <w:vAlign w:val="center"/>
            <w:hideMark/>
          </w:tcPr>
          <w:p w14:paraId="28254A7B" w14:textId="42A998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R$ 394,50</w:t>
            </w:r>
          </w:p>
        </w:tc>
        <w:tc>
          <w:tcPr>
            <w:tcW w:w="1141" w:type="dxa"/>
            <w:shd w:val="clear" w:color="auto" w:fill="auto"/>
            <w:vAlign w:val="center"/>
            <w:hideMark/>
          </w:tcPr>
          <w:p w14:paraId="39A722A8" w14:textId="34E171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R$ 8.679,00</w:t>
            </w:r>
          </w:p>
        </w:tc>
      </w:tr>
      <w:tr w:rsidR="00B65789" w:rsidRPr="00B65789" w14:paraId="77797820" w14:textId="77777777" w:rsidTr="00B65789">
        <w:trPr>
          <w:gridAfter w:val="1"/>
          <w:wAfter w:w="61" w:type="dxa"/>
          <w:trHeight w:val="675"/>
        </w:trPr>
        <w:tc>
          <w:tcPr>
            <w:tcW w:w="634" w:type="dxa"/>
            <w:shd w:val="clear" w:color="auto" w:fill="auto"/>
            <w:vAlign w:val="center"/>
            <w:hideMark/>
          </w:tcPr>
          <w:p w14:paraId="21926F91" w14:textId="448FF3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311</w:t>
            </w:r>
          </w:p>
        </w:tc>
        <w:tc>
          <w:tcPr>
            <w:tcW w:w="2902" w:type="dxa"/>
            <w:shd w:val="clear" w:color="auto" w:fill="auto"/>
            <w:vAlign w:val="center"/>
            <w:hideMark/>
          </w:tcPr>
          <w:p w14:paraId="09CEDAEE" w14:textId="2FBE333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PISTOLA, COMPATIVEL COM REDE DE AGUA E AR COMPRIMIDO, BICOS DIVERSOS, LIMPEZA, ENXAGUE E SECAGEM, EMBALAGEM 1.0 UNIDADE.</w:t>
            </w:r>
          </w:p>
        </w:tc>
        <w:tc>
          <w:tcPr>
            <w:tcW w:w="791" w:type="dxa"/>
            <w:shd w:val="clear" w:color="auto" w:fill="auto"/>
            <w:vAlign w:val="center"/>
            <w:hideMark/>
          </w:tcPr>
          <w:p w14:paraId="5FB19A5A" w14:textId="663CB7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959652</w:t>
            </w:r>
          </w:p>
        </w:tc>
        <w:tc>
          <w:tcPr>
            <w:tcW w:w="1218" w:type="dxa"/>
            <w:shd w:val="clear" w:color="auto" w:fill="auto"/>
            <w:vAlign w:val="center"/>
            <w:hideMark/>
          </w:tcPr>
          <w:p w14:paraId="3B7B49E2" w14:textId="3070BF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3CE3F1E" w14:textId="4890D4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1A58177A" w14:textId="0747673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08951ED" w14:textId="5D5161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53" w:type="dxa"/>
            <w:shd w:val="clear" w:color="000000" w:fill="FFFFFF"/>
            <w:vAlign w:val="center"/>
            <w:hideMark/>
          </w:tcPr>
          <w:p w14:paraId="6F18CA2F" w14:textId="44B78F3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5116C28" w14:textId="563B48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86EF068" w14:textId="29FF0A5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938" w:type="dxa"/>
            <w:gridSpan w:val="2"/>
            <w:shd w:val="clear" w:color="auto" w:fill="auto"/>
            <w:vAlign w:val="center"/>
            <w:hideMark/>
          </w:tcPr>
          <w:p w14:paraId="43099043" w14:textId="78CEC2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R$ 10.290,00</w:t>
            </w:r>
          </w:p>
        </w:tc>
        <w:tc>
          <w:tcPr>
            <w:tcW w:w="1141" w:type="dxa"/>
            <w:shd w:val="clear" w:color="auto" w:fill="auto"/>
            <w:vAlign w:val="center"/>
            <w:hideMark/>
          </w:tcPr>
          <w:p w14:paraId="60F022F2" w14:textId="3D030D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R$ 41.160,00</w:t>
            </w:r>
          </w:p>
        </w:tc>
      </w:tr>
      <w:tr w:rsidR="00B65789" w:rsidRPr="00B65789" w14:paraId="5254C184" w14:textId="77777777" w:rsidTr="00B65789">
        <w:trPr>
          <w:gridAfter w:val="1"/>
          <w:wAfter w:w="61" w:type="dxa"/>
          <w:trHeight w:val="675"/>
        </w:trPr>
        <w:tc>
          <w:tcPr>
            <w:tcW w:w="634" w:type="dxa"/>
            <w:shd w:val="clear" w:color="auto" w:fill="auto"/>
            <w:vAlign w:val="center"/>
            <w:hideMark/>
          </w:tcPr>
          <w:p w14:paraId="0A025824" w14:textId="46ED75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312</w:t>
            </w:r>
          </w:p>
        </w:tc>
        <w:tc>
          <w:tcPr>
            <w:tcW w:w="2902" w:type="dxa"/>
            <w:shd w:val="clear" w:color="auto" w:fill="auto"/>
            <w:vAlign w:val="center"/>
            <w:hideMark/>
          </w:tcPr>
          <w:p w14:paraId="16FC21F1" w14:textId="18F9AFD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POLTRONA, HOSPITALAR PARA ACOMPANHANTE, RECLINAVEL, CAPACIDADE DE CARGA MINIMA 150 KG, EMBALAGEM 1.0 UNIDADE.</w:t>
            </w:r>
          </w:p>
        </w:tc>
        <w:tc>
          <w:tcPr>
            <w:tcW w:w="791" w:type="dxa"/>
            <w:shd w:val="clear" w:color="auto" w:fill="auto"/>
            <w:vAlign w:val="center"/>
            <w:hideMark/>
          </w:tcPr>
          <w:p w14:paraId="61AECB41" w14:textId="439AD4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1593768</w:t>
            </w:r>
          </w:p>
        </w:tc>
        <w:tc>
          <w:tcPr>
            <w:tcW w:w="1218" w:type="dxa"/>
            <w:shd w:val="clear" w:color="auto" w:fill="auto"/>
            <w:vAlign w:val="center"/>
            <w:hideMark/>
          </w:tcPr>
          <w:p w14:paraId="09B85901" w14:textId="59B034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03B2D6B" w14:textId="6A4AA4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04" w:type="dxa"/>
            <w:shd w:val="clear" w:color="auto" w:fill="auto"/>
            <w:vAlign w:val="center"/>
            <w:hideMark/>
          </w:tcPr>
          <w:p w14:paraId="794A223B" w14:textId="10E46C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490" w:type="dxa"/>
            <w:shd w:val="clear" w:color="000000" w:fill="FFFFFF"/>
            <w:vAlign w:val="center"/>
            <w:hideMark/>
          </w:tcPr>
          <w:p w14:paraId="2C1032C3" w14:textId="6A3A27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04783856" w14:textId="0B8B30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15F863" w14:textId="246AB6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CE6A9D5" w14:textId="0F05A3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480E2F3D" w14:textId="2927EBB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R$ 1.469,00</w:t>
            </w:r>
          </w:p>
        </w:tc>
        <w:tc>
          <w:tcPr>
            <w:tcW w:w="1141" w:type="dxa"/>
            <w:shd w:val="clear" w:color="auto" w:fill="auto"/>
            <w:vAlign w:val="center"/>
            <w:hideMark/>
          </w:tcPr>
          <w:p w14:paraId="63370F59" w14:textId="34D22F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R$ 8.814,00</w:t>
            </w:r>
          </w:p>
        </w:tc>
      </w:tr>
      <w:tr w:rsidR="00B65789" w:rsidRPr="00B65789" w14:paraId="0CD5D00E" w14:textId="77777777" w:rsidTr="00B65789">
        <w:trPr>
          <w:gridAfter w:val="1"/>
          <w:wAfter w:w="61" w:type="dxa"/>
          <w:trHeight w:val="450"/>
        </w:trPr>
        <w:tc>
          <w:tcPr>
            <w:tcW w:w="634" w:type="dxa"/>
            <w:shd w:val="clear" w:color="auto" w:fill="auto"/>
            <w:vAlign w:val="center"/>
            <w:hideMark/>
          </w:tcPr>
          <w:p w14:paraId="1890CC48" w14:textId="51C12D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313</w:t>
            </w:r>
          </w:p>
        </w:tc>
        <w:tc>
          <w:tcPr>
            <w:tcW w:w="2902" w:type="dxa"/>
            <w:shd w:val="clear" w:color="auto" w:fill="auto"/>
            <w:vAlign w:val="center"/>
            <w:hideMark/>
          </w:tcPr>
          <w:p w14:paraId="05F9AC25" w14:textId="09BFBCD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PONTO AURICULAR SEMENTE </w:t>
            </w:r>
            <w:proofErr w:type="gramStart"/>
            <w:r w:rsidRPr="00B65789">
              <w:rPr>
                <w:rFonts w:eastAsia="Times New Roman" w:cs="Times New Roman"/>
                <w:kern w:val="0"/>
                <w:sz w:val="14"/>
                <w:szCs w:val="14"/>
                <w:lang w:eastAsia="pt-BR" w:bidi="ar-SA"/>
              </w:rPr>
              <w:t>MICROPORE  AURICULOTERAPIA</w:t>
            </w:r>
            <w:proofErr w:type="gramEnd"/>
            <w:r w:rsidRPr="00B65789">
              <w:rPr>
                <w:rFonts w:eastAsia="Times New Roman" w:cs="Times New Roman"/>
                <w:kern w:val="0"/>
                <w:sz w:val="14"/>
                <w:szCs w:val="14"/>
                <w:lang w:eastAsia="pt-BR" w:bidi="ar-SA"/>
              </w:rPr>
              <w:t xml:space="preserve"> CAIXA COM 300 UNIDADES.</w:t>
            </w:r>
          </w:p>
        </w:tc>
        <w:tc>
          <w:tcPr>
            <w:tcW w:w="791" w:type="dxa"/>
            <w:shd w:val="clear" w:color="auto" w:fill="auto"/>
            <w:vAlign w:val="center"/>
            <w:hideMark/>
          </w:tcPr>
          <w:p w14:paraId="564DAD94" w14:textId="1885E7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D08F20F" w14:textId="28BA0A6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CAIXA</w:t>
            </w:r>
          </w:p>
        </w:tc>
        <w:tc>
          <w:tcPr>
            <w:tcW w:w="585" w:type="dxa"/>
            <w:shd w:val="clear" w:color="auto" w:fill="auto"/>
            <w:vAlign w:val="center"/>
            <w:hideMark/>
          </w:tcPr>
          <w:p w14:paraId="5B3B2DD9" w14:textId="64CB9D3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04" w:type="dxa"/>
            <w:shd w:val="clear" w:color="auto" w:fill="auto"/>
            <w:vAlign w:val="center"/>
            <w:hideMark/>
          </w:tcPr>
          <w:p w14:paraId="085AB62D" w14:textId="2F798DC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B0B95BF" w14:textId="77AB3BE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267C791C" w14:textId="6FA4891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03EEDE8" w14:textId="3F2D37B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939A2BD" w14:textId="69FFBC5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938" w:type="dxa"/>
            <w:gridSpan w:val="2"/>
            <w:shd w:val="clear" w:color="auto" w:fill="auto"/>
            <w:vAlign w:val="center"/>
            <w:hideMark/>
          </w:tcPr>
          <w:p w14:paraId="1325151D" w14:textId="74D6A14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R$ 63,21</w:t>
            </w:r>
          </w:p>
        </w:tc>
        <w:tc>
          <w:tcPr>
            <w:tcW w:w="1141" w:type="dxa"/>
            <w:shd w:val="clear" w:color="auto" w:fill="auto"/>
            <w:vAlign w:val="center"/>
            <w:hideMark/>
          </w:tcPr>
          <w:p w14:paraId="10A7B4F5" w14:textId="5C0283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R$ 189,63</w:t>
            </w:r>
          </w:p>
        </w:tc>
      </w:tr>
      <w:tr w:rsidR="00B65789" w:rsidRPr="00B65789" w14:paraId="402D7545" w14:textId="77777777" w:rsidTr="00B65789">
        <w:trPr>
          <w:gridAfter w:val="1"/>
          <w:wAfter w:w="61" w:type="dxa"/>
          <w:trHeight w:val="675"/>
        </w:trPr>
        <w:tc>
          <w:tcPr>
            <w:tcW w:w="634" w:type="dxa"/>
            <w:shd w:val="clear" w:color="auto" w:fill="auto"/>
            <w:vAlign w:val="center"/>
            <w:hideMark/>
          </w:tcPr>
          <w:p w14:paraId="019B73A5" w14:textId="4F3401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314</w:t>
            </w:r>
          </w:p>
        </w:tc>
        <w:tc>
          <w:tcPr>
            <w:tcW w:w="2902" w:type="dxa"/>
            <w:shd w:val="clear" w:color="auto" w:fill="auto"/>
            <w:vAlign w:val="center"/>
            <w:hideMark/>
          </w:tcPr>
          <w:p w14:paraId="43B02A27" w14:textId="2751053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PORTA AGULHA, MAYO HEGAR VIDEA, ACO INOX, 17 - 18CM, EMBALAGEM 1.0 UNIDADE</w:t>
            </w:r>
          </w:p>
        </w:tc>
        <w:tc>
          <w:tcPr>
            <w:tcW w:w="791" w:type="dxa"/>
            <w:shd w:val="clear" w:color="auto" w:fill="auto"/>
            <w:vAlign w:val="center"/>
            <w:hideMark/>
          </w:tcPr>
          <w:p w14:paraId="584DF043" w14:textId="09E1C3F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7412610</w:t>
            </w:r>
          </w:p>
        </w:tc>
        <w:tc>
          <w:tcPr>
            <w:tcW w:w="1218" w:type="dxa"/>
            <w:shd w:val="clear" w:color="auto" w:fill="auto"/>
            <w:vAlign w:val="center"/>
            <w:hideMark/>
          </w:tcPr>
          <w:p w14:paraId="41071454" w14:textId="49C0D6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7A3BA20" w14:textId="3AB1AEB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6F282EC5" w14:textId="646CC2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39730E7" w14:textId="5FCAB53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0A3BF925" w14:textId="7D1136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9D1B138" w14:textId="650C1A2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687" w:type="dxa"/>
            <w:shd w:val="clear" w:color="auto" w:fill="auto"/>
            <w:vAlign w:val="center"/>
            <w:hideMark/>
          </w:tcPr>
          <w:p w14:paraId="3C8894B3" w14:textId="0097FD1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25</w:t>
            </w:r>
          </w:p>
        </w:tc>
        <w:tc>
          <w:tcPr>
            <w:tcW w:w="938" w:type="dxa"/>
            <w:gridSpan w:val="2"/>
            <w:shd w:val="clear" w:color="auto" w:fill="auto"/>
            <w:vAlign w:val="center"/>
            <w:hideMark/>
          </w:tcPr>
          <w:p w14:paraId="5EBD6B52" w14:textId="654846B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R$ 47,03</w:t>
            </w:r>
          </w:p>
        </w:tc>
        <w:tc>
          <w:tcPr>
            <w:tcW w:w="1141" w:type="dxa"/>
            <w:shd w:val="clear" w:color="auto" w:fill="auto"/>
            <w:vAlign w:val="center"/>
            <w:hideMark/>
          </w:tcPr>
          <w:p w14:paraId="23CB0FE4" w14:textId="34F245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R$ 1.175,75</w:t>
            </w:r>
          </w:p>
        </w:tc>
      </w:tr>
      <w:tr w:rsidR="00B65789" w:rsidRPr="00B65789" w14:paraId="6E9BDA41" w14:textId="77777777" w:rsidTr="00B65789">
        <w:trPr>
          <w:gridAfter w:val="1"/>
          <w:wAfter w:w="61" w:type="dxa"/>
          <w:trHeight w:val="900"/>
        </w:trPr>
        <w:tc>
          <w:tcPr>
            <w:tcW w:w="634" w:type="dxa"/>
            <w:shd w:val="clear" w:color="auto" w:fill="auto"/>
            <w:vAlign w:val="center"/>
            <w:hideMark/>
          </w:tcPr>
          <w:p w14:paraId="2AF8B0EF" w14:textId="362746A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315</w:t>
            </w:r>
          </w:p>
        </w:tc>
        <w:tc>
          <w:tcPr>
            <w:tcW w:w="2902" w:type="dxa"/>
            <w:shd w:val="clear" w:color="auto" w:fill="auto"/>
            <w:vAlign w:val="center"/>
            <w:hideMark/>
          </w:tcPr>
          <w:p w14:paraId="21A884A3" w14:textId="15DF6B2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PRESERVATIVO, SEM ESPERMICIDA, TRANSLUCIDO, TRANSPARENTE, MASCULINO, SEM LUBRIFICACAO, 160MM X 52MM, ESPESSURA MINIMA 0,03, LATEX BORRACHA NATURAL, EMBALAGEM 1.0 UNIDADE</w:t>
            </w:r>
          </w:p>
        </w:tc>
        <w:tc>
          <w:tcPr>
            <w:tcW w:w="791" w:type="dxa"/>
            <w:shd w:val="clear" w:color="auto" w:fill="auto"/>
            <w:vAlign w:val="center"/>
            <w:hideMark/>
          </w:tcPr>
          <w:p w14:paraId="58F52373" w14:textId="2105BA9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1187985</w:t>
            </w:r>
          </w:p>
        </w:tc>
        <w:tc>
          <w:tcPr>
            <w:tcW w:w="1218" w:type="dxa"/>
            <w:shd w:val="clear" w:color="auto" w:fill="auto"/>
            <w:vAlign w:val="center"/>
            <w:hideMark/>
          </w:tcPr>
          <w:p w14:paraId="4F5DE27F" w14:textId="535832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FC6F54E" w14:textId="30F8E85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15000</w:t>
            </w:r>
          </w:p>
        </w:tc>
        <w:tc>
          <w:tcPr>
            <w:tcW w:w="504" w:type="dxa"/>
            <w:shd w:val="clear" w:color="auto" w:fill="auto"/>
            <w:vAlign w:val="center"/>
            <w:hideMark/>
          </w:tcPr>
          <w:p w14:paraId="6EBDA300" w14:textId="788E86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C2325E4" w14:textId="3CF00A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1000</w:t>
            </w:r>
          </w:p>
        </w:tc>
        <w:tc>
          <w:tcPr>
            <w:tcW w:w="553" w:type="dxa"/>
            <w:shd w:val="clear" w:color="000000" w:fill="FFFFFF"/>
            <w:vAlign w:val="center"/>
            <w:hideMark/>
          </w:tcPr>
          <w:p w14:paraId="6B71956F" w14:textId="78BB917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F7EBC08" w14:textId="202F3BD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C0070B9" w14:textId="2C6AFA5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16000</w:t>
            </w:r>
          </w:p>
        </w:tc>
        <w:tc>
          <w:tcPr>
            <w:tcW w:w="938" w:type="dxa"/>
            <w:gridSpan w:val="2"/>
            <w:shd w:val="clear" w:color="auto" w:fill="auto"/>
            <w:vAlign w:val="center"/>
            <w:hideMark/>
          </w:tcPr>
          <w:p w14:paraId="77F13FBF" w14:textId="4330FA7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R$ 0,45</w:t>
            </w:r>
          </w:p>
        </w:tc>
        <w:tc>
          <w:tcPr>
            <w:tcW w:w="1141" w:type="dxa"/>
            <w:shd w:val="clear" w:color="auto" w:fill="auto"/>
            <w:vAlign w:val="center"/>
            <w:hideMark/>
          </w:tcPr>
          <w:p w14:paraId="7D277AB8" w14:textId="50CB0D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R$ 7.200,00</w:t>
            </w:r>
          </w:p>
        </w:tc>
      </w:tr>
      <w:tr w:rsidR="00B65789" w:rsidRPr="00B65789" w14:paraId="11C304CE" w14:textId="77777777" w:rsidTr="00B65789">
        <w:trPr>
          <w:gridAfter w:val="1"/>
          <w:wAfter w:w="61" w:type="dxa"/>
          <w:trHeight w:val="900"/>
        </w:trPr>
        <w:tc>
          <w:tcPr>
            <w:tcW w:w="634" w:type="dxa"/>
            <w:shd w:val="clear" w:color="auto" w:fill="auto"/>
            <w:vAlign w:val="center"/>
            <w:hideMark/>
          </w:tcPr>
          <w:p w14:paraId="6C10E1BA" w14:textId="4D4893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316</w:t>
            </w:r>
          </w:p>
        </w:tc>
        <w:tc>
          <w:tcPr>
            <w:tcW w:w="2902" w:type="dxa"/>
            <w:shd w:val="clear" w:color="auto" w:fill="auto"/>
            <w:vAlign w:val="center"/>
            <w:hideMark/>
          </w:tcPr>
          <w:p w14:paraId="5EB08EFC" w14:textId="468DD884"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PRODUTO ESTÉRIL, EM FORMA DE GEL, COMPOSTO DE HIDROCOLÓIDES NATURAIS (PECTINA E CARBOXIMETILCELULOSE SÓDICA) NUM EXCIPIENTE AQUOSO TRANSPARENTE E VISCOSO.  1 TUBO DE 15GR. </w:t>
            </w:r>
          </w:p>
        </w:tc>
        <w:tc>
          <w:tcPr>
            <w:tcW w:w="791" w:type="dxa"/>
            <w:shd w:val="clear" w:color="auto" w:fill="auto"/>
            <w:vAlign w:val="center"/>
            <w:hideMark/>
          </w:tcPr>
          <w:p w14:paraId="366A4179" w14:textId="14B6A7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18264910</w:t>
            </w:r>
          </w:p>
        </w:tc>
        <w:tc>
          <w:tcPr>
            <w:tcW w:w="1218" w:type="dxa"/>
            <w:shd w:val="clear" w:color="auto" w:fill="auto"/>
            <w:vAlign w:val="center"/>
            <w:hideMark/>
          </w:tcPr>
          <w:p w14:paraId="255E9653" w14:textId="7E93F5C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 TUBO DE 15GR</w:t>
            </w:r>
          </w:p>
        </w:tc>
        <w:tc>
          <w:tcPr>
            <w:tcW w:w="585" w:type="dxa"/>
            <w:shd w:val="clear" w:color="auto" w:fill="auto"/>
            <w:vAlign w:val="center"/>
            <w:hideMark/>
          </w:tcPr>
          <w:p w14:paraId="38B9C00D" w14:textId="59AB20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49097AA7" w14:textId="1FB45A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BB340E6" w14:textId="084759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w:t>
            </w:r>
          </w:p>
        </w:tc>
        <w:tc>
          <w:tcPr>
            <w:tcW w:w="553" w:type="dxa"/>
            <w:shd w:val="clear" w:color="000000" w:fill="FFFFFF"/>
            <w:vAlign w:val="center"/>
            <w:hideMark/>
          </w:tcPr>
          <w:p w14:paraId="76CD5E11" w14:textId="1B1B2E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F9E99F4" w14:textId="4B4045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284EF25" w14:textId="062D8B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938" w:type="dxa"/>
            <w:gridSpan w:val="2"/>
            <w:shd w:val="clear" w:color="auto" w:fill="auto"/>
            <w:vAlign w:val="center"/>
            <w:hideMark/>
          </w:tcPr>
          <w:p w14:paraId="00D73F8D" w14:textId="1094FCD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R$ 76,72</w:t>
            </w:r>
          </w:p>
        </w:tc>
        <w:tc>
          <w:tcPr>
            <w:tcW w:w="1141" w:type="dxa"/>
            <w:shd w:val="clear" w:color="auto" w:fill="auto"/>
            <w:vAlign w:val="center"/>
            <w:hideMark/>
          </w:tcPr>
          <w:p w14:paraId="5CADC748" w14:textId="4A4BC8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R$ 15.344,00</w:t>
            </w:r>
          </w:p>
        </w:tc>
      </w:tr>
      <w:tr w:rsidR="00B65789" w:rsidRPr="00B65789" w14:paraId="07A9B4BC" w14:textId="77777777" w:rsidTr="00B65789">
        <w:trPr>
          <w:gridAfter w:val="1"/>
          <w:wAfter w:w="61" w:type="dxa"/>
          <w:trHeight w:val="450"/>
        </w:trPr>
        <w:tc>
          <w:tcPr>
            <w:tcW w:w="634" w:type="dxa"/>
            <w:shd w:val="clear" w:color="auto" w:fill="auto"/>
            <w:vAlign w:val="center"/>
            <w:hideMark/>
          </w:tcPr>
          <w:p w14:paraId="019C0425" w14:textId="71AA36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317</w:t>
            </w:r>
          </w:p>
        </w:tc>
        <w:tc>
          <w:tcPr>
            <w:tcW w:w="2902" w:type="dxa"/>
            <w:shd w:val="clear" w:color="auto" w:fill="auto"/>
            <w:vAlign w:val="center"/>
            <w:hideMark/>
          </w:tcPr>
          <w:p w14:paraId="5957A07C" w14:textId="077ADA9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PRODUTO QUIMICO, ACIDO TRICLOROACETICO REAGENTE, FRASCO 1.0 UNIDADE</w:t>
            </w:r>
          </w:p>
        </w:tc>
        <w:tc>
          <w:tcPr>
            <w:tcW w:w="791" w:type="dxa"/>
            <w:shd w:val="clear" w:color="auto" w:fill="auto"/>
            <w:vAlign w:val="center"/>
            <w:hideMark/>
          </w:tcPr>
          <w:p w14:paraId="11B492DD" w14:textId="76AA36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1604577</w:t>
            </w:r>
          </w:p>
        </w:tc>
        <w:tc>
          <w:tcPr>
            <w:tcW w:w="1218" w:type="dxa"/>
            <w:shd w:val="clear" w:color="000000" w:fill="FFFFFF"/>
            <w:vAlign w:val="center"/>
            <w:hideMark/>
          </w:tcPr>
          <w:p w14:paraId="5772D0BF" w14:textId="690473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FRASCO 1.0 UNIDADE</w:t>
            </w:r>
          </w:p>
        </w:tc>
        <w:tc>
          <w:tcPr>
            <w:tcW w:w="585" w:type="dxa"/>
            <w:shd w:val="clear" w:color="auto" w:fill="auto"/>
            <w:vAlign w:val="center"/>
            <w:hideMark/>
          </w:tcPr>
          <w:p w14:paraId="6ABF0C85" w14:textId="23A0A6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504" w:type="dxa"/>
            <w:shd w:val="clear" w:color="auto" w:fill="auto"/>
            <w:vAlign w:val="center"/>
            <w:hideMark/>
          </w:tcPr>
          <w:p w14:paraId="3E50420D" w14:textId="507320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802D09B" w14:textId="1CBEFA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0F0982A8" w14:textId="19521A4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AE63148" w14:textId="69C92F5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BFD9795" w14:textId="701765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w:t>
            </w:r>
          </w:p>
        </w:tc>
        <w:tc>
          <w:tcPr>
            <w:tcW w:w="938" w:type="dxa"/>
            <w:gridSpan w:val="2"/>
            <w:shd w:val="clear" w:color="auto" w:fill="auto"/>
            <w:vAlign w:val="center"/>
            <w:hideMark/>
          </w:tcPr>
          <w:p w14:paraId="7AAD15DA" w14:textId="01E26DA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R$ 43,06</w:t>
            </w:r>
          </w:p>
        </w:tc>
        <w:tc>
          <w:tcPr>
            <w:tcW w:w="1141" w:type="dxa"/>
            <w:shd w:val="clear" w:color="auto" w:fill="auto"/>
            <w:vAlign w:val="center"/>
            <w:hideMark/>
          </w:tcPr>
          <w:p w14:paraId="5D2C4D98" w14:textId="78DFE5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R$ 904,26</w:t>
            </w:r>
          </w:p>
        </w:tc>
      </w:tr>
      <w:tr w:rsidR="00B65789" w:rsidRPr="00B65789" w14:paraId="4D824B57" w14:textId="77777777" w:rsidTr="00B65789">
        <w:trPr>
          <w:gridAfter w:val="1"/>
          <w:wAfter w:w="61" w:type="dxa"/>
          <w:trHeight w:val="900"/>
        </w:trPr>
        <w:tc>
          <w:tcPr>
            <w:tcW w:w="634" w:type="dxa"/>
            <w:shd w:val="clear" w:color="auto" w:fill="auto"/>
            <w:vAlign w:val="center"/>
            <w:hideMark/>
          </w:tcPr>
          <w:p w14:paraId="14875516" w14:textId="0AEE7C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318</w:t>
            </w:r>
          </w:p>
        </w:tc>
        <w:tc>
          <w:tcPr>
            <w:tcW w:w="2902" w:type="dxa"/>
            <w:shd w:val="clear" w:color="auto" w:fill="auto"/>
            <w:vAlign w:val="center"/>
            <w:hideMark/>
          </w:tcPr>
          <w:p w14:paraId="26D7D6BB" w14:textId="0D357F1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PROTETOR CUTANEO, EM FORMA DE SPRAY COM ATE 50ML, NÃO ALCOOLICO, SOLUÇÃO FORMADORA DE PELICULA UNIFORME NÃO IRRITATIVA DE SECAGEM RAPIDA, EMBALAGEM 1.0 UNIDADE.</w:t>
            </w:r>
          </w:p>
        </w:tc>
        <w:tc>
          <w:tcPr>
            <w:tcW w:w="791" w:type="dxa"/>
            <w:shd w:val="clear" w:color="auto" w:fill="auto"/>
            <w:vAlign w:val="center"/>
            <w:hideMark/>
          </w:tcPr>
          <w:p w14:paraId="41557E14" w14:textId="6F32DF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9980510</w:t>
            </w:r>
          </w:p>
        </w:tc>
        <w:tc>
          <w:tcPr>
            <w:tcW w:w="1218" w:type="dxa"/>
            <w:shd w:val="clear" w:color="auto" w:fill="auto"/>
            <w:vAlign w:val="center"/>
            <w:hideMark/>
          </w:tcPr>
          <w:p w14:paraId="07D29D4F" w14:textId="7B0AD3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5E9A396" w14:textId="583290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5F357AB2" w14:textId="739DE1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21B0EA43" w14:textId="73662B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1B17DFE3" w14:textId="2FED895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DF4CF3E" w14:textId="14A036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3BF7E2D" w14:textId="408118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5458598A" w14:textId="6ED857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R$ 75,00</w:t>
            </w:r>
          </w:p>
        </w:tc>
        <w:tc>
          <w:tcPr>
            <w:tcW w:w="1141" w:type="dxa"/>
            <w:shd w:val="clear" w:color="auto" w:fill="auto"/>
            <w:vAlign w:val="center"/>
            <w:hideMark/>
          </w:tcPr>
          <w:p w14:paraId="5C6FF120" w14:textId="2F8CE7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R$ 2.250,00</w:t>
            </w:r>
          </w:p>
        </w:tc>
      </w:tr>
      <w:tr w:rsidR="00B65789" w:rsidRPr="00B65789" w14:paraId="73F41F1E" w14:textId="77777777" w:rsidTr="00B65789">
        <w:trPr>
          <w:gridAfter w:val="1"/>
          <w:wAfter w:w="61" w:type="dxa"/>
          <w:trHeight w:val="1125"/>
        </w:trPr>
        <w:tc>
          <w:tcPr>
            <w:tcW w:w="634" w:type="dxa"/>
            <w:shd w:val="clear" w:color="auto" w:fill="auto"/>
            <w:vAlign w:val="center"/>
            <w:hideMark/>
          </w:tcPr>
          <w:p w14:paraId="1A9125F8" w14:textId="0F62D2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319</w:t>
            </w:r>
          </w:p>
        </w:tc>
        <w:tc>
          <w:tcPr>
            <w:tcW w:w="2902" w:type="dxa"/>
            <w:shd w:val="clear" w:color="auto" w:fill="auto"/>
            <w:vAlign w:val="center"/>
            <w:hideMark/>
          </w:tcPr>
          <w:p w14:paraId="4D6A5B02" w14:textId="213E5B3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PROTETOR, APRESENTACAO POR PARES, COM ELASTICO EM TODA A SUA VOLTA, GRAMATURA 40GR/M2, EM NAO TECIDO, PROPES DESCARTAVEL, COM DADOS DE IDENTIFICACAO, PROCEDENCIA, PRAZO DE VALIDADE, REGISTRO DE ISENCAO, EMBALAGEM 1.0 PAR.</w:t>
            </w:r>
          </w:p>
        </w:tc>
        <w:tc>
          <w:tcPr>
            <w:tcW w:w="791" w:type="dxa"/>
            <w:shd w:val="clear" w:color="auto" w:fill="auto"/>
            <w:vAlign w:val="center"/>
            <w:hideMark/>
          </w:tcPr>
          <w:p w14:paraId="0432333F" w14:textId="70238A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630739</w:t>
            </w:r>
          </w:p>
        </w:tc>
        <w:tc>
          <w:tcPr>
            <w:tcW w:w="1218" w:type="dxa"/>
            <w:shd w:val="clear" w:color="auto" w:fill="auto"/>
            <w:vAlign w:val="center"/>
            <w:hideMark/>
          </w:tcPr>
          <w:p w14:paraId="14E4B15C" w14:textId="4C8D00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PAR</w:t>
            </w:r>
          </w:p>
        </w:tc>
        <w:tc>
          <w:tcPr>
            <w:tcW w:w="585" w:type="dxa"/>
            <w:shd w:val="clear" w:color="auto" w:fill="auto"/>
            <w:vAlign w:val="center"/>
            <w:hideMark/>
          </w:tcPr>
          <w:p w14:paraId="2474D61D" w14:textId="324C6C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3146D926" w14:textId="6F9394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490" w:type="dxa"/>
            <w:shd w:val="clear" w:color="000000" w:fill="FFFFFF"/>
            <w:vAlign w:val="center"/>
            <w:hideMark/>
          </w:tcPr>
          <w:p w14:paraId="06054CA4" w14:textId="6FF55C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800</w:t>
            </w:r>
          </w:p>
        </w:tc>
        <w:tc>
          <w:tcPr>
            <w:tcW w:w="553" w:type="dxa"/>
            <w:shd w:val="clear" w:color="000000" w:fill="FFFFFF"/>
            <w:vAlign w:val="center"/>
            <w:hideMark/>
          </w:tcPr>
          <w:p w14:paraId="1459EE25" w14:textId="03A9A64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911CE9E" w14:textId="55CC548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B3060B0" w14:textId="57265B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2300</w:t>
            </w:r>
          </w:p>
        </w:tc>
        <w:tc>
          <w:tcPr>
            <w:tcW w:w="938" w:type="dxa"/>
            <w:gridSpan w:val="2"/>
            <w:shd w:val="clear" w:color="auto" w:fill="auto"/>
            <w:vAlign w:val="center"/>
            <w:hideMark/>
          </w:tcPr>
          <w:p w14:paraId="29F9F8E2" w14:textId="563ECA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R$ 0,07</w:t>
            </w:r>
          </w:p>
        </w:tc>
        <w:tc>
          <w:tcPr>
            <w:tcW w:w="1141" w:type="dxa"/>
            <w:shd w:val="clear" w:color="auto" w:fill="auto"/>
            <w:vAlign w:val="center"/>
            <w:hideMark/>
          </w:tcPr>
          <w:p w14:paraId="75CDD1BC" w14:textId="25C159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R$ 161,00</w:t>
            </w:r>
          </w:p>
        </w:tc>
      </w:tr>
      <w:tr w:rsidR="00B65789" w:rsidRPr="00B65789" w14:paraId="715FDD97" w14:textId="77777777" w:rsidTr="00B65789">
        <w:trPr>
          <w:gridAfter w:val="1"/>
          <w:wAfter w:w="61" w:type="dxa"/>
          <w:trHeight w:val="1125"/>
        </w:trPr>
        <w:tc>
          <w:tcPr>
            <w:tcW w:w="634" w:type="dxa"/>
            <w:shd w:val="clear" w:color="auto" w:fill="auto"/>
            <w:vAlign w:val="center"/>
            <w:hideMark/>
          </w:tcPr>
          <w:p w14:paraId="775AAB9F" w14:textId="46C43A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320</w:t>
            </w:r>
          </w:p>
        </w:tc>
        <w:tc>
          <w:tcPr>
            <w:tcW w:w="2902" w:type="dxa"/>
            <w:shd w:val="clear" w:color="auto" w:fill="auto"/>
            <w:vAlign w:val="center"/>
            <w:hideMark/>
          </w:tcPr>
          <w:p w14:paraId="6C76D7FD" w14:textId="712E4F7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PROTETOR, SOLAR FPS 60, TECNOLOGIA SOLHYDRA, FILTROS UV DE AMPLO ESPECTRO, UVA 20 RESISTENTE A </w:t>
            </w:r>
            <w:proofErr w:type="gramStart"/>
            <w:r w:rsidRPr="00B65789">
              <w:rPr>
                <w:rFonts w:eastAsia="Times New Roman" w:cs="Times New Roman"/>
                <w:color w:val="000000"/>
                <w:kern w:val="0"/>
                <w:sz w:val="14"/>
                <w:szCs w:val="14"/>
                <w:lang w:eastAsia="pt-BR" w:bidi="ar-SA"/>
              </w:rPr>
              <w:t>AGUA</w:t>
            </w:r>
            <w:proofErr w:type="gramEnd"/>
            <w:r w:rsidRPr="00B65789">
              <w:rPr>
                <w:rFonts w:eastAsia="Times New Roman" w:cs="Times New Roman"/>
                <w:color w:val="000000"/>
                <w:kern w:val="0"/>
                <w:sz w:val="14"/>
                <w:szCs w:val="14"/>
                <w:lang w:eastAsia="pt-BR" w:bidi="ar-SA"/>
              </w:rPr>
              <w:t>, SEM FRAGRANCIA, ALCOOL, OLEO MINERAL, PABA, PARABENOS E CORANTES, CREME DERMATOLOGICO, FRASCO 120.0 GRAMAS.</w:t>
            </w:r>
          </w:p>
        </w:tc>
        <w:tc>
          <w:tcPr>
            <w:tcW w:w="791" w:type="dxa"/>
            <w:shd w:val="clear" w:color="auto" w:fill="auto"/>
            <w:vAlign w:val="center"/>
            <w:hideMark/>
          </w:tcPr>
          <w:p w14:paraId="2648EE09" w14:textId="7A0D78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1321130</w:t>
            </w:r>
          </w:p>
        </w:tc>
        <w:tc>
          <w:tcPr>
            <w:tcW w:w="1218" w:type="dxa"/>
            <w:shd w:val="clear" w:color="auto" w:fill="auto"/>
            <w:vAlign w:val="center"/>
            <w:hideMark/>
          </w:tcPr>
          <w:p w14:paraId="56E0A31D" w14:textId="57719B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FRASCO 120.0 GRAMAS</w:t>
            </w:r>
          </w:p>
        </w:tc>
        <w:tc>
          <w:tcPr>
            <w:tcW w:w="585" w:type="dxa"/>
            <w:shd w:val="clear" w:color="auto" w:fill="auto"/>
            <w:vAlign w:val="center"/>
            <w:hideMark/>
          </w:tcPr>
          <w:p w14:paraId="02DE7332" w14:textId="274763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2AF5E89B" w14:textId="1BA6A59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6E958EE" w14:textId="1789B2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553" w:type="dxa"/>
            <w:shd w:val="clear" w:color="000000" w:fill="FFFFFF"/>
            <w:vAlign w:val="center"/>
            <w:hideMark/>
          </w:tcPr>
          <w:p w14:paraId="31056C0B" w14:textId="14D769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541" w:type="dxa"/>
            <w:shd w:val="clear" w:color="auto" w:fill="auto"/>
            <w:vAlign w:val="center"/>
            <w:hideMark/>
          </w:tcPr>
          <w:p w14:paraId="380EA3B6" w14:textId="594025B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687" w:type="dxa"/>
            <w:shd w:val="clear" w:color="auto" w:fill="auto"/>
            <w:vAlign w:val="center"/>
            <w:hideMark/>
          </w:tcPr>
          <w:p w14:paraId="24AB3C0F" w14:textId="161033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105</w:t>
            </w:r>
          </w:p>
        </w:tc>
        <w:tc>
          <w:tcPr>
            <w:tcW w:w="938" w:type="dxa"/>
            <w:gridSpan w:val="2"/>
            <w:shd w:val="clear" w:color="auto" w:fill="auto"/>
            <w:vAlign w:val="center"/>
            <w:hideMark/>
          </w:tcPr>
          <w:p w14:paraId="582BD51A" w14:textId="6B76C8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R$ 54,77</w:t>
            </w:r>
          </w:p>
        </w:tc>
        <w:tc>
          <w:tcPr>
            <w:tcW w:w="1141" w:type="dxa"/>
            <w:shd w:val="clear" w:color="auto" w:fill="auto"/>
            <w:vAlign w:val="center"/>
            <w:hideMark/>
          </w:tcPr>
          <w:p w14:paraId="249B357E" w14:textId="1420EF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R$ 5.750,85</w:t>
            </w:r>
          </w:p>
        </w:tc>
      </w:tr>
      <w:tr w:rsidR="00B65789" w:rsidRPr="00B65789" w14:paraId="33B99810" w14:textId="77777777" w:rsidTr="00B65789">
        <w:trPr>
          <w:gridAfter w:val="1"/>
          <w:wAfter w:w="61" w:type="dxa"/>
          <w:trHeight w:val="675"/>
        </w:trPr>
        <w:tc>
          <w:tcPr>
            <w:tcW w:w="634" w:type="dxa"/>
            <w:shd w:val="clear" w:color="auto" w:fill="auto"/>
            <w:vAlign w:val="center"/>
            <w:hideMark/>
          </w:tcPr>
          <w:p w14:paraId="05C4DA40" w14:textId="108CC4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321</w:t>
            </w:r>
          </w:p>
        </w:tc>
        <w:tc>
          <w:tcPr>
            <w:tcW w:w="2902" w:type="dxa"/>
            <w:shd w:val="clear" w:color="auto" w:fill="auto"/>
            <w:vAlign w:val="center"/>
            <w:hideMark/>
          </w:tcPr>
          <w:p w14:paraId="6BF58E68" w14:textId="067184C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PROTETOR, TIREOIDE, MATERIAL EMBORRACHADO, PASSIVEL DE LIMPEZA, PROTECAO PLUMBIFERA DE 0,50MM DE CHUMBO, EMBALAGEM 1.0 UNIDADE.</w:t>
            </w:r>
          </w:p>
        </w:tc>
        <w:tc>
          <w:tcPr>
            <w:tcW w:w="791" w:type="dxa"/>
            <w:shd w:val="clear" w:color="auto" w:fill="auto"/>
            <w:vAlign w:val="center"/>
            <w:hideMark/>
          </w:tcPr>
          <w:p w14:paraId="46651EB9" w14:textId="0B5253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1034005</w:t>
            </w:r>
          </w:p>
        </w:tc>
        <w:tc>
          <w:tcPr>
            <w:tcW w:w="1218" w:type="dxa"/>
            <w:shd w:val="clear" w:color="auto" w:fill="auto"/>
            <w:vAlign w:val="center"/>
            <w:hideMark/>
          </w:tcPr>
          <w:p w14:paraId="30586B43" w14:textId="1B6BC5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B17AAD4" w14:textId="7FF449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504" w:type="dxa"/>
            <w:shd w:val="clear" w:color="auto" w:fill="auto"/>
            <w:vAlign w:val="center"/>
            <w:hideMark/>
          </w:tcPr>
          <w:p w14:paraId="66015769" w14:textId="0D8CEA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C835386" w14:textId="6A4086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53" w:type="dxa"/>
            <w:shd w:val="clear" w:color="000000" w:fill="FFFFFF"/>
            <w:vAlign w:val="center"/>
            <w:hideMark/>
          </w:tcPr>
          <w:p w14:paraId="3528299A" w14:textId="498895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0D0BE54" w14:textId="6BA297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687" w:type="dxa"/>
            <w:shd w:val="clear" w:color="auto" w:fill="auto"/>
            <w:vAlign w:val="center"/>
            <w:hideMark/>
          </w:tcPr>
          <w:p w14:paraId="43227DFF" w14:textId="7AF5E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w:t>
            </w:r>
          </w:p>
        </w:tc>
        <w:tc>
          <w:tcPr>
            <w:tcW w:w="938" w:type="dxa"/>
            <w:gridSpan w:val="2"/>
            <w:shd w:val="clear" w:color="auto" w:fill="auto"/>
            <w:vAlign w:val="center"/>
            <w:hideMark/>
          </w:tcPr>
          <w:p w14:paraId="1D48858B" w14:textId="71B085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R$ 474,89</w:t>
            </w:r>
          </w:p>
        </w:tc>
        <w:tc>
          <w:tcPr>
            <w:tcW w:w="1141" w:type="dxa"/>
            <w:shd w:val="clear" w:color="auto" w:fill="auto"/>
            <w:vAlign w:val="center"/>
            <w:hideMark/>
          </w:tcPr>
          <w:p w14:paraId="0237DA2D" w14:textId="2B04C75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R$ 4.274,01</w:t>
            </w:r>
          </w:p>
        </w:tc>
      </w:tr>
      <w:tr w:rsidR="00B65789" w:rsidRPr="00B65789" w14:paraId="4DC2331A" w14:textId="77777777" w:rsidTr="00B65789">
        <w:trPr>
          <w:gridAfter w:val="1"/>
          <w:wAfter w:w="61" w:type="dxa"/>
          <w:trHeight w:val="675"/>
        </w:trPr>
        <w:tc>
          <w:tcPr>
            <w:tcW w:w="634" w:type="dxa"/>
            <w:shd w:val="clear" w:color="auto" w:fill="auto"/>
            <w:vAlign w:val="center"/>
            <w:hideMark/>
          </w:tcPr>
          <w:p w14:paraId="720B5BA1" w14:textId="005B86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322</w:t>
            </w:r>
          </w:p>
        </w:tc>
        <w:tc>
          <w:tcPr>
            <w:tcW w:w="2902" w:type="dxa"/>
            <w:shd w:val="clear" w:color="auto" w:fill="auto"/>
            <w:vAlign w:val="center"/>
            <w:hideMark/>
          </w:tcPr>
          <w:p w14:paraId="38C71AB6" w14:textId="34FB072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PUNCH, ACO INOX, DERMATOLOGICO N° 5, EMBALAGEM 1.0 UNIDADE.</w:t>
            </w:r>
          </w:p>
        </w:tc>
        <w:tc>
          <w:tcPr>
            <w:tcW w:w="791" w:type="dxa"/>
            <w:shd w:val="clear" w:color="auto" w:fill="auto"/>
            <w:vAlign w:val="center"/>
            <w:hideMark/>
          </w:tcPr>
          <w:p w14:paraId="49588F42" w14:textId="06E4EA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1346118</w:t>
            </w:r>
          </w:p>
        </w:tc>
        <w:tc>
          <w:tcPr>
            <w:tcW w:w="1218" w:type="dxa"/>
            <w:shd w:val="clear" w:color="auto" w:fill="auto"/>
            <w:vAlign w:val="center"/>
            <w:hideMark/>
          </w:tcPr>
          <w:p w14:paraId="657CBA54" w14:textId="5F3627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D05232B" w14:textId="4C8EBB2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49233616" w14:textId="66C345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6DEC16E" w14:textId="4B2BD61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53" w:type="dxa"/>
            <w:shd w:val="clear" w:color="000000" w:fill="FFFFFF"/>
            <w:vAlign w:val="center"/>
            <w:hideMark/>
          </w:tcPr>
          <w:p w14:paraId="0AAF9831" w14:textId="42699F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D6E539D" w14:textId="3A751D2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C8A7045" w14:textId="1AF00C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4601F6C9" w14:textId="7B6D5E9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R$ 66,37</w:t>
            </w:r>
          </w:p>
        </w:tc>
        <w:tc>
          <w:tcPr>
            <w:tcW w:w="1141" w:type="dxa"/>
            <w:shd w:val="clear" w:color="auto" w:fill="auto"/>
            <w:vAlign w:val="center"/>
            <w:hideMark/>
          </w:tcPr>
          <w:p w14:paraId="54655030" w14:textId="2CAF8E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R$ 199,11</w:t>
            </w:r>
          </w:p>
        </w:tc>
      </w:tr>
      <w:tr w:rsidR="00B65789" w:rsidRPr="00B65789" w14:paraId="4D7A3FE8" w14:textId="77777777" w:rsidTr="00B65789">
        <w:trPr>
          <w:gridAfter w:val="1"/>
          <w:wAfter w:w="61" w:type="dxa"/>
          <w:trHeight w:val="675"/>
        </w:trPr>
        <w:tc>
          <w:tcPr>
            <w:tcW w:w="634" w:type="dxa"/>
            <w:shd w:val="clear" w:color="auto" w:fill="auto"/>
            <w:vAlign w:val="center"/>
            <w:hideMark/>
          </w:tcPr>
          <w:p w14:paraId="2E2F5B57" w14:textId="34CD50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323</w:t>
            </w:r>
          </w:p>
        </w:tc>
        <w:tc>
          <w:tcPr>
            <w:tcW w:w="2902" w:type="dxa"/>
            <w:shd w:val="clear" w:color="auto" w:fill="auto"/>
            <w:vAlign w:val="center"/>
            <w:hideMark/>
          </w:tcPr>
          <w:p w14:paraId="69CFEBD9" w14:textId="116F7FA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PUNCH, ACO INOX, DERMATOLOGICO N° 6, EMBALAGEM 1.0 UNIDADE.</w:t>
            </w:r>
          </w:p>
        </w:tc>
        <w:tc>
          <w:tcPr>
            <w:tcW w:w="791" w:type="dxa"/>
            <w:shd w:val="clear" w:color="auto" w:fill="auto"/>
            <w:vAlign w:val="center"/>
            <w:hideMark/>
          </w:tcPr>
          <w:p w14:paraId="6897DC77" w14:textId="637750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1346128</w:t>
            </w:r>
          </w:p>
        </w:tc>
        <w:tc>
          <w:tcPr>
            <w:tcW w:w="1218" w:type="dxa"/>
            <w:shd w:val="clear" w:color="auto" w:fill="auto"/>
            <w:vAlign w:val="center"/>
            <w:hideMark/>
          </w:tcPr>
          <w:p w14:paraId="24F1AC01" w14:textId="11CC82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66075FB" w14:textId="40C51FC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1D9B134D" w14:textId="2D4D6C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14020C6" w14:textId="427552D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553" w:type="dxa"/>
            <w:shd w:val="clear" w:color="000000" w:fill="FFFFFF"/>
            <w:vAlign w:val="center"/>
            <w:hideMark/>
          </w:tcPr>
          <w:p w14:paraId="743647C9" w14:textId="1E3A6F9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16CCD86" w14:textId="7369E1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6156FEA" w14:textId="2624B6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1F731C82" w14:textId="61E788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R$ 69,00</w:t>
            </w:r>
          </w:p>
        </w:tc>
        <w:tc>
          <w:tcPr>
            <w:tcW w:w="1141" w:type="dxa"/>
            <w:shd w:val="clear" w:color="auto" w:fill="auto"/>
            <w:vAlign w:val="center"/>
            <w:hideMark/>
          </w:tcPr>
          <w:p w14:paraId="1E19590E" w14:textId="6A47FD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R$ 207,00</w:t>
            </w:r>
          </w:p>
        </w:tc>
      </w:tr>
      <w:tr w:rsidR="00B65789" w:rsidRPr="00B65789" w14:paraId="43C17672" w14:textId="77777777" w:rsidTr="00B65789">
        <w:trPr>
          <w:gridAfter w:val="1"/>
          <w:wAfter w:w="61" w:type="dxa"/>
          <w:trHeight w:val="675"/>
        </w:trPr>
        <w:tc>
          <w:tcPr>
            <w:tcW w:w="634" w:type="dxa"/>
            <w:shd w:val="clear" w:color="auto" w:fill="auto"/>
            <w:vAlign w:val="center"/>
            <w:hideMark/>
          </w:tcPr>
          <w:p w14:paraId="65F28E9B" w14:textId="673CF7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324</w:t>
            </w:r>
          </w:p>
        </w:tc>
        <w:tc>
          <w:tcPr>
            <w:tcW w:w="2902" w:type="dxa"/>
            <w:shd w:val="clear" w:color="auto" w:fill="auto"/>
            <w:vAlign w:val="center"/>
            <w:hideMark/>
          </w:tcPr>
          <w:p w14:paraId="2555BCA8" w14:textId="5F2B51E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PUNCH, N° 4, PARA BIOPSIA DE PELE, EMBALAGEM 1.0 UNIDADE.</w:t>
            </w:r>
          </w:p>
        </w:tc>
        <w:tc>
          <w:tcPr>
            <w:tcW w:w="791" w:type="dxa"/>
            <w:shd w:val="clear" w:color="auto" w:fill="auto"/>
            <w:vAlign w:val="center"/>
            <w:hideMark/>
          </w:tcPr>
          <w:p w14:paraId="65334588" w14:textId="30568D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1334699</w:t>
            </w:r>
          </w:p>
        </w:tc>
        <w:tc>
          <w:tcPr>
            <w:tcW w:w="1218" w:type="dxa"/>
            <w:shd w:val="clear" w:color="auto" w:fill="auto"/>
            <w:vAlign w:val="center"/>
            <w:hideMark/>
          </w:tcPr>
          <w:p w14:paraId="7AFF5DB3" w14:textId="68EC67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1BAA06D" w14:textId="3BD77B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FA94DF0" w14:textId="559536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D1FCFF1" w14:textId="15947C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53" w:type="dxa"/>
            <w:shd w:val="clear" w:color="000000" w:fill="FFFFFF"/>
            <w:vAlign w:val="center"/>
            <w:hideMark/>
          </w:tcPr>
          <w:p w14:paraId="487955FF" w14:textId="4FAC8E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1E504CE" w14:textId="71D1A0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9F6459F" w14:textId="57862B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938" w:type="dxa"/>
            <w:gridSpan w:val="2"/>
            <w:shd w:val="clear" w:color="auto" w:fill="auto"/>
            <w:vAlign w:val="center"/>
            <w:hideMark/>
          </w:tcPr>
          <w:p w14:paraId="77D9EF73" w14:textId="131FA4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R$ 55,50</w:t>
            </w:r>
          </w:p>
        </w:tc>
        <w:tc>
          <w:tcPr>
            <w:tcW w:w="1141" w:type="dxa"/>
            <w:shd w:val="clear" w:color="auto" w:fill="auto"/>
            <w:vAlign w:val="center"/>
            <w:hideMark/>
          </w:tcPr>
          <w:p w14:paraId="7EC4175E" w14:textId="1D5677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R$ 166,50</w:t>
            </w:r>
          </w:p>
        </w:tc>
      </w:tr>
      <w:tr w:rsidR="00B65789" w:rsidRPr="00B65789" w14:paraId="33B5568C" w14:textId="77777777" w:rsidTr="00B65789">
        <w:trPr>
          <w:gridAfter w:val="1"/>
          <w:wAfter w:w="61" w:type="dxa"/>
          <w:trHeight w:val="450"/>
        </w:trPr>
        <w:tc>
          <w:tcPr>
            <w:tcW w:w="634" w:type="dxa"/>
            <w:shd w:val="clear" w:color="auto" w:fill="auto"/>
            <w:vAlign w:val="center"/>
            <w:hideMark/>
          </w:tcPr>
          <w:p w14:paraId="6FE9D2A5" w14:textId="078706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325</w:t>
            </w:r>
          </w:p>
        </w:tc>
        <w:tc>
          <w:tcPr>
            <w:tcW w:w="2902" w:type="dxa"/>
            <w:shd w:val="clear" w:color="auto" w:fill="auto"/>
            <w:vAlign w:val="center"/>
            <w:hideMark/>
          </w:tcPr>
          <w:p w14:paraId="7842FEF8" w14:textId="063D90E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REAGENTE, AZUL DE METILENO, FRASCO 100 ML, UNIDADE 1.0 FRASCO.</w:t>
            </w:r>
          </w:p>
        </w:tc>
        <w:tc>
          <w:tcPr>
            <w:tcW w:w="791" w:type="dxa"/>
            <w:shd w:val="clear" w:color="auto" w:fill="auto"/>
            <w:vAlign w:val="center"/>
            <w:hideMark/>
          </w:tcPr>
          <w:p w14:paraId="3D3C7A30" w14:textId="38B3A3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762600</w:t>
            </w:r>
          </w:p>
        </w:tc>
        <w:tc>
          <w:tcPr>
            <w:tcW w:w="1218" w:type="dxa"/>
            <w:shd w:val="clear" w:color="auto" w:fill="auto"/>
            <w:vAlign w:val="center"/>
            <w:hideMark/>
          </w:tcPr>
          <w:p w14:paraId="54285449" w14:textId="0F20A7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FRASCO</w:t>
            </w:r>
          </w:p>
        </w:tc>
        <w:tc>
          <w:tcPr>
            <w:tcW w:w="585" w:type="dxa"/>
            <w:shd w:val="clear" w:color="auto" w:fill="auto"/>
            <w:vAlign w:val="center"/>
            <w:hideMark/>
          </w:tcPr>
          <w:p w14:paraId="2A364DFC" w14:textId="4D1F4F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04" w:type="dxa"/>
            <w:shd w:val="clear" w:color="auto" w:fill="auto"/>
            <w:vAlign w:val="center"/>
            <w:hideMark/>
          </w:tcPr>
          <w:p w14:paraId="005A91BF" w14:textId="62EF99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D95EDA8" w14:textId="4E22A1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BCB1262" w14:textId="3BD5E0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88D2559" w14:textId="36B874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9DEA8F8" w14:textId="04D042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938" w:type="dxa"/>
            <w:gridSpan w:val="2"/>
            <w:shd w:val="clear" w:color="auto" w:fill="auto"/>
            <w:vAlign w:val="center"/>
            <w:hideMark/>
          </w:tcPr>
          <w:p w14:paraId="3E04D935" w14:textId="5AA16C1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R$ 28,00</w:t>
            </w:r>
          </w:p>
        </w:tc>
        <w:tc>
          <w:tcPr>
            <w:tcW w:w="1141" w:type="dxa"/>
            <w:shd w:val="clear" w:color="auto" w:fill="auto"/>
            <w:vAlign w:val="center"/>
            <w:hideMark/>
          </w:tcPr>
          <w:p w14:paraId="5B0D990C" w14:textId="3CF111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R$ 140,00</w:t>
            </w:r>
          </w:p>
        </w:tc>
      </w:tr>
      <w:tr w:rsidR="00B65789" w:rsidRPr="00B65789" w14:paraId="3C23D9F2" w14:textId="77777777" w:rsidTr="00B65789">
        <w:trPr>
          <w:gridAfter w:val="1"/>
          <w:wAfter w:w="61" w:type="dxa"/>
          <w:trHeight w:val="900"/>
        </w:trPr>
        <w:tc>
          <w:tcPr>
            <w:tcW w:w="634" w:type="dxa"/>
            <w:shd w:val="clear" w:color="auto" w:fill="auto"/>
            <w:vAlign w:val="center"/>
            <w:hideMark/>
          </w:tcPr>
          <w:p w14:paraId="4EC615FF" w14:textId="3704A7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326</w:t>
            </w:r>
          </w:p>
        </w:tc>
        <w:tc>
          <w:tcPr>
            <w:tcW w:w="2902" w:type="dxa"/>
            <w:shd w:val="clear" w:color="auto" w:fill="auto"/>
            <w:vAlign w:val="center"/>
            <w:hideMark/>
          </w:tcPr>
          <w:p w14:paraId="2046A903" w14:textId="2D797CD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REMOVEDOR DE OXIDAÇÃO EM ESPUMA PARA AUTOCLAVE. REMOVE FERRUGEM, MANCHAS E PLACAS DE DEPÓSITOS ALCALINOS E MINERAIS. APRESENTAÇÃO: FRASCO SPRAY PRONTO USO 750ML.</w:t>
            </w:r>
          </w:p>
        </w:tc>
        <w:tc>
          <w:tcPr>
            <w:tcW w:w="791" w:type="dxa"/>
            <w:shd w:val="clear" w:color="auto" w:fill="auto"/>
            <w:vAlign w:val="center"/>
            <w:hideMark/>
          </w:tcPr>
          <w:p w14:paraId="51CE959B" w14:textId="719D2AD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D4E3A04" w14:textId="3E3BF42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D149C12" w14:textId="3BB2069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5AB438AD" w14:textId="11367B3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EEF3264" w14:textId="3693135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53" w:type="dxa"/>
            <w:shd w:val="clear" w:color="000000" w:fill="FFFFFF"/>
            <w:vAlign w:val="center"/>
            <w:hideMark/>
          </w:tcPr>
          <w:p w14:paraId="496D1599" w14:textId="620C7EE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8E25E4D" w14:textId="250AEB7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687" w:type="dxa"/>
            <w:shd w:val="clear" w:color="auto" w:fill="auto"/>
            <w:vAlign w:val="center"/>
            <w:hideMark/>
          </w:tcPr>
          <w:p w14:paraId="1F48BA5E" w14:textId="0D775F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19</w:t>
            </w:r>
          </w:p>
        </w:tc>
        <w:tc>
          <w:tcPr>
            <w:tcW w:w="938" w:type="dxa"/>
            <w:gridSpan w:val="2"/>
            <w:shd w:val="clear" w:color="auto" w:fill="auto"/>
            <w:vAlign w:val="center"/>
            <w:hideMark/>
          </w:tcPr>
          <w:p w14:paraId="44226E82" w14:textId="174DF6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R$ 81,82</w:t>
            </w:r>
          </w:p>
        </w:tc>
        <w:tc>
          <w:tcPr>
            <w:tcW w:w="1141" w:type="dxa"/>
            <w:shd w:val="clear" w:color="auto" w:fill="auto"/>
            <w:vAlign w:val="center"/>
            <w:hideMark/>
          </w:tcPr>
          <w:p w14:paraId="77F63A34" w14:textId="066398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R$ 1.554,58</w:t>
            </w:r>
          </w:p>
        </w:tc>
      </w:tr>
      <w:tr w:rsidR="00B65789" w:rsidRPr="00B65789" w14:paraId="2B75B73C" w14:textId="77777777" w:rsidTr="00B65789">
        <w:trPr>
          <w:gridAfter w:val="1"/>
          <w:wAfter w:w="61" w:type="dxa"/>
          <w:trHeight w:val="1350"/>
        </w:trPr>
        <w:tc>
          <w:tcPr>
            <w:tcW w:w="634" w:type="dxa"/>
            <w:shd w:val="clear" w:color="auto" w:fill="auto"/>
            <w:vAlign w:val="center"/>
            <w:hideMark/>
          </w:tcPr>
          <w:p w14:paraId="466CF8E6" w14:textId="100C47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327</w:t>
            </w:r>
          </w:p>
        </w:tc>
        <w:tc>
          <w:tcPr>
            <w:tcW w:w="2902" w:type="dxa"/>
            <w:shd w:val="clear" w:color="auto" w:fill="auto"/>
            <w:vAlign w:val="center"/>
            <w:hideMark/>
          </w:tcPr>
          <w:p w14:paraId="5D955D2E" w14:textId="77CAC01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REMOVEDOR, ADESIVO DA PELE, SPRAY AEROSOL, FRASCO MINIMO 50ML, USO NA REMOCAO DE ADESIVOS ADERIDOS A PELE, COMPOSTO DE SILICONE BIOCOMPATIVEL, HIPOALERGENICO, ATRAUMATICO, INDOLOR, SECAGEM RAPIDA, SEM ALCOOL, SEM VEICULO OLEOSO, UNIDADE 1.0 MILILITRO.</w:t>
            </w:r>
          </w:p>
        </w:tc>
        <w:tc>
          <w:tcPr>
            <w:tcW w:w="791" w:type="dxa"/>
            <w:shd w:val="clear" w:color="auto" w:fill="auto"/>
            <w:vAlign w:val="center"/>
            <w:hideMark/>
          </w:tcPr>
          <w:p w14:paraId="46248E71" w14:textId="562ACF1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1718815</w:t>
            </w:r>
          </w:p>
        </w:tc>
        <w:tc>
          <w:tcPr>
            <w:tcW w:w="1218" w:type="dxa"/>
            <w:shd w:val="clear" w:color="auto" w:fill="auto"/>
            <w:vAlign w:val="center"/>
            <w:hideMark/>
          </w:tcPr>
          <w:p w14:paraId="03797200" w14:textId="2829B8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MILILITRO</w:t>
            </w:r>
          </w:p>
        </w:tc>
        <w:tc>
          <w:tcPr>
            <w:tcW w:w="585" w:type="dxa"/>
            <w:shd w:val="clear" w:color="auto" w:fill="auto"/>
            <w:vAlign w:val="center"/>
            <w:hideMark/>
          </w:tcPr>
          <w:p w14:paraId="65172185" w14:textId="17B9A09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w:t>
            </w:r>
          </w:p>
        </w:tc>
        <w:tc>
          <w:tcPr>
            <w:tcW w:w="504" w:type="dxa"/>
            <w:shd w:val="clear" w:color="auto" w:fill="auto"/>
            <w:vAlign w:val="center"/>
            <w:hideMark/>
          </w:tcPr>
          <w:p w14:paraId="436DDC02" w14:textId="35339D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490" w:type="dxa"/>
            <w:shd w:val="clear" w:color="000000" w:fill="FFFFFF"/>
            <w:vAlign w:val="center"/>
            <w:hideMark/>
          </w:tcPr>
          <w:p w14:paraId="689E19C2" w14:textId="2A461F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144F09EF" w14:textId="137B1F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73CE33A" w14:textId="3A46CF0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5E5F3E6" w14:textId="0EE1D6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w:t>
            </w:r>
          </w:p>
        </w:tc>
        <w:tc>
          <w:tcPr>
            <w:tcW w:w="938" w:type="dxa"/>
            <w:gridSpan w:val="2"/>
            <w:shd w:val="clear" w:color="auto" w:fill="auto"/>
            <w:vAlign w:val="center"/>
            <w:hideMark/>
          </w:tcPr>
          <w:p w14:paraId="51CA9180" w14:textId="13BFBAC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R$ 60,00</w:t>
            </w:r>
          </w:p>
        </w:tc>
        <w:tc>
          <w:tcPr>
            <w:tcW w:w="1141" w:type="dxa"/>
            <w:shd w:val="clear" w:color="auto" w:fill="auto"/>
            <w:vAlign w:val="center"/>
            <w:hideMark/>
          </w:tcPr>
          <w:p w14:paraId="633CB842" w14:textId="1FA8560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R$ 1.620,00</w:t>
            </w:r>
          </w:p>
        </w:tc>
      </w:tr>
      <w:tr w:rsidR="00B65789" w:rsidRPr="00B65789" w14:paraId="5F2AF0DF" w14:textId="77777777" w:rsidTr="00B65789">
        <w:trPr>
          <w:gridAfter w:val="1"/>
          <w:wAfter w:w="61" w:type="dxa"/>
          <w:trHeight w:val="675"/>
        </w:trPr>
        <w:tc>
          <w:tcPr>
            <w:tcW w:w="634" w:type="dxa"/>
            <w:shd w:val="clear" w:color="auto" w:fill="auto"/>
            <w:vAlign w:val="center"/>
            <w:hideMark/>
          </w:tcPr>
          <w:p w14:paraId="5E034AEB" w14:textId="663BE6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328</w:t>
            </w:r>
          </w:p>
        </w:tc>
        <w:tc>
          <w:tcPr>
            <w:tcW w:w="2902" w:type="dxa"/>
            <w:shd w:val="clear" w:color="auto" w:fill="auto"/>
            <w:vAlign w:val="center"/>
            <w:hideMark/>
          </w:tcPr>
          <w:p w14:paraId="3F5DF635" w14:textId="69122CC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RESPIRADOR MASCARA DE PROTEÇAO RESPIRATORIA PFF2 </w:t>
            </w:r>
            <w:proofErr w:type="gramStart"/>
            <w:r w:rsidRPr="00B65789">
              <w:rPr>
                <w:rFonts w:eastAsia="Times New Roman" w:cs="Times New Roman"/>
                <w:color w:val="000000"/>
                <w:kern w:val="0"/>
                <w:sz w:val="14"/>
                <w:szCs w:val="14"/>
                <w:lang w:eastAsia="pt-BR" w:bidi="ar-SA"/>
              </w:rPr>
              <w:t>EQUIVALENTE  EMBALAGEM</w:t>
            </w:r>
            <w:proofErr w:type="gramEnd"/>
            <w:r w:rsidRPr="00B65789">
              <w:rPr>
                <w:rFonts w:eastAsia="Times New Roman" w:cs="Times New Roman"/>
                <w:color w:val="000000"/>
                <w:kern w:val="0"/>
                <w:sz w:val="14"/>
                <w:szCs w:val="14"/>
                <w:lang w:eastAsia="pt-BR" w:bidi="ar-SA"/>
              </w:rPr>
              <w:t xml:space="preserve"> 1 UNIDADE. </w:t>
            </w:r>
            <w:r w:rsidRPr="00B65789">
              <w:rPr>
                <w:rFonts w:eastAsia="Times New Roman" w:cs="Times New Roman"/>
                <w:b/>
                <w:bCs/>
                <w:color w:val="000000"/>
                <w:kern w:val="0"/>
                <w:sz w:val="14"/>
                <w:szCs w:val="14"/>
                <w:lang w:eastAsia="pt-BR" w:bidi="ar-SA"/>
              </w:rPr>
              <w:t xml:space="preserve">OBS: FIXAÇÃO COM ELASTICO NAS ORELHAS. </w:t>
            </w:r>
          </w:p>
        </w:tc>
        <w:tc>
          <w:tcPr>
            <w:tcW w:w="791" w:type="dxa"/>
            <w:shd w:val="clear" w:color="auto" w:fill="auto"/>
            <w:vAlign w:val="center"/>
            <w:hideMark/>
          </w:tcPr>
          <w:p w14:paraId="12BB2B1E" w14:textId="31E8C7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1577669</w:t>
            </w:r>
          </w:p>
        </w:tc>
        <w:tc>
          <w:tcPr>
            <w:tcW w:w="1218" w:type="dxa"/>
            <w:shd w:val="clear" w:color="auto" w:fill="auto"/>
            <w:vAlign w:val="center"/>
            <w:hideMark/>
          </w:tcPr>
          <w:p w14:paraId="3171EBE6" w14:textId="47CCB1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 UNIDADE</w:t>
            </w:r>
          </w:p>
        </w:tc>
        <w:tc>
          <w:tcPr>
            <w:tcW w:w="585" w:type="dxa"/>
            <w:shd w:val="clear" w:color="auto" w:fill="auto"/>
            <w:vAlign w:val="center"/>
            <w:hideMark/>
          </w:tcPr>
          <w:p w14:paraId="7A73B3C3" w14:textId="2AB7AC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43C43E8B" w14:textId="1EFA12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490" w:type="dxa"/>
            <w:shd w:val="clear" w:color="000000" w:fill="FFFFFF"/>
            <w:vAlign w:val="center"/>
            <w:hideMark/>
          </w:tcPr>
          <w:p w14:paraId="5AA03A54" w14:textId="24CDC7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553" w:type="dxa"/>
            <w:shd w:val="clear" w:color="000000" w:fill="FFFFFF"/>
            <w:vAlign w:val="center"/>
            <w:hideMark/>
          </w:tcPr>
          <w:p w14:paraId="4FEA8E91" w14:textId="41085A3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41" w:type="dxa"/>
            <w:shd w:val="clear" w:color="auto" w:fill="auto"/>
            <w:vAlign w:val="center"/>
            <w:hideMark/>
          </w:tcPr>
          <w:p w14:paraId="746C39A6" w14:textId="5F26F6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76EC8180" w14:textId="76B771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2700</w:t>
            </w:r>
          </w:p>
        </w:tc>
        <w:tc>
          <w:tcPr>
            <w:tcW w:w="938" w:type="dxa"/>
            <w:gridSpan w:val="2"/>
            <w:shd w:val="clear" w:color="auto" w:fill="auto"/>
            <w:vAlign w:val="center"/>
            <w:hideMark/>
          </w:tcPr>
          <w:p w14:paraId="6A30F06D" w14:textId="1A0BF1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R$ 1,39</w:t>
            </w:r>
          </w:p>
        </w:tc>
        <w:tc>
          <w:tcPr>
            <w:tcW w:w="1141" w:type="dxa"/>
            <w:shd w:val="clear" w:color="auto" w:fill="auto"/>
            <w:vAlign w:val="center"/>
            <w:hideMark/>
          </w:tcPr>
          <w:p w14:paraId="72847936" w14:textId="797C57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R$ 3.753,00</w:t>
            </w:r>
          </w:p>
        </w:tc>
      </w:tr>
      <w:tr w:rsidR="00B65789" w:rsidRPr="00B65789" w14:paraId="4CD86EEC" w14:textId="77777777" w:rsidTr="00B65789">
        <w:trPr>
          <w:gridAfter w:val="1"/>
          <w:wAfter w:w="61" w:type="dxa"/>
          <w:trHeight w:val="2700"/>
        </w:trPr>
        <w:tc>
          <w:tcPr>
            <w:tcW w:w="634" w:type="dxa"/>
            <w:shd w:val="clear" w:color="auto" w:fill="auto"/>
            <w:vAlign w:val="center"/>
            <w:hideMark/>
          </w:tcPr>
          <w:p w14:paraId="0D67765A" w14:textId="7CCA82B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329</w:t>
            </w:r>
          </w:p>
        </w:tc>
        <w:tc>
          <w:tcPr>
            <w:tcW w:w="2902" w:type="dxa"/>
            <w:shd w:val="clear" w:color="auto" w:fill="auto"/>
            <w:vAlign w:val="center"/>
            <w:hideMark/>
          </w:tcPr>
          <w:p w14:paraId="55341E48" w14:textId="4B1755F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RESSUCITADOR, REANIMADOR PULMONAR MANUAL ADULTO, TIPO AMBU, KIT PROCESSAVEL BOLSA/BALAO DE RESSUSCITACAO EM SILICONE TRANSLUCIDO PROCESSAVEL, CAPACIDADE MINIMA 1600ML, VALVULA DE SEGURANCA UNIDIRECIONAL TIPO BICO DE PATO ADAPTAVEL A MASCARA, VALVULA UNIDIRECIONAL ADAPTAVEL A BOLSA RESERVATORIO, BOLSA TIPO RESERVATORIO DE OXIGENIO EM SILICONE OU SIMILAR COM CAPACIDADE MINIMA DE 2500ML, 02 MASCARAS FACIAIS COM CORPO TRANSPARENTE DE FORMATO ANATOMICO N°3 E N°4, EXTENSOR PARA OXIGENIO 2M +/-10CM, EMBALAGEM 1.0 UNIDADE.</w:t>
            </w:r>
          </w:p>
        </w:tc>
        <w:tc>
          <w:tcPr>
            <w:tcW w:w="791" w:type="dxa"/>
            <w:shd w:val="clear" w:color="auto" w:fill="auto"/>
            <w:vAlign w:val="center"/>
            <w:hideMark/>
          </w:tcPr>
          <w:p w14:paraId="4B7A83DA" w14:textId="0375EF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416406</w:t>
            </w:r>
          </w:p>
        </w:tc>
        <w:tc>
          <w:tcPr>
            <w:tcW w:w="1218" w:type="dxa"/>
            <w:shd w:val="clear" w:color="auto" w:fill="auto"/>
            <w:vAlign w:val="center"/>
            <w:hideMark/>
          </w:tcPr>
          <w:p w14:paraId="362117EA" w14:textId="5FF6B6C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E9F3E0E" w14:textId="491C01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2E1C74F5" w14:textId="7854D6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14BF94A0" w14:textId="304B8E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w:t>
            </w:r>
          </w:p>
        </w:tc>
        <w:tc>
          <w:tcPr>
            <w:tcW w:w="553" w:type="dxa"/>
            <w:shd w:val="clear" w:color="000000" w:fill="FFFFFF"/>
            <w:vAlign w:val="center"/>
            <w:hideMark/>
          </w:tcPr>
          <w:p w14:paraId="14B58BC1" w14:textId="784DA5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3BF257C" w14:textId="59411B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70DCCA2" w14:textId="405C07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w:t>
            </w:r>
          </w:p>
        </w:tc>
        <w:tc>
          <w:tcPr>
            <w:tcW w:w="938" w:type="dxa"/>
            <w:gridSpan w:val="2"/>
            <w:shd w:val="clear" w:color="auto" w:fill="auto"/>
            <w:vAlign w:val="center"/>
            <w:hideMark/>
          </w:tcPr>
          <w:p w14:paraId="57701A5F" w14:textId="30C5EB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R$ 158,69</w:t>
            </w:r>
          </w:p>
        </w:tc>
        <w:tc>
          <w:tcPr>
            <w:tcW w:w="1141" w:type="dxa"/>
            <w:shd w:val="clear" w:color="auto" w:fill="auto"/>
            <w:vAlign w:val="center"/>
            <w:hideMark/>
          </w:tcPr>
          <w:p w14:paraId="02B09F35" w14:textId="3D2DEE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R$ 1.110,83</w:t>
            </w:r>
          </w:p>
        </w:tc>
      </w:tr>
      <w:tr w:rsidR="00B65789" w:rsidRPr="00B65789" w14:paraId="1436ABAA" w14:textId="77777777" w:rsidTr="00B65789">
        <w:trPr>
          <w:gridAfter w:val="1"/>
          <w:wAfter w:w="61" w:type="dxa"/>
          <w:trHeight w:val="675"/>
        </w:trPr>
        <w:tc>
          <w:tcPr>
            <w:tcW w:w="634" w:type="dxa"/>
            <w:shd w:val="clear" w:color="auto" w:fill="auto"/>
            <w:vAlign w:val="center"/>
            <w:hideMark/>
          </w:tcPr>
          <w:p w14:paraId="26243632" w14:textId="68E6B8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330</w:t>
            </w:r>
          </w:p>
        </w:tc>
        <w:tc>
          <w:tcPr>
            <w:tcW w:w="2902" w:type="dxa"/>
            <w:shd w:val="clear" w:color="auto" w:fill="auto"/>
            <w:vAlign w:val="center"/>
            <w:hideMark/>
          </w:tcPr>
          <w:p w14:paraId="563FDA34" w14:textId="37EBD867"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REVITALIZADOR DE INSTRUMENTAIS E SUPERFÍCIE DE AÇO INOX. APRESENTAÇÃO: 1 LITRO CONCENTRADO. POSSUIR REGISTRO NA ANVISA.</w:t>
            </w:r>
          </w:p>
        </w:tc>
        <w:tc>
          <w:tcPr>
            <w:tcW w:w="791" w:type="dxa"/>
            <w:shd w:val="clear" w:color="auto" w:fill="auto"/>
            <w:vAlign w:val="center"/>
            <w:hideMark/>
          </w:tcPr>
          <w:p w14:paraId="6AA2E603" w14:textId="56958A1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065EFB3A" w14:textId="557C3F4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FRASCOS </w:t>
            </w:r>
          </w:p>
        </w:tc>
        <w:tc>
          <w:tcPr>
            <w:tcW w:w="585" w:type="dxa"/>
            <w:shd w:val="clear" w:color="auto" w:fill="auto"/>
            <w:vAlign w:val="center"/>
            <w:hideMark/>
          </w:tcPr>
          <w:p w14:paraId="04D89666" w14:textId="411996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040E6E9F" w14:textId="1C7AFA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8B679A4" w14:textId="4C31994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w:t>
            </w:r>
          </w:p>
        </w:tc>
        <w:tc>
          <w:tcPr>
            <w:tcW w:w="553" w:type="dxa"/>
            <w:shd w:val="clear" w:color="000000" w:fill="FFFFFF"/>
            <w:vAlign w:val="center"/>
            <w:hideMark/>
          </w:tcPr>
          <w:p w14:paraId="4B65650A" w14:textId="0A3AFED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BE21005" w14:textId="33A2A0B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A8D4C0E" w14:textId="00E24F2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13</w:t>
            </w:r>
          </w:p>
        </w:tc>
        <w:tc>
          <w:tcPr>
            <w:tcW w:w="938" w:type="dxa"/>
            <w:gridSpan w:val="2"/>
            <w:shd w:val="clear" w:color="auto" w:fill="auto"/>
            <w:vAlign w:val="center"/>
            <w:hideMark/>
          </w:tcPr>
          <w:p w14:paraId="19ABB6CA" w14:textId="77D22CF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R$ 92,00</w:t>
            </w:r>
          </w:p>
        </w:tc>
        <w:tc>
          <w:tcPr>
            <w:tcW w:w="1141" w:type="dxa"/>
            <w:shd w:val="clear" w:color="auto" w:fill="auto"/>
            <w:vAlign w:val="center"/>
            <w:hideMark/>
          </w:tcPr>
          <w:p w14:paraId="6B90270A" w14:textId="7DF672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R$ 1.196,00</w:t>
            </w:r>
          </w:p>
        </w:tc>
      </w:tr>
      <w:tr w:rsidR="00B65789" w:rsidRPr="00B65789" w14:paraId="6BB2DF64" w14:textId="77777777" w:rsidTr="00B65789">
        <w:trPr>
          <w:gridAfter w:val="1"/>
          <w:wAfter w:w="61" w:type="dxa"/>
          <w:trHeight w:val="675"/>
        </w:trPr>
        <w:tc>
          <w:tcPr>
            <w:tcW w:w="634" w:type="dxa"/>
            <w:shd w:val="clear" w:color="auto" w:fill="auto"/>
            <w:vAlign w:val="center"/>
            <w:hideMark/>
          </w:tcPr>
          <w:p w14:paraId="10644425" w14:textId="426831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331</w:t>
            </w:r>
          </w:p>
        </w:tc>
        <w:tc>
          <w:tcPr>
            <w:tcW w:w="2902" w:type="dxa"/>
            <w:shd w:val="clear" w:color="auto" w:fill="auto"/>
            <w:vAlign w:val="center"/>
            <w:hideMark/>
          </w:tcPr>
          <w:p w14:paraId="7196F96F" w14:textId="7F6A9B4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ROLO DE POSICIONAMENTO, ESPUMA, 60X20CM +/- 5CM, MINIMO D-26, EMBALAGEM 1.0 UNIDADE.</w:t>
            </w:r>
          </w:p>
        </w:tc>
        <w:tc>
          <w:tcPr>
            <w:tcW w:w="791" w:type="dxa"/>
            <w:shd w:val="clear" w:color="auto" w:fill="auto"/>
            <w:vAlign w:val="center"/>
            <w:hideMark/>
          </w:tcPr>
          <w:p w14:paraId="47EC07CB" w14:textId="551EA0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1179190</w:t>
            </w:r>
          </w:p>
        </w:tc>
        <w:tc>
          <w:tcPr>
            <w:tcW w:w="1218" w:type="dxa"/>
            <w:shd w:val="clear" w:color="auto" w:fill="auto"/>
            <w:vAlign w:val="center"/>
            <w:hideMark/>
          </w:tcPr>
          <w:p w14:paraId="44F3C2F3" w14:textId="177C144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568AB3B3" w14:textId="73C4FBC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21CC88C" w14:textId="4618150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490" w:type="dxa"/>
            <w:shd w:val="clear" w:color="000000" w:fill="FFFFFF"/>
            <w:vAlign w:val="center"/>
            <w:hideMark/>
          </w:tcPr>
          <w:p w14:paraId="454679A0" w14:textId="5759C38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3BB4D601" w14:textId="2C9AE20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382A6E7" w14:textId="578B425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649AAC8" w14:textId="23376F9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w:t>
            </w:r>
          </w:p>
        </w:tc>
        <w:tc>
          <w:tcPr>
            <w:tcW w:w="938" w:type="dxa"/>
            <w:gridSpan w:val="2"/>
            <w:shd w:val="clear" w:color="auto" w:fill="auto"/>
            <w:vAlign w:val="center"/>
            <w:hideMark/>
          </w:tcPr>
          <w:p w14:paraId="3329A3B5" w14:textId="23856A7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R$ 131,00</w:t>
            </w:r>
          </w:p>
        </w:tc>
        <w:tc>
          <w:tcPr>
            <w:tcW w:w="1141" w:type="dxa"/>
            <w:shd w:val="clear" w:color="auto" w:fill="auto"/>
            <w:vAlign w:val="center"/>
            <w:hideMark/>
          </w:tcPr>
          <w:p w14:paraId="5F7A238E" w14:textId="74CB06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R$ 524,00</w:t>
            </w:r>
          </w:p>
        </w:tc>
      </w:tr>
      <w:tr w:rsidR="00B65789" w:rsidRPr="00B65789" w14:paraId="6646177C" w14:textId="77777777" w:rsidTr="00B65789">
        <w:trPr>
          <w:gridAfter w:val="1"/>
          <w:wAfter w:w="61" w:type="dxa"/>
          <w:trHeight w:val="900"/>
        </w:trPr>
        <w:tc>
          <w:tcPr>
            <w:tcW w:w="634" w:type="dxa"/>
            <w:shd w:val="clear" w:color="auto" w:fill="auto"/>
            <w:vAlign w:val="center"/>
            <w:hideMark/>
          </w:tcPr>
          <w:p w14:paraId="4830F33E" w14:textId="6A81CB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332</w:t>
            </w:r>
          </w:p>
        </w:tc>
        <w:tc>
          <w:tcPr>
            <w:tcW w:w="2902" w:type="dxa"/>
            <w:shd w:val="clear" w:color="auto" w:fill="auto"/>
            <w:vAlign w:val="center"/>
            <w:hideMark/>
          </w:tcPr>
          <w:p w14:paraId="18F06B5D" w14:textId="0CBA4C4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SABONETE ANTISSÉPTICO COM PHMB. PRODUTO INDICADO PARA A ASSEPSIA CORPORAL. AMPLO ESPECTRO DE ATUAÇÃO NO CONTROLE DE BACTÉRIAS, FUNGOS E VÍRUS. FRASCO COM 500 ML.</w:t>
            </w:r>
          </w:p>
        </w:tc>
        <w:tc>
          <w:tcPr>
            <w:tcW w:w="791" w:type="dxa"/>
            <w:shd w:val="clear" w:color="auto" w:fill="auto"/>
            <w:vAlign w:val="center"/>
            <w:hideMark/>
          </w:tcPr>
          <w:p w14:paraId="5A53A075" w14:textId="46031D7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53F81E4" w14:textId="7ECFD87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066FC6C" w14:textId="338C24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09EE60A1" w14:textId="5E3D071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490" w:type="dxa"/>
            <w:shd w:val="clear" w:color="000000" w:fill="FFFFFF"/>
            <w:vAlign w:val="center"/>
            <w:hideMark/>
          </w:tcPr>
          <w:p w14:paraId="18FDA61B" w14:textId="077E694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32</w:t>
            </w:r>
          </w:p>
        </w:tc>
        <w:tc>
          <w:tcPr>
            <w:tcW w:w="553" w:type="dxa"/>
            <w:shd w:val="clear" w:color="000000" w:fill="FFFFFF"/>
            <w:vAlign w:val="center"/>
            <w:hideMark/>
          </w:tcPr>
          <w:p w14:paraId="55DA22B4" w14:textId="12958E7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C723A3B" w14:textId="5F3C00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530BBB5" w14:textId="717211D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57</w:t>
            </w:r>
          </w:p>
        </w:tc>
        <w:tc>
          <w:tcPr>
            <w:tcW w:w="938" w:type="dxa"/>
            <w:gridSpan w:val="2"/>
            <w:shd w:val="clear" w:color="auto" w:fill="auto"/>
            <w:vAlign w:val="center"/>
            <w:hideMark/>
          </w:tcPr>
          <w:p w14:paraId="299DD32A" w14:textId="19DDE7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R$ 37,20</w:t>
            </w:r>
          </w:p>
        </w:tc>
        <w:tc>
          <w:tcPr>
            <w:tcW w:w="1141" w:type="dxa"/>
            <w:shd w:val="clear" w:color="auto" w:fill="auto"/>
            <w:vAlign w:val="center"/>
            <w:hideMark/>
          </w:tcPr>
          <w:p w14:paraId="26BAC5E1" w14:textId="24C82D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R$ 2.120,40</w:t>
            </w:r>
          </w:p>
        </w:tc>
      </w:tr>
      <w:tr w:rsidR="00B65789" w:rsidRPr="00B65789" w14:paraId="48442EB7" w14:textId="77777777" w:rsidTr="00B65789">
        <w:trPr>
          <w:gridAfter w:val="1"/>
          <w:wAfter w:w="61" w:type="dxa"/>
          <w:trHeight w:val="1125"/>
        </w:trPr>
        <w:tc>
          <w:tcPr>
            <w:tcW w:w="634" w:type="dxa"/>
            <w:shd w:val="clear" w:color="auto" w:fill="auto"/>
            <w:vAlign w:val="center"/>
            <w:hideMark/>
          </w:tcPr>
          <w:p w14:paraId="29FFEC94" w14:textId="56C2A3A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333</w:t>
            </w:r>
          </w:p>
        </w:tc>
        <w:tc>
          <w:tcPr>
            <w:tcW w:w="2902" w:type="dxa"/>
            <w:shd w:val="clear" w:color="auto" w:fill="auto"/>
            <w:vAlign w:val="center"/>
            <w:hideMark/>
          </w:tcPr>
          <w:p w14:paraId="5A23BF42" w14:textId="1AA4D6A5"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SERINGA DESCARTAVEL COM AGULHA,</w:t>
            </w:r>
            <w:r w:rsidRPr="00B65789">
              <w:rPr>
                <w:rFonts w:eastAsia="Times New Roman" w:cs="Times New Roman"/>
                <w:b/>
                <w:bCs/>
                <w:kern w:val="0"/>
                <w:sz w:val="14"/>
                <w:szCs w:val="14"/>
                <w:lang w:eastAsia="pt-BR" w:bidi="ar-SA"/>
              </w:rPr>
              <w:t xml:space="preserve"> 1ML</w:t>
            </w:r>
            <w:r w:rsidRPr="00B65789">
              <w:rPr>
                <w:rFonts w:eastAsia="Times New Roman" w:cs="Times New Roman"/>
                <w:kern w:val="0"/>
                <w:sz w:val="14"/>
                <w:szCs w:val="14"/>
                <w:lang w:eastAsia="pt-BR" w:bidi="ar-SA"/>
              </w:rPr>
              <w:t>, AGULHA ACOPLADA DE 13X0,38, ESTERELIZADAS, GRADUADAS 0,1 EM 0,1ML, NUMERADAS 0,1 EM 0,1ML, HERMETICA, INDIVIDUALMENTE EMBALADAS, EMBALAGEM 1.0 UNIDADE.</w:t>
            </w:r>
          </w:p>
        </w:tc>
        <w:tc>
          <w:tcPr>
            <w:tcW w:w="791" w:type="dxa"/>
            <w:shd w:val="clear" w:color="auto" w:fill="auto"/>
            <w:vAlign w:val="center"/>
            <w:hideMark/>
          </w:tcPr>
          <w:p w14:paraId="286D2A7C" w14:textId="4F8C5FA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764900</w:t>
            </w:r>
          </w:p>
        </w:tc>
        <w:tc>
          <w:tcPr>
            <w:tcW w:w="1218" w:type="dxa"/>
            <w:shd w:val="clear" w:color="auto" w:fill="auto"/>
            <w:vAlign w:val="center"/>
            <w:hideMark/>
          </w:tcPr>
          <w:p w14:paraId="7F0392E9" w14:textId="34E0553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4727F9DE" w14:textId="4AF4005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w:t>
            </w:r>
          </w:p>
        </w:tc>
        <w:tc>
          <w:tcPr>
            <w:tcW w:w="504" w:type="dxa"/>
            <w:shd w:val="clear" w:color="auto" w:fill="auto"/>
            <w:vAlign w:val="center"/>
            <w:hideMark/>
          </w:tcPr>
          <w:p w14:paraId="63A991FD" w14:textId="59BFDAC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B5276AA" w14:textId="37AACF0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300</w:t>
            </w:r>
          </w:p>
        </w:tc>
        <w:tc>
          <w:tcPr>
            <w:tcW w:w="553" w:type="dxa"/>
            <w:shd w:val="clear" w:color="000000" w:fill="FFFFFF"/>
            <w:vAlign w:val="center"/>
            <w:hideMark/>
          </w:tcPr>
          <w:p w14:paraId="259F5D35" w14:textId="1DD9E24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DC7810F" w14:textId="4D29FD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200</w:t>
            </w:r>
          </w:p>
        </w:tc>
        <w:tc>
          <w:tcPr>
            <w:tcW w:w="687" w:type="dxa"/>
            <w:shd w:val="clear" w:color="auto" w:fill="auto"/>
            <w:vAlign w:val="center"/>
            <w:hideMark/>
          </w:tcPr>
          <w:p w14:paraId="19AF0F3E" w14:textId="62C029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6BE87B7D" w14:textId="09C22D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R$ 0,46</w:t>
            </w:r>
          </w:p>
        </w:tc>
        <w:tc>
          <w:tcPr>
            <w:tcW w:w="1141" w:type="dxa"/>
            <w:shd w:val="clear" w:color="auto" w:fill="auto"/>
            <w:vAlign w:val="center"/>
            <w:hideMark/>
          </w:tcPr>
          <w:p w14:paraId="50D64C91" w14:textId="1EF43D5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R$ 322,00</w:t>
            </w:r>
          </w:p>
        </w:tc>
      </w:tr>
      <w:tr w:rsidR="00B65789" w:rsidRPr="00B65789" w14:paraId="311BE0C2" w14:textId="77777777" w:rsidTr="00B65789">
        <w:trPr>
          <w:gridAfter w:val="1"/>
          <w:wAfter w:w="61" w:type="dxa"/>
          <w:trHeight w:val="900"/>
        </w:trPr>
        <w:tc>
          <w:tcPr>
            <w:tcW w:w="634" w:type="dxa"/>
            <w:shd w:val="clear" w:color="auto" w:fill="auto"/>
            <w:vAlign w:val="center"/>
            <w:hideMark/>
          </w:tcPr>
          <w:p w14:paraId="7AC10CBA" w14:textId="52C971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334</w:t>
            </w:r>
          </w:p>
        </w:tc>
        <w:tc>
          <w:tcPr>
            <w:tcW w:w="2902" w:type="dxa"/>
            <w:shd w:val="clear" w:color="auto" w:fill="auto"/>
            <w:vAlign w:val="center"/>
            <w:hideMark/>
          </w:tcPr>
          <w:p w14:paraId="5B122B23" w14:textId="041EAD2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SERINGA, 200ML, COMPATIVEL COM A BOMBA INJETORA DE CONTRASTE DE DUAS CABECAS, MARCA MALLINCKRODT, MODELO OPTIVANTAGE DH, VAZIA COM TUBO J, EMBALAGEM 1.0 UNIDADE.</w:t>
            </w:r>
          </w:p>
        </w:tc>
        <w:tc>
          <w:tcPr>
            <w:tcW w:w="791" w:type="dxa"/>
            <w:shd w:val="clear" w:color="auto" w:fill="auto"/>
            <w:vAlign w:val="center"/>
            <w:hideMark/>
          </w:tcPr>
          <w:p w14:paraId="630DC963" w14:textId="4A8EE9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782306</w:t>
            </w:r>
          </w:p>
        </w:tc>
        <w:tc>
          <w:tcPr>
            <w:tcW w:w="1218" w:type="dxa"/>
            <w:shd w:val="clear" w:color="auto" w:fill="auto"/>
            <w:vAlign w:val="center"/>
            <w:hideMark/>
          </w:tcPr>
          <w:p w14:paraId="22F3B57B" w14:textId="2F92A6B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A85F357" w14:textId="0A1C42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504" w:type="dxa"/>
            <w:shd w:val="clear" w:color="auto" w:fill="auto"/>
            <w:vAlign w:val="center"/>
            <w:hideMark/>
          </w:tcPr>
          <w:p w14:paraId="7FD551A1" w14:textId="7C45744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5A98599" w14:textId="42FA5E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3771F04" w14:textId="324F22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BEDAD86" w14:textId="282DC8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826DC0C" w14:textId="173CD53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938" w:type="dxa"/>
            <w:gridSpan w:val="2"/>
            <w:shd w:val="clear" w:color="auto" w:fill="auto"/>
            <w:vAlign w:val="center"/>
            <w:hideMark/>
          </w:tcPr>
          <w:p w14:paraId="05D4A78F" w14:textId="061594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R$ 190,00</w:t>
            </w:r>
          </w:p>
        </w:tc>
        <w:tc>
          <w:tcPr>
            <w:tcW w:w="1141" w:type="dxa"/>
            <w:shd w:val="clear" w:color="auto" w:fill="auto"/>
            <w:vAlign w:val="center"/>
            <w:hideMark/>
          </w:tcPr>
          <w:p w14:paraId="4A2CBB57" w14:textId="784BC2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R$ 76.000,00</w:t>
            </w:r>
          </w:p>
        </w:tc>
      </w:tr>
      <w:tr w:rsidR="00B65789" w:rsidRPr="00B65789" w14:paraId="31FD55FF" w14:textId="77777777" w:rsidTr="00B65789">
        <w:trPr>
          <w:gridAfter w:val="1"/>
          <w:wAfter w:w="61" w:type="dxa"/>
          <w:trHeight w:val="675"/>
        </w:trPr>
        <w:tc>
          <w:tcPr>
            <w:tcW w:w="634" w:type="dxa"/>
            <w:shd w:val="clear" w:color="auto" w:fill="auto"/>
            <w:vAlign w:val="center"/>
            <w:hideMark/>
          </w:tcPr>
          <w:p w14:paraId="158A3863" w14:textId="4244FD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335</w:t>
            </w:r>
          </w:p>
        </w:tc>
        <w:tc>
          <w:tcPr>
            <w:tcW w:w="2902" w:type="dxa"/>
            <w:shd w:val="clear" w:color="auto" w:fill="auto"/>
            <w:vAlign w:val="center"/>
            <w:hideMark/>
          </w:tcPr>
          <w:p w14:paraId="72A1F37F" w14:textId="4552F0C5"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SERINGA, DESCARTAVEL </w:t>
            </w:r>
            <w:r w:rsidRPr="00B65789">
              <w:rPr>
                <w:rFonts w:eastAsia="Times New Roman" w:cs="Times New Roman"/>
                <w:b/>
                <w:bCs/>
                <w:kern w:val="0"/>
                <w:sz w:val="14"/>
                <w:szCs w:val="14"/>
                <w:lang w:eastAsia="pt-BR" w:bidi="ar-SA"/>
              </w:rPr>
              <w:t>60ML</w:t>
            </w:r>
            <w:r w:rsidRPr="00B65789">
              <w:rPr>
                <w:rFonts w:eastAsia="Times New Roman" w:cs="Times New Roman"/>
                <w:kern w:val="0"/>
                <w:sz w:val="14"/>
                <w:szCs w:val="14"/>
                <w:lang w:eastAsia="pt-BR" w:bidi="ar-SA"/>
              </w:rPr>
              <w:t xml:space="preserve"> +/- 10ML, POLIPROPILENO/PLASTICO TRANSPARENTE, BICO LUER LOCK, EMBALAGEM 1.0 UNIDADE.</w:t>
            </w:r>
          </w:p>
        </w:tc>
        <w:tc>
          <w:tcPr>
            <w:tcW w:w="791" w:type="dxa"/>
            <w:shd w:val="clear" w:color="auto" w:fill="auto"/>
            <w:vAlign w:val="center"/>
            <w:hideMark/>
          </w:tcPr>
          <w:p w14:paraId="4A073E8E" w14:textId="7B1D6F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1066285</w:t>
            </w:r>
          </w:p>
        </w:tc>
        <w:tc>
          <w:tcPr>
            <w:tcW w:w="1218" w:type="dxa"/>
            <w:shd w:val="clear" w:color="auto" w:fill="auto"/>
            <w:vAlign w:val="center"/>
            <w:hideMark/>
          </w:tcPr>
          <w:p w14:paraId="12F7AB53" w14:textId="68CCB12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42744B8B" w14:textId="2458CC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0282FCC6" w14:textId="24760E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627F345" w14:textId="3569B8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75AC98E0" w14:textId="43040D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971AF0D" w14:textId="231F25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955724C" w14:textId="1094CD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1200</w:t>
            </w:r>
          </w:p>
        </w:tc>
        <w:tc>
          <w:tcPr>
            <w:tcW w:w="938" w:type="dxa"/>
            <w:gridSpan w:val="2"/>
            <w:shd w:val="clear" w:color="auto" w:fill="auto"/>
            <w:vAlign w:val="center"/>
            <w:hideMark/>
          </w:tcPr>
          <w:p w14:paraId="7E0E88B9" w14:textId="4FCF95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R$ 2,13</w:t>
            </w:r>
          </w:p>
        </w:tc>
        <w:tc>
          <w:tcPr>
            <w:tcW w:w="1141" w:type="dxa"/>
            <w:shd w:val="clear" w:color="auto" w:fill="auto"/>
            <w:vAlign w:val="center"/>
            <w:hideMark/>
          </w:tcPr>
          <w:p w14:paraId="0EA02D7A" w14:textId="5A95A5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R$ 2.556,00</w:t>
            </w:r>
          </w:p>
        </w:tc>
      </w:tr>
      <w:tr w:rsidR="00B65789" w:rsidRPr="00B65789" w14:paraId="5318BB8B" w14:textId="77777777" w:rsidTr="00B65789">
        <w:trPr>
          <w:gridAfter w:val="1"/>
          <w:wAfter w:w="61" w:type="dxa"/>
          <w:trHeight w:val="675"/>
        </w:trPr>
        <w:tc>
          <w:tcPr>
            <w:tcW w:w="634" w:type="dxa"/>
            <w:shd w:val="clear" w:color="auto" w:fill="auto"/>
            <w:vAlign w:val="center"/>
            <w:hideMark/>
          </w:tcPr>
          <w:p w14:paraId="5ED8E5B6" w14:textId="783411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336</w:t>
            </w:r>
          </w:p>
        </w:tc>
        <w:tc>
          <w:tcPr>
            <w:tcW w:w="2902" w:type="dxa"/>
            <w:shd w:val="clear" w:color="auto" w:fill="auto"/>
            <w:vAlign w:val="center"/>
            <w:hideMark/>
          </w:tcPr>
          <w:p w14:paraId="41F15B4C" w14:textId="19FA410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LOCK, EM POLIPROPILENO/PLASTICO TRANSPARENTE, DESCARTAVEL </w:t>
            </w:r>
            <w:r w:rsidRPr="00B65789">
              <w:rPr>
                <w:rFonts w:eastAsia="Times New Roman" w:cs="Times New Roman"/>
                <w:b/>
                <w:bCs/>
                <w:color w:val="000000"/>
                <w:kern w:val="0"/>
                <w:sz w:val="14"/>
                <w:szCs w:val="14"/>
                <w:lang w:eastAsia="pt-BR" w:bidi="ar-SA"/>
              </w:rPr>
              <w:t>20ML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634846D4" w14:textId="444818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1066265</w:t>
            </w:r>
          </w:p>
        </w:tc>
        <w:tc>
          <w:tcPr>
            <w:tcW w:w="1218" w:type="dxa"/>
            <w:shd w:val="clear" w:color="auto" w:fill="auto"/>
            <w:vAlign w:val="center"/>
            <w:hideMark/>
          </w:tcPr>
          <w:p w14:paraId="66D21326" w14:textId="3A9A93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435745E" w14:textId="1F9AA7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1500</w:t>
            </w:r>
          </w:p>
        </w:tc>
        <w:tc>
          <w:tcPr>
            <w:tcW w:w="504" w:type="dxa"/>
            <w:shd w:val="clear" w:color="auto" w:fill="auto"/>
            <w:vAlign w:val="center"/>
            <w:hideMark/>
          </w:tcPr>
          <w:p w14:paraId="31BE12A4" w14:textId="7AC57A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3DDE4E8" w14:textId="0588D33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2A3957C" w14:textId="607C41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8AAA3E4" w14:textId="63E95E5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687" w:type="dxa"/>
            <w:shd w:val="clear" w:color="auto" w:fill="auto"/>
            <w:vAlign w:val="center"/>
            <w:hideMark/>
          </w:tcPr>
          <w:p w14:paraId="755E469B" w14:textId="4F9DF9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938" w:type="dxa"/>
            <w:gridSpan w:val="2"/>
            <w:shd w:val="clear" w:color="auto" w:fill="auto"/>
            <w:vAlign w:val="center"/>
            <w:hideMark/>
          </w:tcPr>
          <w:p w14:paraId="3CC78DE9" w14:textId="737B64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R$ 0,82</w:t>
            </w:r>
          </w:p>
        </w:tc>
        <w:tc>
          <w:tcPr>
            <w:tcW w:w="1141" w:type="dxa"/>
            <w:shd w:val="clear" w:color="auto" w:fill="auto"/>
            <w:vAlign w:val="center"/>
            <w:hideMark/>
          </w:tcPr>
          <w:p w14:paraId="4E9C092C" w14:textId="14C89CE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R$ 1.640,00</w:t>
            </w:r>
          </w:p>
        </w:tc>
      </w:tr>
      <w:tr w:rsidR="00B65789" w:rsidRPr="00B65789" w14:paraId="261344C4" w14:textId="77777777" w:rsidTr="00B65789">
        <w:trPr>
          <w:gridAfter w:val="1"/>
          <w:wAfter w:w="61" w:type="dxa"/>
          <w:trHeight w:val="1350"/>
        </w:trPr>
        <w:tc>
          <w:tcPr>
            <w:tcW w:w="634" w:type="dxa"/>
            <w:shd w:val="clear" w:color="auto" w:fill="auto"/>
            <w:vAlign w:val="center"/>
            <w:hideMark/>
          </w:tcPr>
          <w:p w14:paraId="76DFA62C" w14:textId="3E96DC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337</w:t>
            </w:r>
          </w:p>
        </w:tc>
        <w:tc>
          <w:tcPr>
            <w:tcW w:w="2902" w:type="dxa"/>
            <w:shd w:val="clear" w:color="auto" w:fill="auto"/>
            <w:vAlign w:val="center"/>
            <w:hideMark/>
          </w:tcPr>
          <w:p w14:paraId="7CF6EEA6" w14:textId="73C73C4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GRADUADA DE 0.1 EM 0.1ML, NUMERADA DE 0.5 EM 0.5ML AO LONGO DO EIXO LONGITUDINAL, PISTAO COM PODER DE PRESSAO NA ASPIRACAO, BICO LUER SLIP, EM POLIPROPILENO/PLASTICO TRANSPARENTE, DESCARTAVEL </w:t>
            </w:r>
            <w:r w:rsidRPr="00B65789">
              <w:rPr>
                <w:rFonts w:eastAsia="Times New Roman" w:cs="Times New Roman"/>
                <w:b/>
                <w:bCs/>
                <w:color w:val="000000"/>
                <w:kern w:val="0"/>
                <w:sz w:val="14"/>
                <w:szCs w:val="14"/>
                <w:lang w:eastAsia="pt-BR" w:bidi="ar-SA"/>
              </w:rPr>
              <w:t>3ML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282E627F" w14:textId="492852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1066140</w:t>
            </w:r>
          </w:p>
        </w:tc>
        <w:tc>
          <w:tcPr>
            <w:tcW w:w="1218" w:type="dxa"/>
            <w:shd w:val="clear" w:color="auto" w:fill="auto"/>
            <w:vAlign w:val="center"/>
            <w:hideMark/>
          </w:tcPr>
          <w:p w14:paraId="16857649" w14:textId="6397E40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9178153" w14:textId="1C2580F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35C90679" w14:textId="43858CC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C0A2812" w14:textId="593878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53" w:type="dxa"/>
            <w:shd w:val="clear" w:color="000000" w:fill="FFFFFF"/>
            <w:vAlign w:val="center"/>
            <w:hideMark/>
          </w:tcPr>
          <w:p w14:paraId="2CB02BC2" w14:textId="090336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D8B76A2" w14:textId="43915A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687" w:type="dxa"/>
            <w:shd w:val="clear" w:color="auto" w:fill="auto"/>
            <w:vAlign w:val="center"/>
            <w:hideMark/>
          </w:tcPr>
          <w:p w14:paraId="6A5317CA" w14:textId="25D24F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938" w:type="dxa"/>
            <w:gridSpan w:val="2"/>
            <w:shd w:val="clear" w:color="auto" w:fill="auto"/>
            <w:vAlign w:val="center"/>
            <w:hideMark/>
          </w:tcPr>
          <w:p w14:paraId="10C492CD" w14:textId="2AA1F40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R$ 0,30</w:t>
            </w:r>
          </w:p>
        </w:tc>
        <w:tc>
          <w:tcPr>
            <w:tcW w:w="1141" w:type="dxa"/>
            <w:shd w:val="clear" w:color="auto" w:fill="auto"/>
            <w:vAlign w:val="center"/>
            <w:hideMark/>
          </w:tcPr>
          <w:p w14:paraId="604083F5" w14:textId="3ABD77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R$ 900,00</w:t>
            </w:r>
          </w:p>
        </w:tc>
      </w:tr>
      <w:tr w:rsidR="00B65789" w:rsidRPr="00B65789" w14:paraId="239AD51D" w14:textId="77777777" w:rsidTr="00B65789">
        <w:trPr>
          <w:gridAfter w:val="1"/>
          <w:wAfter w:w="61" w:type="dxa"/>
          <w:trHeight w:val="675"/>
        </w:trPr>
        <w:tc>
          <w:tcPr>
            <w:tcW w:w="634" w:type="dxa"/>
            <w:shd w:val="clear" w:color="auto" w:fill="auto"/>
            <w:vAlign w:val="center"/>
            <w:hideMark/>
          </w:tcPr>
          <w:p w14:paraId="4C41E938" w14:textId="49B5DE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338</w:t>
            </w:r>
          </w:p>
        </w:tc>
        <w:tc>
          <w:tcPr>
            <w:tcW w:w="2902" w:type="dxa"/>
            <w:shd w:val="clear" w:color="auto" w:fill="auto"/>
            <w:vAlign w:val="center"/>
            <w:hideMark/>
          </w:tcPr>
          <w:p w14:paraId="179CF744" w14:textId="19A74B4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SERINGA, SEM AGULHA, BICO LUER LOCK, EM POLIPROPILENO/PLASTICO TRANSPARENTE, DESCARTAVEL </w:t>
            </w:r>
            <w:r w:rsidRPr="00B65789">
              <w:rPr>
                <w:rFonts w:eastAsia="Times New Roman" w:cs="Times New Roman"/>
                <w:b/>
                <w:bCs/>
                <w:kern w:val="0"/>
                <w:sz w:val="14"/>
                <w:szCs w:val="14"/>
                <w:lang w:eastAsia="pt-BR" w:bidi="ar-SA"/>
              </w:rPr>
              <w:t>10ML</w:t>
            </w:r>
            <w:r w:rsidRPr="00B65789">
              <w:rPr>
                <w:rFonts w:eastAsia="Times New Roman" w:cs="Times New Roman"/>
                <w:kern w:val="0"/>
                <w:sz w:val="14"/>
                <w:szCs w:val="14"/>
                <w:lang w:eastAsia="pt-BR" w:bidi="ar-SA"/>
              </w:rPr>
              <w:t>, EMBALAGEM 1.0 UNIDADE.</w:t>
            </w:r>
          </w:p>
        </w:tc>
        <w:tc>
          <w:tcPr>
            <w:tcW w:w="791" w:type="dxa"/>
            <w:shd w:val="clear" w:color="auto" w:fill="auto"/>
            <w:vAlign w:val="center"/>
            <w:hideMark/>
          </w:tcPr>
          <w:p w14:paraId="7BC6B115" w14:textId="719128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1066235</w:t>
            </w:r>
          </w:p>
        </w:tc>
        <w:tc>
          <w:tcPr>
            <w:tcW w:w="1218" w:type="dxa"/>
            <w:shd w:val="clear" w:color="auto" w:fill="auto"/>
            <w:vAlign w:val="center"/>
            <w:hideMark/>
          </w:tcPr>
          <w:p w14:paraId="10847A7A" w14:textId="5C10204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455B59EF" w14:textId="2E93A3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5C9607D4" w14:textId="00B1416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490" w:type="dxa"/>
            <w:shd w:val="clear" w:color="000000" w:fill="FFFFFF"/>
            <w:vAlign w:val="center"/>
            <w:hideMark/>
          </w:tcPr>
          <w:p w14:paraId="02B74056" w14:textId="357B01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553" w:type="dxa"/>
            <w:shd w:val="clear" w:color="000000" w:fill="FFFFFF"/>
            <w:vAlign w:val="center"/>
            <w:hideMark/>
          </w:tcPr>
          <w:p w14:paraId="4B2BE16F" w14:textId="568609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D743006" w14:textId="656F72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687" w:type="dxa"/>
            <w:shd w:val="clear" w:color="auto" w:fill="auto"/>
            <w:vAlign w:val="center"/>
            <w:hideMark/>
          </w:tcPr>
          <w:p w14:paraId="1D6338B6" w14:textId="0E2C18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6250</w:t>
            </w:r>
          </w:p>
        </w:tc>
        <w:tc>
          <w:tcPr>
            <w:tcW w:w="938" w:type="dxa"/>
            <w:gridSpan w:val="2"/>
            <w:shd w:val="clear" w:color="auto" w:fill="auto"/>
            <w:vAlign w:val="center"/>
            <w:hideMark/>
          </w:tcPr>
          <w:p w14:paraId="02837291" w14:textId="2A8BAB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R$ 0,83</w:t>
            </w:r>
          </w:p>
        </w:tc>
        <w:tc>
          <w:tcPr>
            <w:tcW w:w="1141" w:type="dxa"/>
            <w:shd w:val="clear" w:color="auto" w:fill="auto"/>
            <w:vAlign w:val="center"/>
            <w:hideMark/>
          </w:tcPr>
          <w:p w14:paraId="07CECCFE" w14:textId="51F542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R$ 5.187,50</w:t>
            </w:r>
          </w:p>
        </w:tc>
      </w:tr>
      <w:tr w:rsidR="00B65789" w:rsidRPr="00B65789" w14:paraId="6744B27E" w14:textId="77777777" w:rsidTr="00B65789">
        <w:trPr>
          <w:gridAfter w:val="1"/>
          <w:wAfter w:w="61" w:type="dxa"/>
          <w:trHeight w:val="675"/>
        </w:trPr>
        <w:tc>
          <w:tcPr>
            <w:tcW w:w="634" w:type="dxa"/>
            <w:shd w:val="clear" w:color="auto" w:fill="auto"/>
            <w:vAlign w:val="center"/>
            <w:hideMark/>
          </w:tcPr>
          <w:p w14:paraId="05EE83C9" w14:textId="7CF3CE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339</w:t>
            </w:r>
          </w:p>
        </w:tc>
        <w:tc>
          <w:tcPr>
            <w:tcW w:w="2902" w:type="dxa"/>
            <w:shd w:val="clear" w:color="auto" w:fill="auto"/>
            <w:vAlign w:val="center"/>
            <w:hideMark/>
          </w:tcPr>
          <w:p w14:paraId="2A425A79" w14:textId="7CDB534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LOCK, EM POLIPROPILENO/PLASTICO TRANSPARENTE, DESCARTAVEL </w:t>
            </w:r>
            <w:r w:rsidRPr="00B65789">
              <w:rPr>
                <w:rFonts w:eastAsia="Times New Roman" w:cs="Times New Roman"/>
                <w:b/>
                <w:bCs/>
                <w:color w:val="000000"/>
                <w:kern w:val="0"/>
                <w:sz w:val="14"/>
                <w:szCs w:val="14"/>
                <w:lang w:eastAsia="pt-BR" w:bidi="ar-SA"/>
              </w:rPr>
              <w:t>3ML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4E95A8BD" w14:textId="722F8B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1066160</w:t>
            </w:r>
          </w:p>
        </w:tc>
        <w:tc>
          <w:tcPr>
            <w:tcW w:w="1218" w:type="dxa"/>
            <w:shd w:val="clear" w:color="auto" w:fill="auto"/>
            <w:vAlign w:val="center"/>
            <w:hideMark/>
          </w:tcPr>
          <w:p w14:paraId="5E773582" w14:textId="5164EF5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E4CB277" w14:textId="27AB42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7F674AD4" w14:textId="1F63F73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8AEB1C9" w14:textId="3F034D2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553" w:type="dxa"/>
            <w:shd w:val="clear" w:color="000000" w:fill="FFFFFF"/>
            <w:vAlign w:val="center"/>
            <w:hideMark/>
          </w:tcPr>
          <w:p w14:paraId="20E72EC8" w14:textId="1865C7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FA826D" w14:textId="108A17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286A6C49" w14:textId="359BFC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1400</w:t>
            </w:r>
          </w:p>
        </w:tc>
        <w:tc>
          <w:tcPr>
            <w:tcW w:w="938" w:type="dxa"/>
            <w:gridSpan w:val="2"/>
            <w:shd w:val="clear" w:color="auto" w:fill="auto"/>
            <w:vAlign w:val="center"/>
            <w:hideMark/>
          </w:tcPr>
          <w:p w14:paraId="15C8FA73" w14:textId="690B2C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R$ 0,26</w:t>
            </w:r>
          </w:p>
        </w:tc>
        <w:tc>
          <w:tcPr>
            <w:tcW w:w="1141" w:type="dxa"/>
            <w:shd w:val="clear" w:color="auto" w:fill="auto"/>
            <w:vAlign w:val="center"/>
            <w:hideMark/>
          </w:tcPr>
          <w:p w14:paraId="5A3CBDA8" w14:textId="58DBE3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R$ 364,00</w:t>
            </w:r>
          </w:p>
        </w:tc>
      </w:tr>
      <w:tr w:rsidR="00B65789" w:rsidRPr="00B65789" w14:paraId="217AF57B" w14:textId="77777777" w:rsidTr="00B65789">
        <w:trPr>
          <w:gridAfter w:val="1"/>
          <w:wAfter w:w="61" w:type="dxa"/>
          <w:trHeight w:val="675"/>
        </w:trPr>
        <w:tc>
          <w:tcPr>
            <w:tcW w:w="634" w:type="dxa"/>
            <w:shd w:val="clear" w:color="auto" w:fill="auto"/>
            <w:vAlign w:val="center"/>
            <w:hideMark/>
          </w:tcPr>
          <w:p w14:paraId="51806B28" w14:textId="759ED7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340</w:t>
            </w:r>
          </w:p>
        </w:tc>
        <w:tc>
          <w:tcPr>
            <w:tcW w:w="2902" w:type="dxa"/>
            <w:shd w:val="clear" w:color="auto" w:fill="auto"/>
            <w:vAlign w:val="center"/>
            <w:hideMark/>
          </w:tcPr>
          <w:p w14:paraId="469BC023" w14:textId="4C1EAAA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LOCK, EM POLIPROPILENO/PLASTICO TRANSPARENTE, DESCARTAVEL </w:t>
            </w:r>
            <w:r w:rsidRPr="00B65789">
              <w:rPr>
                <w:rFonts w:eastAsia="Times New Roman" w:cs="Times New Roman"/>
                <w:b/>
                <w:bCs/>
                <w:color w:val="000000"/>
                <w:kern w:val="0"/>
                <w:sz w:val="14"/>
                <w:szCs w:val="14"/>
                <w:lang w:eastAsia="pt-BR" w:bidi="ar-SA"/>
              </w:rPr>
              <w:t>5ML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6026DA0D" w14:textId="31455F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1066170</w:t>
            </w:r>
          </w:p>
        </w:tc>
        <w:tc>
          <w:tcPr>
            <w:tcW w:w="1218" w:type="dxa"/>
            <w:shd w:val="clear" w:color="auto" w:fill="auto"/>
            <w:vAlign w:val="center"/>
            <w:hideMark/>
          </w:tcPr>
          <w:p w14:paraId="4D880EAC" w14:textId="27CBE80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7A7B02D" w14:textId="40AFC7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2.500</w:t>
            </w:r>
          </w:p>
        </w:tc>
        <w:tc>
          <w:tcPr>
            <w:tcW w:w="504" w:type="dxa"/>
            <w:shd w:val="clear" w:color="auto" w:fill="auto"/>
            <w:vAlign w:val="center"/>
            <w:hideMark/>
          </w:tcPr>
          <w:p w14:paraId="771EAA6D" w14:textId="07BD21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490" w:type="dxa"/>
            <w:shd w:val="clear" w:color="000000" w:fill="FFFFFF"/>
            <w:vAlign w:val="center"/>
            <w:hideMark/>
          </w:tcPr>
          <w:p w14:paraId="6E7D1001" w14:textId="746145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EDBF2AB" w14:textId="20B8A7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6F97125" w14:textId="26B64E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687" w:type="dxa"/>
            <w:shd w:val="clear" w:color="auto" w:fill="auto"/>
            <w:vAlign w:val="center"/>
            <w:hideMark/>
          </w:tcPr>
          <w:p w14:paraId="0A768F48" w14:textId="095E8E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3050</w:t>
            </w:r>
          </w:p>
        </w:tc>
        <w:tc>
          <w:tcPr>
            <w:tcW w:w="938" w:type="dxa"/>
            <w:gridSpan w:val="2"/>
            <w:shd w:val="clear" w:color="auto" w:fill="auto"/>
            <w:vAlign w:val="center"/>
            <w:hideMark/>
          </w:tcPr>
          <w:p w14:paraId="016373C8" w14:textId="14C922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R$ 0,49</w:t>
            </w:r>
          </w:p>
        </w:tc>
        <w:tc>
          <w:tcPr>
            <w:tcW w:w="1141" w:type="dxa"/>
            <w:shd w:val="clear" w:color="auto" w:fill="auto"/>
            <w:vAlign w:val="center"/>
            <w:hideMark/>
          </w:tcPr>
          <w:p w14:paraId="5F5D8317" w14:textId="379F5D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R$ 1.494,50</w:t>
            </w:r>
          </w:p>
        </w:tc>
      </w:tr>
      <w:tr w:rsidR="00B65789" w:rsidRPr="00B65789" w14:paraId="22307218" w14:textId="77777777" w:rsidTr="00B65789">
        <w:trPr>
          <w:gridAfter w:val="1"/>
          <w:wAfter w:w="61" w:type="dxa"/>
          <w:trHeight w:val="675"/>
        </w:trPr>
        <w:tc>
          <w:tcPr>
            <w:tcW w:w="634" w:type="dxa"/>
            <w:shd w:val="clear" w:color="auto" w:fill="auto"/>
            <w:vAlign w:val="center"/>
            <w:hideMark/>
          </w:tcPr>
          <w:p w14:paraId="052832C0" w14:textId="58CFFB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341</w:t>
            </w:r>
          </w:p>
        </w:tc>
        <w:tc>
          <w:tcPr>
            <w:tcW w:w="2902" w:type="dxa"/>
            <w:shd w:val="clear" w:color="auto" w:fill="auto"/>
            <w:vAlign w:val="center"/>
            <w:hideMark/>
          </w:tcPr>
          <w:p w14:paraId="722F92AA" w14:textId="06D1672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SERINGA, SEM AGULHA, BICO LUER SLIP SEM TRAVA, EM POLIPROPILENO/PLASTICO TRANSPARENTE, DESCARTAVEL</w:t>
            </w:r>
            <w:r w:rsidRPr="00B65789">
              <w:rPr>
                <w:rFonts w:eastAsia="Times New Roman" w:cs="Times New Roman"/>
                <w:b/>
                <w:bCs/>
                <w:color w:val="000000"/>
                <w:kern w:val="0"/>
                <w:sz w:val="14"/>
                <w:szCs w:val="14"/>
                <w:lang w:eastAsia="pt-BR" w:bidi="ar-SA"/>
              </w:rPr>
              <w:t xml:space="preserve"> 1ML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261A7653" w14:textId="585561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1066120</w:t>
            </w:r>
          </w:p>
        </w:tc>
        <w:tc>
          <w:tcPr>
            <w:tcW w:w="1218" w:type="dxa"/>
            <w:shd w:val="clear" w:color="auto" w:fill="auto"/>
            <w:vAlign w:val="center"/>
            <w:hideMark/>
          </w:tcPr>
          <w:p w14:paraId="603A1DA6" w14:textId="3145A88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30905ECB" w14:textId="34A703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2D916465" w14:textId="6D8FC7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490" w:type="dxa"/>
            <w:shd w:val="clear" w:color="000000" w:fill="FFFFFF"/>
            <w:vAlign w:val="center"/>
            <w:hideMark/>
          </w:tcPr>
          <w:p w14:paraId="3DC53794" w14:textId="42F094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1F20E25" w14:textId="509483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E157210" w14:textId="5EF463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687" w:type="dxa"/>
            <w:shd w:val="clear" w:color="auto" w:fill="auto"/>
            <w:vAlign w:val="center"/>
            <w:hideMark/>
          </w:tcPr>
          <w:p w14:paraId="27C5BABD" w14:textId="4EFB15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700</w:t>
            </w:r>
          </w:p>
        </w:tc>
        <w:tc>
          <w:tcPr>
            <w:tcW w:w="938" w:type="dxa"/>
            <w:gridSpan w:val="2"/>
            <w:shd w:val="clear" w:color="auto" w:fill="auto"/>
            <w:vAlign w:val="center"/>
            <w:hideMark/>
          </w:tcPr>
          <w:p w14:paraId="67999FDA" w14:textId="2F4E6B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R$ 1,06</w:t>
            </w:r>
          </w:p>
        </w:tc>
        <w:tc>
          <w:tcPr>
            <w:tcW w:w="1141" w:type="dxa"/>
            <w:shd w:val="clear" w:color="auto" w:fill="auto"/>
            <w:vAlign w:val="center"/>
            <w:hideMark/>
          </w:tcPr>
          <w:p w14:paraId="0B965B12" w14:textId="5C5CCC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R$ 742,00</w:t>
            </w:r>
          </w:p>
        </w:tc>
      </w:tr>
      <w:tr w:rsidR="00B65789" w:rsidRPr="00B65789" w14:paraId="3B590647" w14:textId="77777777" w:rsidTr="00B65789">
        <w:trPr>
          <w:gridAfter w:val="1"/>
          <w:wAfter w:w="61" w:type="dxa"/>
          <w:trHeight w:val="675"/>
        </w:trPr>
        <w:tc>
          <w:tcPr>
            <w:tcW w:w="634" w:type="dxa"/>
            <w:shd w:val="clear" w:color="auto" w:fill="auto"/>
            <w:vAlign w:val="center"/>
            <w:hideMark/>
          </w:tcPr>
          <w:p w14:paraId="3795D12B" w14:textId="2867B5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342</w:t>
            </w:r>
          </w:p>
        </w:tc>
        <w:tc>
          <w:tcPr>
            <w:tcW w:w="2902" w:type="dxa"/>
            <w:shd w:val="clear" w:color="auto" w:fill="auto"/>
            <w:vAlign w:val="center"/>
            <w:hideMark/>
          </w:tcPr>
          <w:p w14:paraId="09863F48" w14:textId="0892A68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SLIP, EM POLIPROPILENO/PLASTICO TRANSPARENTE, DESCARTAVEL </w:t>
            </w:r>
            <w:r w:rsidRPr="00B65789">
              <w:rPr>
                <w:rFonts w:eastAsia="Times New Roman" w:cs="Times New Roman"/>
                <w:b/>
                <w:bCs/>
                <w:color w:val="000000"/>
                <w:kern w:val="0"/>
                <w:sz w:val="14"/>
                <w:szCs w:val="14"/>
                <w:lang w:eastAsia="pt-BR" w:bidi="ar-SA"/>
              </w:rPr>
              <w:t>10ML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7E366CC4" w14:textId="372E1D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1066205</w:t>
            </w:r>
          </w:p>
        </w:tc>
        <w:tc>
          <w:tcPr>
            <w:tcW w:w="1218" w:type="dxa"/>
            <w:shd w:val="clear" w:color="auto" w:fill="auto"/>
            <w:vAlign w:val="center"/>
            <w:hideMark/>
          </w:tcPr>
          <w:p w14:paraId="08F7A394" w14:textId="5635BB9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F4B085C" w14:textId="293B04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04" w:type="dxa"/>
            <w:shd w:val="clear" w:color="auto" w:fill="auto"/>
            <w:vAlign w:val="center"/>
            <w:hideMark/>
          </w:tcPr>
          <w:p w14:paraId="1C8C6F9D" w14:textId="4DCC55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2A2AABB" w14:textId="489C83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553" w:type="dxa"/>
            <w:shd w:val="clear" w:color="000000" w:fill="FFFFFF"/>
            <w:vAlign w:val="center"/>
            <w:hideMark/>
          </w:tcPr>
          <w:p w14:paraId="457CB9D3" w14:textId="2DB8F8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CF1B116" w14:textId="62C3AA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3F23863D" w14:textId="602886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4600</w:t>
            </w:r>
          </w:p>
        </w:tc>
        <w:tc>
          <w:tcPr>
            <w:tcW w:w="938" w:type="dxa"/>
            <w:gridSpan w:val="2"/>
            <w:shd w:val="clear" w:color="auto" w:fill="auto"/>
            <w:vAlign w:val="center"/>
            <w:hideMark/>
          </w:tcPr>
          <w:p w14:paraId="50E1A58E" w14:textId="34B68D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R$ 0,45</w:t>
            </w:r>
          </w:p>
        </w:tc>
        <w:tc>
          <w:tcPr>
            <w:tcW w:w="1141" w:type="dxa"/>
            <w:shd w:val="clear" w:color="auto" w:fill="auto"/>
            <w:vAlign w:val="center"/>
            <w:hideMark/>
          </w:tcPr>
          <w:p w14:paraId="7B9918CA" w14:textId="72D16C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R$ 2.070,00</w:t>
            </w:r>
          </w:p>
        </w:tc>
      </w:tr>
      <w:tr w:rsidR="00B65789" w:rsidRPr="00B65789" w14:paraId="5FE6A718" w14:textId="77777777" w:rsidTr="00B65789">
        <w:trPr>
          <w:gridAfter w:val="1"/>
          <w:wAfter w:w="61" w:type="dxa"/>
          <w:trHeight w:val="675"/>
        </w:trPr>
        <w:tc>
          <w:tcPr>
            <w:tcW w:w="634" w:type="dxa"/>
            <w:shd w:val="clear" w:color="auto" w:fill="auto"/>
            <w:vAlign w:val="center"/>
            <w:hideMark/>
          </w:tcPr>
          <w:p w14:paraId="6152A63C" w14:textId="7C3A16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343</w:t>
            </w:r>
          </w:p>
        </w:tc>
        <w:tc>
          <w:tcPr>
            <w:tcW w:w="2902" w:type="dxa"/>
            <w:shd w:val="clear" w:color="auto" w:fill="auto"/>
            <w:vAlign w:val="center"/>
            <w:hideMark/>
          </w:tcPr>
          <w:p w14:paraId="3AC040D6" w14:textId="7A7924F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SLIP, EM POLIPROPILENO/PLASTICO TRANSPARENTE, DESCARTAVEL </w:t>
            </w:r>
            <w:r w:rsidRPr="00B65789">
              <w:rPr>
                <w:rFonts w:eastAsia="Times New Roman" w:cs="Times New Roman"/>
                <w:b/>
                <w:bCs/>
                <w:color w:val="000000"/>
                <w:kern w:val="0"/>
                <w:sz w:val="14"/>
                <w:szCs w:val="14"/>
                <w:lang w:eastAsia="pt-BR" w:bidi="ar-SA"/>
              </w:rPr>
              <w:t>20ML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7C8420F0" w14:textId="7C379B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1066245</w:t>
            </w:r>
          </w:p>
        </w:tc>
        <w:tc>
          <w:tcPr>
            <w:tcW w:w="1218" w:type="dxa"/>
            <w:shd w:val="clear" w:color="auto" w:fill="auto"/>
            <w:vAlign w:val="center"/>
            <w:hideMark/>
          </w:tcPr>
          <w:p w14:paraId="73F0972A" w14:textId="4B79001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6FE40963" w14:textId="602F3C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500</w:t>
            </w:r>
          </w:p>
        </w:tc>
        <w:tc>
          <w:tcPr>
            <w:tcW w:w="504" w:type="dxa"/>
            <w:shd w:val="clear" w:color="auto" w:fill="auto"/>
            <w:vAlign w:val="center"/>
            <w:hideMark/>
          </w:tcPr>
          <w:p w14:paraId="1A4900CC" w14:textId="468181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DB03FE3" w14:textId="30DF8A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6D8FE6FE" w14:textId="2DFA81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49D7E1B" w14:textId="39AC04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68FBB7EF" w14:textId="676FFA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2100</w:t>
            </w:r>
          </w:p>
        </w:tc>
        <w:tc>
          <w:tcPr>
            <w:tcW w:w="938" w:type="dxa"/>
            <w:gridSpan w:val="2"/>
            <w:shd w:val="clear" w:color="auto" w:fill="auto"/>
            <w:vAlign w:val="center"/>
            <w:hideMark/>
          </w:tcPr>
          <w:p w14:paraId="1BCC3BC5" w14:textId="4620DA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R$ 1,00</w:t>
            </w:r>
          </w:p>
        </w:tc>
        <w:tc>
          <w:tcPr>
            <w:tcW w:w="1141" w:type="dxa"/>
            <w:shd w:val="clear" w:color="auto" w:fill="auto"/>
            <w:vAlign w:val="center"/>
            <w:hideMark/>
          </w:tcPr>
          <w:p w14:paraId="051DB648" w14:textId="3A5B43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R$ 2.100,00</w:t>
            </w:r>
          </w:p>
        </w:tc>
      </w:tr>
      <w:tr w:rsidR="00B65789" w:rsidRPr="00B65789" w14:paraId="31112960" w14:textId="77777777" w:rsidTr="00B65789">
        <w:trPr>
          <w:gridAfter w:val="1"/>
          <w:wAfter w:w="61" w:type="dxa"/>
          <w:trHeight w:val="675"/>
        </w:trPr>
        <w:tc>
          <w:tcPr>
            <w:tcW w:w="634" w:type="dxa"/>
            <w:shd w:val="clear" w:color="auto" w:fill="auto"/>
            <w:vAlign w:val="center"/>
            <w:hideMark/>
          </w:tcPr>
          <w:p w14:paraId="2EA533BD" w14:textId="40A04F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344</w:t>
            </w:r>
          </w:p>
        </w:tc>
        <w:tc>
          <w:tcPr>
            <w:tcW w:w="2902" w:type="dxa"/>
            <w:shd w:val="clear" w:color="auto" w:fill="auto"/>
            <w:vAlign w:val="center"/>
            <w:hideMark/>
          </w:tcPr>
          <w:p w14:paraId="12BEA258" w14:textId="057DA96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SERINGA, SEM AGULHA, BICO LUER SLIP, EM POLIPROPILENO/PLASTICO TRANSPARENTE, DESCARTAVEL </w:t>
            </w:r>
            <w:r w:rsidRPr="00B65789">
              <w:rPr>
                <w:rFonts w:eastAsia="Times New Roman" w:cs="Times New Roman"/>
                <w:b/>
                <w:bCs/>
                <w:color w:val="000000"/>
                <w:kern w:val="0"/>
                <w:sz w:val="14"/>
                <w:szCs w:val="14"/>
                <w:lang w:eastAsia="pt-BR" w:bidi="ar-SA"/>
              </w:rPr>
              <w:t>5ML</w:t>
            </w:r>
            <w:r w:rsidRPr="00B65789">
              <w:rPr>
                <w:rFonts w:eastAsia="Times New Roman" w:cs="Times New Roman"/>
                <w:color w:val="000000"/>
                <w:kern w:val="0"/>
                <w:sz w:val="14"/>
                <w:szCs w:val="14"/>
                <w:lang w:eastAsia="pt-BR" w:bidi="ar-SA"/>
              </w:rPr>
              <w:t>, EMBALAGEM 1.0 UNIDADE.</w:t>
            </w:r>
          </w:p>
        </w:tc>
        <w:tc>
          <w:tcPr>
            <w:tcW w:w="791" w:type="dxa"/>
            <w:shd w:val="clear" w:color="auto" w:fill="auto"/>
            <w:vAlign w:val="center"/>
            <w:hideMark/>
          </w:tcPr>
          <w:p w14:paraId="3666C4CA" w14:textId="38FF9E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1066150</w:t>
            </w:r>
          </w:p>
        </w:tc>
        <w:tc>
          <w:tcPr>
            <w:tcW w:w="1218" w:type="dxa"/>
            <w:shd w:val="clear" w:color="auto" w:fill="auto"/>
            <w:vAlign w:val="center"/>
            <w:hideMark/>
          </w:tcPr>
          <w:p w14:paraId="1F98436A" w14:textId="0BDB11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F5EFEAB" w14:textId="6545D2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auto" w:fill="auto"/>
            <w:vAlign w:val="center"/>
            <w:hideMark/>
          </w:tcPr>
          <w:p w14:paraId="6A5CB2B2" w14:textId="3F4458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14048EF" w14:textId="25BEA3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3000</w:t>
            </w:r>
          </w:p>
        </w:tc>
        <w:tc>
          <w:tcPr>
            <w:tcW w:w="553" w:type="dxa"/>
            <w:shd w:val="clear" w:color="000000" w:fill="FFFFFF"/>
            <w:vAlign w:val="center"/>
            <w:hideMark/>
          </w:tcPr>
          <w:p w14:paraId="1A3AAC61" w14:textId="7A90DA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7F3B784" w14:textId="7AC861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600</w:t>
            </w:r>
          </w:p>
        </w:tc>
        <w:tc>
          <w:tcPr>
            <w:tcW w:w="687" w:type="dxa"/>
            <w:shd w:val="clear" w:color="auto" w:fill="auto"/>
            <w:vAlign w:val="center"/>
            <w:hideMark/>
          </w:tcPr>
          <w:p w14:paraId="3BD423B9" w14:textId="6A11B7C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4600</w:t>
            </w:r>
          </w:p>
        </w:tc>
        <w:tc>
          <w:tcPr>
            <w:tcW w:w="938" w:type="dxa"/>
            <w:gridSpan w:val="2"/>
            <w:shd w:val="clear" w:color="auto" w:fill="auto"/>
            <w:vAlign w:val="center"/>
            <w:hideMark/>
          </w:tcPr>
          <w:p w14:paraId="546B4D6B" w14:textId="4E6466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R$ 0,16</w:t>
            </w:r>
          </w:p>
        </w:tc>
        <w:tc>
          <w:tcPr>
            <w:tcW w:w="1141" w:type="dxa"/>
            <w:shd w:val="clear" w:color="auto" w:fill="auto"/>
            <w:vAlign w:val="center"/>
            <w:hideMark/>
          </w:tcPr>
          <w:p w14:paraId="3385DA36" w14:textId="6B27A9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R$ 736,00</w:t>
            </w:r>
          </w:p>
        </w:tc>
      </w:tr>
      <w:tr w:rsidR="00B65789" w:rsidRPr="00B65789" w14:paraId="2B2FF31C" w14:textId="77777777" w:rsidTr="00B65789">
        <w:trPr>
          <w:gridAfter w:val="1"/>
          <w:wAfter w:w="61" w:type="dxa"/>
          <w:trHeight w:val="2475"/>
        </w:trPr>
        <w:tc>
          <w:tcPr>
            <w:tcW w:w="634" w:type="dxa"/>
            <w:shd w:val="clear" w:color="auto" w:fill="auto"/>
            <w:vAlign w:val="center"/>
            <w:hideMark/>
          </w:tcPr>
          <w:p w14:paraId="7A6D26F5" w14:textId="1588B8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345</w:t>
            </w:r>
          </w:p>
        </w:tc>
        <w:tc>
          <w:tcPr>
            <w:tcW w:w="2902" w:type="dxa"/>
            <w:shd w:val="clear" w:color="auto" w:fill="auto"/>
            <w:vAlign w:val="center"/>
            <w:hideMark/>
          </w:tcPr>
          <w:p w14:paraId="487C7219" w14:textId="1AAD2EB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SIMULADOR RADIOGRÁFICO DE MAMOGRAFIA (PHANTOM), COM CORPO DE ACRÍLICO NAS DIMENSÕES 102*108*44MM, SIMULA 42MM DE MAMA COMPRIMIDA CONSIDERADO A MÉDIA DA COMPOSIÇÃO ADIPOSA/GLANDULAR. APLICAÇÕES: DENSIDADE ÓTICA DE REFERÊNCIA, SENSITOMETRIA, CONTRASTE DE IMAGEM, LIMIAR DE ALTO E BAIXO CONTRASTE, HOMOGENEIDADE DE CAMPO, ARTEFATOS DE IMAGEM, REGISTRO NA ANVISA. OBSERVAÇÃO: PARA USO ESPECÍFICO NO EQUIPAMENTO MAMOGRAFO MARCA PHILIPS, MODELO GRAPH-MAMMO AF. </w:t>
            </w:r>
          </w:p>
        </w:tc>
        <w:tc>
          <w:tcPr>
            <w:tcW w:w="791" w:type="dxa"/>
            <w:shd w:val="clear" w:color="auto" w:fill="auto"/>
            <w:vAlign w:val="center"/>
            <w:hideMark/>
          </w:tcPr>
          <w:p w14:paraId="693214E7" w14:textId="2DB868C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4158CA5E" w14:textId="15E5385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65859EF" w14:textId="60CB3C9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04" w:type="dxa"/>
            <w:shd w:val="clear" w:color="auto" w:fill="auto"/>
            <w:vAlign w:val="center"/>
            <w:hideMark/>
          </w:tcPr>
          <w:p w14:paraId="067EDAE1" w14:textId="20FCB3D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B9F8DEE" w14:textId="2AEB78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4314B309" w14:textId="69E4C50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C25365E" w14:textId="683E001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AA35C50" w14:textId="10CCA4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38192A53" w14:textId="7F2F050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R$ 10.850,00</w:t>
            </w:r>
          </w:p>
        </w:tc>
        <w:tc>
          <w:tcPr>
            <w:tcW w:w="1141" w:type="dxa"/>
            <w:shd w:val="clear" w:color="auto" w:fill="auto"/>
            <w:vAlign w:val="center"/>
            <w:hideMark/>
          </w:tcPr>
          <w:p w14:paraId="38799402" w14:textId="29F0CF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R$ 21.700,00</w:t>
            </w:r>
          </w:p>
        </w:tc>
      </w:tr>
      <w:tr w:rsidR="00B65789" w:rsidRPr="00B65789" w14:paraId="040C59BB" w14:textId="77777777" w:rsidTr="00B65789">
        <w:trPr>
          <w:gridAfter w:val="1"/>
          <w:wAfter w:w="61" w:type="dxa"/>
          <w:trHeight w:val="450"/>
        </w:trPr>
        <w:tc>
          <w:tcPr>
            <w:tcW w:w="634" w:type="dxa"/>
            <w:shd w:val="clear" w:color="auto" w:fill="auto"/>
            <w:vAlign w:val="center"/>
            <w:hideMark/>
          </w:tcPr>
          <w:p w14:paraId="698E3F9A" w14:textId="649A32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346</w:t>
            </w:r>
          </w:p>
        </w:tc>
        <w:tc>
          <w:tcPr>
            <w:tcW w:w="2902" w:type="dxa"/>
            <w:shd w:val="clear" w:color="auto" w:fill="auto"/>
            <w:vAlign w:val="center"/>
            <w:hideMark/>
          </w:tcPr>
          <w:p w14:paraId="112AED43" w14:textId="2A64AF7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ÁCIDO ACETICO, 2%, FRASCO 1.0 LITRO</w:t>
            </w:r>
          </w:p>
        </w:tc>
        <w:tc>
          <w:tcPr>
            <w:tcW w:w="791" w:type="dxa"/>
            <w:shd w:val="clear" w:color="auto" w:fill="auto"/>
            <w:vAlign w:val="center"/>
            <w:hideMark/>
          </w:tcPr>
          <w:p w14:paraId="36DCCF8C" w14:textId="135DC4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1003874</w:t>
            </w:r>
          </w:p>
        </w:tc>
        <w:tc>
          <w:tcPr>
            <w:tcW w:w="1218" w:type="dxa"/>
            <w:shd w:val="clear" w:color="auto" w:fill="auto"/>
            <w:vAlign w:val="center"/>
            <w:hideMark/>
          </w:tcPr>
          <w:p w14:paraId="50130E24" w14:textId="532A94C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FRASCO 1.0 LITRO</w:t>
            </w:r>
          </w:p>
        </w:tc>
        <w:tc>
          <w:tcPr>
            <w:tcW w:w="585" w:type="dxa"/>
            <w:shd w:val="clear" w:color="auto" w:fill="auto"/>
            <w:vAlign w:val="center"/>
            <w:hideMark/>
          </w:tcPr>
          <w:p w14:paraId="06126495" w14:textId="68957D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0AA95204" w14:textId="646D5B8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1CBC2B89" w14:textId="0D13DC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79DEF691" w14:textId="3DB0B58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9A603AC" w14:textId="6B18136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0E7C602" w14:textId="3808CAA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06A4238E" w14:textId="6ECBB58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R$ 37,79</w:t>
            </w:r>
          </w:p>
        </w:tc>
        <w:tc>
          <w:tcPr>
            <w:tcW w:w="1141" w:type="dxa"/>
            <w:shd w:val="clear" w:color="auto" w:fill="auto"/>
            <w:vAlign w:val="center"/>
            <w:hideMark/>
          </w:tcPr>
          <w:p w14:paraId="61F4B68E" w14:textId="4CD6EF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R$ 377,90</w:t>
            </w:r>
          </w:p>
        </w:tc>
      </w:tr>
      <w:tr w:rsidR="00B65789" w:rsidRPr="00B65789" w14:paraId="5F9CD281" w14:textId="77777777" w:rsidTr="00B65789">
        <w:trPr>
          <w:gridAfter w:val="1"/>
          <w:wAfter w:w="61" w:type="dxa"/>
          <w:trHeight w:val="900"/>
        </w:trPr>
        <w:tc>
          <w:tcPr>
            <w:tcW w:w="634" w:type="dxa"/>
            <w:shd w:val="clear" w:color="auto" w:fill="auto"/>
            <w:vAlign w:val="center"/>
            <w:hideMark/>
          </w:tcPr>
          <w:p w14:paraId="68DAFCE0" w14:textId="2C39CAD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347</w:t>
            </w:r>
          </w:p>
        </w:tc>
        <w:tc>
          <w:tcPr>
            <w:tcW w:w="2902" w:type="dxa"/>
            <w:shd w:val="clear" w:color="auto" w:fill="auto"/>
            <w:vAlign w:val="center"/>
            <w:hideMark/>
          </w:tcPr>
          <w:p w14:paraId="34240214" w14:textId="437E294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SOLUCAO ANTISSEPTICA, CLOREXIDINA A 2%, DEGERMANTE, ASSOCIADO A TENSOATIVOS ATOXICA E HIPOALERGENICA, ADAPTAVELA SUPORTE DE PAREDE PARA DISPENSACAO ASSEPTICA, FRASCO 1.0 LITRO.</w:t>
            </w:r>
          </w:p>
        </w:tc>
        <w:tc>
          <w:tcPr>
            <w:tcW w:w="791" w:type="dxa"/>
            <w:shd w:val="clear" w:color="auto" w:fill="auto"/>
            <w:vAlign w:val="center"/>
            <w:hideMark/>
          </w:tcPr>
          <w:p w14:paraId="647097E6" w14:textId="0EC6DB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620306</w:t>
            </w:r>
          </w:p>
        </w:tc>
        <w:tc>
          <w:tcPr>
            <w:tcW w:w="1218" w:type="dxa"/>
            <w:shd w:val="clear" w:color="auto" w:fill="auto"/>
            <w:vAlign w:val="center"/>
            <w:hideMark/>
          </w:tcPr>
          <w:p w14:paraId="4E803C34" w14:textId="445E673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FRASCO 1.0 LITRO</w:t>
            </w:r>
          </w:p>
        </w:tc>
        <w:tc>
          <w:tcPr>
            <w:tcW w:w="585" w:type="dxa"/>
            <w:shd w:val="clear" w:color="auto" w:fill="auto"/>
            <w:vAlign w:val="center"/>
            <w:hideMark/>
          </w:tcPr>
          <w:p w14:paraId="28927514" w14:textId="48F42BC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w:t>
            </w:r>
          </w:p>
        </w:tc>
        <w:tc>
          <w:tcPr>
            <w:tcW w:w="504" w:type="dxa"/>
            <w:shd w:val="clear" w:color="auto" w:fill="auto"/>
            <w:vAlign w:val="center"/>
            <w:hideMark/>
          </w:tcPr>
          <w:p w14:paraId="15A2401C" w14:textId="07011A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000000" w:fill="FFFFFF"/>
            <w:vAlign w:val="center"/>
            <w:hideMark/>
          </w:tcPr>
          <w:p w14:paraId="0C821C5C" w14:textId="3F956AA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7686B303" w14:textId="573C302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88E5FC5" w14:textId="53403C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687" w:type="dxa"/>
            <w:shd w:val="clear" w:color="auto" w:fill="auto"/>
            <w:vAlign w:val="center"/>
            <w:hideMark/>
          </w:tcPr>
          <w:p w14:paraId="78FCCEC5" w14:textId="0AD0F4F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80</w:t>
            </w:r>
          </w:p>
        </w:tc>
        <w:tc>
          <w:tcPr>
            <w:tcW w:w="938" w:type="dxa"/>
            <w:gridSpan w:val="2"/>
            <w:shd w:val="clear" w:color="auto" w:fill="auto"/>
            <w:vAlign w:val="center"/>
            <w:hideMark/>
          </w:tcPr>
          <w:p w14:paraId="15956357" w14:textId="047453B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R$ 26,83</w:t>
            </w:r>
          </w:p>
        </w:tc>
        <w:tc>
          <w:tcPr>
            <w:tcW w:w="1141" w:type="dxa"/>
            <w:shd w:val="clear" w:color="auto" w:fill="auto"/>
            <w:vAlign w:val="center"/>
            <w:hideMark/>
          </w:tcPr>
          <w:p w14:paraId="1F10B92E" w14:textId="49EFCA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R$ 2.146,40</w:t>
            </w:r>
          </w:p>
        </w:tc>
      </w:tr>
      <w:tr w:rsidR="00B65789" w:rsidRPr="00B65789" w14:paraId="60F55833" w14:textId="77777777" w:rsidTr="00B65789">
        <w:trPr>
          <w:gridAfter w:val="1"/>
          <w:wAfter w:w="61" w:type="dxa"/>
          <w:trHeight w:val="1350"/>
        </w:trPr>
        <w:tc>
          <w:tcPr>
            <w:tcW w:w="634" w:type="dxa"/>
            <w:shd w:val="clear" w:color="auto" w:fill="auto"/>
            <w:vAlign w:val="center"/>
            <w:hideMark/>
          </w:tcPr>
          <w:p w14:paraId="1E4492EE" w14:textId="035014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348</w:t>
            </w:r>
          </w:p>
        </w:tc>
        <w:tc>
          <w:tcPr>
            <w:tcW w:w="2902" w:type="dxa"/>
            <w:shd w:val="clear" w:color="auto" w:fill="auto"/>
            <w:vAlign w:val="center"/>
            <w:hideMark/>
          </w:tcPr>
          <w:p w14:paraId="47C575CC" w14:textId="1D965630"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SOLUCAO ANTISSEPTICA, PVPI A 10% ,1% DE IODO, DEGERMANTE, ASSOCIADA A TENSOATIVOS, ATOXICA E HIPOALERGENICA, ACONDICIONADA EM RECIPIENTE PLASTICO FOSCO, ADAPTAVEL A SUPORTE DE PAREDE PARA DISPENSACAO ASSEPTICA, FRASCO 1L, UNIDADE 1.0 FRASCO.</w:t>
            </w:r>
          </w:p>
        </w:tc>
        <w:tc>
          <w:tcPr>
            <w:tcW w:w="791" w:type="dxa"/>
            <w:shd w:val="clear" w:color="auto" w:fill="auto"/>
            <w:vAlign w:val="center"/>
            <w:hideMark/>
          </w:tcPr>
          <w:p w14:paraId="7D44FBEE" w14:textId="4CBFC38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6206510</w:t>
            </w:r>
          </w:p>
        </w:tc>
        <w:tc>
          <w:tcPr>
            <w:tcW w:w="1218" w:type="dxa"/>
            <w:shd w:val="clear" w:color="auto" w:fill="auto"/>
            <w:vAlign w:val="center"/>
            <w:hideMark/>
          </w:tcPr>
          <w:p w14:paraId="5A81DE15" w14:textId="235E33C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 1.0 FRASCO</w:t>
            </w:r>
          </w:p>
        </w:tc>
        <w:tc>
          <w:tcPr>
            <w:tcW w:w="585" w:type="dxa"/>
            <w:shd w:val="clear" w:color="auto" w:fill="auto"/>
            <w:vAlign w:val="center"/>
            <w:hideMark/>
          </w:tcPr>
          <w:p w14:paraId="4331B8F3" w14:textId="4412640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65911CA4" w14:textId="1F0130C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B049BAB" w14:textId="3D7D814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553" w:type="dxa"/>
            <w:shd w:val="clear" w:color="000000" w:fill="FFFFFF"/>
            <w:vAlign w:val="center"/>
            <w:hideMark/>
          </w:tcPr>
          <w:p w14:paraId="4AD4ABAA" w14:textId="26FE631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5BCA699B" w14:textId="7D2732F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687" w:type="dxa"/>
            <w:shd w:val="clear" w:color="auto" w:fill="auto"/>
            <w:vAlign w:val="center"/>
            <w:hideMark/>
          </w:tcPr>
          <w:p w14:paraId="7F4238C5" w14:textId="771CEA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938" w:type="dxa"/>
            <w:gridSpan w:val="2"/>
            <w:shd w:val="clear" w:color="auto" w:fill="auto"/>
            <w:vAlign w:val="center"/>
            <w:hideMark/>
          </w:tcPr>
          <w:p w14:paraId="2A88D920" w14:textId="7EAB673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R$ 67,15</w:t>
            </w:r>
          </w:p>
        </w:tc>
        <w:tc>
          <w:tcPr>
            <w:tcW w:w="1141" w:type="dxa"/>
            <w:shd w:val="clear" w:color="auto" w:fill="auto"/>
            <w:vAlign w:val="center"/>
            <w:hideMark/>
          </w:tcPr>
          <w:p w14:paraId="5EFE6854" w14:textId="709E6D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R$ 3.357,50</w:t>
            </w:r>
          </w:p>
        </w:tc>
      </w:tr>
      <w:tr w:rsidR="00B65789" w:rsidRPr="00B65789" w14:paraId="5D7B3AF0" w14:textId="77777777" w:rsidTr="00B65789">
        <w:trPr>
          <w:gridAfter w:val="1"/>
          <w:wAfter w:w="61" w:type="dxa"/>
          <w:trHeight w:val="900"/>
        </w:trPr>
        <w:tc>
          <w:tcPr>
            <w:tcW w:w="634" w:type="dxa"/>
            <w:shd w:val="clear" w:color="auto" w:fill="auto"/>
            <w:vAlign w:val="center"/>
            <w:hideMark/>
          </w:tcPr>
          <w:p w14:paraId="3F4575C4" w14:textId="624E33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349</w:t>
            </w:r>
          </w:p>
        </w:tc>
        <w:tc>
          <w:tcPr>
            <w:tcW w:w="2902" w:type="dxa"/>
            <w:shd w:val="clear" w:color="auto" w:fill="auto"/>
            <w:vAlign w:val="center"/>
            <w:hideMark/>
          </w:tcPr>
          <w:p w14:paraId="66C3C6DA" w14:textId="420D8006"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DE CLOREXIDINA ALCOOLICA 2%. EMBALAGEM PLASTICADE 1000ML.  COM DADOS DE IDENTIFICAÇÃO PRAZO DE VALIDADE E REGISTRO EM ÓRGÃO COMPETENTE FRASCO COM 1000ML.</w:t>
            </w:r>
          </w:p>
        </w:tc>
        <w:tc>
          <w:tcPr>
            <w:tcW w:w="791" w:type="dxa"/>
            <w:shd w:val="clear" w:color="auto" w:fill="auto"/>
            <w:vAlign w:val="center"/>
            <w:hideMark/>
          </w:tcPr>
          <w:p w14:paraId="7FB0938D" w14:textId="4C865E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341979D1" w14:textId="2D4B0F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FRASCOS </w:t>
            </w:r>
          </w:p>
        </w:tc>
        <w:tc>
          <w:tcPr>
            <w:tcW w:w="585" w:type="dxa"/>
            <w:shd w:val="clear" w:color="auto" w:fill="auto"/>
            <w:vAlign w:val="center"/>
            <w:hideMark/>
          </w:tcPr>
          <w:p w14:paraId="5063087D" w14:textId="6DDFC2F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02497AC8" w14:textId="3C306C9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7F7F630" w14:textId="4343197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5EAC7DBC" w14:textId="063B36B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A606E2A" w14:textId="596E52D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687" w:type="dxa"/>
            <w:shd w:val="clear" w:color="auto" w:fill="auto"/>
            <w:vAlign w:val="center"/>
            <w:hideMark/>
          </w:tcPr>
          <w:p w14:paraId="006F0512" w14:textId="04066BA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938" w:type="dxa"/>
            <w:gridSpan w:val="2"/>
            <w:shd w:val="clear" w:color="auto" w:fill="auto"/>
            <w:vAlign w:val="center"/>
            <w:hideMark/>
          </w:tcPr>
          <w:p w14:paraId="3E2245C7" w14:textId="38F9521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R$ 28,07</w:t>
            </w:r>
          </w:p>
        </w:tc>
        <w:tc>
          <w:tcPr>
            <w:tcW w:w="1141" w:type="dxa"/>
            <w:shd w:val="clear" w:color="auto" w:fill="auto"/>
            <w:vAlign w:val="center"/>
            <w:hideMark/>
          </w:tcPr>
          <w:p w14:paraId="43DBACA6" w14:textId="6DD182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R$ 842,10</w:t>
            </w:r>
          </w:p>
        </w:tc>
      </w:tr>
      <w:tr w:rsidR="00B65789" w:rsidRPr="00B65789" w14:paraId="07C6B723" w14:textId="77777777" w:rsidTr="00B65789">
        <w:trPr>
          <w:gridAfter w:val="1"/>
          <w:wAfter w:w="61" w:type="dxa"/>
          <w:trHeight w:val="900"/>
        </w:trPr>
        <w:tc>
          <w:tcPr>
            <w:tcW w:w="634" w:type="dxa"/>
            <w:shd w:val="clear" w:color="auto" w:fill="auto"/>
            <w:vAlign w:val="center"/>
            <w:hideMark/>
          </w:tcPr>
          <w:p w14:paraId="5B90F2D6" w14:textId="7CD63E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350</w:t>
            </w:r>
          </w:p>
        </w:tc>
        <w:tc>
          <w:tcPr>
            <w:tcW w:w="2902" w:type="dxa"/>
            <w:shd w:val="clear" w:color="auto" w:fill="auto"/>
            <w:vAlign w:val="center"/>
            <w:hideMark/>
          </w:tcPr>
          <w:p w14:paraId="62C0D9ED" w14:textId="3CB457A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DE CLOREXIDINA AQUOSA 2%. EMBALAGEM PLASTICADE 1000ML.  COM DADOS DE IDENTIFICAÇÃO PRAZO DE VALIDADE E REGISTRO EM ÓRGÃO COMPETENTE FRASCO COM 1000ML.</w:t>
            </w:r>
          </w:p>
        </w:tc>
        <w:tc>
          <w:tcPr>
            <w:tcW w:w="791" w:type="dxa"/>
            <w:shd w:val="clear" w:color="auto" w:fill="auto"/>
            <w:vAlign w:val="center"/>
            <w:hideMark/>
          </w:tcPr>
          <w:p w14:paraId="1B753F4D" w14:textId="2F3A7DD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1218" w:type="dxa"/>
            <w:shd w:val="clear" w:color="auto" w:fill="auto"/>
            <w:vAlign w:val="center"/>
            <w:hideMark/>
          </w:tcPr>
          <w:p w14:paraId="7C0A3D84" w14:textId="53CF9A0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FRASCOS </w:t>
            </w:r>
          </w:p>
        </w:tc>
        <w:tc>
          <w:tcPr>
            <w:tcW w:w="585" w:type="dxa"/>
            <w:shd w:val="clear" w:color="auto" w:fill="auto"/>
            <w:vAlign w:val="center"/>
            <w:hideMark/>
          </w:tcPr>
          <w:p w14:paraId="2FE6FB46" w14:textId="07EFC1A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4B426BE5" w14:textId="32F4E57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E320443" w14:textId="0CA75EE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53" w:type="dxa"/>
            <w:shd w:val="clear" w:color="000000" w:fill="FFFFFF"/>
            <w:vAlign w:val="center"/>
            <w:hideMark/>
          </w:tcPr>
          <w:p w14:paraId="6FDA5089" w14:textId="03A519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5507B93" w14:textId="7387000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687" w:type="dxa"/>
            <w:shd w:val="clear" w:color="auto" w:fill="auto"/>
            <w:vAlign w:val="center"/>
            <w:hideMark/>
          </w:tcPr>
          <w:p w14:paraId="1BA18E25" w14:textId="4E39D3E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938" w:type="dxa"/>
            <w:gridSpan w:val="2"/>
            <w:shd w:val="clear" w:color="auto" w:fill="auto"/>
            <w:vAlign w:val="center"/>
            <w:hideMark/>
          </w:tcPr>
          <w:p w14:paraId="1FD6EFD2" w14:textId="2F96813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R$ 18,00</w:t>
            </w:r>
          </w:p>
        </w:tc>
        <w:tc>
          <w:tcPr>
            <w:tcW w:w="1141" w:type="dxa"/>
            <w:shd w:val="clear" w:color="auto" w:fill="auto"/>
            <w:vAlign w:val="center"/>
            <w:hideMark/>
          </w:tcPr>
          <w:p w14:paraId="13BAFE9E" w14:textId="36A8CB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R$ 540,00</w:t>
            </w:r>
          </w:p>
        </w:tc>
      </w:tr>
      <w:tr w:rsidR="00B65789" w:rsidRPr="00B65789" w14:paraId="4F4984F4" w14:textId="77777777" w:rsidTr="00B65789">
        <w:trPr>
          <w:gridAfter w:val="1"/>
          <w:wAfter w:w="61" w:type="dxa"/>
          <w:trHeight w:val="450"/>
        </w:trPr>
        <w:tc>
          <w:tcPr>
            <w:tcW w:w="634" w:type="dxa"/>
            <w:shd w:val="clear" w:color="auto" w:fill="auto"/>
            <w:vAlign w:val="center"/>
            <w:hideMark/>
          </w:tcPr>
          <w:p w14:paraId="6D6C74FB" w14:textId="1D1556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351</w:t>
            </w:r>
          </w:p>
        </w:tc>
        <w:tc>
          <w:tcPr>
            <w:tcW w:w="2902" w:type="dxa"/>
            <w:shd w:val="clear" w:color="auto" w:fill="auto"/>
            <w:vAlign w:val="center"/>
            <w:hideMark/>
          </w:tcPr>
          <w:p w14:paraId="74D0B505" w14:textId="5D15D5B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ETER SULFURICO 35%, RECIPIENTE 1.0 LITRO.</w:t>
            </w:r>
          </w:p>
        </w:tc>
        <w:tc>
          <w:tcPr>
            <w:tcW w:w="791" w:type="dxa"/>
            <w:shd w:val="clear" w:color="auto" w:fill="auto"/>
            <w:vAlign w:val="center"/>
            <w:hideMark/>
          </w:tcPr>
          <w:p w14:paraId="05BD7A21" w14:textId="7E8FCC4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405822</w:t>
            </w:r>
          </w:p>
        </w:tc>
        <w:tc>
          <w:tcPr>
            <w:tcW w:w="1218" w:type="dxa"/>
            <w:shd w:val="clear" w:color="auto" w:fill="auto"/>
            <w:vAlign w:val="center"/>
            <w:hideMark/>
          </w:tcPr>
          <w:p w14:paraId="5102FA76" w14:textId="2549D7E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RECIPIENTE 1.0 LITRO</w:t>
            </w:r>
          </w:p>
        </w:tc>
        <w:tc>
          <w:tcPr>
            <w:tcW w:w="585" w:type="dxa"/>
            <w:shd w:val="clear" w:color="auto" w:fill="auto"/>
            <w:vAlign w:val="center"/>
            <w:hideMark/>
          </w:tcPr>
          <w:p w14:paraId="7A4F5CBA" w14:textId="2263870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51A53FEF" w14:textId="4BE130F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4B92911C" w14:textId="1E62A1D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000000" w:fill="FFFFFF"/>
            <w:vAlign w:val="center"/>
            <w:hideMark/>
          </w:tcPr>
          <w:p w14:paraId="50D5BE7B" w14:textId="54A2F05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2F95052" w14:textId="19C054D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687" w:type="dxa"/>
            <w:shd w:val="clear" w:color="auto" w:fill="auto"/>
            <w:vAlign w:val="center"/>
            <w:hideMark/>
          </w:tcPr>
          <w:p w14:paraId="218B3940" w14:textId="626B624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938" w:type="dxa"/>
            <w:gridSpan w:val="2"/>
            <w:shd w:val="clear" w:color="auto" w:fill="auto"/>
            <w:vAlign w:val="center"/>
            <w:hideMark/>
          </w:tcPr>
          <w:p w14:paraId="75200F75" w14:textId="22FB2D6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R$ 55,89</w:t>
            </w:r>
          </w:p>
        </w:tc>
        <w:tc>
          <w:tcPr>
            <w:tcW w:w="1141" w:type="dxa"/>
            <w:shd w:val="clear" w:color="auto" w:fill="auto"/>
            <w:vAlign w:val="center"/>
            <w:hideMark/>
          </w:tcPr>
          <w:p w14:paraId="69FDF915" w14:textId="2F7AD0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R$ 1.117,80</w:t>
            </w:r>
          </w:p>
        </w:tc>
      </w:tr>
      <w:tr w:rsidR="00B65789" w:rsidRPr="00B65789" w14:paraId="48589A2D" w14:textId="77777777" w:rsidTr="00B65789">
        <w:trPr>
          <w:gridAfter w:val="1"/>
          <w:wAfter w:w="61" w:type="dxa"/>
          <w:trHeight w:val="450"/>
        </w:trPr>
        <w:tc>
          <w:tcPr>
            <w:tcW w:w="634" w:type="dxa"/>
            <w:shd w:val="clear" w:color="auto" w:fill="auto"/>
            <w:vAlign w:val="center"/>
            <w:hideMark/>
          </w:tcPr>
          <w:p w14:paraId="527E54D0" w14:textId="111540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352</w:t>
            </w:r>
          </w:p>
        </w:tc>
        <w:tc>
          <w:tcPr>
            <w:tcW w:w="2902" w:type="dxa"/>
            <w:shd w:val="clear" w:color="auto" w:fill="auto"/>
            <w:vAlign w:val="center"/>
            <w:hideMark/>
          </w:tcPr>
          <w:p w14:paraId="5388970A" w14:textId="1A4F98E1"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FORMOL 10% RECIPIENTE DE 1 LITRO.</w:t>
            </w:r>
          </w:p>
        </w:tc>
        <w:tc>
          <w:tcPr>
            <w:tcW w:w="791" w:type="dxa"/>
            <w:shd w:val="clear" w:color="auto" w:fill="auto"/>
            <w:vAlign w:val="center"/>
            <w:hideMark/>
          </w:tcPr>
          <w:p w14:paraId="3A172E8E" w14:textId="356FE54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382549</w:t>
            </w:r>
          </w:p>
        </w:tc>
        <w:tc>
          <w:tcPr>
            <w:tcW w:w="1218" w:type="dxa"/>
            <w:shd w:val="clear" w:color="auto" w:fill="auto"/>
            <w:vAlign w:val="center"/>
            <w:hideMark/>
          </w:tcPr>
          <w:p w14:paraId="2661C1D9" w14:textId="683937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RECIPIENTE 1.0 LITRO</w:t>
            </w:r>
          </w:p>
        </w:tc>
        <w:tc>
          <w:tcPr>
            <w:tcW w:w="585" w:type="dxa"/>
            <w:shd w:val="clear" w:color="auto" w:fill="auto"/>
            <w:vAlign w:val="center"/>
            <w:hideMark/>
          </w:tcPr>
          <w:p w14:paraId="0F566785" w14:textId="20C8E0C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40</w:t>
            </w:r>
          </w:p>
        </w:tc>
        <w:tc>
          <w:tcPr>
            <w:tcW w:w="504" w:type="dxa"/>
            <w:shd w:val="clear" w:color="auto" w:fill="auto"/>
            <w:vAlign w:val="center"/>
            <w:hideMark/>
          </w:tcPr>
          <w:p w14:paraId="00CE09F3" w14:textId="046FD01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B605E54" w14:textId="027FC13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30</w:t>
            </w:r>
          </w:p>
        </w:tc>
        <w:tc>
          <w:tcPr>
            <w:tcW w:w="553" w:type="dxa"/>
            <w:shd w:val="clear" w:color="000000" w:fill="FFFFFF"/>
            <w:vAlign w:val="center"/>
            <w:hideMark/>
          </w:tcPr>
          <w:p w14:paraId="3B0FBF6B" w14:textId="314E832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62F3779" w14:textId="29310C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687" w:type="dxa"/>
            <w:shd w:val="clear" w:color="auto" w:fill="auto"/>
            <w:vAlign w:val="center"/>
            <w:hideMark/>
          </w:tcPr>
          <w:p w14:paraId="3C70015D" w14:textId="2EFB614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73</w:t>
            </w:r>
          </w:p>
        </w:tc>
        <w:tc>
          <w:tcPr>
            <w:tcW w:w="938" w:type="dxa"/>
            <w:gridSpan w:val="2"/>
            <w:shd w:val="clear" w:color="auto" w:fill="auto"/>
            <w:vAlign w:val="center"/>
            <w:hideMark/>
          </w:tcPr>
          <w:p w14:paraId="2FF10F8C" w14:textId="6F172AC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R$ 22,45</w:t>
            </w:r>
          </w:p>
        </w:tc>
        <w:tc>
          <w:tcPr>
            <w:tcW w:w="1141" w:type="dxa"/>
            <w:shd w:val="clear" w:color="auto" w:fill="auto"/>
            <w:vAlign w:val="center"/>
            <w:hideMark/>
          </w:tcPr>
          <w:p w14:paraId="4DEE41A1" w14:textId="15950ED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R$ 1.638,85</w:t>
            </w:r>
          </w:p>
        </w:tc>
      </w:tr>
      <w:tr w:rsidR="00B65789" w:rsidRPr="00B65789" w14:paraId="5BA9370B" w14:textId="77777777" w:rsidTr="00B65789">
        <w:trPr>
          <w:gridAfter w:val="1"/>
          <w:wAfter w:w="61" w:type="dxa"/>
          <w:trHeight w:val="2925"/>
        </w:trPr>
        <w:tc>
          <w:tcPr>
            <w:tcW w:w="634" w:type="dxa"/>
            <w:shd w:val="clear" w:color="auto" w:fill="auto"/>
            <w:vAlign w:val="center"/>
            <w:hideMark/>
          </w:tcPr>
          <w:p w14:paraId="0A1F7E47" w14:textId="7809EC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353</w:t>
            </w:r>
          </w:p>
        </w:tc>
        <w:tc>
          <w:tcPr>
            <w:tcW w:w="2902" w:type="dxa"/>
            <w:shd w:val="clear" w:color="000000" w:fill="FFFFFF"/>
            <w:vAlign w:val="center"/>
            <w:hideMark/>
          </w:tcPr>
          <w:p w14:paraId="753C19AB" w14:textId="3E0FA8E4"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LIMPADORA DE ARTIGOS, DETERGENTE ENZIMÁTICO PREPARAÇÃO CONTENDO TENSOATO NÃO IONICO, PH NEUTRO, BIODEGRADAVEL, BAIXA ESPUMA, ASSOCIADO A MINIMO 4 ENZIMAS DO TIPO AMILASE, LIPASE E PROTEASE, CONCENTRADO, PROPRIO PARA LIMPEZA MANUAL E MECANICA NA MESMA APRESENTAÇÃO, PARA USO DILUIDO, INFORMAR DILUIÇÃO E VALOR DO LITRO DILUIDO, GALAO OU LITRO, ESTAR DENTRO DO 1º MES DA VALIDADE, IDENTIFICAÇÃO, PROCEDENCIA, COMPOSIÇÃO, INSTRUÇÕES DE USO, DATA DE FABRICAÇÃO, PRAZO DE VALIDADE, CODIGO DE BARRA, LEGISLAÇÃO VIGENTE E PERTINENTE AO PRODUTO, FRASCO 1000.0 ML.</w:t>
            </w:r>
          </w:p>
        </w:tc>
        <w:tc>
          <w:tcPr>
            <w:tcW w:w="791" w:type="dxa"/>
            <w:shd w:val="clear" w:color="000000" w:fill="FFFFFF"/>
            <w:vAlign w:val="center"/>
            <w:hideMark/>
          </w:tcPr>
          <w:p w14:paraId="1DB1B7F3" w14:textId="181A22C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644768</w:t>
            </w:r>
          </w:p>
        </w:tc>
        <w:tc>
          <w:tcPr>
            <w:tcW w:w="1218" w:type="dxa"/>
            <w:shd w:val="clear" w:color="auto" w:fill="auto"/>
            <w:vAlign w:val="center"/>
            <w:hideMark/>
          </w:tcPr>
          <w:p w14:paraId="45EA9E73" w14:textId="0668940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FRASCO 1000.0 ML</w:t>
            </w:r>
          </w:p>
        </w:tc>
        <w:tc>
          <w:tcPr>
            <w:tcW w:w="585" w:type="dxa"/>
            <w:shd w:val="clear" w:color="auto" w:fill="auto"/>
            <w:vAlign w:val="center"/>
            <w:hideMark/>
          </w:tcPr>
          <w:p w14:paraId="54CD6BF5" w14:textId="43D2CA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150</w:t>
            </w:r>
          </w:p>
        </w:tc>
        <w:tc>
          <w:tcPr>
            <w:tcW w:w="504" w:type="dxa"/>
            <w:shd w:val="clear" w:color="auto" w:fill="auto"/>
            <w:vAlign w:val="center"/>
            <w:hideMark/>
          </w:tcPr>
          <w:p w14:paraId="67B36919" w14:textId="29EFA9C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68D3CEC7" w14:textId="69609D8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100</w:t>
            </w:r>
          </w:p>
        </w:tc>
        <w:tc>
          <w:tcPr>
            <w:tcW w:w="553" w:type="dxa"/>
            <w:shd w:val="clear" w:color="000000" w:fill="FFFFFF"/>
            <w:vAlign w:val="center"/>
            <w:hideMark/>
          </w:tcPr>
          <w:p w14:paraId="20B09B4F" w14:textId="71E0B58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242F892" w14:textId="1DDA0C2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25</w:t>
            </w:r>
          </w:p>
        </w:tc>
        <w:tc>
          <w:tcPr>
            <w:tcW w:w="687" w:type="dxa"/>
            <w:shd w:val="clear" w:color="auto" w:fill="auto"/>
            <w:vAlign w:val="center"/>
            <w:hideMark/>
          </w:tcPr>
          <w:p w14:paraId="4E46CED5" w14:textId="0B32949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275</w:t>
            </w:r>
          </w:p>
        </w:tc>
        <w:tc>
          <w:tcPr>
            <w:tcW w:w="938" w:type="dxa"/>
            <w:gridSpan w:val="2"/>
            <w:shd w:val="clear" w:color="auto" w:fill="auto"/>
            <w:vAlign w:val="center"/>
            <w:hideMark/>
          </w:tcPr>
          <w:p w14:paraId="0D799A66" w14:textId="1DAF98B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R$ 47,70</w:t>
            </w:r>
          </w:p>
        </w:tc>
        <w:tc>
          <w:tcPr>
            <w:tcW w:w="1141" w:type="dxa"/>
            <w:shd w:val="clear" w:color="auto" w:fill="auto"/>
            <w:vAlign w:val="center"/>
            <w:hideMark/>
          </w:tcPr>
          <w:p w14:paraId="0D24E671" w14:textId="33EE64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R$ 13.117,50</w:t>
            </w:r>
          </w:p>
        </w:tc>
      </w:tr>
      <w:tr w:rsidR="00B65789" w:rsidRPr="00B65789" w14:paraId="7B7D25A0" w14:textId="77777777" w:rsidTr="00B65789">
        <w:trPr>
          <w:gridAfter w:val="1"/>
          <w:wAfter w:w="61" w:type="dxa"/>
          <w:trHeight w:val="1125"/>
        </w:trPr>
        <w:tc>
          <w:tcPr>
            <w:tcW w:w="634" w:type="dxa"/>
            <w:shd w:val="clear" w:color="auto" w:fill="auto"/>
            <w:vAlign w:val="center"/>
            <w:hideMark/>
          </w:tcPr>
          <w:p w14:paraId="05B19178" w14:textId="04FD6A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354</w:t>
            </w:r>
          </w:p>
        </w:tc>
        <w:tc>
          <w:tcPr>
            <w:tcW w:w="2902" w:type="dxa"/>
            <w:shd w:val="clear" w:color="auto" w:fill="auto"/>
            <w:vAlign w:val="center"/>
            <w:hideMark/>
          </w:tcPr>
          <w:p w14:paraId="08264E5D" w14:textId="3E30992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SOLUÇÃO PHMB, SOLUÇÃO AQUOSA COMPOSTO POR POLIHEXAMETILENO DE BIGUANIDA/POLIHEXADINA 0,1% BETAINA OU OUTRO AGENTE SURFACTANTE 0,1% DE POLIEXANIDA, LIMPEZA E DESCONTAMINAÇÃO DE LESÕES, FRASCOS 350ML, EMBALAGEM 1.0 FRASCO.</w:t>
            </w:r>
          </w:p>
        </w:tc>
        <w:tc>
          <w:tcPr>
            <w:tcW w:w="791" w:type="dxa"/>
            <w:shd w:val="clear" w:color="auto" w:fill="auto"/>
            <w:vAlign w:val="center"/>
            <w:hideMark/>
          </w:tcPr>
          <w:p w14:paraId="4098E7E1" w14:textId="773D6D7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1034840</w:t>
            </w:r>
          </w:p>
        </w:tc>
        <w:tc>
          <w:tcPr>
            <w:tcW w:w="1218" w:type="dxa"/>
            <w:shd w:val="clear" w:color="auto" w:fill="auto"/>
            <w:vAlign w:val="center"/>
            <w:hideMark/>
          </w:tcPr>
          <w:p w14:paraId="45046F04" w14:textId="7275129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FRASCO</w:t>
            </w:r>
          </w:p>
        </w:tc>
        <w:tc>
          <w:tcPr>
            <w:tcW w:w="585" w:type="dxa"/>
            <w:shd w:val="clear" w:color="auto" w:fill="auto"/>
            <w:vAlign w:val="center"/>
            <w:hideMark/>
          </w:tcPr>
          <w:p w14:paraId="5623C2D8" w14:textId="690AA05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504" w:type="dxa"/>
            <w:shd w:val="clear" w:color="auto" w:fill="auto"/>
            <w:vAlign w:val="center"/>
            <w:hideMark/>
          </w:tcPr>
          <w:p w14:paraId="34F6C2DE" w14:textId="14CA886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99E95C9" w14:textId="1767002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553" w:type="dxa"/>
            <w:shd w:val="clear" w:color="000000" w:fill="FFFFFF"/>
            <w:vAlign w:val="center"/>
            <w:hideMark/>
          </w:tcPr>
          <w:p w14:paraId="53E549BD" w14:textId="3683FDA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1E4AAC1B" w14:textId="3665E5A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1B9567C" w14:textId="6DD39F8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70</w:t>
            </w:r>
          </w:p>
        </w:tc>
        <w:tc>
          <w:tcPr>
            <w:tcW w:w="938" w:type="dxa"/>
            <w:gridSpan w:val="2"/>
            <w:shd w:val="clear" w:color="auto" w:fill="auto"/>
            <w:vAlign w:val="center"/>
            <w:hideMark/>
          </w:tcPr>
          <w:p w14:paraId="2E37A23F" w14:textId="5E6C6E1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R$ 63,54</w:t>
            </w:r>
          </w:p>
        </w:tc>
        <w:tc>
          <w:tcPr>
            <w:tcW w:w="1141" w:type="dxa"/>
            <w:shd w:val="clear" w:color="auto" w:fill="auto"/>
            <w:vAlign w:val="center"/>
            <w:hideMark/>
          </w:tcPr>
          <w:p w14:paraId="27582481" w14:textId="1E1BE4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R$ 4.447,80</w:t>
            </w:r>
          </w:p>
        </w:tc>
      </w:tr>
      <w:tr w:rsidR="00B65789" w:rsidRPr="00B65789" w14:paraId="45A96DB3" w14:textId="77777777" w:rsidTr="00B65789">
        <w:trPr>
          <w:gridAfter w:val="1"/>
          <w:wAfter w:w="61" w:type="dxa"/>
          <w:trHeight w:val="675"/>
        </w:trPr>
        <w:tc>
          <w:tcPr>
            <w:tcW w:w="634" w:type="dxa"/>
            <w:shd w:val="clear" w:color="auto" w:fill="auto"/>
            <w:vAlign w:val="center"/>
            <w:hideMark/>
          </w:tcPr>
          <w:p w14:paraId="0B19773F" w14:textId="42D51A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355</w:t>
            </w:r>
          </w:p>
        </w:tc>
        <w:tc>
          <w:tcPr>
            <w:tcW w:w="2902" w:type="dxa"/>
            <w:shd w:val="clear" w:color="auto" w:fill="auto"/>
            <w:vAlign w:val="center"/>
            <w:hideMark/>
          </w:tcPr>
          <w:p w14:paraId="6B0052C6" w14:textId="1FBFB07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SOLUCAO, ANTISSEPTICA AQUOSA (TOPICA), PVPI + AGUA, 10 % (1 % DE IODO DISPONIVEL), RECIPIENTE 1.0 LITRO.</w:t>
            </w:r>
          </w:p>
        </w:tc>
        <w:tc>
          <w:tcPr>
            <w:tcW w:w="791" w:type="dxa"/>
            <w:shd w:val="clear" w:color="auto" w:fill="auto"/>
            <w:vAlign w:val="center"/>
            <w:hideMark/>
          </w:tcPr>
          <w:p w14:paraId="06745A30" w14:textId="2FBB03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384977</w:t>
            </w:r>
          </w:p>
        </w:tc>
        <w:tc>
          <w:tcPr>
            <w:tcW w:w="1218" w:type="dxa"/>
            <w:shd w:val="clear" w:color="auto" w:fill="auto"/>
            <w:vAlign w:val="center"/>
            <w:hideMark/>
          </w:tcPr>
          <w:p w14:paraId="38B4986A" w14:textId="66667B8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RECIPIENTE 1.0 LITRO</w:t>
            </w:r>
          </w:p>
        </w:tc>
        <w:tc>
          <w:tcPr>
            <w:tcW w:w="585" w:type="dxa"/>
            <w:shd w:val="clear" w:color="auto" w:fill="auto"/>
            <w:vAlign w:val="center"/>
            <w:hideMark/>
          </w:tcPr>
          <w:p w14:paraId="0347DE19" w14:textId="5F57CD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7201269" w14:textId="192197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46F423B" w14:textId="4EC229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5B4C9432" w14:textId="7EBF1E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3DE15F0" w14:textId="70C034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w:t>
            </w:r>
          </w:p>
        </w:tc>
        <w:tc>
          <w:tcPr>
            <w:tcW w:w="687" w:type="dxa"/>
            <w:shd w:val="clear" w:color="auto" w:fill="auto"/>
            <w:vAlign w:val="center"/>
            <w:hideMark/>
          </w:tcPr>
          <w:p w14:paraId="19FC4E83" w14:textId="1117B1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55</w:t>
            </w:r>
          </w:p>
        </w:tc>
        <w:tc>
          <w:tcPr>
            <w:tcW w:w="938" w:type="dxa"/>
            <w:gridSpan w:val="2"/>
            <w:shd w:val="clear" w:color="auto" w:fill="auto"/>
            <w:vAlign w:val="center"/>
            <w:hideMark/>
          </w:tcPr>
          <w:p w14:paraId="7F5CC583" w14:textId="406ED8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R$ 64,45</w:t>
            </w:r>
          </w:p>
        </w:tc>
        <w:tc>
          <w:tcPr>
            <w:tcW w:w="1141" w:type="dxa"/>
            <w:shd w:val="clear" w:color="auto" w:fill="auto"/>
            <w:vAlign w:val="center"/>
            <w:hideMark/>
          </w:tcPr>
          <w:p w14:paraId="25122F33" w14:textId="5CD63E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R$ 3.544,75</w:t>
            </w:r>
          </w:p>
        </w:tc>
      </w:tr>
      <w:tr w:rsidR="00B65789" w:rsidRPr="00B65789" w14:paraId="3355D558" w14:textId="77777777" w:rsidTr="00B65789">
        <w:trPr>
          <w:gridAfter w:val="1"/>
          <w:wAfter w:w="61" w:type="dxa"/>
          <w:trHeight w:val="1125"/>
        </w:trPr>
        <w:tc>
          <w:tcPr>
            <w:tcW w:w="634" w:type="dxa"/>
            <w:shd w:val="clear" w:color="auto" w:fill="auto"/>
            <w:vAlign w:val="center"/>
            <w:hideMark/>
          </w:tcPr>
          <w:p w14:paraId="0FE25262" w14:textId="35C07A6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356</w:t>
            </w:r>
          </w:p>
        </w:tc>
        <w:tc>
          <w:tcPr>
            <w:tcW w:w="2902" w:type="dxa"/>
            <w:shd w:val="clear" w:color="auto" w:fill="auto"/>
            <w:vAlign w:val="center"/>
            <w:hideMark/>
          </w:tcPr>
          <w:p w14:paraId="787F31B8" w14:textId="7CD96D23"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SOLUCAO, AQUOSA ANTISSEPTICA, </w:t>
            </w:r>
            <w:proofErr w:type="gramStart"/>
            <w:r w:rsidRPr="00B65789">
              <w:rPr>
                <w:rFonts w:eastAsia="Times New Roman" w:cs="Times New Roman"/>
                <w:color w:val="000000"/>
                <w:kern w:val="0"/>
                <w:sz w:val="14"/>
                <w:szCs w:val="14"/>
                <w:lang w:eastAsia="pt-BR" w:bidi="ar-SA"/>
              </w:rPr>
              <w:t>POLIHEXANIDA,PHMB</w:t>
            </w:r>
            <w:proofErr w:type="gramEnd"/>
            <w:r w:rsidRPr="00B65789">
              <w:rPr>
                <w:rFonts w:eastAsia="Times New Roman" w:cs="Times New Roman"/>
                <w:color w:val="000000"/>
                <w:kern w:val="0"/>
                <w:sz w:val="14"/>
                <w:szCs w:val="14"/>
                <w:lang w:eastAsia="pt-BR" w:bidi="ar-SA"/>
              </w:rPr>
              <w:t>, BISABOLOL, DIMETICONE REMOCAO DE SUJIDADE DA PELE SEM ENXAGUE, LIVRE DE PARABENO, CORANTE, FRAGANCIA E ALCOOL, UNIDADE 1.0 FRASCO.</w:t>
            </w:r>
          </w:p>
        </w:tc>
        <w:tc>
          <w:tcPr>
            <w:tcW w:w="791" w:type="dxa"/>
            <w:shd w:val="clear" w:color="auto" w:fill="auto"/>
            <w:vAlign w:val="center"/>
            <w:hideMark/>
          </w:tcPr>
          <w:p w14:paraId="42A361EB" w14:textId="021AC7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1015229</w:t>
            </w:r>
          </w:p>
        </w:tc>
        <w:tc>
          <w:tcPr>
            <w:tcW w:w="1218" w:type="dxa"/>
            <w:shd w:val="clear" w:color="auto" w:fill="auto"/>
            <w:vAlign w:val="center"/>
            <w:hideMark/>
          </w:tcPr>
          <w:p w14:paraId="10F05ACD" w14:textId="66BDFD1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FRASCO</w:t>
            </w:r>
          </w:p>
        </w:tc>
        <w:tc>
          <w:tcPr>
            <w:tcW w:w="585" w:type="dxa"/>
            <w:shd w:val="clear" w:color="auto" w:fill="auto"/>
            <w:vAlign w:val="center"/>
            <w:hideMark/>
          </w:tcPr>
          <w:p w14:paraId="6FD8298F" w14:textId="38CD9B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504" w:type="dxa"/>
            <w:shd w:val="clear" w:color="auto" w:fill="auto"/>
            <w:vAlign w:val="center"/>
            <w:hideMark/>
          </w:tcPr>
          <w:p w14:paraId="52BF50E7" w14:textId="2CC1E85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08F94CC" w14:textId="0466F94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6F4C18A5" w14:textId="3A52D6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55A572B" w14:textId="4E5E12A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5CEF5C0" w14:textId="2C9790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250</w:t>
            </w:r>
          </w:p>
        </w:tc>
        <w:tc>
          <w:tcPr>
            <w:tcW w:w="938" w:type="dxa"/>
            <w:gridSpan w:val="2"/>
            <w:shd w:val="clear" w:color="auto" w:fill="auto"/>
            <w:vAlign w:val="center"/>
            <w:hideMark/>
          </w:tcPr>
          <w:p w14:paraId="6FB67427" w14:textId="02CD20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R$ 47,46</w:t>
            </w:r>
          </w:p>
        </w:tc>
        <w:tc>
          <w:tcPr>
            <w:tcW w:w="1141" w:type="dxa"/>
            <w:shd w:val="clear" w:color="auto" w:fill="auto"/>
            <w:vAlign w:val="center"/>
            <w:hideMark/>
          </w:tcPr>
          <w:p w14:paraId="4592FF38" w14:textId="52BB54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R$ 11.865,00</w:t>
            </w:r>
          </w:p>
        </w:tc>
      </w:tr>
      <w:tr w:rsidR="00B65789" w:rsidRPr="00B65789" w14:paraId="7037D44B" w14:textId="77777777" w:rsidTr="00B65789">
        <w:trPr>
          <w:gridAfter w:val="1"/>
          <w:wAfter w:w="61" w:type="dxa"/>
          <w:trHeight w:val="675"/>
        </w:trPr>
        <w:tc>
          <w:tcPr>
            <w:tcW w:w="634" w:type="dxa"/>
            <w:shd w:val="clear" w:color="auto" w:fill="auto"/>
            <w:vAlign w:val="center"/>
            <w:hideMark/>
          </w:tcPr>
          <w:p w14:paraId="7EE66E2D" w14:textId="44BEF2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357</w:t>
            </w:r>
          </w:p>
        </w:tc>
        <w:tc>
          <w:tcPr>
            <w:tcW w:w="2902" w:type="dxa"/>
            <w:shd w:val="clear" w:color="000000" w:fill="FFFFFF"/>
            <w:vAlign w:val="center"/>
            <w:hideMark/>
          </w:tcPr>
          <w:p w14:paraId="691DB30D" w14:textId="0C14389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SOLUÇÃO, DESINFETANTE DE ALTO NIVEL PARA ARTIGOS SEMICRITICOS, A BASE DE ORTOFTALDEIDO, UNIDADE 1,0 LITRO.</w:t>
            </w:r>
          </w:p>
        </w:tc>
        <w:tc>
          <w:tcPr>
            <w:tcW w:w="791" w:type="dxa"/>
            <w:shd w:val="clear" w:color="000000" w:fill="FFFFFF"/>
            <w:vAlign w:val="center"/>
            <w:hideMark/>
          </w:tcPr>
          <w:p w14:paraId="336AD98F" w14:textId="41A274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1628979</w:t>
            </w:r>
          </w:p>
        </w:tc>
        <w:tc>
          <w:tcPr>
            <w:tcW w:w="1218" w:type="dxa"/>
            <w:shd w:val="clear" w:color="auto" w:fill="auto"/>
            <w:vAlign w:val="center"/>
            <w:hideMark/>
          </w:tcPr>
          <w:p w14:paraId="252902A4" w14:textId="04E905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LITRO</w:t>
            </w:r>
          </w:p>
        </w:tc>
        <w:tc>
          <w:tcPr>
            <w:tcW w:w="585" w:type="dxa"/>
            <w:shd w:val="clear" w:color="auto" w:fill="auto"/>
            <w:vAlign w:val="center"/>
            <w:hideMark/>
          </w:tcPr>
          <w:p w14:paraId="31571031" w14:textId="756E05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7414EDA2" w14:textId="0EA082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1ED44C7" w14:textId="226056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53" w:type="dxa"/>
            <w:shd w:val="clear" w:color="000000" w:fill="FFFFFF"/>
            <w:vAlign w:val="center"/>
            <w:hideMark/>
          </w:tcPr>
          <w:p w14:paraId="667479E8" w14:textId="02B6BEE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D759D8A" w14:textId="72F392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44296BF5" w14:textId="527248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405</w:t>
            </w:r>
          </w:p>
        </w:tc>
        <w:tc>
          <w:tcPr>
            <w:tcW w:w="938" w:type="dxa"/>
            <w:gridSpan w:val="2"/>
            <w:shd w:val="clear" w:color="auto" w:fill="auto"/>
            <w:vAlign w:val="center"/>
            <w:hideMark/>
          </w:tcPr>
          <w:p w14:paraId="041F7205" w14:textId="2ADEA7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R$ 129,29</w:t>
            </w:r>
          </w:p>
        </w:tc>
        <w:tc>
          <w:tcPr>
            <w:tcW w:w="1141" w:type="dxa"/>
            <w:shd w:val="clear" w:color="auto" w:fill="auto"/>
            <w:vAlign w:val="center"/>
            <w:hideMark/>
          </w:tcPr>
          <w:p w14:paraId="4565DF64" w14:textId="2793C0A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R$ 52.362,45</w:t>
            </w:r>
          </w:p>
        </w:tc>
      </w:tr>
      <w:tr w:rsidR="00B65789" w:rsidRPr="00B65789" w14:paraId="50847726" w14:textId="77777777" w:rsidTr="00B65789">
        <w:trPr>
          <w:gridAfter w:val="1"/>
          <w:wAfter w:w="61" w:type="dxa"/>
          <w:trHeight w:val="1350"/>
        </w:trPr>
        <w:tc>
          <w:tcPr>
            <w:tcW w:w="634" w:type="dxa"/>
            <w:shd w:val="clear" w:color="auto" w:fill="auto"/>
            <w:vAlign w:val="center"/>
            <w:hideMark/>
          </w:tcPr>
          <w:p w14:paraId="28D840B3" w14:textId="7F040B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358</w:t>
            </w:r>
          </w:p>
        </w:tc>
        <w:tc>
          <w:tcPr>
            <w:tcW w:w="2902" w:type="dxa"/>
            <w:shd w:val="clear" w:color="auto" w:fill="auto"/>
            <w:vAlign w:val="center"/>
            <w:hideMark/>
          </w:tcPr>
          <w:p w14:paraId="0B36EBD2" w14:textId="307AE57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DE FOLEY 2 VIAS, BALAO N° 14, SILICONE, FORMATO ANATOMICO E ATRAUMATICO, ANTI INCRUSTANTE, PONTA DISTAL, 2 ORIFICIOS ARREDONDADOS E LISOS, VALVULA DE ENCHIMENTO E ESVAZIAMENTO DO BALAO COMPATIVEL COM SERINGA BICO LUER SLIP, EMBALAGEM 1.0 UNIDADE.</w:t>
            </w:r>
          </w:p>
        </w:tc>
        <w:tc>
          <w:tcPr>
            <w:tcW w:w="791" w:type="dxa"/>
            <w:shd w:val="clear" w:color="auto" w:fill="auto"/>
            <w:vAlign w:val="center"/>
            <w:hideMark/>
          </w:tcPr>
          <w:p w14:paraId="55019421" w14:textId="3B7B97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1399495</w:t>
            </w:r>
          </w:p>
        </w:tc>
        <w:tc>
          <w:tcPr>
            <w:tcW w:w="1218" w:type="dxa"/>
            <w:shd w:val="clear" w:color="auto" w:fill="auto"/>
            <w:vAlign w:val="center"/>
            <w:hideMark/>
          </w:tcPr>
          <w:p w14:paraId="389CA2B6" w14:textId="7BDF6C1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C1AE918" w14:textId="7E5F2E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5F6D3AC6" w14:textId="05CF4F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C749DE9" w14:textId="686B9DD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20DAE7A3" w14:textId="2CF086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8F51296" w14:textId="652A07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CD6CB13" w14:textId="1A0462F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173975CA" w14:textId="151068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R$ 4,36</w:t>
            </w:r>
          </w:p>
        </w:tc>
        <w:tc>
          <w:tcPr>
            <w:tcW w:w="1141" w:type="dxa"/>
            <w:shd w:val="clear" w:color="auto" w:fill="auto"/>
            <w:vAlign w:val="center"/>
            <w:hideMark/>
          </w:tcPr>
          <w:p w14:paraId="126890B7" w14:textId="0D48D81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R$ 174,40</w:t>
            </w:r>
          </w:p>
        </w:tc>
      </w:tr>
      <w:tr w:rsidR="00B65789" w:rsidRPr="00B65789" w14:paraId="2ECA7C69" w14:textId="77777777" w:rsidTr="00B65789">
        <w:trPr>
          <w:gridAfter w:val="1"/>
          <w:wAfter w:w="61" w:type="dxa"/>
          <w:trHeight w:val="1350"/>
        </w:trPr>
        <w:tc>
          <w:tcPr>
            <w:tcW w:w="634" w:type="dxa"/>
            <w:shd w:val="clear" w:color="auto" w:fill="auto"/>
            <w:vAlign w:val="center"/>
            <w:hideMark/>
          </w:tcPr>
          <w:p w14:paraId="04DBCF44" w14:textId="3193D8A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359</w:t>
            </w:r>
          </w:p>
        </w:tc>
        <w:tc>
          <w:tcPr>
            <w:tcW w:w="2902" w:type="dxa"/>
            <w:shd w:val="clear" w:color="auto" w:fill="auto"/>
            <w:vAlign w:val="center"/>
            <w:hideMark/>
          </w:tcPr>
          <w:p w14:paraId="7FAB0ABD" w14:textId="0CF4DCB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DE FOLEY 2 VIAS, BALAO N° 16, SILICONE, FORMATO ANATOMICO E ATRAUMATICO, ANTI INCRUSTANTE, PONTA DISTAL, 2 ORIFICIOS ARREDONDADOS E LISOS, VALVULA DE ENCHIMENTO E ESVAZIAMENTO DO BALAO COMPATIVEL COM SERINGA BICO LUER SLIP, EMBALAGEM 1.0 UNIDADE.</w:t>
            </w:r>
          </w:p>
        </w:tc>
        <w:tc>
          <w:tcPr>
            <w:tcW w:w="791" w:type="dxa"/>
            <w:shd w:val="clear" w:color="auto" w:fill="auto"/>
            <w:vAlign w:val="center"/>
            <w:hideMark/>
          </w:tcPr>
          <w:p w14:paraId="5FC7E6D9" w14:textId="33F4FF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1399674</w:t>
            </w:r>
          </w:p>
        </w:tc>
        <w:tc>
          <w:tcPr>
            <w:tcW w:w="1218" w:type="dxa"/>
            <w:shd w:val="clear" w:color="auto" w:fill="auto"/>
            <w:vAlign w:val="center"/>
            <w:hideMark/>
          </w:tcPr>
          <w:p w14:paraId="12F00C25" w14:textId="29A624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E0E9DD7" w14:textId="077D0A6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31CA1600" w14:textId="35D1D3E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0BAD01F" w14:textId="7F63918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09CF121A" w14:textId="2F57C2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7F624F1" w14:textId="567E6D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8F425EA" w14:textId="25DF16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795F5F37" w14:textId="05BA5C8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R$ 6,90</w:t>
            </w:r>
          </w:p>
        </w:tc>
        <w:tc>
          <w:tcPr>
            <w:tcW w:w="1141" w:type="dxa"/>
            <w:shd w:val="clear" w:color="auto" w:fill="auto"/>
            <w:vAlign w:val="center"/>
            <w:hideMark/>
          </w:tcPr>
          <w:p w14:paraId="5AD4BFAF" w14:textId="334ABA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R$ 414,00</w:t>
            </w:r>
          </w:p>
        </w:tc>
      </w:tr>
      <w:tr w:rsidR="00B65789" w:rsidRPr="00B65789" w14:paraId="045AA76D" w14:textId="77777777" w:rsidTr="00B65789">
        <w:trPr>
          <w:gridAfter w:val="1"/>
          <w:wAfter w:w="61" w:type="dxa"/>
          <w:trHeight w:val="1350"/>
        </w:trPr>
        <w:tc>
          <w:tcPr>
            <w:tcW w:w="634" w:type="dxa"/>
            <w:shd w:val="clear" w:color="auto" w:fill="auto"/>
            <w:vAlign w:val="center"/>
            <w:hideMark/>
          </w:tcPr>
          <w:p w14:paraId="291387D6" w14:textId="043855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360</w:t>
            </w:r>
          </w:p>
        </w:tc>
        <w:tc>
          <w:tcPr>
            <w:tcW w:w="2902" w:type="dxa"/>
            <w:shd w:val="clear" w:color="auto" w:fill="auto"/>
            <w:vAlign w:val="center"/>
            <w:hideMark/>
          </w:tcPr>
          <w:p w14:paraId="6D4EDF5A" w14:textId="3083A63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DE FOLEY 2 VIAS, BALAO N° 18, SILICONE, FORMATO ANATOMICO E ATRAUMATICO, ANTI INCRUSTANTE, PONTA DISTAL, 2 ORIFICIOS ARREDONDADOS E LISOS, VALVULA DE ENCHIMENTO E ESVAZIAMENTO DO BALAO COMPATIVEL COM SERINGA BICO LUER SLIP, EMBALAGEM 1.0 UNIDADE.</w:t>
            </w:r>
          </w:p>
        </w:tc>
        <w:tc>
          <w:tcPr>
            <w:tcW w:w="791" w:type="dxa"/>
            <w:shd w:val="clear" w:color="auto" w:fill="auto"/>
            <w:vAlign w:val="center"/>
            <w:hideMark/>
          </w:tcPr>
          <w:p w14:paraId="05DB6BE5" w14:textId="5BEB08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1399684</w:t>
            </w:r>
          </w:p>
        </w:tc>
        <w:tc>
          <w:tcPr>
            <w:tcW w:w="1218" w:type="dxa"/>
            <w:shd w:val="clear" w:color="auto" w:fill="auto"/>
            <w:vAlign w:val="center"/>
            <w:hideMark/>
          </w:tcPr>
          <w:p w14:paraId="4DC6EEC2" w14:textId="75C2926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3C255A7" w14:textId="30D31B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504" w:type="dxa"/>
            <w:shd w:val="clear" w:color="auto" w:fill="auto"/>
            <w:vAlign w:val="center"/>
            <w:hideMark/>
          </w:tcPr>
          <w:p w14:paraId="315CC4F4" w14:textId="1F03B70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EFCA3F3" w14:textId="72DAE9E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553" w:type="dxa"/>
            <w:shd w:val="clear" w:color="000000" w:fill="FFFFFF"/>
            <w:vAlign w:val="center"/>
            <w:hideMark/>
          </w:tcPr>
          <w:p w14:paraId="4D2A7CEA" w14:textId="3AE10D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206FC77" w14:textId="0E3D96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1104ACF" w14:textId="1E037D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70</w:t>
            </w:r>
          </w:p>
        </w:tc>
        <w:tc>
          <w:tcPr>
            <w:tcW w:w="938" w:type="dxa"/>
            <w:gridSpan w:val="2"/>
            <w:shd w:val="clear" w:color="auto" w:fill="auto"/>
            <w:vAlign w:val="center"/>
            <w:hideMark/>
          </w:tcPr>
          <w:p w14:paraId="39129821" w14:textId="2C5D4D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R$ 6,44</w:t>
            </w:r>
          </w:p>
        </w:tc>
        <w:tc>
          <w:tcPr>
            <w:tcW w:w="1141" w:type="dxa"/>
            <w:shd w:val="clear" w:color="auto" w:fill="auto"/>
            <w:vAlign w:val="center"/>
            <w:hideMark/>
          </w:tcPr>
          <w:p w14:paraId="1962F4EB" w14:textId="19E3A96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R$ 450,80</w:t>
            </w:r>
          </w:p>
        </w:tc>
      </w:tr>
      <w:tr w:rsidR="00B65789" w:rsidRPr="00B65789" w14:paraId="6CAAE0EB" w14:textId="77777777" w:rsidTr="00B65789">
        <w:trPr>
          <w:gridAfter w:val="1"/>
          <w:wAfter w:w="61" w:type="dxa"/>
          <w:trHeight w:val="1125"/>
        </w:trPr>
        <w:tc>
          <w:tcPr>
            <w:tcW w:w="634" w:type="dxa"/>
            <w:shd w:val="clear" w:color="auto" w:fill="auto"/>
            <w:vAlign w:val="center"/>
            <w:hideMark/>
          </w:tcPr>
          <w:p w14:paraId="24D5C216" w14:textId="77BFBD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361</w:t>
            </w:r>
          </w:p>
        </w:tc>
        <w:tc>
          <w:tcPr>
            <w:tcW w:w="2902" w:type="dxa"/>
            <w:shd w:val="clear" w:color="auto" w:fill="auto"/>
            <w:vAlign w:val="center"/>
            <w:hideMark/>
          </w:tcPr>
          <w:p w14:paraId="37839664" w14:textId="31A42F0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DE FOLEY 2 VIAS, COM BALAO, N° 10, CONFECCIONADA EM SILICONE DE FORMATO ANATOMICO E ATRAUMATICO, COM ANTI-INCRUSTANTE, PONTA PROXIMAL, COM DOIS ORIFICIOS ARREDONDADOS E LISOS, EMBALAGEM 1.0 UNIDADE.</w:t>
            </w:r>
          </w:p>
        </w:tc>
        <w:tc>
          <w:tcPr>
            <w:tcW w:w="791" w:type="dxa"/>
            <w:shd w:val="clear" w:color="auto" w:fill="auto"/>
            <w:vAlign w:val="center"/>
            <w:hideMark/>
          </w:tcPr>
          <w:p w14:paraId="4E2D5058" w14:textId="429443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380720</w:t>
            </w:r>
          </w:p>
        </w:tc>
        <w:tc>
          <w:tcPr>
            <w:tcW w:w="1218" w:type="dxa"/>
            <w:shd w:val="clear" w:color="auto" w:fill="auto"/>
            <w:vAlign w:val="center"/>
            <w:hideMark/>
          </w:tcPr>
          <w:p w14:paraId="3B702DE4" w14:textId="15936F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99D4936" w14:textId="2334BA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20E7E1A" w14:textId="7917CC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01086AFD" w14:textId="3C2CBB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3AFD2096" w14:textId="0E2E969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BD7FF91" w14:textId="4CC682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87425AF" w14:textId="31737E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2AD67368" w14:textId="71F8B3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R$ 4,09</w:t>
            </w:r>
          </w:p>
        </w:tc>
        <w:tc>
          <w:tcPr>
            <w:tcW w:w="1141" w:type="dxa"/>
            <w:shd w:val="clear" w:color="auto" w:fill="auto"/>
            <w:vAlign w:val="center"/>
            <w:hideMark/>
          </w:tcPr>
          <w:p w14:paraId="0016258A" w14:textId="54092E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R$ 81,80</w:t>
            </w:r>
          </w:p>
        </w:tc>
      </w:tr>
      <w:tr w:rsidR="00B65789" w:rsidRPr="00B65789" w14:paraId="36FD0F8C" w14:textId="77777777" w:rsidTr="00B65789">
        <w:trPr>
          <w:gridAfter w:val="1"/>
          <w:wAfter w:w="61" w:type="dxa"/>
          <w:trHeight w:val="2025"/>
        </w:trPr>
        <w:tc>
          <w:tcPr>
            <w:tcW w:w="634" w:type="dxa"/>
            <w:shd w:val="clear" w:color="auto" w:fill="auto"/>
            <w:vAlign w:val="center"/>
            <w:hideMark/>
          </w:tcPr>
          <w:p w14:paraId="728383A4" w14:textId="39C6F4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362</w:t>
            </w:r>
          </w:p>
        </w:tc>
        <w:tc>
          <w:tcPr>
            <w:tcW w:w="2902" w:type="dxa"/>
            <w:shd w:val="clear" w:color="auto" w:fill="auto"/>
            <w:vAlign w:val="center"/>
            <w:hideMark/>
          </w:tcPr>
          <w:p w14:paraId="3A5E2430" w14:textId="537B82E3"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SONDA URETRAL DESCARTAVEL Nº 16. ESPECIFICAÇÃO: DESCARTAVEL, CONFECCIONADA EM MATERIAL ATOXICO, MALEÁVEL TRANSPARENTE, ATRAUMÁTICA, SILICONIZADA, COM ORIFICIOS LATERAIS, CONECTOR UNIVERSAL, ESTERIL, EMBALAGEM INDIVIDUAL DE PAPEL GRAU CIRURGICO CONSTANDO DADOS DE IDENTIFICAÇÃO E PROCEDÊNCIA, DATA E TIPO DE ESTERILIZAÇÃO, PRAZO DE VALIDADE E REGISTRO EM ÓRGÃO COMPETENTE. </w:t>
            </w:r>
          </w:p>
        </w:tc>
        <w:tc>
          <w:tcPr>
            <w:tcW w:w="791" w:type="dxa"/>
            <w:shd w:val="clear" w:color="auto" w:fill="auto"/>
            <w:vAlign w:val="center"/>
            <w:hideMark/>
          </w:tcPr>
          <w:p w14:paraId="489F17C9" w14:textId="2876807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1A604566" w14:textId="5249FAF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7A53298D" w14:textId="40BBAB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636DFBB5" w14:textId="6FAF77A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0D5E47C4" w14:textId="16FF52C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50</w:t>
            </w:r>
          </w:p>
        </w:tc>
        <w:tc>
          <w:tcPr>
            <w:tcW w:w="553" w:type="dxa"/>
            <w:shd w:val="clear" w:color="000000" w:fill="FFFFFF"/>
            <w:vAlign w:val="center"/>
            <w:hideMark/>
          </w:tcPr>
          <w:p w14:paraId="74F3EB17" w14:textId="3778E90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C8EB6BC" w14:textId="53BCEB6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A051AFF" w14:textId="2933E5D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60</w:t>
            </w:r>
          </w:p>
        </w:tc>
        <w:tc>
          <w:tcPr>
            <w:tcW w:w="938" w:type="dxa"/>
            <w:gridSpan w:val="2"/>
            <w:shd w:val="clear" w:color="auto" w:fill="auto"/>
            <w:vAlign w:val="center"/>
            <w:hideMark/>
          </w:tcPr>
          <w:p w14:paraId="50E9742A" w14:textId="1F3F2F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R$ 1,12</w:t>
            </w:r>
          </w:p>
        </w:tc>
        <w:tc>
          <w:tcPr>
            <w:tcW w:w="1141" w:type="dxa"/>
            <w:shd w:val="clear" w:color="auto" w:fill="auto"/>
            <w:vAlign w:val="center"/>
            <w:hideMark/>
          </w:tcPr>
          <w:p w14:paraId="271A4CB2" w14:textId="3FF5FD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R$ 67,20</w:t>
            </w:r>
          </w:p>
        </w:tc>
      </w:tr>
      <w:tr w:rsidR="00B65789" w:rsidRPr="00B65789" w14:paraId="57FD1AE6" w14:textId="77777777" w:rsidTr="00B65789">
        <w:trPr>
          <w:gridAfter w:val="1"/>
          <w:wAfter w:w="61" w:type="dxa"/>
          <w:trHeight w:val="1125"/>
        </w:trPr>
        <w:tc>
          <w:tcPr>
            <w:tcW w:w="634" w:type="dxa"/>
            <w:shd w:val="clear" w:color="auto" w:fill="auto"/>
            <w:vAlign w:val="center"/>
            <w:hideMark/>
          </w:tcPr>
          <w:p w14:paraId="254A4142" w14:textId="047B10C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363</w:t>
            </w:r>
          </w:p>
        </w:tc>
        <w:tc>
          <w:tcPr>
            <w:tcW w:w="2902" w:type="dxa"/>
            <w:shd w:val="clear" w:color="auto" w:fill="auto"/>
            <w:vAlign w:val="center"/>
            <w:hideMark/>
          </w:tcPr>
          <w:p w14:paraId="2CB63AD3" w14:textId="390C3E3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URETRAL, ORIFICIOS ADEQUADOS, PADRONIZADOS, ATRAUMATICO, SEM REBARBAS, CONECTOR COM TAMPA ACOPLADA, N° 12, MATERIAL ATOXICO, MALEAVEL, TRANSPARENTE, SILICONIZADO, EMBALAGEM 1.0 UNIDADE.</w:t>
            </w:r>
          </w:p>
        </w:tc>
        <w:tc>
          <w:tcPr>
            <w:tcW w:w="791" w:type="dxa"/>
            <w:shd w:val="clear" w:color="auto" w:fill="auto"/>
            <w:vAlign w:val="center"/>
            <w:hideMark/>
          </w:tcPr>
          <w:p w14:paraId="65FB6CD1" w14:textId="0893CF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596900</w:t>
            </w:r>
          </w:p>
        </w:tc>
        <w:tc>
          <w:tcPr>
            <w:tcW w:w="1218" w:type="dxa"/>
            <w:shd w:val="clear" w:color="auto" w:fill="auto"/>
            <w:vAlign w:val="center"/>
            <w:hideMark/>
          </w:tcPr>
          <w:p w14:paraId="798A88A8" w14:textId="249F0B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2A9831A" w14:textId="12ADDB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4C174FD7" w14:textId="2EC350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55ECB50" w14:textId="08459C9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10AA9E99" w14:textId="1A6EF2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C930196" w14:textId="604A66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EB0C590" w14:textId="01DCBA0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938" w:type="dxa"/>
            <w:gridSpan w:val="2"/>
            <w:shd w:val="clear" w:color="auto" w:fill="auto"/>
            <w:vAlign w:val="center"/>
            <w:hideMark/>
          </w:tcPr>
          <w:p w14:paraId="4E97F8B5" w14:textId="287A7A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R$ 2,00</w:t>
            </w:r>
          </w:p>
        </w:tc>
        <w:tc>
          <w:tcPr>
            <w:tcW w:w="1141" w:type="dxa"/>
            <w:shd w:val="clear" w:color="auto" w:fill="auto"/>
            <w:vAlign w:val="center"/>
            <w:hideMark/>
          </w:tcPr>
          <w:p w14:paraId="372D17F6" w14:textId="1B85A9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R$ 200,00</w:t>
            </w:r>
          </w:p>
        </w:tc>
      </w:tr>
      <w:tr w:rsidR="00B65789" w:rsidRPr="00B65789" w14:paraId="34994543" w14:textId="77777777" w:rsidTr="00B65789">
        <w:trPr>
          <w:gridAfter w:val="1"/>
          <w:wAfter w:w="61" w:type="dxa"/>
          <w:trHeight w:val="1125"/>
        </w:trPr>
        <w:tc>
          <w:tcPr>
            <w:tcW w:w="634" w:type="dxa"/>
            <w:shd w:val="clear" w:color="auto" w:fill="auto"/>
            <w:vAlign w:val="center"/>
            <w:hideMark/>
          </w:tcPr>
          <w:p w14:paraId="23FDBDED" w14:textId="4434B7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364</w:t>
            </w:r>
          </w:p>
        </w:tc>
        <w:tc>
          <w:tcPr>
            <w:tcW w:w="2902" w:type="dxa"/>
            <w:shd w:val="clear" w:color="auto" w:fill="auto"/>
            <w:vAlign w:val="center"/>
            <w:hideMark/>
          </w:tcPr>
          <w:p w14:paraId="586BF4CE" w14:textId="06D5CA46"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URETRAL, ORIFICIOS ADEQUADOS, PADRONIZADOS, ATRAUMATICO, SEM REBARBAS, CONECTOR COM TAMPA ACOPLADA, N° 14, MATERIAL ATOXICO, MALEAVEL, TRANSPARENTE, SILICONIZADO, EMBALAGEM 1.0 UNIDADE.</w:t>
            </w:r>
          </w:p>
        </w:tc>
        <w:tc>
          <w:tcPr>
            <w:tcW w:w="791" w:type="dxa"/>
            <w:shd w:val="clear" w:color="auto" w:fill="auto"/>
            <w:vAlign w:val="center"/>
            <w:hideMark/>
          </w:tcPr>
          <w:p w14:paraId="409B5628" w14:textId="4C49B08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596910</w:t>
            </w:r>
          </w:p>
        </w:tc>
        <w:tc>
          <w:tcPr>
            <w:tcW w:w="1218" w:type="dxa"/>
            <w:shd w:val="clear" w:color="auto" w:fill="auto"/>
            <w:vAlign w:val="center"/>
            <w:hideMark/>
          </w:tcPr>
          <w:p w14:paraId="224515C6" w14:textId="5DB6402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F610D38" w14:textId="3D4DE1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944F156" w14:textId="37FC5C4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4EB61D5" w14:textId="5BFA93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553" w:type="dxa"/>
            <w:shd w:val="clear" w:color="000000" w:fill="FFFFFF"/>
            <w:vAlign w:val="center"/>
            <w:hideMark/>
          </w:tcPr>
          <w:p w14:paraId="1515104F" w14:textId="54211E4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41F57B3" w14:textId="49E4F1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174664A" w14:textId="610DE47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60</w:t>
            </w:r>
          </w:p>
        </w:tc>
        <w:tc>
          <w:tcPr>
            <w:tcW w:w="938" w:type="dxa"/>
            <w:gridSpan w:val="2"/>
            <w:shd w:val="clear" w:color="auto" w:fill="auto"/>
            <w:vAlign w:val="center"/>
            <w:hideMark/>
          </w:tcPr>
          <w:p w14:paraId="0984ECD1" w14:textId="201894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R$ 1,79</w:t>
            </w:r>
          </w:p>
        </w:tc>
        <w:tc>
          <w:tcPr>
            <w:tcW w:w="1141" w:type="dxa"/>
            <w:shd w:val="clear" w:color="auto" w:fill="auto"/>
            <w:vAlign w:val="center"/>
            <w:hideMark/>
          </w:tcPr>
          <w:p w14:paraId="4B7DCFCA" w14:textId="33816D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R$ 107,40</w:t>
            </w:r>
          </w:p>
        </w:tc>
      </w:tr>
      <w:tr w:rsidR="00B65789" w:rsidRPr="00B65789" w14:paraId="03F16C50" w14:textId="77777777" w:rsidTr="00B65789">
        <w:trPr>
          <w:gridAfter w:val="1"/>
          <w:wAfter w:w="61" w:type="dxa"/>
          <w:trHeight w:val="1125"/>
        </w:trPr>
        <w:tc>
          <w:tcPr>
            <w:tcW w:w="634" w:type="dxa"/>
            <w:shd w:val="clear" w:color="auto" w:fill="auto"/>
            <w:vAlign w:val="center"/>
            <w:hideMark/>
          </w:tcPr>
          <w:p w14:paraId="7702DCC0" w14:textId="6F34F3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365</w:t>
            </w:r>
          </w:p>
        </w:tc>
        <w:tc>
          <w:tcPr>
            <w:tcW w:w="2902" w:type="dxa"/>
            <w:shd w:val="clear" w:color="auto" w:fill="auto"/>
            <w:vAlign w:val="center"/>
            <w:hideMark/>
          </w:tcPr>
          <w:p w14:paraId="43DBA18B" w14:textId="08C576C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URETRAL, ORIFICIOS ADEQUADOS, PADRONIZADOS, ATRAUMATICO, SEM REBARBAS, CONECTOR COM TAMPA ACOPLADA, N° 18, MATERIAL ATOXICO, MALEAVEL, TRANSPARENTE, SILICONIZADO, EMBALAGEM 1.0 UNIDADE.</w:t>
            </w:r>
          </w:p>
        </w:tc>
        <w:tc>
          <w:tcPr>
            <w:tcW w:w="791" w:type="dxa"/>
            <w:shd w:val="clear" w:color="auto" w:fill="auto"/>
            <w:vAlign w:val="center"/>
            <w:hideMark/>
          </w:tcPr>
          <w:p w14:paraId="5BD12BA2" w14:textId="05E8990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596930</w:t>
            </w:r>
          </w:p>
        </w:tc>
        <w:tc>
          <w:tcPr>
            <w:tcW w:w="1218" w:type="dxa"/>
            <w:shd w:val="clear" w:color="auto" w:fill="auto"/>
            <w:vAlign w:val="center"/>
            <w:hideMark/>
          </w:tcPr>
          <w:p w14:paraId="0283D367" w14:textId="6D048C1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651B8F6" w14:textId="274339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58318518" w14:textId="5EDB1FA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ECBBE62" w14:textId="15960F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6953BF8B" w14:textId="718722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CE820C5" w14:textId="546B65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03E0747" w14:textId="00450B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66A9DCDF" w14:textId="7487B90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R$ 1,23</w:t>
            </w:r>
          </w:p>
        </w:tc>
        <w:tc>
          <w:tcPr>
            <w:tcW w:w="1141" w:type="dxa"/>
            <w:shd w:val="clear" w:color="auto" w:fill="auto"/>
            <w:vAlign w:val="center"/>
            <w:hideMark/>
          </w:tcPr>
          <w:p w14:paraId="1D8B4C0E" w14:textId="1BE099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R$ 49,20</w:t>
            </w:r>
          </w:p>
        </w:tc>
      </w:tr>
      <w:tr w:rsidR="00B65789" w:rsidRPr="00B65789" w14:paraId="732B57D6" w14:textId="77777777" w:rsidTr="00B65789">
        <w:trPr>
          <w:gridAfter w:val="1"/>
          <w:wAfter w:w="61" w:type="dxa"/>
          <w:trHeight w:val="1125"/>
        </w:trPr>
        <w:tc>
          <w:tcPr>
            <w:tcW w:w="634" w:type="dxa"/>
            <w:shd w:val="clear" w:color="auto" w:fill="auto"/>
            <w:vAlign w:val="center"/>
            <w:hideMark/>
          </w:tcPr>
          <w:p w14:paraId="5FD4E784" w14:textId="3A5BBA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366</w:t>
            </w:r>
          </w:p>
        </w:tc>
        <w:tc>
          <w:tcPr>
            <w:tcW w:w="2902" w:type="dxa"/>
            <w:shd w:val="clear" w:color="auto" w:fill="auto"/>
            <w:vAlign w:val="center"/>
            <w:hideMark/>
          </w:tcPr>
          <w:p w14:paraId="05C2A479" w14:textId="6CF0DE1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URETRAL, ORIFICIOS ADEQUADOS, PADRONIZADOS, ATRAUMATICO, SEM REBARBAS, CONECTOR COM TAMPA ACOPLADA, N°10, MATERIAL ATOXICO, MALEAVEL, TRANSPARENTE, SILICONIZADO, EMBALAGEM 1.0 UNIDADE.</w:t>
            </w:r>
          </w:p>
        </w:tc>
        <w:tc>
          <w:tcPr>
            <w:tcW w:w="791" w:type="dxa"/>
            <w:shd w:val="clear" w:color="auto" w:fill="auto"/>
            <w:vAlign w:val="center"/>
            <w:hideMark/>
          </w:tcPr>
          <w:p w14:paraId="172C708E" w14:textId="621CDF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758060</w:t>
            </w:r>
          </w:p>
        </w:tc>
        <w:tc>
          <w:tcPr>
            <w:tcW w:w="1218" w:type="dxa"/>
            <w:shd w:val="clear" w:color="auto" w:fill="auto"/>
            <w:vAlign w:val="center"/>
            <w:hideMark/>
          </w:tcPr>
          <w:p w14:paraId="1EE6ACB6" w14:textId="3DF65D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27C93A4" w14:textId="6D3BF3B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038C608" w14:textId="77AE9F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D11F760" w14:textId="10C32E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254BE8E1" w14:textId="27EC5B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C31D2C2" w14:textId="1EF134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E6F4035" w14:textId="4A869D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938" w:type="dxa"/>
            <w:gridSpan w:val="2"/>
            <w:shd w:val="clear" w:color="auto" w:fill="auto"/>
            <w:vAlign w:val="center"/>
            <w:hideMark/>
          </w:tcPr>
          <w:p w14:paraId="1CFF021B" w14:textId="0034519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R$ 1,43</w:t>
            </w:r>
          </w:p>
        </w:tc>
        <w:tc>
          <w:tcPr>
            <w:tcW w:w="1141" w:type="dxa"/>
            <w:shd w:val="clear" w:color="auto" w:fill="auto"/>
            <w:vAlign w:val="center"/>
            <w:hideMark/>
          </w:tcPr>
          <w:p w14:paraId="7E0078E8" w14:textId="5A5385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R$ 143,00</w:t>
            </w:r>
          </w:p>
        </w:tc>
      </w:tr>
      <w:tr w:rsidR="00B65789" w:rsidRPr="00B65789" w14:paraId="5E028F6F" w14:textId="77777777" w:rsidTr="00B65789">
        <w:trPr>
          <w:gridAfter w:val="1"/>
          <w:wAfter w:w="61" w:type="dxa"/>
          <w:trHeight w:val="2250"/>
        </w:trPr>
        <w:tc>
          <w:tcPr>
            <w:tcW w:w="634" w:type="dxa"/>
            <w:shd w:val="clear" w:color="auto" w:fill="auto"/>
            <w:vAlign w:val="center"/>
            <w:hideMark/>
          </w:tcPr>
          <w:p w14:paraId="60D59ACF" w14:textId="10137B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367</w:t>
            </w:r>
          </w:p>
        </w:tc>
        <w:tc>
          <w:tcPr>
            <w:tcW w:w="2902" w:type="dxa"/>
            <w:shd w:val="clear" w:color="auto" w:fill="auto"/>
            <w:vAlign w:val="center"/>
            <w:hideMark/>
          </w:tcPr>
          <w:p w14:paraId="7DA0F0F4" w14:textId="65A5A1EC"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SILICONIZADA, EM PVC TRANSPARENTE HIPOALERGENICO, ISENTO DE LATEX, A DUREZA DO PVC DEVE PERMITIR A INTRODUCAO DA SONDA NO TUBO TRAQUEAL SEM ACOTOVELAR, PARA ASPIRACAO TRAQUEAL N° 14, COM ORIFICIOS SEM REBARBAS E ATRAUMATICOS DISPOSITIVOS NA LATERAL E EXTREMIDADE DA PORCAO DISTAL, CONECTOR COMPATIVEL COM BICO LUER FIXO NA PORCAO PROXIMAL DA SONDA, ESTERIL, EMBALAGEM 1.0 UNIDADE.</w:t>
            </w:r>
          </w:p>
        </w:tc>
        <w:tc>
          <w:tcPr>
            <w:tcW w:w="791" w:type="dxa"/>
            <w:shd w:val="clear" w:color="auto" w:fill="auto"/>
            <w:vAlign w:val="center"/>
            <w:hideMark/>
          </w:tcPr>
          <w:p w14:paraId="2248C737" w14:textId="5AEFAF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1068420</w:t>
            </w:r>
          </w:p>
        </w:tc>
        <w:tc>
          <w:tcPr>
            <w:tcW w:w="1218" w:type="dxa"/>
            <w:shd w:val="clear" w:color="auto" w:fill="auto"/>
            <w:vAlign w:val="center"/>
            <w:hideMark/>
          </w:tcPr>
          <w:p w14:paraId="5D0F4525" w14:textId="5FE3705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DDC972D" w14:textId="3ADA4E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02A0610F" w14:textId="1B2A4E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DB82968" w14:textId="03B60B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7D195405" w14:textId="71C6F3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FB94178" w14:textId="4EF19A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11189F7" w14:textId="742818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68E67563" w14:textId="09C8C7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R$ 1,07</w:t>
            </w:r>
          </w:p>
        </w:tc>
        <w:tc>
          <w:tcPr>
            <w:tcW w:w="1141" w:type="dxa"/>
            <w:shd w:val="clear" w:color="auto" w:fill="auto"/>
            <w:vAlign w:val="center"/>
            <w:hideMark/>
          </w:tcPr>
          <w:p w14:paraId="6C323AB1" w14:textId="67F08F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R$ 21,40</w:t>
            </w:r>
          </w:p>
        </w:tc>
      </w:tr>
      <w:tr w:rsidR="00B65789" w:rsidRPr="00B65789" w14:paraId="36AA5E04" w14:textId="77777777" w:rsidTr="00B65789">
        <w:trPr>
          <w:gridAfter w:val="1"/>
          <w:wAfter w:w="61" w:type="dxa"/>
          <w:trHeight w:val="2250"/>
        </w:trPr>
        <w:tc>
          <w:tcPr>
            <w:tcW w:w="634" w:type="dxa"/>
            <w:shd w:val="clear" w:color="auto" w:fill="auto"/>
            <w:vAlign w:val="center"/>
            <w:hideMark/>
          </w:tcPr>
          <w:p w14:paraId="23458E56" w14:textId="51DEB22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368</w:t>
            </w:r>
          </w:p>
        </w:tc>
        <w:tc>
          <w:tcPr>
            <w:tcW w:w="2902" w:type="dxa"/>
            <w:shd w:val="clear" w:color="auto" w:fill="auto"/>
            <w:vAlign w:val="center"/>
            <w:hideMark/>
          </w:tcPr>
          <w:p w14:paraId="3E723A21" w14:textId="04CF3A3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SILICONIZADA, EM PVC TRANSPARENTE HIPOALERGENICO, ISENTO DE LATEX, A DUREZA DO PVC DEVE PERMITIR A INTRODUCAO DA SONDA NO TUBO TRAQUEAL SEM ACOTOVELAR, PARA ASPIRACAO TRAQUEAL N° 16, COM ORIFICIOS SEM REBARBAS E ATRAUMATICOS DISPOSITIVOS NA LATERAL E EXTREMIDADE DA PORCAO DISTAL, CONECTOR COMPATIVEL COM BICO LUER FIXO NA PORCAO PROXIMAL DA SONDA, ESTERIL, EMBALAGEM 1.0 UNIDADE.</w:t>
            </w:r>
          </w:p>
        </w:tc>
        <w:tc>
          <w:tcPr>
            <w:tcW w:w="791" w:type="dxa"/>
            <w:shd w:val="clear" w:color="auto" w:fill="auto"/>
            <w:vAlign w:val="center"/>
            <w:hideMark/>
          </w:tcPr>
          <w:p w14:paraId="3F2CE95E" w14:textId="2431DB0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1068430</w:t>
            </w:r>
          </w:p>
        </w:tc>
        <w:tc>
          <w:tcPr>
            <w:tcW w:w="1218" w:type="dxa"/>
            <w:shd w:val="clear" w:color="auto" w:fill="auto"/>
            <w:vAlign w:val="center"/>
            <w:hideMark/>
          </w:tcPr>
          <w:p w14:paraId="39018BC6" w14:textId="05B28BA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0B5BEF7E" w14:textId="6902856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0FF6FF7" w14:textId="27CF05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4277439A" w14:textId="5F75D5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53" w:type="dxa"/>
            <w:shd w:val="clear" w:color="000000" w:fill="FFFFFF"/>
            <w:vAlign w:val="center"/>
            <w:hideMark/>
          </w:tcPr>
          <w:p w14:paraId="746941DC" w14:textId="5C0F45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51089BD" w14:textId="407D26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680D207" w14:textId="5C45C53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938" w:type="dxa"/>
            <w:gridSpan w:val="2"/>
            <w:shd w:val="clear" w:color="auto" w:fill="auto"/>
            <w:vAlign w:val="center"/>
            <w:hideMark/>
          </w:tcPr>
          <w:p w14:paraId="7706437C" w14:textId="61055E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R$ 1,10</w:t>
            </w:r>
          </w:p>
        </w:tc>
        <w:tc>
          <w:tcPr>
            <w:tcW w:w="1141" w:type="dxa"/>
            <w:shd w:val="clear" w:color="auto" w:fill="auto"/>
            <w:vAlign w:val="center"/>
            <w:hideMark/>
          </w:tcPr>
          <w:p w14:paraId="4657F04C" w14:textId="52F629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R$ 44,00</w:t>
            </w:r>
          </w:p>
        </w:tc>
      </w:tr>
      <w:tr w:rsidR="00B65789" w:rsidRPr="00B65789" w14:paraId="2EBDF577" w14:textId="77777777" w:rsidTr="00B65789">
        <w:trPr>
          <w:gridAfter w:val="1"/>
          <w:wAfter w:w="61" w:type="dxa"/>
          <w:trHeight w:val="2250"/>
        </w:trPr>
        <w:tc>
          <w:tcPr>
            <w:tcW w:w="634" w:type="dxa"/>
            <w:shd w:val="clear" w:color="auto" w:fill="auto"/>
            <w:vAlign w:val="center"/>
            <w:hideMark/>
          </w:tcPr>
          <w:p w14:paraId="40E58117" w14:textId="590C42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369</w:t>
            </w:r>
          </w:p>
        </w:tc>
        <w:tc>
          <w:tcPr>
            <w:tcW w:w="2902" w:type="dxa"/>
            <w:shd w:val="clear" w:color="auto" w:fill="auto"/>
            <w:vAlign w:val="center"/>
            <w:hideMark/>
          </w:tcPr>
          <w:p w14:paraId="3F962DB1" w14:textId="48A6BF5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SONDA, SILICONIZADA, EM PVC TRANSPARENTE HIPOALERGENICO, ISENTO DE LATEX, A DUREZA DO PVC DEVE PERMITIR A INTRODUCAO DA SONDA NO TUBO TRAQUEAL SEM ACOTOVELAR, PARA ASPIRACAO TRAQUEAL N° 18, COM ORIFICIOS SEM REBARBAS E ATRAUMATICOS DISPOSITIVOS NA LATERAL E EXTREMIDADE DA PORCAO DISTAL, CONECTOR COMPATIVEL COM BICO LUER FIXO NA PORCAO PROXIMAL DA SONDA, ESTERIL, EMBALAGEM 1.0 UNIDADE.</w:t>
            </w:r>
          </w:p>
        </w:tc>
        <w:tc>
          <w:tcPr>
            <w:tcW w:w="791" w:type="dxa"/>
            <w:shd w:val="clear" w:color="auto" w:fill="auto"/>
            <w:vAlign w:val="center"/>
            <w:hideMark/>
          </w:tcPr>
          <w:p w14:paraId="7F63AD13" w14:textId="7F12E0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1068440</w:t>
            </w:r>
          </w:p>
        </w:tc>
        <w:tc>
          <w:tcPr>
            <w:tcW w:w="1218" w:type="dxa"/>
            <w:shd w:val="clear" w:color="auto" w:fill="auto"/>
            <w:vAlign w:val="center"/>
            <w:hideMark/>
          </w:tcPr>
          <w:p w14:paraId="2DF3A093" w14:textId="016D45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7663E5D1" w14:textId="5316B5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71746887" w14:textId="517869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9DAE893" w14:textId="33BDB09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7E1907AC" w14:textId="0AEDB0B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1483B23" w14:textId="2C01F6D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6B1165AF" w14:textId="51B260E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1576DEB7" w14:textId="537F5D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R$ 1,17</w:t>
            </w:r>
          </w:p>
        </w:tc>
        <w:tc>
          <w:tcPr>
            <w:tcW w:w="1141" w:type="dxa"/>
            <w:shd w:val="clear" w:color="auto" w:fill="auto"/>
            <w:vAlign w:val="center"/>
            <w:hideMark/>
          </w:tcPr>
          <w:p w14:paraId="0C4ADAF1" w14:textId="1A0A94F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R$ 23,40</w:t>
            </w:r>
          </w:p>
        </w:tc>
      </w:tr>
      <w:tr w:rsidR="00B65789" w:rsidRPr="00B65789" w14:paraId="16EFF799" w14:textId="77777777" w:rsidTr="00B65789">
        <w:trPr>
          <w:gridAfter w:val="1"/>
          <w:wAfter w:w="61" w:type="dxa"/>
          <w:trHeight w:val="1125"/>
        </w:trPr>
        <w:tc>
          <w:tcPr>
            <w:tcW w:w="634" w:type="dxa"/>
            <w:shd w:val="clear" w:color="auto" w:fill="auto"/>
            <w:vAlign w:val="center"/>
            <w:hideMark/>
          </w:tcPr>
          <w:p w14:paraId="487EAC9F" w14:textId="1021B5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370</w:t>
            </w:r>
          </w:p>
        </w:tc>
        <w:tc>
          <w:tcPr>
            <w:tcW w:w="2902" w:type="dxa"/>
            <w:shd w:val="clear" w:color="auto" w:fill="auto"/>
            <w:vAlign w:val="center"/>
            <w:hideMark/>
          </w:tcPr>
          <w:p w14:paraId="3EB13A29" w14:textId="6A2E4148"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SUPORTE DE APOIO, ERGONOMICO PARA OS PES, DOBRAVEL, PLASTICO ABS DE ALTA RESISTENCIA, ESTRUTURA METALICA EM TUBOS DE ACO, DESMONTAVEIS E ZINCADAS, INCLINACAO AJUSTAVEL, CAIXA 1.0 UNIDADE.</w:t>
            </w:r>
          </w:p>
        </w:tc>
        <w:tc>
          <w:tcPr>
            <w:tcW w:w="791" w:type="dxa"/>
            <w:shd w:val="clear" w:color="auto" w:fill="auto"/>
            <w:vAlign w:val="center"/>
            <w:hideMark/>
          </w:tcPr>
          <w:p w14:paraId="30110E0A" w14:textId="7E3CC3C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742388</w:t>
            </w:r>
          </w:p>
        </w:tc>
        <w:tc>
          <w:tcPr>
            <w:tcW w:w="1218" w:type="dxa"/>
            <w:shd w:val="clear" w:color="auto" w:fill="auto"/>
            <w:vAlign w:val="center"/>
            <w:hideMark/>
          </w:tcPr>
          <w:p w14:paraId="195452A1" w14:textId="34D7C4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CAIXA 1.0 UNIDADE</w:t>
            </w:r>
          </w:p>
        </w:tc>
        <w:tc>
          <w:tcPr>
            <w:tcW w:w="585" w:type="dxa"/>
            <w:shd w:val="clear" w:color="auto" w:fill="auto"/>
            <w:vAlign w:val="center"/>
            <w:hideMark/>
          </w:tcPr>
          <w:p w14:paraId="52F2986B" w14:textId="0F5433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FCE27F9" w14:textId="0C4C5C2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490" w:type="dxa"/>
            <w:shd w:val="clear" w:color="000000" w:fill="FFFFFF"/>
            <w:vAlign w:val="center"/>
            <w:hideMark/>
          </w:tcPr>
          <w:p w14:paraId="62E052E6" w14:textId="5171D03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w:t>
            </w:r>
          </w:p>
        </w:tc>
        <w:tc>
          <w:tcPr>
            <w:tcW w:w="553" w:type="dxa"/>
            <w:shd w:val="clear" w:color="000000" w:fill="FFFFFF"/>
            <w:vAlign w:val="center"/>
            <w:hideMark/>
          </w:tcPr>
          <w:p w14:paraId="52D91A6B" w14:textId="3DCFA2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DD7650B" w14:textId="7C6950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B4C3F98" w14:textId="378CB2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938" w:type="dxa"/>
            <w:gridSpan w:val="2"/>
            <w:shd w:val="clear" w:color="auto" w:fill="auto"/>
            <w:vAlign w:val="center"/>
            <w:hideMark/>
          </w:tcPr>
          <w:p w14:paraId="373099F0" w14:textId="6D52A8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R$ 52,69</w:t>
            </w:r>
          </w:p>
        </w:tc>
        <w:tc>
          <w:tcPr>
            <w:tcW w:w="1141" w:type="dxa"/>
            <w:shd w:val="clear" w:color="auto" w:fill="auto"/>
            <w:vAlign w:val="center"/>
            <w:hideMark/>
          </w:tcPr>
          <w:p w14:paraId="5E8E5F6E" w14:textId="007BBB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R$ 421,52</w:t>
            </w:r>
          </w:p>
        </w:tc>
      </w:tr>
      <w:tr w:rsidR="00B65789" w:rsidRPr="00B65789" w14:paraId="179911BB" w14:textId="77777777" w:rsidTr="00B65789">
        <w:trPr>
          <w:gridAfter w:val="1"/>
          <w:wAfter w:w="61" w:type="dxa"/>
          <w:trHeight w:val="675"/>
        </w:trPr>
        <w:tc>
          <w:tcPr>
            <w:tcW w:w="634" w:type="dxa"/>
            <w:shd w:val="clear" w:color="auto" w:fill="auto"/>
            <w:vAlign w:val="center"/>
            <w:hideMark/>
          </w:tcPr>
          <w:p w14:paraId="0EFA6CFF" w14:textId="25CDD7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371</w:t>
            </w:r>
          </w:p>
        </w:tc>
        <w:tc>
          <w:tcPr>
            <w:tcW w:w="2902" w:type="dxa"/>
            <w:shd w:val="clear" w:color="auto" w:fill="auto"/>
            <w:vAlign w:val="center"/>
            <w:hideMark/>
          </w:tcPr>
          <w:p w14:paraId="38341FE5" w14:textId="030C3AFD"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SUPORTE DESPORTOS, BOLA SUICA MATERIAL ACO CARBONO E NYLON, PINTURA EPOXI, DIMENSOES 1,4X46,6X8,7 CM, EMBALAGEM 1.0 UNIDADE.</w:t>
            </w:r>
          </w:p>
        </w:tc>
        <w:tc>
          <w:tcPr>
            <w:tcW w:w="791" w:type="dxa"/>
            <w:shd w:val="clear" w:color="auto" w:fill="auto"/>
            <w:vAlign w:val="center"/>
            <w:hideMark/>
          </w:tcPr>
          <w:p w14:paraId="42B862F1" w14:textId="32940A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1526820</w:t>
            </w:r>
          </w:p>
        </w:tc>
        <w:tc>
          <w:tcPr>
            <w:tcW w:w="1218" w:type="dxa"/>
            <w:shd w:val="clear" w:color="auto" w:fill="auto"/>
            <w:vAlign w:val="center"/>
            <w:hideMark/>
          </w:tcPr>
          <w:p w14:paraId="36B88DB8" w14:textId="1AA568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121A156" w14:textId="7145AC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623743BF" w14:textId="58C0BAB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490" w:type="dxa"/>
            <w:shd w:val="clear" w:color="000000" w:fill="FFFFFF"/>
            <w:vAlign w:val="center"/>
            <w:hideMark/>
          </w:tcPr>
          <w:p w14:paraId="7D2ED89D" w14:textId="3928DE3C" w:rsidR="00B65789" w:rsidRPr="00B65789" w:rsidRDefault="00B65789" w:rsidP="00B65789">
            <w:pPr>
              <w:widowControl/>
              <w:suppressAutoHyphens w:val="0"/>
              <w:jc w:val="center"/>
              <w:rPr>
                <w:rFonts w:eastAsia="Times New Roman" w:cs="Times New Roman"/>
                <w:color w:val="FF0000"/>
                <w:kern w:val="0"/>
                <w:sz w:val="14"/>
                <w:szCs w:val="14"/>
                <w:lang w:eastAsia="pt-BR" w:bidi="ar-SA"/>
              </w:rPr>
            </w:pPr>
            <w:r w:rsidRPr="00B65789">
              <w:rPr>
                <w:rFonts w:eastAsia="Times New Roman" w:cs="Times New Roman"/>
                <w:color w:val="FF0000"/>
                <w:kern w:val="0"/>
                <w:sz w:val="14"/>
                <w:szCs w:val="14"/>
                <w:lang w:eastAsia="pt-BR" w:bidi="ar-SA"/>
              </w:rPr>
              <w:t> </w:t>
            </w:r>
          </w:p>
        </w:tc>
        <w:tc>
          <w:tcPr>
            <w:tcW w:w="553" w:type="dxa"/>
            <w:shd w:val="clear" w:color="000000" w:fill="FFFFFF"/>
            <w:vAlign w:val="center"/>
            <w:hideMark/>
          </w:tcPr>
          <w:p w14:paraId="09390443" w14:textId="601FDAB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B653051" w14:textId="7981FC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3FB7330" w14:textId="66D6A1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938" w:type="dxa"/>
            <w:gridSpan w:val="2"/>
            <w:shd w:val="clear" w:color="auto" w:fill="auto"/>
            <w:vAlign w:val="center"/>
            <w:hideMark/>
          </w:tcPr>
          <w:p w14:paraId="007EB150" w14:textId="2F4F18D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R$ 68,78</w:t>
            </w:r>
          </w:p>
        </w:tc>
        <w:tc>
          <w:tcPr>
            <w:tcW w:w="1141" w:type="dxa"/>
            <w:shd w:val="clear" w:color="auto" w:fill="auto"/>
            <w:vAlign w:val="center"/>
            <w:hideMark/>
          </w:tcPr>
          <w:p w14:paraId="1764F85F" w14:textId="05C3C5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R$ 412,68</w:t>
            </w:r>
          </w:p>
        </w:tc>
      </w:tr>
      <w:tr w:rsidR="00B65789" w:rsidRPr="00B65789" w14:paraId="5DD8BAF5" w14:textId="77777777" w:rsidTr="00B65789">
        <w:trPr>
          <w:gridAfter w:val="1"/>
          <w:wAfter w:w="61" w:type="dxa"/>
          <w:trHeight w:val="675"/>
        </w:trPr>
        <w:tc>
          <w:tcPr>
            <w:tcW w:w="634" w:type="dxa"/>
            <w:shd w:val="clear" w:color="auto" w:fill="auto"/>
            <w:vAlign w:val="center"/>
            <w:hideMark/>
          </w:tcPr>
          <w:p w14:paraId="664A0145" w14:textId="1B628B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w:t>
            </w:r>
          </w:p>
        </w:tc>
        <w:tc>
          <w:tcPr>
            <w:tcW w:w="2902" w:type="dxa"/>
            <w:shd w:val="clear" w:color="auto" w:fill="auto"/>
            <w:vAlign w:val="center"/>
            <w:hideMark/>
          </w:tcPr>
          <w:p w14:paraId="401F9D74" w14:textId="3EAFFBDF"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xml:space="preserve">SUPORTE E CORTADOR DUPLO DE BOBINA E PAPEL GRAU CIRÚRGICO. COM FACA ROTATIVA EM AÇO. DIMENSÕES APROXIMADAS: 560MM X245MM X265MM.   </w:t>
            </w:r>
          </w:p>
        </w:tc>
        <w:tc>
          <w:tcPr>
            <w:tcW w:w="791" w:type="dxa"/>
            <w:shd w:val="clear" w:color="auto" w:fill="auto"/>
            <w:vAlign w:val="center"/>
            <w:hideMark/>
          </w:tcPr>
          <w:p w14:paraId="17E84429" w14:textId="3FF741B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448B8447" w14:textId="5D597E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75E7827" w14:textId="0A96597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E343A46" w14:textId="1BEC71E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74AC5B8E" w14:textId="4D1EF1F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553" w:type="dxa"/>
            <w:shd w:val="clear" w:color="000000" w:fill="FFFFFF"/>
            <w:vAlign w:val="center"/>
            <w:hideMark/>
          </w:tcPr>
          <w:p w14:paraId="13414568" w14:textId="0BCF58C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A107322" w14:textId="2C74816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41DBCB6" w14:textId="7575FEB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w:t>
            </w:r>
          </w:p>
        </w:tc>
        <w:tc>
          <w:tcPr>
            <w:tcW w:w="938" w:type="dxa"/>
            <w:gridSpan w:val="2"/>
            <w:shd w:val="clear" w:color="auto" w:fill="auto"/>
            <w:vAlign w:val="center"/>
            <w:hideMark/>
          </w:tcPr>
          <w:p w14:paraId="33DD7865" w14:textId="2AB04EE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R$ 275,00</w:t>
            </w:r>
          </w:p>
        </w:tc>
        <w:tc>
          <w:tcPr>
            <w:tcW w:w="1141" w:type="dxa"/>
            <w:shd w:val="clear" w:color="auto" w:fill="auto"/>
            <w:vAlign w:val="center"/>
            <w:hideMark/>
          </w:tcPr>
          <w:p w14:paraId="52609248" w14:textId="5AA18C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R$ 275,00</w:t>
            </w:r>
          </w:p>
        </w:tc>
      </w:tr>
      <w:tr w:rsidR="00B65789" w:rsidRPr="00B65789" w14:paraId="17FF8699" w14:textId="77777777" w:rsidTr="00B65789">
        <w:trPr>
          <w:gridAfter w:val="1"/>
          <w:wAfter w:w="61" w:type="dxa"/>
          <w:trHeight w:val="1125"/>
        </w:trPr>
        <w:tc>
          <w:tcPr>
            <w:tcW w:w="634" w:type="dxa"/>
            <w:shd w:val="clear" w:color="auto" w:fill="auto"/>
            <w:vAlign w:val="center"/>
            <w:hideMark/>
          </w:tcPr>
          <w:p w14:paraId="5E892AEF" w14:textId="004A5F8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373</w:t>
            </w:r>
          </w:p>
        </w:tc>
        <w:tc>
          <w:tcPr>
            <w:tcW w:w="2902" w:type="dxa"/>
            <w:shd w:val="clear" w:color="auto" w:fill="auto"/>
            <w:vAlign w:val="center"/>
            <w:hideMark/>
          </w:tcPr>
          <w:p w14:paraId="4F40FC2C" w14:textId="71D44B4F"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SUPORTE GIRATÓRIO PARA VIGA METÁLICA DE 150MM. FEITA EM AÇO. ACOMPANHA: PARAFUSOS; SUPORTE GIRATÓRIO SILENCIOSO DE TETO; TIRA DE SUSPENSÃO DE 1.20M E UM MOSQUETÃO SIMPLES. TAMANHO APROXIMADO. 20X20X</w:t>
            </w:r>
            <w:proofErr w:type="gramStart"/>
            <w:r w:rsidRPr="00B65789">
              <w:rPr>
                <w:rFonts w:eastAsia="Times New Roman" w:cs="Times New Roman"/>
                <w:kern w:val="0"/>
                <w:sz w:val="14"/>
                <w:szCs w:val="14"/>
                <w:lang w:eastAsia="pt-BR" w:bidi="ar-SA"/>
              </w:rPr>
              <w:t>20( CXLXA</w:t>
            </w:r>
            <w:proofErr w:type="gramEnd"/>
            <w:r w:rsidRPr="00B65789">
              <w:rPr>
                <w:rFonts w:eastAsia="Times New Roman" w:cs="Times New Roman"/>
                <w:kern w:val="0"/>
                <w:sz w:val="14"/>
                <w:szCs w:val="14"/>
                <w:lang w:eastAsia="pt-BR" w:bidi="ar-SA"/>
              </w:rPr>
              <w:t>).</w:t>
            </w:r>
          </w:p>
        </w:tc>
        <w:tc>
          <w:tcPr>
            <w:tcW w:w="791" w:type="dxa"/>
            <w:shd w:val="clear" w:color="auto" w:fill="auto"/>
            <w:vAlign w:val="center"/>
            <w:hideMark/>
          </w:tcPr>
          <w:p w14:paraId="0B170CAA" w14:textId="2FFEF39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0E4D7FB9" w14:textId="663DD42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E2984E4" w14:textId="28EC76B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9DC10DF" w14:textId="118EA3E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7A800004" w14:textId="547CB93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1B8DA4D3" w14:textId="218C1A5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3F8E070" w14:textId="22DE139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1DC6DB7E" w14:textId="43D1678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70DF2A17" w14:textId="188D377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R$ 99,00</w:t>
            </w:r>
          </w:p>
        </w:tc>
        <w:tc>
          <w:tcPr>
            <w:tcW w:w="1141" w:type="dxa"/>
            <w:shd w:val="clear" w:color="auto" w:fill="auto"/>
            <w:vAlign w:val="center"/>
            <w:hideMark/>
          </w:tcPr>
          <w:p w14:paraId="3C5EB2D6" w14:textId="1B447A2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R$ 198,00</w:t>
            </w:r>
          </w:p>
        </w:tc>
      </w:tr>
      <w:tr w:rsidR="00B65789" w:rsidRPr="00B65789" w14:paraId="60B0F323" w14:textId="77777777" w:rsidTr="00B65789">
        <w:trPr>
          <w:gridAfter w:val="1"/>
          <w:wAfter w:w="61" w:type="dxa"/>
          <w:trHeight w:val="1125"/>
        </w:trPr>
        <w:tc>
          <w:tcPr>
            <w:tcW w:w="634" w:type="dxa"/>
            <w:shd w:val="clear" w:color="auto" w:fill="auto"/>
            <w:vAlign w:val="center"/>
            <w:hideMark/>
          </w:tcPr>
          <w:p w14:paraId="40DB60AB" w14:textId="4A1B94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374</w:t>
            </w:r>
          </w:p>
        </w:tc>
        <w:tc>
          <w:tcPr>
            <w:tcW w:w="2902" w:type="dxa"/>
            <w:shd w:val="clear" w:color="auto" w:fill="auto"/>
            <w:vAlign w:val="center"/>
            <w:hideMark/>
          </w:tcPr>
          <w:p w14:paraId="3B1845BB" w14:textId="2580637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SUPORTE PARA CURATIVO DE PERNA: HASTE DE APOIO DE PERNA CROMADO COM SUPORTE ESTOFADO A NAPA COLECÇÃO NAT. APARADEIRA COM TAMPA EM AÇO INOX. SUPORTE DE CALCANHARES. DIMENSÕES: 54X38X48 CM, PESO 6KG.</w:t>
            </w:r>
          </w:p>
        </w:tc>
        <w:tc>
          <w:tcPr>
            <w:tcW w:w="791" w:type="dxa"/>
            <w:shd w:val="clear" w:color="auto" w:fill="auto"/>
            <w:vAlign w:val="center"/>
            <w:hideMark/>
          </w:tcPr>
          <w:p w14:paraId="2D37E6F5" w14:textId="316C10D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54A41E8B" w14:textId="433FFD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73496A9" w14:textId="4577037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778494E7" w14:textId="469B8FD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34515502" w14:textId="3F8BAC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2F370791" w14:textId="4095A3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D2A1758" w14:textId="7287F25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2CE8ABA" w14:textId="20B301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48ACA982" w14:textId="6E7543F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R$ 101,15</w:t>
            </w:r>
          </w:p>
        </w:tc>
        <w:tc>
          <w:tcPr>
            <w:tcW w:w="1141" w:type="dxa"/>
            <w:shd w:val="clear" w:color="auto" w:fill="auto"/>
            <w:vAlign w:val="center"/>
            <w:hideMark/>
          </w:tcPr>
          <w:p w14:paraId="22EFB2F4" w14:textId="5D82C3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R$ 202,30</w:t>
            </w:r>
          </w:p>
        </w:tc>
      </w:tr>
      <w:tr w:rsidR="00B65789" w:rsidRPr="00B65789" w14:paraId="5F110D28" w14:textId="77777777" w:rsidTr="00B65789">
        <w:trPr>
          <w:gridAfter w:val="1"/>
          <w:wAfter w:w="61" w:type="dxa"/>
          <w:trHeight w:val="1350"/>
        </w:trPr>
        <w:tc>
          <w:tcPr>
            <w:tcW w:w="634" w:type="dxa"/>
            <w:shd w:val="clear" w:color="auto" w:fill="auto"/>
            <w:vAlign w:val="center"/>
            <w:hideMark/>
          </w:tcPr>
          <w:p w14:paraId="7F6C5DE7" w14:textId="281855E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375</w:t>
            </w:r>
          </w:p>
        </w:tc>
        <w:tc>
          <w:tcPr>
            <w:tcW w:w="2902" w:type="dxa"/>
            <w:shd w:val="clear" w:color="auto" w:fill="auto"/>
            <w:vAlign w:val="center"/>
            <w:hideMark/>
          </w:tcPr>
          <w:p w14:paraId="7B5B5F1A" w14:textId="3EC3063C"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SUPORTE PERFEITO PARA ARMAZENAMENTO E EXIBIÇÃO PARA EQUIPAMENTOS DE TREINO COMO TAPETE DE EXERCÍCIOS, FAIXAS DE TREINO OU ROLOS DE ESPUMA. ACESSÓRIOS DE MONTAGEM INCLUÍDOS. FEITO EM METAL E A SUA SUPERFÍCIE É REVESTIDA COM CAMADA DE TINTA À PROVA D'ÁGUA E ANTIOXIDAÇÃO, ESTÁVEL E DURÁVEL, COMPORTANDO ATÉ 6 ROLOS.</w:t>
            </w:r>
          </w:p>
        </w:tc>
        <w:tc>
          <w:tcPr>
            <w:tcW w:w="791" w:type="dxa"/>
            <w:shd w:val="clear" w:color="auto" w:fill="auto"/>
            <w:vAlign w:val="center"/>
            <w:hideMark/>
          </w:tcPr>
          <w:p w14:paraId="7B5C4FC5" w14:textId="6CFF0AB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1F6D24FD" w14:textId="45F937F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3930D175" w14:textId="60E6BF0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20E03D4A" w14:textId="1990CD1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490" w:type="dxa"/>
            <w:shd w:val="clear" w:color="000000" w:fill="FFFFFF"/>
            <w:vAlign w:val="center"/>
            <w:hideMark/>
          </w:tcPr>
          <w:p w14:paraId="559BF3CF" w14:textId="2B2E907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5AE52151" w14:textId="115D27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33C0774" w14:textId="217F061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50F6BD9D" w14:textId="5AECE90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3</w:t>
            </w:r>
          </w:p>
        </w:tc>
        <w:tc>
          <w:tcPr>
            <w:tcW w:w="938" w:type="dxa"/>
            <w:gridSpan w:val="2"/>
            <w:shd w:val="clear" w:color="auto" w:fill="auto"/>
            <w:vAlign w:val="center"/>
            <w:hideMark/>
          </w:tcPr>
          <w:p w14:paraId="24D50D06" w14:textId="49E898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R$ 199,00</w:t>
            </w:r>
          </w:p>
        </w:tc>
        <w:tc>
          <w:tcPr>
            <w:tcW w:w="1141" w:type="dxa"/>
            <w:shd w:val="clear" w:color="auto" w:fill="auto"/>
            <w:vAlign w:val="center"/>
            <w:hideMark/>
          </w:tcPr>
          <w:p w14:paraId="1C61629E" w14:textId="4B2ADF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R$ 597,00</w:t>
            </w:r>
          </w:p>
        </w:tc>
      </w:tr>
      <w:tr w:rsidR="00B65789" w:rsidRPr="00B65789" w14:paraId="3F60D6E0" w14:textId="77777777" w:rsidTr="00B65789">
        <w:trPr>
          <w:gridAfter w:val="1"/>
          <w:wAfter w:w="61" w:type="dxa"/>
          <w:trHeight w:val="1350"/>
        </w:trPr>
        <w:tc>
          <w:tcPr>
            <w:tcW w:w="634" w:type="dxa"/>
            <w:shd w:val="clear" w:color="auto" w:fill="auto"/>
            <w:vAlign w:val="center"/>
            <w:hideMark/>
          </w:tcPr>
          <w:p w14:paraId="2C32957E" w14:textId="6A931BC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376</w:t>
            </w:r>
          </w:p>
        </w:tc>
        <w:tc>
          <w:tcPr>
            <w:tcW w:w="2902" w:type="dxa"/>
            <w:shd w:val="clear" w:color="auto" w:fill="auto"/>
            <w:vAlign w:val="center"/>
            <w:hideMark/>
          </w:tcPr>
          <w:p w14:paraId="2B9DD412" w14:textId="34AB5E42"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SWAB ORAL ESPONJA. EMBALADO INDIVIDUALMENTE, PACOTE COM APROXIMADAMENTE 50 UNIDADES, DESIGN ESPECIAL COM ESPONJA DE POROS ABERTOS, A ESPONJA DE ALGODÃO É MACIA E ABSORVENTE, INODORA E SEGURA, COR PREFERENCIALMENTE ROSA. TAMANHO APROXIMADO DE 13,5CM / 5,3 POLEGADAS.</w:t>
            </w:r>
          </w:p>
        </w:tc>
        <w:tc>
          <w:tcPr>
            <w:tcW w:w="791" w:type="dxa"/>
            <w:shd w:val="clear" w:color="auto" w:fill="auto"/>
            <w:vAlign w:val="center"/>
            <w:hideMark/>
          </w:tcPr>
          <w:p w14:paraId="60DD9373" w14:textId="504ABEC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2F6E859C" w14:textId="786F3DE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PACOTE</w:t>
            </w:r>
          </w:p>
        </w:tc>
        <w:tc>
          <w:tcPr>
            <w:tcW w:w="585" w:type="dxa"/>
            <w:shd w:val="clear" w:color="auto" w:fill="auto"/>
            <w:vAlign w:val="center"/>
            <w:hideMark/>
          </w:tcPr>
          <w:p w14:paraId="3E087B8D" w14:textId="41202BC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 </w:t>
            </w:r>
          </w:p>
        </w:tc>
        <w:tc>
          <w:tcPr>
            <w:tcW w:w="504" w:type="dxa"/>
            <w:shd w:val="clear" w:color="auto" w:fill="auto"/>
            <w:vAlign w:val="center"/>
            <w:hideMark/>
          </w:tcPr>
          <w:p w14:paraId="6678ADCE" w14:textId="3318A3F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3EB0B305" w14:textId="5964DBF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1BD091F9" w14:textId="052E02E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B7CB80D" w14:textId="68673E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6AADA635" w14:textId="7B89F3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938" w:type="dxa"/>
            <w:gridSpan w:val="2"/>
            <w:shd w:val="clear" w:color="auto" w:fill="auto"/>
            <w:vAlign w:val="center"/>
            <w:hideMark/>
          </w:tcPr>
          <w:p w14:paraId="22CE3724" w14:textId="536D0F2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R$ 22,44</w:t>
            </w:r>
          </w:p>
        </w:tc>
        <w:tc>
          <w:tcPr>
            <w:tcW w:w="1141" w:type="dxa"/>
            <w:shd w:val="clear" w:color="auto" w:fill="auto"/>
            <w:vAlign w:val="center"/>
            <w:hideMark/>
          </w:tcPr>
          <w:p w14:paraId="5C262B88" w14:textId="4B3114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R$ 44,88</w:t>
            </w:r>
          </w:p>
        </w:tc>
      </w:tr>
      <w:tr w:rsidR="00B65789" w:rsidRPr="00B65789" w14:paraId="2B27FAE8" w14:textId="77777777" w:rsidTr="00B65789">
        <w:trPr>
          <w:gridAfter w:val="1"/>
          <w:wAfter w:w="61" w:type="dxa"/>
          <w:trHeight w:val="900"/>
        </w:trPr>
        <w:tc>
          <w:tcPr>
            <w:tcW w:w="634" w:type="dxa"/>
            <w:shd w:val="clear" w:color="auto" w:fill="auto"/>
            <w:vAlign w:val="center"/>
            <w:hideMark/>
          </w:tcPr>
          <w:p w14:paraId="01201A62" w14:textId="64A622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377</w:t>
            </w:r>
          </w:p>
        </w:tc>
        <w:tc>
          <w:tcPr>
            <w:tcW w:w="2902" w:type="dxa"/>
            <w:shd w:val="clear" w:color="auto" w:fill="auto"/>
            <w:vAlign w:val="center"/>
            <w:hideMark/>
          </w:tcPr>
          <w:p w14:paraId="47A0CE42" w14:textId="6575FBE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TERMOMETRO, CLINICO, DIGITAL PARA USO HOSPITALAR, COM GRADUACAO DE 35° A 42°C, COLUNA DE MERCURIO DE DILATACAO UNIFORME E DE FACIL LEITURA, UNIDADE 1.0 UNIDADE.</w:t>
            </w:r>
          </w:p>
        </w:tc>
        <w:tc>
          <w:tcPr>
            <w:tcW w:w="791" w:type="dxa"/>
            <w:shd w:val="clear" w:color="auto" w:fill="auto"/>
            <w:vAlign w:val="center"/>
            <w:hideMark/>
          </w:tcPr>
          <w:p w14:paraId="7F159DB4" w14:textId="6B4E78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188646</w:t>
            </w:r>
          </w:p>
        </w:tc>
        <w:tc>
          <w:tcPr>
            <w:tcW w:w="1218" w:type="dxa"/>
            <w:shd w:val="clear" w:color="auto" w:fill="auto"/>
            <w:vAlign w:val="center"/>
            <w:hideMark/>
          </w:tcPr>
          <w:p w14:paraId="7B5004FD" w14:textId="5065C67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UNIDADE</w:t>
            </w:r>
          </w:p>
        </w:tc>
        <w:tc>
          <w:tcPr>
            <w:tcW w:w="585" w:type="dxa"/>
            <w:shd w:val="clear" w:color="auto" w:fill="auto"/>
            <w:vAlign w:val="center"/>
            <w:hideMark/>
          </w:tcPr>
          <w:p w14:paraId="47DC4ED4" w14:textId="27502B8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w:t>
            </w:r>
          </w:p>
        </w:tc>
        <w:tc>
          <w:tcPr>
            <w:tcW w:w="504" w:type="dxa"/>
            <w:shd w:val="clear" w:color="auto" w:fill="auto"/>
            <w:vAlign w:val="center"/>
            <w:hideMark/>
          </w:tcPr>
          <w:p w14:paraId="69C8EAAA" w14:textId="1BA38D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5BDF58D1" w14:textId="5298A0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225F3AB2" w14:textId="7FDA86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A5B804D" w14:textId="7162947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687" w:type="dxa"/>
            <w:shd w:val="clear" w:color="auto" w:fill="auto"/>
            <w:vAlign w:val="center"/>
            <w:hideMark/>
          </w:tcPr>
          <w:p w14:paraId="6355E84E" w14:textId="3D2F87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29</w:t>
            </w:r>
          </w:p>
        </w:tc>
        <w:tc>
          <w:tcPr>
            <w:tcW w:w="938" w:type="dxa"/>
            <w:gridSpan w:val="2"/>
            <w:shd w:val="clear" w:color="auto" w:fill="auto"/>
            <w:vAlign w:val="center"/>
            <w:hideMark/>
          </w:tcPr>
          <w:p w14:paraId="71BDEC79" w14:textId="06A43AC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R$ 15,59</w:t>
            </w:r>
          </w:p>
        </w:tc>
        <w:tc>
          <w:tcPr>
            <w:tcW w:w="1141" w:type="dxa"/>
            <w:shd w:val="clear" w:color="auto" w:fill="auto"/>
            <w:vAlign w:val="center"/>
            <w:hideMark/>
          </w:tcPr>
          <w:p w14:paraId="1E25CCA1" w14:textId="265AB3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R$ 452,11</w:t>
            </w:r>
          </w:p>
        </w:tc>
      </w:tr>
      <w:tr w:rsidR="00B65789" w:rsidRPr="00B65789" w14:paraId="2D4CE494" w14:textId="77777777" w:rsidTr="00B65789">
        <w:trPr>
          <w:gridAfter w:val="1"/>
          <w:wAfter w:w="61" w:type="dxa"/>
          <w:trHeight w:val="1800"/>
        </w:trPr>
        <w:tc>
          <w:tcPr>
            <w:tcW w:w="634" w:type="dxa"/>
            <w:shd w:val="clear" w:color="auto" w:fill="auto"/>
            <w:vAlign w:val="center"/>
            <w:hideMark/>
          </w:tcPr>
          <w:p w14:paraId="37D15586" w14:textId="75AB72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378</w:t>
            </w:r>
          </w:p>
        </w:tc>
        <w:tc>
          <w:tcPr>
            <w:tcW w:w="2902" w:type="dxa"/>
            <w:shd w:val="clear" w:color="auto" w:fill="auto"/>
            <w:vAlign w:val="center"/>
            <w:hideMark/>
          </w:tcPr>
          <w:p w14:paraId="74CAB4D7" w14:textId="354EF501"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TERMOMETRO, DIGITAL INFRAVERMELHO, SEM CONTATO, MEDICAO TEMPERATURA CORPORAL, DISPLAY INTEGRADO EXIBICAO DA TEMPERATURA, FAIXA DE MEDIDA DE 33 A 42ºC, ALIMENTADO POR PILHAS OU BATERIA, DESLIGAMENTO AUTOMATICO EM INATIVIDADE POR MAIS DE 01 MINUTO, REGISTRO NA ANVISA VIGENTE, GARANTIA MINIMO 03 MESES, EMBALAGEM 1.0 UNIDADE.</w:t>
            </w:r>
          </w:p>
        </w:tc>
        <w:tc>
          <w:tcPr>
            <w:tcW w:w="791" w:type="dxa"/>
            <w:shd w:val="clear" w:color="auto" w:fill="auto"/>
            <w:vAlign w:val="center"/>
            <w:hideMark/>
          </w:tcPr>
          <w:p w14:paraId="1F88A108" w14:textId="4EBE0D4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972580</w:t>
            </w:r>
          </w:p>
        </w:tc>
        <w:tc>
          <w:tcPr>
            <w:tcW w:w="1218" w:type="dxa"/>
            <w:shd w:val="clear" w:color="auto" w:fill="auto"/>
            <w:vAlign w:val="center"/>
            <w:hideMark/>
          </w:tcPr>
          <w:p w14:paraId="57966C5F" w14:textId="43CDA4E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0C868C1" w14:textId="4E9EF6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504" w:type="dxa"/>
            <w:shd w:val="clear" w:color="auto" w:fill="auto"/>
            <w:vAlign w:val="center"/>
            <w:hideMark/>
          </w:tcPr>
          <w:p w14:paraId="636791B2" w14:textId="338ECE9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490" w:type="dxa"/>
            <w:shd w:val="clear" w:color="000000" w:fill="FFFFFF"/>
            <w:vAlign w:val="center"/>
            <w:hideMark/>
          </w:tcPr>
          <w:p w14:paraId="174D54D9" w14:textId="37BAEF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53" w:type="dxa"/>
            <w:shd w:val="clear" w:color="000000" w:fill="FFFFFF"/>
            <w:vAlign w:val="center"/>
            <w:hideMark/>
          </w:tcPr>
          <w:p w14:paraId="0CBCD3FD" w14:textId="35B135E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31D4B81" w14:textId="36E4690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w:t>
            </w:r>
          </w:p>
        </w:tc>
        <w:tc>
          <w:tcPr>
            <w:tcW w:w="687" w:type="dxa"/>
            <w:shd w:val="clear" w:color="auto" w:fill="auto"/>
            <w:vAlign w:val="center"/>
            <w:hideMark/>
          </w:tcPr>
          <w:p w14:paraId="55E66F5A" w14:textId="0B4B03C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w:t>
            </w:r>
          </w:p>
        </w:tc>
        <w:tc>
          <w:tcPr>
            <w:tcW w:w="938" w:type="dxa"/>
            <w:gridSpan w:val="2"/>
            <w:shd w:val="clear" w:color="auto" w:fill="auto"/>
            <w:vAlign w:val="center"/>
            <w:hideMark/>
          </w:tcPr>
          <w:p w14:paraId="044AA139" w14:textId="752009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R$ 114,19</w:t>
            </w:r>
          </w:p>
        </w:tc>
        <w:tc>
          <w:tcPr>
            <w:tcW w:w="1141" w:type="dxa"/>
            <w:shd w:val="clear" w:color="auto" w:fill="auto"/>
            <w:vAlign w:val="center"/>
            <w:hideMark/>
          </w:tcPr>
          <w:p w14:paraId="3E17ACCC" w14:textId="7073C0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R$ 1.598,66</w:t>
            </w:r>
          </w:p>
        </w:tc>
      </w:tr>
      <w:tr w:rsidR="00B65789" w:rsidRPr="00B65789" w14:paraId="17D5C81F" w14:textId="77777777" w:rsidTr="00B65789">
        <w:trPr>
          <w:gridAfter w:val="1"/>
          <w:wAfter w:w="61" w:type="dxa"/>
          <w:trHeight w:val="900"/>
        </w:trPr>
        <w:tc>
          <w:tcPr>
            <w:tcW w:w="634" w:type="dxa"/>
            <w:shd w:val="clear" w:color="auto" w:fill="auto"/>
            <w:vAlign w:val="center"/>
            <w:hideMark/>
          </w:tcPr>
          <w:p w14:paraId="79E9CCC4" w14:textId="21D98D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379</w:t>
            </w:r>
          </w:p>
        </w:tc>
        <w:tc>
          <w:tcPr>
            <w:tcW w:w="2902" w:type="dxa"/>
            <w:shd w:val="clear" w:color="auto" w:fill="auto"/>
            <w:vAlign w:val="center"/>
            <w:hideMark/>
          </w:tcPr>
          <w:p w14:paraId="19617497" w14:textId="0CFBFA0E"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TESOURA DE LISTER 14 CM, PRODUZIDO EM AÇO INOXIDÁVEL, PONTA CURVADA, PRODUTO DE USO PERMANENTE, NÃO ESTÉRIL, COM GARANTIA DE 10 ANOS. MEDINDO APROXIMADAMENTE: 14CM.</w:t>
            </w:r>
          </w:p>
        </w:tc>
        <w:tc>
          <w:tcPr>
            <w:tcW w:w="791" w:type="dxa"/>
            <w:shd w:val="clear" w:color="auto" w:fill="auto"/>
            <w:vAlign w:val="center"/>
            <w:hideMark/>
          </w:tcPr>
          <w:p w14:paraId="4AC28239" w14:textId="617BA8C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230A957B" w14:textId="55B8A97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6815622D" w14:textId="55E108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04" w:type="dxa"/>
            <w:shd w:val="clear" w:color="auto" w:fill="auto"/>
            <w:vAlign w:val="center"/>
            <w:hideMark/>
          </w:tcPr>
          <w:p w14:paraId="17645807" w14:textId="7F37824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auto" w:fill="auto"/>
            <w:vAlign w:val="center"/>
            <w:hideMark/>
          </w:tcPr>
          <w:p w14:paraId="7F91CBCC" w14:textId="661C38D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auto" w:fill="auto"/>
            <w:vAlign w:val="center"/>
            <w:hideMark/>
          </w:tcPr>
          <w:p w14:paraId="17444759" w14:textId="26349F1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3171ED16" w14:textId="5C67CD5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7AA130F7" w14:textId="7F35AD9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20</w:t>
            </w:r>
          </w:p>
        </w:tc>
        <w:tc>
          <w:tcPr>
            <w:tcW w:w="938" w:type="dxa"/>
            <w:gridSpan w:val="2"/>
            <w:shd w:val="clear" w:color="auto" w:fill="auto"/>
            <w:vAlign w:val="center"/>
            <w:hideMark/>
          </w:tcPr>
          <w:p w14:paraId="14E07AFB" w14:textId="66C17F7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R$ 53,19</w:t>
            </w:r>
          </w:p>
        </w:tc>
        <w:tc>
          <w:tcPr>
            <w:tcW w:w="1141" w:type="dxa"/>
            <w:shd w:val="clear" w:color="auto" w:fill="auto"/>
            <w:vAlign w:val="center"/>
            <w:hideMark/>
          </w:tcPr>
          <w:p w14:paraId="02DA9D6B" w14:textId="388358A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R$ 1.063,80</w:t>
            </w:r>
          </w:p>
        </w:tc>
      </w:tr>
      <w:tr w:rsidR="00B65789" w:rsidRPr="00B65789" w14:paraId="2E0B9F2B" w14:textId="77777777" w:rsidTr="00B65789">
        <w:trPr>
          <w:gridAfter w:val="1"/>
          <w:wAfter w:w="61" w:type="dxa"/>
          <w:trHeight w:val="255"/>
        </w:trPr>
        <w:tc>
          <w:tcPr>
            <w:tcW w:w="634" w:type="dxa"/>
            <w:shd w:val="clear" w:color="auto" w:fill="auto"/>
            <w:vAlign w:val="center"/>
            <w:hideMark/>
          </w:tcPr>
          <w:p w14:paraId="7F6B1438" w14:textId="3D00665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380</w:t>
            </w:r>
          </w:p>
        </w:tc>
        <w:tc>
          <w:tcPr>
            <w:tcW w:w="2902" w:type="dxa"/>
            <w:shd w:val="clear" w:color="auto" w:fill="auto"/>
            <w:vAlign w:val="center"/>
            <w:hideMark/>
          </w:tcPr>
          <w:p w14:paraId="49F399B6" w14:textId="6A50514B"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TESOURA OBSTÉTRICA 22 CM. PRODUZIDA EM AÇO INOXIDÁVEL.</w:t>
            </w:r>
          </w:p>
        </w:tc>
        <w:tc>
          <w:tcPr>
            <w:tcW w:w="791" w:type="dxa"/>
            <w:shd w:val="clear" w:color="auto" w:fill="auto"/>
            <w:vAlign w:val="center"/>
            <w:hideMark/>
          </w:tcPr>
          <w:p w14:paraId="215CAE37" w14:textId="3E9D7D8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7B943850" w14:textId="2C1C41B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00414815" w14:textId="1C34B8A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6376FA36" w14:textId="0692053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6669C661" w14:textId="4DDFC70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auto" w:fill="auto"/>
            <w:vAlign w:val="center"/>
            <w:hideMark/>
          </w:tcPr>
          <w:p w14:paraId="02EC5A86" w14:textId="3708EF6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0596DA5" w14:textId="33C9DB0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1D017CE" w14:textId="2EB893E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672E018A" w14:textId="3212909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R$ 61,95</w:t>
            </w:r>
          </w:p>
        </w:tc>
        <w:tc>
          <w:tcPr>
            <w:tcW w:w="1141" w:type="dxa"/>
            <w:shd w:val="clear" w:color="auto" w:fill="auto"/>
            <w:vAlign w:val="center"/>
            <w:hideMark/>
          </w:tcPr>
          <w:p w14:paraId="6AFE04D0" w14:textId="24A163B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R$ 619,50</w:t>
            </w:r>
          </w:p>
        </w:tc>
      </w:tr>
      <w:tr w:rsidR="00B65789" w:rsidRPr="00B65789" w14:paraId="226DA058" w14:textId="77777777" w:rsidTr="00B65789">
        <w:trPr>
          <w:gridAfter w:val="1"/>
          <w:wAfter w:w="61" w:type="dxa"/>
          <w:trHeight w:val="675"/>
        </w:trPr>
        <w:tc>
          <w:tcPr>
            <w:tcW w:w="634" w:type="dxa"/>
            <w:shd w:val="clear" w:color="auto" w:fill="auto"/>
            <w:vAlign w:val="center"/>
            <w:hideMark/>
          </w:tcPr>
          <w:p w14:paraId="0EE5F4FD" w14:textId="50A8F3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381</w:t>
            </w:r>
          </w:p>
        </w:tc>
        <w:tc>
          <w:tcPr>
            <w:tcW w:w="2902" w:type="dxa"/>
            <w:shd w:val="clear" w:color="auto" w:fill="auto"/>
            <w:vAlign w:val="center"/>
            <w:hideMark/>
          </w:tcPr>
          <w:p w14:paraId="26F44283" w14:textId="1541CAD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TESOURA, 12CM +/-1CM, IRIS RETA, EMBALAGEM 1.0 UNIDADE.</w:t>
            </w:r>
          </w:p>
        </w:tc>
        <w:tc>
          <w:tcPr>
            <w:tcW w:w="791" w:type="dxa"/>
            <w:shd w:val="clear" w:color="auto" w:fill="auto"/>
            <w:vAlign w:val="center"/>
            <w:hideMark/>
          </w:tcPr>
          <w:p w14:paraId="03A862B3" w14:textId="32B231E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1093089</w:t>
            </w:r>
          </w:p>
        </w:tc>
        <w:tc>
          <w:tcPr>
            <w:tcW w:w="1218" w:type="dxa"/>
            <w:shd w:val="clear" w:color="auto" w:fill="auto"/>
            <w:vAlign w:val="center"/>
            <w:hideMark/>
          </w:tcPr>
          <w:p w14:paraId="6DDF2EF6" w14:textId="4B031AF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6198D94" w14:textId="0C95008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3D592422" w14:textId="5BD000C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1FCBFD20" w14:textId="52BDF56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auto" w:fill="auto"/>
            <w:vAlign w:val="center"/>
            <w:hideMark/>
          </w:tcPr>
          <w:p w14:paraId="6FBA871E" w14:textId="08CBB62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61DE8993" w14:textId="212B396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3150BA06" w14:textId="1348E7A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00FD480F" w14:textId="661C15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R$ 16,50</w:t>
            </w:r>
          </w:p>
        </w:tc>
        <w:tc>
          <w:tcPr>
            <w:tcW w:w="1141" w:type="dxa"/>
            <w:shd w:val="clear" w:color="auto" w:fill="auto"/>
            <w:vAlign w:val="center"/>
            <w:hideMark/>
          </w:tcPr>
          <w:p w14:paraId="0FC20CB1" w14:textId="1E7AF6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R$ 165,00</w:t>
            </w:r>
          </w:p>
        </w:tc>
      </w:tr>
      <w:tr w:rsidR="00B65789" w:rsidRPr="00B65789" w14:paraId="1E4354CB" w14:textId="77777777" w:rsidTr="00B65789">
        <w:trPr>
          <w:gridAfter w:val="1"/>
          <w:wAfter w:w="61" w:type="dxa"/>
          <w:trHeight w:val="675"/>
        </w:trPr>
        <w:tc>
          <w:tcPr>
            <w:tcW w:w="634" w:type="dxa"/>
            <w:shd w:val="clear" w:color="auto" w:fill="auto"/>
            <w:vAlign w:val="center"/>
            <w:hideMark/>
          </w:tcPr>
          <w:p w14:paraId="62AD1E3B" w14:textId="354CA38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382</w:t>
            </w:r>
          </w:p>
        </w:tc>
        <w:tc>
          <w:tcPr>
            <w:tcW w:w="2902" w:type="dxa"/>
            <w:shd w:val="clear" w:color="auto" w:fill="auto"/>
            <w:vAlign w:val="center"/>
            <w:hideMark/>
          </w:tcPr>
          <w:p w14:paraId="266D9FDB" w14:textId="2A79BAC5"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TESOURA, 22 CM, METZEMBAUM RETA, EMBALAGEM 1.0 UNIDADE.</w:t>
            </w:r>
          </w:p>
        </w:tc>
        <w:tc>
          <w:tcPr>
            <w:tcW w:w="791" w:type="dxa"/>
            <w:shd w:val="clear" w:color="auto" w:fill="auto"/>
            <w:vAlign w:val="center"/>
            <w:hideMark/>
          </w:tcPr>
          <w:p w14:paraId="569A4B41" w14:textId="40BC7D3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879173</w:t>
            </w:r>
          </w:p>
        </w:tc>
        <w:tc>
          <w:tcPr>
            <w:tcW w:w="1218" w:type="dxa"/>
            <w:shd w:val="clear" w:color="auto" w:fill="auto"/>
            <w:vAlign w:val="center"/>
            <w:hideMark/>
          </w:tcPr>
          <w:p w14:paraId="7845ED61" w14:textId="0233E4D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2DB08A3D" w14:textId="56300CA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04" w:type="dxa"/>
            <w:shd w:val="clear" w:color="auto" w:fill="auto"/>
            <w:vAlign w:val="center"/>
            <w:hideMark/>
          </w:tcPr>
          <w:p w14:paraId="68B4247E" w14:textId="2CA19C7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auto" w:fill="auto"/>
            <w:vAlign w:val="center"/>
            <w:hideMark/>
          </w:tcPr>
          <w:p w14:paraId="61E8E9E9" w14:textId="3F89D26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553" w:type="dxa"/>
            <w:shd w:val="clear" w:color="auto" w:fill="auto"/>
            <w:vAlign w:val="center"/>
            <w:hideMark/>
          </w:tcPr>
          <w:p w14:paraId="3F627E50" w14:textId="553F921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4094A7C4" w14:textId="1FD4803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1F4E8D7" w14:textId="75FC806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938" w:type="dxa"/>
            <w:gridSpan w:val="2"/>
            <w:shd w:val="clear" w:color="auto" w:fill="auto"/>
            <w:vAlign w:val="center"/>
            <w:hideMark/>
          </w:tcPr>
          <w:p w14:paraId="4B954364" w14:textId="4B34FA66"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R$ 64,80</w:t>
            </w:r>
          </w:p>
        </w:tc>
        <w:tc>
          <w:tcPr>
            <w:tcW w:w="1141" w:type="dxa"/>
            <w:shd w:val="clear" w:color="auto" w:fill="auto"/>
            <w:vAlign w:val="center"/>
            <w:hideMark/>
          </w:tcPr>
          <w:p w14:paraId="38473184" w14:textId="521EF5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R$ 648,00</w:t>
            </w:r>
          </w:p>
        </w:tc>
      </w:tr>
      <w:tr w:rsidR="00B65789" w:rsidRPr="00B65789" w14:paraId="3A5E8775" w14:textId="77777777" w:rsidTr="00B65789">
        <w:trPr>
          <w:gridAfter w:val="1"/>
          <w:wAfter w:w="61" w:type="dxa"/>
          <w:trHeight w:val="675"/>
        </w:trPr>
        <w:tc>
          <w:tcPr>
            <w:tcW w:w="634" w:type="dxa"/>
            <w:shd w:val="clear" w:color="auto" w:fill="auto"/>
            <w:vAlign w:val="center"/>
            <w:hideMark/>
          </w:tcPr>
          <w:p w14:paraId="1818C04C" w14:textId="0883E73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383</w:t>
            </w:r>
          </w:p>
        </w:tc>
        <w:tc>
          <w:tcPr>
            <w:tcW w:w="2902" w:type="dxa"/>
            <w:shd w:val="clear" w:color="auto" w:fill="auto"/>
            <w:vAlign w:val="center"/>
            <w:hideMark/>
          </w:tcPr>
          <w:p w14:paraId="0895E134" w14:textId="2781DE7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ACO INOX, 20CM +/-1CM, LISTER, EMBALAGEM 1.0 UNIDADE.</w:t>
            </w:r>
          </w:p>
        </w:tc>
        <w:tc>
          <w:tcPr>
            <w:tcW w:w="791" w:type="dxa"/>
            <w:shd w:val="clear" w:color="auto" w:fill="auto"/>
            <w:vAlign w:val="center"/>
            <w:hideMark/>
          </w:tcPr>
          <w:p w14:paraId="78ED4734" w14:textId="14F972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1048074</w:t>
            </w:r>
          </w:p>
        </w:tc>
        <w:tc>
          <w:tcPr>
            <w:tcW w:w="1218" w:type="dxa"/>
            <w:shd w:val="clear" w:color="auto" w:fill="auto"/>
            <w:vAlign w:val="center"/>
            <w:hideMark/>
          </w:tcPr>
          <w:p w14:paraId="41D18263" w14:textId="1F3FE83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D83EA68" w14:textId="48BEF7F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68C45479" w14:textId="429E95A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490" w:type="dxa"/>
            <w:shd w:val="clear" w:color="000000" w:fill="FFFFFF"/>
            <w:vAlign w:val="center"/>
            <w:hideMark/>
          </w:tcPr>
          <w:p w14:paraId="4EE984BE" w14:textId="1CE7432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6F963E3E" w14:textId="0630A7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1DECCD4" w14:textId="0A9A3CA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B64C80C" w14:textId="0E1FF6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45B1E8C" w14:textId="22D9A6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R$ 63,80</w:t>
            </w:r>
          </w:p>
        </w:tc>
        <w:tc>
          <w:tcPr>
            <w:tcW w:w="1141" w:type="dxa"/>
            <w:shd w:val="clear" w:color="auto" w:fill="auto"/>
            <w:vAlign w:val="center"/>
            <w:hideMark/>
          </w:tcPr>
          <w:p w14:paraId="26AF9E74" w14:textId="1936FD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R$ 1.276,00</w:t>
            </w:r>
          </w:p>
        </w:tc>
      </w:tr>
      <w:tr w:rsidR="00B65789" w:rsidRPr="00B65789" w14:paraId="651C942A" w14:textId="77777777" w:rsidTr="00B65789">
        <w:trPr>
          <w:gridAfter w:val="1"/>
          <w:wAfter w:w="61" w:type="dxa"/>
          <w:trHeight w:val="675"/>
        </w:trPr>
        <w:tc>
          <w:tcPr>
            <w:tcW w:w="634" w:type="dxa"/>
            <w:shd w:val="clear" w:color="auto" w:fill="auto"/>
            <w:vAlign w:val="center"/>
            <w:hideMark/>
          </w:tcPr>
          <w:p w14:paraId="577F59A3" w14:textId="2A3DFD8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384</w:t>
            </w:r>
          </w:p>
        </w:tc>
        <w:tc>
          <w:tcPr>
            <w:tcW w:w="2902" w:type="dxa"/>
            <w:shd w:val="clear" w:color="auto" w:fill="auto"/>
            <w:vAlign w:val="center"/>
            <w:hideMark/>
          </w:tcPr>
          <w:p w14:paraId="4B9E9CA7" w14:textId="1D0C3D0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CIRURGICA FINA/FINA CURVA, 15CM, EMBALAGEM 1.0 UNIDADE.</w:t>
            </w:r>
          </w:p>
        </w:tc>
        <w:tc>
          <w:tcPr>
            <w:tcW w:w="791" w:type="dxa"/>
            <w:shd w:val="clear" w:color="auto" w:fill="auto"/>
            <w:vAlign w:val="center"/>
            <w:hideMark/>
          </w:tcPr>
          <w:p w14:paraId="1EEC95BA" w14:textId="69B4BEB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528814</w:t>
            </w:r>
          </w:p>
        </w:tc>
        <w:tc>
          <w:tcPr>
            <w:tcW w:w="1218" w:type="dxa"/>
            <w:shd w:val="clear" w:color="auto" w:fill="auto"/>
            <w:vAlign w:val="center"/>
            <w:hideMark/>
          </w:tcPr>
          <w:p w14:paraId="7538B8FD" w14:textId="0E4BB4F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C1DB980" w14:textId="2737BBC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3B621314" w14:textId="471B94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C82CD38" w14:textId="25E8CCD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0107A6DA" w14:textId="1035C4E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D98B3F1" w14:textId="3ACCFB1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063BE79E" w14:textId="2BF07B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433146D1" w14:textId="2F70019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R$ 28,00</w:t>
            </w:r>
          </w:p>
        </w:tc>
        <w:tc>
          <w:tcPr>
            <w:tcW w:w="1141" w:type="dxa"/>
            <w:shd w:val="clear" w:color="auto" w:fill="auto"/>
            <w:vAlign w:val="center"/>
            <w:hideMark/>
          </w:tcPr>
          <w:p w14:paraId="54769AC7" w14:textId="663143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R$ 420,00</w:t>
            </w:r>
          </w:p>
        </w:tc>
      </w:tr>
      <w:tr w:rsidR="00B65789" w:rsidRPr="00B65789" w14:paraId="2F22290F" w14:textId="77777777" w:rsidTr="00B65789">
        <w:trPr>
          <w:gridAfter w:val="1"/>
          <w:wAfter w:w="61" w:type="dxa"/>
          <w:trHeight w:val="675"/>
        </w:trPr>
        <w:tc>
          <w:tcPr>
            <w:tcW w:w="634" w:type="dxa"/>
            <w:shd w:val="clear" w:color="auto" w:fill="auto"/>
            <w:vAlign w:val="center"/>
            <w:hideMark/>
          </w:tcPr>
          <w:p w14:paraId="146D013A" w14:textId="4CB7C01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385</w:t>
            </w:r>
          </w:p>
        </w:tc>
        <w:tc>
          <w:tcPr>
            <w:tcW w:w="2902" w:type="dxa"/>
            <w:shd w:val="clear" w:color="auto" w:fill="auto"/>
            <w:vAlign w:val="center"/>
            <w:hideMark/>
          </w:tcPr>
          <w:p w14:paraId="34D4CC1D" w14:textId="2F374F8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CIRURGICA FINA/FINA RETA, 15CM +/-1CM, EMBALAGEM 1.0 UNIDADE.</w:t>
            </w:r>
          </w:p>
        </w:tc>
        <w:tc>
          <w:tcPr>
            <w:tcW w:w="791" w:type="dxa"/>
            <w:shd w:val="clear" w:color="auto" w:fill="auto"/>
            <w:vAlign w:val="center"/>
            <w:hideMark/>
          </w:tcPr>
          <w:p w14:paraId="62A7374B" w14:textId="21F477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1436690</w:t>
            </w:r>
          </w:p>
        </w:tc>
        <w:tc>
          <w:tcPr>
            <w:tcW w:w="1218" w:type="dxa"/>
            <w:shd w:val="clear" w:color="auto" w:fill="auto"/>
            <w:vAlign w:val="center"/>
            <w:hideMark/>
          </w:tcPr>
          <w:p w14:paraId="44013261" w14:textId="7E4AA62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7CF68FEC" w14:textId="4AC664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19FC4507" w14:textId="3AD703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DF0CD6B" w14:textId="59E7FD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1A0584B3" w14:textId="6AEF658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0C08032" w14:textId="04DC562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5402EEB5" w14:textId="3407AEF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0F8C68DA" w14:textId="47024A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R$ 30,94</w:t>
            </w:r>
          </w:p>
        </w:tc>
        <w:tc>
          <w:tcPr>
            <w:tcW w:w="1141" w:type="dxa"/>
            <w:shd w:val="clear" w:color="auto" w:fill="auto"/>
            <w:vAlign w:val="center"/>
            <w:hideMark/>
          </w:tcPr>
          <w:p w14:paraId="189F3788" w14:textId="77FF655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R$ 618,80</w:t>
            </w:r>
          </w:p>
        </w:tc>
      </w:tr>
      <w:tr w:rsidR="00B65789" w:rsidRPr="00B65789" w14:paraId="79B53C7C" w14:textId="77777777" w:rsidTr="00B65789">
        <w:trPr>
          <w:gridAfter w:val="1"/>
          <w:wAfter w:w="61" w:type="dxa"/>
          <w:trHeight w:val="675"/>
        </w:trPr>
        <w:tc>
          <w:tcPr>
            <w:tcW w:w="634" w:type="dxa"/>
            <w:shd w:val="clear" w:color="auto" w:fill="auto"/>
            <w:vAlign w:val="center"/>
            <w:hideMark/>
          </w:tcPr>
          <w:p w14:paraId="4C8DF752" w14:textId="4B039F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386</w:t>
            </w:r>
          </w:p>
        </w:tc>
        <w:tc>
          <w:tcPr>
            <w:tcW w:w="2902" w:type="dxa"/>
            <w:shd w:val="clear" w:color="auto" w:fill="auto"/>
            <w:vAlign w:val="center"/>
            <w:hideMark/>
          </w:tcPr>
          <w:p w14:paraId="7D55DA94" w14:textId="206B949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CIRURGICA ROMBA/FINA CURVA, 15CM +/-1CM, EMBALAGEM 1.0 UNIDADE.</w:t>
            </w:r>
          </w:p>
        </w:tc>
        <w:tc>
          <w:tcPr>
            <w:tcW w:w="791" w:type="dxa"/>
            <w:shd w:val="clear" w:color="auto" w:fill="auto"/>
            <w:vAlign w:val="center"/>
            <w:hideMark/>
          </w:tcPr>
          <w:p w14:paraId="61AF5F24" w14:textId="5DA14AF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1436905</w:t>
            </w:r>
          </w:p>
        </w:tc>
        <w:tc>
          <w:tcPr>
            <w:tcW w:w="1218" w:type="dxa"/>
            <w:shd w:val="clear" w:color="auto" w:fill="auto"/>
            <w:vAlign w:val="center"/>
            <w:hideMark/>
          </w:tcPr>
          <w:p w14:paraId="1FE1E031" w14:textId="54109A1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376271CC" w14:textId="61E33E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6B46936" w14:textId="26D36A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2352F1B" w14:textId="1E2E009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w:t>
            </w:r>
          </w:p>
        </w:tc>
        <w:tc>
          <w:tcPr>
            <w:tcW w:w="553" w:type="dxa"/>
            <w:shd w:val="clear" w:color="000000" w:fill="FFFFFF"/>
            <w:vAlign w:val="center"/>
            <w:hideMark/>
          </w:tcPr>
          <w:p w14:paraId="2D5D0DA1" w14:textId="1014EC3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5E0A5C3" w14:textId="1EB40A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76442698" w14:textId="2706536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w:t>
            </w:r>
          </w:p>
        </w:tc>
        <w:tc>
          <w:tcPr>
            <w:tcW w:w="938" w:type="dxa"/>
            <w:gridSpan w:val="2"/>
            <w:shd w:val="clear" w:color="auto" w:fill="auto"/>
            <w:vAlign w:val="center"/>
            <w:hideMark/>
          </w:tcPr>
          <w:p w14:paraId="2F897F9E" w14:textId="5E07E3F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R$ 35,00</w:t>
            </w:r>
          </w:p>
        </w:tc>
        <w:tc>
          <w:tcPr>
            <w:tcW w:w="1141" w:type="dxa"/>
            <w:shd w:val="clear" w:color="auto" w:fill="auto"/>
            <w:vAlign w:val="center"/>
            <w:hideMark/>
          </w:tcPr>
          <w:p w14:paraId="48F1A78A" w14:textId="023BFB2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R$ 525,00</w:t>
            </w:r>
          </w:p>
        </w:tc>
      </w:tr>
      <w:tr w:rsidR="00B65789" w:rsidRPr="00B65789" w14:paraId="3C87415A" w14:textId="77777777" w:rsidTr="00B65789">
        <w:trPr>
          <w:gridAfter w:val="1"/>
          <w:wAfter w:w="61" w:type="dxa"/>
          <w:trHeight w:val="675"/>
        </w:trPr>
        <w:tc>
          <w:tcPr>
            <w:tcW w:w="634" w:type="dxa"/>
            <w:shd w:val="clear" w:color="auto" w:fill="auto"/>
            <w:vAlign w:val="center"/>
            <w:hideMark/>
          </w:tcPr>
          <w:p w14:paraId="38DE5BB5" w14:textId="0ABE20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387</w:t>
            </w:r>
          </w:p>
        </w:tc>
        <w:tc>
          <w:tcPr>
            <w:tcW w:w="2902" w:type="dxa"/>
            <w:shd w:val="clear" w:color="auto" w:fill="auto"/>
            <w:vAlign w:val="center"/>
            <w:hideMark/>
          </w:tcPr>
          <w:p w14:paraId="4570EF91" w14:textId="7367449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IRIS CURVA, 8 - 12,5CM, EMBALAGEM 1.0 UNIDADE.</w:t>
            </w:r>
          </w:p>
        </w:tc>
        <w:tc>
          <w:tcPr>
            <w:tcW w:w="791" w:type="dxa"/>
            <w:shd w:val="clear" w:color="auto" w:fill="auto"/>
            <w:vAlign w:val="center"/>
            <w:hideMark/>
          </w:tcPr>
          <w:p w14:paraId="18A36C17" w14:textId="4B9E0B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1447913</w:t>
            </w:r>
          </w:p>
        </w:tc>
        <w:tc>
          <w:tcPr>
            <w:tcW w:w="1218" w:type="dxa"/>
            <w:shd w:val="clear" w:color="auto" w:fill="auto"/>
            <w:vAlign w:val="center"/>
            <w:hideMark/>
          </w:tcPr>
          <w:p w14:paraId="50765CBC" w14:textId="27C4A1D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67D082D8" w14:textId="5C8477A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04" w:type="dxa"/>
            <w:shd w:val="clear" w:color="auto" w:fill="auto"/>
            <w:vAlign w:val="center"/>
            <w:hideMark/>
          </w:tcPr>
          <w:p w14:paraId="45387D8C" w14:textId="67ECA84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23353EF9" w14:textId="40BBF53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4CBDAB80" w14:textId="1289B5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3692D8F" w14:textId="00D3506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15059B8C" w14:textId="04574F2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132D001C" w14:textId="10E873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R$ 32,72</w:t>
            </w:r>
          </w:p>
        </w:tc>
        <w:tc>
          <w:tcPr>
            <w:tcW w:w="1141" w:type="dxa"/>
            <w:shd w:val="clear" w:color="auto" w:fill="auto"/>
            <w:vAlign w:val="center"/>
            <w:hideMark/>
          </w:tcPr>
          <w:p w14:paraId="4069F921" w14:textId="2F3337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R$ 981,60</w:t>
            </w:r>
          </w:p>
        </w:tc>
      </w:tr>
      <w:tr w:rsidR="00B65789" w:rsidRPr="00B65789" w14:paraId="22B5FB93" w14:textId="77777777" w:rsidTr="00B65789">
        <w:trPr>
          <w:gridAfter w:val="1"/>
          <w:wAfter w:w="61" w:type="dxa"/>
          <w:trHeight w:val="675"/>
        </w:trPr>
        <w:tc>
          <w:tcPr>
            <w:tcW w:w="634" w:type="dxa"/>
            <w:shd w:val="clear" w:color="auto" w:fill="auto"/>
            <w:vAlign w:val="center"/>
            <w:hideMark/>
          </w:tcPr>
          <w:p w14:paraId="2BE2F5C9" w14:textId="468B932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388</w:t>
            </w:r>
          </w:p>
        </w:tc>
        <w:tc>
          <w:tcPr>
            <w:tcW w:w="2902" w:type="dxa"/>
            <w:shd w:val="clear" w:color="auto" w:fill="auto"/>
            <w:vAlign w:val="center"/>
            <w:hideMark/>
          </w:tcPr>
          <w:p w14:paraId="3CFBDC90" w14:textId="36B0DDD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TESOURA, METZEMBAUN RETA, 14CM +/-1CM, EMBALAGEM 1.0 UNIDADE.</w:t>
            </w:r>
          </w:p>
        </w:tc>
        <w:tc>
          <w:tcPr>
            <w:tcW w:w="791" w:type="dxa"/>
            <w:shd w:val="clear" w:color="auto" w:fill="auto"/>
            <w:vAlign w:val="center"/>
            <w:hideMark/>
          </w:tcPr>
          <w:p w14:paraId="25495129" w14:textId="7DB8B27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1439349</w:t>
            </w:r>
          </w:p>
        </w:tc>
        <w:tc>
          <w:tcPr>
            <w:tcW w:w="1218" w:type="dxa"/>
            <w:shd w:val="clear" w:color="auto" w:fill="auto"/>
            <w:vAlign w:val="center"/>
            <w:hideMark/>
          </w:tcPr>
          <w:p w14:paraId="08BB6B5D" w14:textId="4080222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EMBALAGEM 1.0 UNIDADE</w:t>
            </w:r>
          </w:p>
        </w:tc>
        <w:tc>
          <w:tcPr>
            <w:tcW w:w="585" w:type="dxa"/>
            <w:shd w:val="clear" w:color="auto" w:fill="auto"/>
            <w:vAlign w:val="center"/>
            <w:hideMark/>
          </w:tcPr>
          <w:p w14:paraId="19127D9E" w14:textId="7870AAD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7569DE07" w14:textId="3C4D7C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977A541" w14:textId="536E816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7E0BB269" w14:textId="26438AB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1C85378" w14:textId="40A040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687" w:type="dxa"/>
            <w:shd w:val="clear" w:color="auto" w:fill="auto"/>
            <w:vAlign w:val="center"/>
            <w:hideMark/>
          </w:tcPr>
          <w:p w14:paraId="1D36D6AC" w14:textId="79A09CF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5BD6412D" w14:textId="5221EAC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R$ 43,15</w:t>
            </w:r>
          </w:p>
        </w:tc>
        <w:tc>
          <w:tcPr>
            <w:tcW w:w="1141" w:type="dxa"/>
            <w:shd w:val="clear" w:color="auto" w:fill="auto"/>
            <w:vAlign w:val="center"/>
            <w:hideMark/>
          </w:tcPr>
          <w:p w14:paraId="458F3A22" w14:textId="4FF1FD4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R$ 863,00</w:t>
            </w:r>
          </w:p>
        </w:tc>
      </w:tr>
      <w:tr w:rsidR="00B65789" w:rsidRPr="00B65789" w14:paraId="5A72BADE" w14:textId="77777777" w:rsidTr="00B65789">
        <w:trPr>
          <w:gridAfter w:val="1"/>
          <w:wAfter w:w="61" w:type="dxa"/>
          <w:trHeight w:val="675"/>
        </w:trPr>
        <w:tc>
          <w:tcPr>
            <w:tcW w:w="634" w:type="dxa"/>
            <w:shd w:val="clear" w:color="auto" w:fill="auto"/>
            <w:vAlign w:val="center"/>
            <w:hideMark/>
          </w:tcPr>
          <w:p w14:paraId="3A810C59" w14:textId="051F90C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389</w:t>
            </w:r>
          </w:p>
        </w:tc>
        <w:tc>
          <w:tcPr>
            <w:tcW w:w="2902" w:type="dxa"/>
            <w:shd w:val="clear" w:color="000000" w:fill="FFFFFF"/>
            <w:vAlign w:val="center"/>
            <w:hideMark/>
          </w:tcPr>
          <w:p w14:paraId="03C372ED" w14:textId="683F592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TESTE, COLORIMETRICO QUALITATIVO PARA H. PYLORI POR BIOPSIA, CAIXA COM 50 TESTES, UNIDADE 1.0 TESTE.</w:t>
            </w:r>
          </w:p>
        </w:tc>
        <w:tc>
          <w:tcPr>
            <w:tcW w:w="791" w:type="dxa"/>
            <w:shd w:val="clear" w:color="000000" w:fill="FFFFFF"/>
            <w:vAlign w:val="center"/>
            <w:hideMark/>
          </w:tcPr>
          <w:p w14:paraId="7C1C913C" w14:textId="6C8542B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662635</w:t>
            </w:r>
          </w:p>
        </w:tc>
        <w:tc>
          <w:tcPr>
            <w:tcW w:w="1218" w:type="dxa"/>
            <w:shd w:val="clear" w:color="000000" w:fill="FFFFFF"/>
            <w:vAlign w:val="center"/>
            <w:hideMark/>
          </w:tcPr>
          <w:p w14:paraId="6EFCB244" w14:textId="5C16EE1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TESTE</w:t>
            </w:r>
          </w:p>
        </w:tc>
        <w:tc>
          <w:tcPr>
            <w:tcW w:w="585" w:type="dxa"/>
            <w:shd w:val="clear" w:color="000000" w:fill="FFFFFF"/>
            <w:vAlign w:val="center"/>
            <w:hideMark/>
          </w:tcPr>
          <w:p w14:paraId="6F4FC420" w14:textId="2E6B2B5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04" w:type="dxa"/>
            <w:shd w:val="clear" w:color="000000" w:fill="FFFFFF"/>
            <w:vAlign w:val="center"/>
            <w:hideMark/>
          </w:tcPr>
          <w:p w14:paraId="6223EF57" w14:textId="1FB4486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17A1D638" w14:textId="413D01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1000</w:t>
            </w:r>
          </w:p>
        </w:tc>
        <w:tc>
          <w:tcPr>
            <w:tcW w:w="553" w:type="dxa"/>
            <w:shd w:val="clear" w:color="000000" w:fill="FFFFFF"/>
            <w:vAlign w:val="center"/>
            <w:hideMark/>
          </w:tcPr>
          <w:p w14:paraId="36A3CE41" w14:textId="1CFF0E4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000000" w:fill="FFFFFF"/>
            <w:vAlign w:val="center"/>
            <w:hideMark/>
          </w:tcPr>
          <w:p w14:paraId="452C5806" w14:textId="6C0B4D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139B1CD" w14:textId="1F2433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2000</w:t>
            </w:r>
          </w:p>
        </w:tc>
        <w:tc>
          <w:tcPr>
            <w:tcW w:w="938" w:type="dxa"/>
            <w:gridSpan w:val="2"/>
            <w:shd w:val="clear" w:color="000000" w:fill="FFFFFF"/>
            <w:vAlign w:val="center"/>
            <w:hideMark/>
          </w:tcPr>
          <w:p w14:paraId="2D66D439" w14:textId="325BC8C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R$ 114,90</w:t>
            </w:r>
          </w:p>
        </w:tc>
        <w:tc>
          <w:tcPr>
            <w:tcW w:w="1141" w:type="dxa"/>
            <w:shd w:val="clear" w:color="auto" w:fill="auto"/>
            <w:vAlign w:val="center"/>
            <w:hideMark/>
          </w:tcPr>
          <w:p w14:paraId="5CE864E0" w14:textId="624BA75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R$ 229.800,00</w:t>
            </w:r>
          </w:p>
        </w:tc>
      </w:tr>
      <w:tr w:rsidR="00B65789" w:rsidRPr="00B65789" w14:paraId="45589A2E" w14:textId="77777777" w:rsidTr="00B65789">
        <w:trPr>
          <w:gridAfter w:val="1"/>
          <w:wAfter w:w="61" w:type="dxa"/>
          <w:trHeight w:val="1800"/>
        </w:trPr>
        <w:tc>
          <w:tcPr>
            <w:tcW w:w="634" w:type="dxa"/>
            <w:shd w:val="clear" w:color="auto" w:fill="auto"/>
            <w:vAlign w:val="center"/>
            <w:hideMark/>
          </w:tcPr>
          <w:p w14:paraId="7E77BA26" w14:textId="522945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390</w:t>
            </w:r>
          </w:p>
        </w:tc>
        <w:tc>
          <w:tcPr>
            <w:tcW w:w="2902" w:type="dxa"/>
            <w:shd w:val="clear" w:color="auto" w:fill="auto"/>
            <w:vAlign w:val="center"/>
            <w:hideMark/>
          </w:tcPr>
          <w:p w14:paraId="522D4C66" w14:textId="58F54439"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 xml:space="preserve">TIRA REATIVA GLICEMIA, CONSTITUIDA DE BIOSENSORES PARA CAPTAÇÃO DO SANGUE PELA LATERAL, CURVA DE CONFORTO DE CAPTAÇÃO DO SANGUE PELA EXTREMIDADE DAS TIRAS, DESTINADA A LEITURA DE GLICOSE NO SANGUE CAPILAR, VENOSO, ARTERIAL E NEONATAL, EMBALAGENS INDIVIDUALIDAS E OU FRASCOS COM ATE 25 TIRAS, EMBALAGEM 1.0 UNIDADE. </w:t>
            </w:r>
          </w:p>
        </w:tc>
        <w:tc>
          <w:tcPr>
            <w:tcW w:w="791" w:type="dxa"/>
            <w:shd w:val="clear" w:color="auto" w:fill="auto"/>
            <w:vAlign w:val="center"/>
            <w:hideMark/>
          </w:tcPr>
          <w:p w14:paraId="2ED8C3FD" w14:textId="49E0FD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484400</w:t>
            </w:r>
          </w:p>
        </w:tc>
        <w:tc>
          <w:tcPr>
            <w:tcW w:w="1218" w:type="dxa"/>
            <w:shd w:val="clear" w:color="auto" w:fill="auto"/>
            <w:vAlign w:val="center"/>
            <w:hideMark/>
          </w:tcPr>
          <w:p w14:paraId="4CE3A012" w14:textId="2C43C2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380A03D" w14:textId="63CCA3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w:t>
            </w:r>
          </w:p>
        </w:tc>
        <w:tc>
          <w:tcPr>
            <w:tcW w:w="504" w:type="dxa"/>
            <w:shd w:val="clear" w:color="auto" w:fill="auto"/>
            <w:vAlign w:val="center"/>
            <w:hideMark/>
          </w:tcPr>
          <w:p w14:paraId="08902BDD" w14:textId="11A75C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490" w:type="dxa"/>
            <w:shd w:val="clear" w:color="000000" w:fill="FFFFFF"/>
            <w:vAlign w:val="center"/>
            <w:hideMark/>
          </w:tcPr>
          <w:p w14:paraId="1DEF7FC0" w14:textId="102443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160</w:t>
            </w:r>
          </w:p>
        </w:tc>
        <w:tc>
          <w:tcPr>
            <w:tcW w:w="553" w:type="dxa"/>
            <w:shd w:val="clear" w:color="000000" w:fill="FFFFFF"/>
            <w:vAlign w:val="center"/>
            <w:hideMark/>
          </w:tcPr>
          <w:p w14:paraId="0804A0A6" w14:textId="532BBD7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3493C71D" w14:textId="05B4B4B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50</w:t>
            </w:r>
          </w:p>
        </w:tc>
        <w:tc>
          <w:tcPr>
            <w:tcW w:w="687" w:type="dxa"/>
            <w:shd w:val="clear" w:color="auto" w:fill="auto"/>
            <w:vAlign w:val="center"/>
            <w:hideMark/>
          </w:tcPr>
          <w:p w14:paraId="244A6FF7" w14:textId="288F7C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410</w:t>
            </w:r>
          </w:p>
        </w:tc>
        <w:tc>
          <w:tcPr>
            <w:tcW w:w="938" w:type="dxa"/>
            <w:gridSpan w:val="2"/>
            <w:shd w:val="clear" w:color="auto" w:fill="auto"/>
            <w:vAlign w:val="center"/>
            <w:hideMark/>
          </w:tcPr>
          <w:p w14:paraId="56B614B2" w14:textId="00F9E11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R$ 22,70</w:t>
            </w:r>
          </w:p>
        </w:tc>
        <w:tc>
          <w:tcPr>
            <w:tcW w:w="1141" w:type="dxa"/>
            <w:shd w:val="clear" w:color="auto" w:fill="auto"/>
            <w:vAlign w:val="center"/>
            <w:hideMark/>
          </w:tcPr>
          <w:p w14:paraId="2244D2D2" w14:textId="08DD54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R$ 9.307,00</w:t>
            </w:r>
          </w:p>
        </w:tc>
      </w:tr>
      <w:tr w:rsidR="00B65789" w:rsidRPr="00B65789" w14:paraId="3FB96BB2" w14:textId="77777777" w:rsidTr="00B65789">
        <w:trPr>
          <w:gridAfter w:val="1"/>
          <w:wAfter w:w="61" w:type="dxa"/>
          <w:trHeight w:val="1350"/>
        </w:trPr>
        <w:tc>
          <w:tcPr>
            <w:tcW w:w="634" w:type="dxa"/>
            <w:shd w:val="clear" w:color="auto" w:fill="auto"/>
            <w:vAlign w:val="center"/>
            <w:hideMark/>
          </w:tcPr>
          <w:p w14:paraId="731FB305" w14:textId="7C8CF19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391</w:t>
            </w:r>
          </w:p>
        </w:tc>
        <w:tc>
          <w:tcPr>
            <w:tcW w:w="2902" w:type="dxa"/>
            <w:shd w:val="clear" w:color="auto" w:fill="auto"/>
            <w:vAlign w:val="center"/>
            <w:hideMark/>
          </w:tcPr>
          <w:p w14:paraId="2223BEA1" w14:textId="612E626B"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TOUCA DESCARTAVEL TNT COM ELÁSTICO, GRAMATURA MINIMA 20, EMBALAGEM CONTENDO DADOS DE IDENTIFICAÇÃO, PROCEDENCIA, PRAZO DE VALIDADE E REGISTRO EM ORGÃO COMPETENTE, COR BRANCA, DIAMENTRO MINIMO 50CM, EMBALAGEM 100 UNIDADES.</w:t>
            </w:r>
          </w:p>
        </w:tc>
        <w:tc>
          <w:tcPr>
            <w:tcW w:w="791" w:type="dxa"/>
            <w:shd w:val="clear" w:color="auto" w:fill="auto"/>
            <w:vAlign w:val="center"/>
            <w:hideMark/>
          </w:tcPr>
          <w:p w14:paraId="5054EB0C" w14:textId="692AB5F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152501</w:t>
            </w:r>
          </w:p>
        </w:tc>
        <w:tc>
          <w:tcPr>
            <w:tcW w:w="1218" w:type="dxa"/>
            <w:shd w:val="clear" w:color="auto" w:fill="auto"/>
            <w:vAlign w:val="center"/>
            <w:hideMark/>
          </w:tcPr>
          <w:p w14:paraId="64CA0CEA" w14:textId="740F60D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100 UNIDADES</w:t>
            </w:r>
          </w:p>
        </w:tc>
        <w:tc>
          <w:tcPr>
            <w:tcW w:w="585" w:type="dxa"/>
            <w:shd w:val="clear" w:color="auto" w:fill="auto"/>
            <w:vAlign w:val="center"/>
            <w:hideMark/>
          </w:tcPr>
          <w:p w14:paraId="365E59E1" w14:textId="553108A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200</w:t>
            </w:r>
          </w:p>
        </w:tc>
        <w:tc>
          <w:tcPr>
            <w:tcW w:w="504" w:type="dxa"/>
            <w:shd w:val="clear" w:color="auto" w:fill="auto"/>
            <w:vAlign w:val="center"/>
            <w:hideMark/>
          </w:tcPr>
          <w:p w14:paraId="5CAAE3A7" w14:textId="0D3AACE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w:t>
            </w:r>
          </w:p>
        </w:tc>
        <w:tc>
          <w:tcPr>
            <w:tcW w:w="490" w:type="dxa"/>
            <w:shd w:val="clear" w:color="000000" w:fill="FFFFFF"/>
            <w:vAlign w:val="center"/>
            <w:hideMark/>
          </w:tcPr>
          <w:p w14:paraId="22EC727C" w14:textId="7B536F2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553" w:type="dxa"/>
            <w:shd w:val="clear" w:color="000000" w:fill="FFFFFF"/>
            <w:vAlign w:val="center"/>
            <w:hideMark/>
          </w:tcPr>
          <w:p w14:paraId="63F0B957" w14:textId="721E390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25032496" w14:textId="22E527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100</w:t>
            </w:r>
          </w:p>
        </w:tc>
        <w:tc>
          <w:tcPr>
            <w:tcW w:w="687" w:type="dxa"/>
            <w:shd w:val="clear" w:color="auto" w:fill="auto"/>
            <w:vAlign w:val="center"/>
            <w:hideMark/>
          </w:tcPr>
          <w:p w14:paraId="049F4A24" w14:textId="49AAAD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440</w:t>
            </w:r>
          </w:p>
        </w:tc>
        <w:tc>
          <w:tcPr>
            <w:tcW w:w="938" w:type="dxa"/>
            <w:gridSpan w:val="2"/>
            <w:shd w:val="clear" w:color="auto" w:fill="auto"/>
            <w:vAlign w:val="center"/>
            <w:hideMark/>
          </w:tcPr>
          <w:p w14:paraId="6DEBEAAB" w14:textId="7963DD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R$ 14,70</w:t>
            </w:r>
          </w:p>
        </w:tc>
        <w:tc>
          <w:tcPr>
            <w:tcW w:w="1141" w:type="dxa"/>
            <w:shd w:val="clear" w:color="auto" w:fill="auto"/>
            <w:vAlign w:val="center"/>
            <w:hideMark/>
          </w:tcPr>
          <w:p w14:paraId="0E9686AE" w14:textId="3A07D9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R$ 6.468,00</w:t>
            </w:r>
          </w:p>
        </w:tc>
      </w:tr>
      <w:tr w:rsidR="00B65789" w:rsidRPr="00B65789" w14:paraId="7073C8B9" w14:textId="77777777" w:rsidTr="00B65789">
        <w:trPr>
          <w:gridAfter w:val="1"/>
          <w:wAfter w:w="61" w:type="dxa"/>
          <w:trHeight w:val="675"/>
        </w:trPr>
        <w:tc>
          <w:tcPr>
            <w:tcW w:w="634" w:type="dxa"/>
            <w:shd w:val="clear" w:color="auto" w:fill="auto"/>
            <w:vAlign w:val="center"/>
            <w:hideMark/>
          </w:tcPr>
          <w:p w14:paraId="47656521" w14:textId="6CCA968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392</w:t>
            </w:r>
          </w:p>
        </w:tc>
        <w:tc>
          <w:tcPr>
            <w:tcW w:w="2902" w:type="dxa"/>
            <w:shd w:val="clear" w:color="000000" w:fill="FFFFFF"/>
            <w:vAlign w:val="center"/>
            <w:hideMark/>
          </w:tcPr>
          <w:p w14:paraId="17E5782F" w14:textId="4BA14D1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TRIANGULO DE POSICIONAMENTO, CUNHA, DIMENSÃO: 56X50X30CM +/- 5CM, DENSIDADE D-26, TAMANHO GRANDE PARA ENCOSTO, EMBALAGEM 1.0 UNIDADE.</w:t>
            </w:r>
          </w:p>
        </w:tc>
        <w:tc>
          <w:tcPr>
            <w:tcW w:w="791" w:type="dxa"/>
            <w:shd w:val="clear" w:color="000000" w:fill="FFFFFF"/>
            <w:vAlign w:val="center"/>
            <w:hideMark/>
          </w:tcPr>
          <w:p w14:paraId="59406AB4" w14:textId="3BED72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1177458</w:t>
            </w:r>
          </w:p>
        </w:tc>
        <w:tc>
          <w:tcPr>
            <w:tcW w:w="1218" w:type="dxa"/>
            <w:shd w:val="clear" w:color="auto" w:fill="auto"/>
            <w:vAlign w:val="center"/>
            <w:hideMark/>
          </w:tcPr>
          <w:p w14:paraId="174A6E1C" w14:textId="3677E3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D6EDF2C" w14:textId="4B60875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504" w:type="dxa"/>
            <w:shd w:val="clear" w:color="auto" w:fill="auto"/>
            <w:vAlign w:val="center"/>
            <w:hideMark/>
          </w:tcPr>
          <w:p w14:paraId="41745AE6" w14:textId="7E7FE2F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8</w:t>
            </w:r>
          </w:p>
        </w:tc>
        <w:tc>
          <w:tcPr>
            <w:tcW w:w="490" w:type="dxa"/>
            <w:shd w:val="clear" w:color="000000" w:fill="FFFFFF"/>
            <w:vAlign w:val="center"/>
            <w:hideMark/>
          </w:tcPr>
          <w:p w14:paraId="27D00113" w14:textId="213B514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w:t>
            </w:r>
          </w:p>
        </w:tc>
        <w:tc>
          <w:tcPr>
            <w:tcW w:w="553" w:type="dxa"/>
            <w:shd w:val="clear" w:color="000000" w:fill="FFFFFF"/>
            <w:vAlign w:val="center"/>
            <w:hideMark/>
          </w:tcPr>
          <w:p w14:paraId="71C5EF5F" w14:textId="68ED6A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17CF590" w14:textId="3ECF48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41E57E70" w14:textId="53D5FA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22</w:t>
            </w:r>
          </w:p>
        </w:tc>
        <w:tc>
          <w:tcPr>
            <w:tcW w:w="938" w:type="dxa"/>
            <w:gridSpan w:val="2"/>
            <w:shd w:val="clear" w:color="auto" w:fill="auto"/>
            <w:vAlign w:val="center"/>
            <w:hideMark/>
          </w:tcPr>
          <w:p w14:paraId="1C306276" w14:textId="629154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R$ 197,10</w:t>
            </w:r>
          </w:p>
        </w:tc>
        <w:tc>
          <w:tcPr>
            <w:tcW w:w="1141" w:type="dxa"/>
            <w:shd w:val="clear" w:color="auto" w:fill="auto"/>
            <w:vAlign w:val="center"/>
            <w:hideMark/>
          </w:tcPr>
          <w:p w14:paraId="073DFF32" w14:textId="5F1D01E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R$ 4.336,20</w:t>
            </w:r>
          </w:p>
        </w:tc>
      </w:tr>
      <w:tr w:rsidR="00B65789" w:rsidRPr="00B65789" w14:paraId="3B588653" w14:textId="77777777" w:rsidTr="00B65789">
        <w:trPr>
          <w:gridAfter w:val="1"/>
          <w:wAfter w:w="61" w:type="dxa"/>
          <w:trHeight w:val="1575"/>
        </w:trPr>
        <w:tc>
          <w:tcPr>
            <w:tcW w:w="634" w:type="dxa"/>
            <w:shd w:val="clear" w:color="auto" w:fill="auto"/>
            <w:vAlign w:val="center"/>
            <w:hideMark/>
          </w:tcPr>
          <w:p w14:paraId="24E85DD1" w14:textId="5950994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393</w:t>
            </w:r>
          </w:p>
        </w:tc>
        <w:tc>
          <w:tcPr>
            <w:tcW w:w="2902" w:type="dxa"/>
            <w:shd w:val="clear" w:color="auto" w:fill="auto"/>
            <w:vAlign w:val="center"/>
            <w:hideMark/>
          </w:tcPr>
          <w:p w14:paraId="0163D11A" w14:textId="76676D5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TUBO DE SILICONE PARA OXIGÊNIO, CONFECCIONADO EM SILICONE DE GRAU FARMACÊUTICO DA MAIS ALTA QUALIDADE E COM PROCEDIMENTOS MINUCIOSOS DE ASSEPSIA, UMA DUREZA APROXIMADA DE 70 SHORE A, NÃO ESTÉRIL, USO ÚNICO E DESCARTÁVEL, REGISTRO NA ANVISA, COM APROXIMADAMENTE 6X10MM E ROLO CCOM NO MÍNIMO 15 METROS.</w:t>
            </w:r>
          </w:p>
        </w:tc>
        <w:tc>
          <w:tcPr>
            <w:tcW w:w="791" w:type="dxa"/>
            <w:shd w:val="clear" w:color="auto" w:fill="auto"/>
            <w:vAlign w:val="center"/>
            <w:hideMark/>
          </w:tcPr>
          <w:p w14:paraId="6D59926E" w14:textId="096239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20538AD0" w14:textId="66CAE3E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PACOTE</w:t>
            </w:r>
          </w:p>
        </w:tc>
        <w:tc>
          <w:tcPr>
            <w:tcW w:w="585" w:type="dxa"/>
            <w:shd w:val="clear" w:color="auto" w:fill="auto"/>
            <w:vAlign w:val="center"/>
            <w:hideMark/>
          </w:tcPr>
          <w:p w14:paraId="40010E87" w14:textId="0D0535B2"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03971708" w14:textId="70360CF3"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490" w:type="dxa"/>
            <w:shd w:val="clear" w:color="000000" w:fill="FFFFFF"/>
            <w:vAlign w:val="center"/>
            <w:hideMark/>
          </w:tcPr>
          <w:p w14:paraId="565B340B" w14:textId="45BB7E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553" w:type="dxa"/>
            <w:shd w:val="clear" w:color="000000" w:fill="FFFFFF"/>
            <w:vAlign w:val="center"/>
            <w:hideMark/>
          </w:tcPr>
          <w:p w14:paraId="03E8754C" w14:textId="3791652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07E89C49" w14:textId="0FD3FDA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01C04E6D" w14:textId="5313C20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7</w:t>
            </w:r>
          </w:p>
        </w:tc>
        <w:tc>
          <w:tcPr>
            <w:tcW w:w="938" w:type="dxa"/>
            <w:gridSpan w:val="2"/>
            <w:shd w:val="clear" w:color="auto" w:fill="auto"/>
            <w:vAlign w:val="center"/>
            <w:hideMark/>
          </w:tcPr>
          <w:p w14:paraId="498D5E06" w14:textId="142DBA89"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R$ 180,78</w:t>
            </w:r>
          </w:p>
        </w:tc>
        <w:tc>
          <w:tcPr>
            <w:tcW w:w="1141" w:type="dxa"/>
            <w:shd w:val="clear" w:color="auto" w:fill="auto"/>
            <w:vAlign w:val="center"/>
            <w:hideMark/>
          </w:tcPr>
          <w:p w14:paraId="4F5CEF63" w14:textId="46740C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R$ 1.265,46</w:t>
            </w:r>
          </w:p>
        </w:tc>
      </w:tr>
      <w:tr w:rsidR="00B65789" w:rsidRPr="00B65789" w14:paraId="3ACE7925" w14:textId="77777777" w:rsidTr="00B65789">
        <w:trPr>
          <w:gridAfter w:val="1"/>
          <w:wAfter w:w="61" w:type="dxa"/>
          <w:trHeight w:val="675"/>
        </w:trPr>
        <w:tc>
          <w:tcPr>
            <w:tcW w:w="634" w:type="dxa"/>
            <w:shd w:val="clear" w:color="auto" w:fill="auto"/>
            <w:vAlign w:val="center"/>
            <w:hideMark/>
          </w:tcPr>
          <w:p w14:paraId="4E26046E" w14:textId="3E151D8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394</w:t>
            </w:r>
          </w:p>
        </w:tc>
        <w:tc>
          <w:tcPr>
            <w:tcW w:w="2902" w:type="dxa"/>
            <w:shd w:val="clear" w:color="auto" w:fill="auto"/>
            <w:vAlign w:val="center"/>
            <w:hideMark/>
          </w:tcPr>
          <w:p w14:paraId="2384C77B" w14:textId="7ECAB04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5,0MM, CLORETO DE POLIVINIL, ESTERIL, EMBALAGEM 1.0 UNIDADE.</w:t>
            </w:r>
          </w:p>
        </w:tc>
        <w:tc>
          <w:tcPr>
            <w:tcW w:w="791" w:type="dxa"/>
            <w:shd w:val="clear" w:color="auto" w:fill="auto"/>
            <w:vAlign w:val="center"/>
            <w:hideMark/>
          </w:tcPr>
          <w:p w14:paraId="37E57328" w14:textId="4C9ACC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372433</w:t>
            </w:r>
          </w:p>
        </w:tc>
        <w:tc>
          <w:tcPr>
            <w:tcW w:w="1218" w:type="dxa"/>
            <w:shd w:val="clear" w:color="auto" w:fill="auto"/>
            <w:vAlign w:val="center"/>
            <w:hideMark/>
          </w:tcPr>
          <w:p w14:paraId="787F8538" w14:textId="62EB14D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F269E51" w14:textId="699F28D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179475B3" w14:textId="1BFAC2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5741990" w14:textId="20304AF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205725E" w14:textId="112510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6015DCF" w14:textId="7E40D9A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D78A9FC" w14:textId="688DD37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791E15F0" w14:textId="443B470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R$ 5,20</w:t>
            </w:r>
          </w:p>
        </w:tc>
        <w:tc>
          <w:tcPr>
            <w:tcW w:w="1141" w:type="dxa"/>
            <w:shd w:val="clear" w:color="auto" w:fill="auto"/>
            <w:vAlign w:val="center"/>
            <w:hideMark/>
          </w:tcPr>
          <w:p w14:paraId="123C9FE3" w14:textId="5B39D8E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R$ 104,00</w:t>
            </w:r>
          </w:p>
        </w:tc>
      </w:tr>
      <w:tr w:rsidR="00B65789" w:rsidRPr="00B65789" w14:paraId="5FCBF870" w14:textId="77777777" w:rsidTr="00B65789">
        <w:trPr>
          <w:gridAfter w:val="1"/>
          <w:wAfter w:w="61" w:type="dxa"/>
          <w:trHeight w:val="675"/>
        </w:trPr>
        <w:tc>
          <w:tcPr>
            <w:tcW w:w="634" w:type="dxa"/>
            <w:shd w:val="clear" w:color="auto" w:fill="auto"/>
            <w:vAlign w:val="center"/>
            <w:hideMark/>
          </w:tcPr>
          <w:p w14:paraId="1E0A4454" w14:textId="03791CB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395</w:t>
            </w:r>
          </w:p>
        </w:tc>
        <w:tc>
          <w:tcPr>
            <w:tcW w:w="2902" w:type="dxa"/>
            <w:shd w:val="clear" w:color="auto" w:fill="auto"/>
            <w:vAlign w:val="center"/>
            <w:hideMark/>
          </w:tcPr>
          <w:p w14:paraId="0AEC13B9" w14:textId="031526A2"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5,5MM, CLORETO DE POLIVINIL, ESTERIL, EMBALAGEM 1.0 UNIDADE.</w:t>
            </w:r>
          </w:p>
        </w:tc>
        <w:tc>
          <w:tcPr>
            <w:tcW w:w="791" w:type="dxa"/>
            <w:shd w:val="clear" w:color="auto" w:fill="auto"/>
            <w:vAlign w:val="center"/>
            <w:hideMark/>
          </w:tcPr>
          <w:p w14:paraId="1DBD6571" w14:textId="57C8AAA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372440</w:t>
            </w:r>
          </w:p>
        </w:tc>
        <w:tc>
          <w:tcPr>
            <w:tcW w:w="1218" w:type="dxa"/>
            <w:shd w:val="clear" w:color="auto" w:fill="auto"/>
            <w:vAlign w:val="center"/>
            <w:hideMark/>
          </w:tcPr>
          <w:p w14:paraId="05E9739A" w14:textId="5C85B64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68047C5C" w14:textId="772785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0F23D614" w14:textId="07D9D0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CD86C05" w14:textId="772727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45B4E2D8" w14:textId="4BFA397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476F4904" w14:textId="5D8CB29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3510269" w14:textId="3E0ACB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25D63576" w14:textId="60B5155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R$ 5,23</w:t>
            </w:r>
          </w:p>
        </w:tc>
        <w:tc>
          <w:tcPr>
            <w:tcW w:w="1141" w:type="dxa"/>
            <w:shd w:val="clear" w:color="auto" w:fill="auto"/>
            <w:vAlign w:val="center"/>
            <w:hideMark/>
          </w:tcPr>
          <w:p w14:paraId="25CDB601" w14:textId="3000E2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R$ 104,60</w:t>
            </w:r>
          </w:p>
        </w:tc>
      </w:tr>
      <w:tr w:rsidR="00B65789" w:rsidRPr="00B65789" w14:paraId="7497EE3B" w14:textId="77777777" w:rsidTr="00B65789">
        <w:trPr>
          <w:gridAfter w:val="1"/>
          <w:wAfter w:w="61" w:type="dxa"/>
          <w:trHeight w:val="675"/>
        </w:trPr>
        <w:tc>
          <w:tcPr>
            <w:tcW w:w="634" w:type="dxa"/>
            <w:shd w:val="clear" w:color="auto" w:fill="auto"/>
            <w:vAlign w:val="center"/>
            <w:hideMark/>
          </w:tcPr>
          <w:p w14:paraId="2F06C3BE" w14:textId="6F3B2B4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396</w:t>
            </w:r>
          </w:p>
        </w:tc>
        <w:tc>
          <w:tcPr>
            <w:tcW w:w="2902" w:type="dxa"/>
            <w:shd w:val="clear" w:color="auto" w:fill="auto"/>
            <w:vAlign w:val="center"/>
            <w:hideMark/>
          </w:tcPr>
          <w:p w14:paraId="31902ECF" w14:textId="30E132C5"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6,0MM, CLORETO DE POLIVINIL, ESTERIL, EMBALAGEM 1.0 UNIDADE.</w:t>
            </w:r>
          </w:p>
        </w:tc>
        <w:tc>
          <w:tcPr>
            <w:tcW w:w="791" w:type="dxa"/>
            <w:shd w:val="clear" w:color="auto" w:fill="auto"/>
            <w:vAlign w:val="center"/>
            <w:hideMark/>
          </w:tcPr>
          <w:p w14:paraId="03608C6D" w14:textId="2FF13F0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372465</w:t>
            </w:r>
          </w:p>
        </w:tc>
        <w:tc>
          <w:tcPr>
            <w:tcW w:w="1218" w:type="dxa"/>
            <w:shd w:val="clear" w:color="auto" w:fill="auto"/>
            <w:vAlign w:val="center"/>
            <w:hideMark/>
          </w:tcPr>
          <w:p w14:paraId="29F7E12E" w14:textId="34ABAB5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586624D" w14:textId="06C459D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2F75ED7B" w14:textId="00BA6E0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A24426D" w14:textId="240ADE9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3C153906" w14:textId="1664307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15396476" w14:textId="7359801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5CFCF11" w14:textId="1731C14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2047B4F7" w14:textId="7A2EFA7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R$ 5,39</w:t>
            </w:r>
          </w:p>
        </w:tc>
        <w:tc>
          <w:tcPr>
            <w:tcW w:w="1141" w:type="dxa"/>
            <w:shd w:val="clear" w:color="auto" w:fill="auto"/>
            <w:vAlign w:val="center"/>
            <w:hideMark/>
          </w:tcPr>
          <w:p w14:paraId="79F62FE2" w14:textId="3A6C3D6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R$ 107,80</w:t>
            </w:r>
          </w:p>
        </w:tc>
      </w:tr>
      <w:tr w:rsidR="00B65789" w:rsidRPr="00B65789" w14:paraId="0B4737F8" w14:textId="77777777" w:rsidTr="00B65789">
        <w:trPr>
          <w:gridAfter w:val="1"/>
          <w:wAfter w:w="61" w:type="dxa"/>
          <w:trHeight w:val="675"/>
        </w:trPr>
        <w:tc>
          <w:tcPr>
            <w:tcW w:w="634" w:type="dxa"/>
            <w:shd w:val="clear" w:color="auto" w:fill="auto"/>
            <w:vAlign w:val="center"/>
            <w:hideMark/>
          </w:tcPr>
          <w:p w14:paraId="039B3477" w14:textId="02DC1FF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397</w:t>
            </w:r>
          </w:p>
        </w:tc>
        <w:tc>
          <w:tcPr>
            <w:tcW w:w="2902" w:type="dxa"/>
            <w:shd w:val="clear" w:color="auto" w:fill="auto"/>
            <w:vAlign w:val="center"/>
            <w:hideMark/>
          </w:tcPr>
          <w:p w14:paraId="7438636A" w14:textId="670D5364"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6,5MM, CLORETO DE POLIVINIL, ESTERIL, EMBALAGEM 1.0 UNIDADE.</w:t>
            </w:r>
          </w:p>
        </w:tc>
        <w:tc>
          <w:tcPr>
            <w:tcW w:w="791" w:type="dxa"/>
            <w:shd w:val="clear" w:color="auto" w:fill="auto"/>
            <w:vAlign w:val="center"/>
            <w:hideMark/>
          </w:tcPr>
          <w:p w14:paraId="324ABD77" w14:textId="43C7FFC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372458</w:t>
            </w:r>
          </w:p>
        </w:tc>
        <w:tc>
          <w:tcPr>
            <w:tcW w:w="1218" w:type="dxa"/>
            <w:shd w:val="clear" w:color="auto" w:fill="auto"/>
            <w:vAlign w:val="center"/>
            <w:hideMark/>
          </w:tcPr>
          <w:p w14:paraId="78533DB1" w14:textId="44AB291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2C72A9BC" w14:textId="551F43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45E663A5" w14:textId="7C2C9C5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2897C52" w14:textId="24CD451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53" w:type="dxa"/>
            <w:shd w:val="clear" w:color="000000" w:fill="FFFFFF"/>
            <w:vAlign w:val="center"/>
            <w:hideMark/>
          </w:tcPr>
          <w:p w14:paraId="5F732549" w14:textId="21F1A82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F6A5701" w14:textId="096E293A"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0D98BA60" w14:textId="6F99A78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938" w:type="dxa"/>
            <w:gridSpan w:val="2"/>
            <w:shd w:val="clear" w:color="auto" w:fill="auto"/>
            <w:vAlign w:val="center"/>
            <w:hideMark/>
          </w:tcPr>
          <w:p w14:paraId="3732B5C4" w14:textId="784AC8F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R$ 5,27</w:t>
            </w:r>
          </w:p>
        </w:tc>
        <w:tc>
          <w:tcPr>
            <w:tcW w:w="1141" w:type="dxa"/>
            <w:shd w:val="clear" w:color="auto" w:fill="auto"/>
            <w:vAlign w:val="center"/>
            <w:hideMark/>
          </w:tcPr>
          <w:p w14:paraId="2F73DF38" w14:textId="1D9BB7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R$ 105,40</w:t>
            </w:r>
          </w:p>
        </w:tc>
      </w:tr>
      <w:tr w:rsidR="00B65789" w:rsidRPr="00B65789" w14:paraId="13E833A3" w14:textId="77777777" w:rsidTr="00B65789">
        <w:trPr>
          <w:gridAfter w:val="1"/>
          <w:wAfter w:w="61" w:type="dxa"/>
          <w:trHeight w:val="675"/>
        </w:trPr>
        <w:tc>
          <w:tcPr>
            <w:tcW w:w="634" w:type="dxa"/>
            <w:shd w:val="clear" w:color="auto" w:fill="auto"/>
            <w:vAlign w:val="center"/>
            <w:hideMark/>
          </w:tcPr>
          <w:p w14:paraId="463AE9A7" w14:textId="206326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398</w:t>
            </w:r>
          </w:p>
        </w:tc>
        <w:tc>
          <w:tcPr>
            <w:tcW w:w="2902" w:type="dxa"/>
            <w:shd w:val="clear" w:color="auto" w:fill="auto"/>
            <w:vAlign w:val="center"/>
            <w:hideMark/>
          </w:tcPr>
          <w:p w14:paraId="5D228D39" w14:textId="63553BB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7,5 MM, PVC, ESTERIL, EMBALAGEM 1.0 UNIDADE.</w:t>
            </w:r>
          </w:p>
        </w:tc>
        <w:tc>
          <w:tcPr>
            <w:tcW w:w="791" w:type="dxa"/>
            <w:shd w:val="clear" w:color="auto" w:fill="auto"/>
            <w:vAlign w:val="center"/>
            <w:hideMark/>
          </w:tcPr>
          <w:p w14:paraId="1190B095" w14:textId="755944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635329</w:t>
            </w:r>
          </w:p>
        </w:tc>
        <w:tc>
          <w:tcPr>
            <w:tcW w:w="1218" w:type="dxa"/>
            <w:shd w:val="clear" w:color="auto" w:fill="auto"/>
            <w:vAlign w:val="center"/>
            <w:hideMark/>
          </w:tcPr>
          <w:p w14:paraId="76D2F4AE" w14:textId="69A208E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601AC07" w14:textId="06A9C97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593142E9" w14:textId="6482904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51E0D197" w14:textId="3BD872B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38D56BBE" w14:textId="44ED488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E93225A" w14:textId="3F619D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1D99B7BB" w14:textId="2BD5AD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2D2A3D1A" w14:textId="5E26A4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R$ 4,22</w:t>
            </w:r>
          </w:p>
        </w:tc>
        <w:tc>
          <w:tcPr>
            <w:tcW w:w="1141" w:type="dxa"/>
            <w:shd w:val="clear" w:color="auto" w:fill="auto"/>
            <w:vAlign w:val="center"/>
            <w:hideMark/>
          </w:tcPr>
          <w:p w14:paraId="4876E2D0" w14:textId="086A762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R$ 126,60</w:t>
            </w:r>
          </w:p>
        </w:tc>
      </w:tr>
      <w:tr w:rsidR="00B65789" w:rsidRPr="00B65789" w14:paraId="0A80A37E" w14:textId="77777777" w:rsidTr="00B65789">
        <w:trPr>
          <w:gridAfter w:val="1"/>
          <w:wAfter w:w="61" w:type="dxa"/>
          <w:trHeight w:val="675"/>
        </w:trPr>
        <w:tc>
          <w:tcPr>
            <w:tcW w:w="634" w:type="dxa"/>
            <w:shd w:val="clear" w:color="auto" w:fill="auto"/>
            <w:vAlign w:val="center"/>
            <w:hideMark/>
          </w:tcPr>
          <w:p w14:paraId="4E11A12C" w14:textId="0C05F06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399</w:t>
            </w:r>
          </w:p>
        </w:tc>
        <w:tc>
          <w:tcPr>
            <w:tcW w:w="2902" w:type="dxa"/>
            <w:shd w:val="clear" w:color="auto" w:fill="auto"/>
            <w:vAlign w:val="center"/>
            <w:hideMark/>
          </w:tcPr>
          <w:p w14:paraId="1560EE3A" w14:textId="0A23A99E"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8,5MM, PVC, ESTERIL, EMBALAGEM 1.0 UNIDADE.</w:t>
            </w:r>
          </w:p>
        </w:tc>
        <w:tc>
          <w:tcPr>
            <w:tcW w:w="791" w:type="dxa"/>
            <w:shd w:val="clear" w:color="auto" w:fill="auto"/>
            <w:vAlign w:val="center"/>
            <w:hideMark/>
          </w:tcPr>
          <w:p w14:paraId="429FE75C" w14:textId="3F27AB83"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372507</w:t>
            </w:r>
          </w:p>
        </w:tc>
        <w:tc>
          <w:tcPr>
            <w:tcW w:w="1218" w:type="dxa"/>
            <w:shd w:val="clear" w:color="auto" w:fill="auto"/>
            <w:vAlign w:val="center"/>
            <w:hideMark/>
          </w:tcPr>
          <w:p w14:paraId="0B7B886C" w14:textId="3BFAC65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1D2D3C1A" w14:textId="5B9CA4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B677301" w14:textId="3679BE1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7AB3EB17" w14:textId="6389303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634EC9C3" w14:textId="78939D4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609F3A25" w14:textId="1522242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57868464" w14:textId="0BF1EE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5E91E032" w14:textId="5932C6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R$ 5,28</w:t>
            </w:r>
          </w:p>
        </w:tc>
        <w:tc>
          <w:tcPr>
            <w:tcW w:w="1141" w:type="dxa"/>
            <w:shd w:val="clear" w:color="auto" w:fill="auto"/>
            <w:vAlign w:val="center"/>
            <w:hideMark/>
          </w:tcPr>
          <w:p w14:paraId="1D52BF46" w14:textId="7BD2AF1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R$ 158,40</w:t>
            </w:r>
          </w:p>
        </w:tc>
      </w:tr>
      <w:tr w:rsidR="00B65789" w:rsidRPr="00B65789" w14:paraId="70E50919" w14:textId="77777777" w:rsidTr="00B65789">
        <w:trPr>
          <w:gridAfter w:val="1"/>
          <w:wAfter w:w="61" w:type="dxa"/>
          <w:trHeight w:val="675"/>
        </w:trPr>
        <w:tc>
          <w:tcPr>
            <w:tcW w:w="634" w:type="dxa"/>
            <w:shd w:val="clear" w:color="auto" w:fill="auto"/>
            <w:vAlign w:val="center"/>
            <w:hideMark/>
          </w:tcPr>
          <w:p w14:paraId="040CE20F" w14:textId="262183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400</w:t>
            </w:r>
          </w:p>
        </w:tc>
        <w:tc>
          <w:tcPr>
            <w:tcW w:w="2902" w:type="dxa"/>
            <w:shd w:val="clear" w:color="auto" w:fill="auto"/>
            <w:vAlign w:val="center"/>
            <w:hideMark/>
          </w:tcPr>
          <w:p w14:paraId="7D48FF49" w14:textId="3293811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ESTERIL, 7,0MM, PVC, EMBALAGEM 1.0 UNIDADE.</w:t>
            </w:r>
          </w:p>
        </w:tc>
        <w:tc>
          <w:tcPr>
            <w:tcW w:w="791" w:type="dxa"/>
            <w:shd w:val="clear" w:color="auto" w:fill="auto"/>
            <w:vAlign w:val="center"/>
            <w:hideMark/>
          </w:tcPr>
          <w:p w14:paraId="7476894E" w14:textId="0B42A4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372472</w:t>
            </w:r>
          </w:p>
        </w:tc>
        <w:tc>
          <w:tcPr>
            <w:tcW w:w="1218" w:type="dxa"/>
            <w:shd w:val="clear" w:color="auto" w:fill="auto"/>
            <w:vAlign w:val="center"/>
            <w:hideMark/>
          </w:tcPr>
          <w:p w14:paraId="027E63DC" w14:textId="160D4FC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45C99F67" w14:textId="51484330"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62F4F9E6" w14:textId="1282D7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B23E855" w14:textId="285E326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5B9507C7" w14:textId="452EE08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7F5843B7" w14:textId="78BE44F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782ACF4B" w14:textId="14E7F3F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1D5F6E5A" w14:textId="38C914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R$ 4,95</w:t>
            </w:r>
          </w:p>
        </w:tc>
        <w:tc>
          <w:tcPr>
            <w:tcW w:w="1141" w:type="dxa"/>
            <w:shd w:val="clear" w:color="auto" w:fill="auto"/>
            <w:vAlign w:val="center"/>
            <w:hideMark/>
          </w:tcPr>
          <w:p w14:paraId="71194124" w14:textId="15CE146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R$ 148,50</w:t>
            </w:r>
          </w:p>
        </w:tc>
      </w:tr>
      <w:tr w:rsidR="00B65789" w:rsidRPr="00B65789" w14:paraId="7C32C5BA" w14:textId="77777777" w:rsidTr="00B65789">
        <w:trPr>
          <w:gridAfter w:val="1"/>
          <w:wAfter w:w="61" w:type="dxa"/>
          <w:trHeight w:val="675"/>
        </w:trPr>
        <w:tc>
          <w:tcPr>
            <w:tcW w:w="634" w:type="dxa"/>
            <w:shd w:val="clear" w:color="auto" w:fill="auto"/>
            <w:vAlign w:val="center"/>
            <w:hideMark/>
          </w:tcPr>
          <w:p w14:paraId="1D9AEA36" w14:textId="70B224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401</w:t>
            </w:r>
          </w:p>
        </w:tc>
        <w:tc>
          <w:tcPr>
            <w:tcW w:w="2902" w:type="dxa"/>
            <w:shd w:val="clear" w:color="auto" w:fill="auto"/>
            <w:vAlign w:val="center"/>
            <w:hideMark/>
          </w:tcPr>
          <w:p w14:paraId="5B17E345" w14:textId="66F5F23A"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ENDOTRAQUEAL COM BALAO, ESTERIL, 8,0 MM, PVC, EMBALAGEM 1.0 UNIDADE.</w:t>
            </w:r>
          </w:p>
        </w:tc>
        <w:tc>
          <w:tcPr>
            <w:tcW w:w="791" w:type="dxa"/>
            <w:shd w:val="clear" w:color="auto" w:fill="auto"/>
            <w:vAlign w:val="center"/>
            <w:hideMark/>
          </w:tcPr>
          <w:p w14:paraId="3E76BD1C" w14:textId="1D7D5DB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635339</w:t>
            </w:r>
          </w:p>
        </w:tc>
        <w:tc>
          <w:tcPr>
            <w:tcW w:w="1218" w:type="dxa"/>
            <w:shd w:val="clear" w:color="auto" w:fill="auto"/>
            <w:vAlign w:val="center"/>
            <w:hideMark/>
          </w:tcPr>
          <w:p w14:paraId="6C41BC5A" w14:textId="1A5086D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30E3B917" w14:textId="4229397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20</w:t>
            </w:r>
          </w:p>
        </w:tc>
        <w:tc>
          <w:tcPr>
            <w:tcW w:w="504" w:type="dxa"/>
            <w:shd w:val="clear" w:color="auto" w:fill="auto"/>
            <w:vAlign w:val="center"/>
            <w:hideMark/>
          </w:tcPr>
          <w:p w14:paraId="2B406C84" w14:textId="05DB3A36"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618FD087" w14:textId="41D2267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10</w:t>
            </w:r>
          </w:p>
        </w:tc>
        <w:tc>
          <w:tcPr>
            <w:tcW w:w="553" w:type="dxa"/>
            <w:shd w:val="clear" w:color="000000" w:fill="FFFFFF"/>
            <w:vAlign w:val="center"/>
            <w:hideMark/>
          </w:tcPr>
          <w:p w14:paraId="653FBD4F" w14:textId="2727A159"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594E599D" w14:textId="728C66D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2DD0B4AD" w14:textId="054044C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w:t>
            </w:r>
          </w:p>
        </w:tc>
        <w:tc>
          <w:tcPr>
            <w:tcW w:w="938" w:type="dxa"/>
            <w:gridSpan w:val="2"/>
            <w:shd w:val="clear" w:color="auto" w:fill="auto"/>
            <w:vAlign w:val="center"/>
            <w:hideMark/>
          </w:tcPr>
          <w:p w14:paraId="3AB0261E" w14:textId="02FED2D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R$ 4,29</w:t>
            </w:r>
          </w:p>
        </w:tc>
        <w:tc>
          <w:tcPr>
            <w:tcW w:w="1141" w:type="dxa"/>
            <w:shd w:val="clear" w:color="auto" w:fill="auto"/>
            <w:vAlign w:val="center"/>
            <w:hideMark/>
          </w:tcPr>
          <w:p w14:paraId="12B31B80" w14:textId="4033AAE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R$ 128,70</w:t>
            </w:r>
          </w:p>
        </w:tc>
      </w:tr>
      <w:tr w:rsidR="00B65789" w:rsidRPr="00B65789" w14:paraId="1B53A7FB" w14:textId="77777777" w:rsidTr="00B65789">
        <w:trPr>
          <w:gridAfter w:val="1"/>
          <w:wAfter w:w="61" w:type="dxa"/>
          <w:trHeight w:val="450"/>
        </w:trPr>
        <w:tc>
          <w:tcPr>
            <w:tcW w:w="634" w:type="dxa"/>
            <w:shd w:val="clear" w:color="auto" w:fill="auto"/>
            <w:vAlign w:val="center"/>
            <w:hideMark/>
          </w:tcPr>
          <w:p w14:paraId="42D874AB" w14:textId="00993A7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402</w:t>
            </w:r>
          </w:p>
        </w:tc>
        <w:tc>
          <w:tcPr>
            <w:tcW w:w="2902" w:type="dxa"/>
            <w:shd w:val="clear" w:color="auto" w:fill="auto"/>
            <w:vAlign w:val="center"/>
            <w:hideMark/>
          </w:tcPr>
          <w:p w14:paraId="0500A6F5" w14:textId="7E92902F"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TUBO, LATEX 200, DIAMETRO INTERNO E ESPESSURA DA PAREDE UNIFORMES, UNIDADE 1.0 METRO.</w:t>
            </w:r>
          </w:p>
        </w:tc>
        <w:tc>
          <w:tcPr>
            <w:tcW w:w="791" w:type="dxa"/>
            <w:shd w:val="clear" w:color="auto" w:fill="auto"/>
            <w:vAlign w:val="center"/>
            <w:hideMark/>
          </w:tcPr>
          <w:p w14:paraId="0511A886" w14:textId="7262BD9E"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520044</w:t>
            </w:r>
          </w:p>
        </w:tc>
        <w:tc>
          <w:tcPr>
            <w:tcW w:w="1218" w:type="dxa"/>
            <w:shd w:val="clear" w:color="auto" w:fill="auto"/>
            <w:vAlign w:val="center"/>
            <w:hideMark/>
          </w:tcPr>
          <w:p w14:paraId="117AD3E8" w14:textId="2250B6F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UNIDADE 1.0 METRO</w:t>
            </w:r>
          </w:p>
        </w:tc>
        <w:tc>
          <w:tcPr>
            <w:tcW w:w="585" w:type="dxa"/>
            <w:shd w:val="clear" w:color="auto" w:fill="auto"/>
            <w:vAlign w:val="center"/>
            <w:hideMark/>
          </w:tcPr>
          <w:p w14:paraId="302019BD" w14:textId="332A147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04" w:type="dxa"/>
            <w:shd w:val="clear" w:color="auto" w:fill="auto"/>
            <w:vAlign w:val="center"/>
            <w:hideMark/>
          </w:tcPr>
          <w:p w14:paraId="5A8832D0" w14:textId="297BC80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490" w:type="dxa"/>
            <w:shd w:val="clear" w:color="000000" w:fill="FFFFFF"/>
            <w:vAlign w:val="center"/>
            <w:hideMark/>
          </w:tcPr>
          <w:p w14:paraId="36123685" w14:textId="4E520D9B"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553" w:type="dxa"/>
            <w:shd w:val="clear" w:color="000000" w:fill="FFFFFF"/>
            <w:vAlign w:val="center"/>
            <w:hideMark/>
          </w:tcPr>
          <w:p w14:paraId="73C267CD" w14:textId="17253CB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541" w:type="dxa"/>
            <w:shd w:val="clear" w:color="auto" w:fill="auto"/>
            <w:vAlign w:val="center"/>
            <w:hideMark/>
          </w:tcPr>
          <w:p w14:paraId="04151B5D" w14:textId="7E904CE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0</w:t>
            </w:r>
          </w:p>
        </w:tc>
        <w:tc>
          <w:tcPr>
            <w:tcW w:w="687" w:type="dxa"/>
            <w:shd w:val="clear" w:color="auto" w:fill="auto"/>
            <w:vAlign w:val="center"/>
            <w:hideMark/>
          </w:tcPr>
          <w:p w14:paraId="38C763E0" w14:textId="55294372"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300</w:t>
            </w:r>
          </w:p>
        </w:tc>
        <w:tc>
          <w:tcPr>
            <w:tcW w:w="938" w:type="dxa"/>
            <w:gridSpan w:val="2"/>
            <w:shd w:val="clear" w:color="auto" w:fill="auto"/>
            <w:vAlign w:val="center"/>
            <w:hideMark/>
          </w:tcPr>
          <w:p w14:paraId="544F5ED7" w14:textId="38D6D708"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R$ 29,55</w:t>
            </w:r>
          </w:p>
        </w:tc>
        <w:tc>
          <w:tcPr>
            <w:tcW w:w="1141" w:type="dxa"/>
            <w:shd w:val="clear" w:color="auto" w:fill="auto"/>
            <w:vAlign w:val="center"/>
            <w:hideMark/>
          </w:tcPr>
          <w:p w14:paraId="03F64F7A" w14:textId="2BD197EC"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R$ 8.865,00</w:t>
            </w:r>
          </w:p>
        </w:tc>
      </w:tr>
      <w:tr w:rsidR="00B65789" w:rsidRPr="00B65789" w14:paraId="3D5B3115" w14:textId="77777777" w:rsidTr="00B65789">
        <w:trPr>
          <w:gridAfter w:val="1"/>
          <w:wAfter w:w="61" w:type="dxa"/>
          <w:trHeight w:val="675"/>
        </w:trPr>
        <w:tc>
          <w:tcPr>
            <w:tcW w:w="634" w:type="dxa"/>
            <w:shd w:val="clear" w:color="auto" w:fill="auto"/>
            <w:vAlign w:val="center"/>
            <w:hideMark/>
          </w:tcPr>
          <w:p w14:paraId="7360058C" w14:textId="6E4640D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403</w:t>
            </w:r>
          </w:p>
        </w:tc>
        <w:tc>
          <w:tcPr>
            <w:tcW w:w="2902" w:type="dxa"/>
            <w:shd w:val="clear" w:color="auto" w:fill="auto"/>
            <w:vAlign w:val="center"/>
            <w:hideMark/>
          </w:tcPr>
          <w:p w14:paraId="45C1C2FF" w14:textId="72476880" w:rsidR="00B65789" w:rsidRPr="00B65789" w:rsidRDefault="00B65789" w:rsidP="00B65789">
            <w:pPr>
              <w:widowControl/>
              <w:suppressAutoHyphens w:val="0"/>
              <w:jc w:val="both"/>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VALVULA, REGULADORA DE PRESSAO PARA CILINDRO, UM MANOMETRO, UM FLUXOMETRO, EMBALAGEM 1.0 UNIDADE.</w:t>
            </w:r>
          </w:p>
        </w:tc>
        <w:tc>
          <w:tcPr>
            <w:tcW w:w="791" w:type="dxa"/>
            <w:shd w:val="clear" w:color="auto" w:fill="auto"/>
            <w:vAlign w:val="center"/>
            <w:hideMark/>
          </w:tcPr>
          <w:p w14:paraId="35628349" w14:textId="464E8B85"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1295968</w:t>
            </w:r>
          </w:p>
        </w:tc>
        <w:tc>
          <w:tcPr>
            <w:tcW w:w="1218" w:type="dxa"/>
            <w:shd w:val="clear" w:color="auto" w:fill="auto"/>
            <w:vAlign w:val="center"/>
            <w:hideMark/>
          </w:tcPr>
          <w:p w14:paraId="1F534869" w14:textId="3920B944"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EMBALAGEM 1.0 UNIDADE</w:t>
            </w:r>
          </w:p>
        </w:tc>
        <w:tc>
          <w:tcPr>
            <w:tcW w:w="585" w:type="dxa"/>
            <w:shd w:val="clear" w:color="auto" w:fill="auto"/>
            <w:vAlign w:val="center"/>
            <w:hideMark/>
          </w:tcPr>
          <w:p w14:paraId="590DA328" w14:textId="64AD926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7B392C84" w14:textId="647C20A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2</w:t>
            </w:r>
          </w:p>
        </w:tc>
        <w:tc>
          <w:tcPr>
            <w:tcW w:w="490" w:type="dxa"/>
            <w:shd w:val="clear" w:color="000000" w:fill="FFFFFF"/>
            <w:vAlign w:val="center"/>
            <w:hideMark/>
          </w:tcPr>
          <w:p w14:paraId="5B6DAEE0" w14:textId="63005D6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6</w:t>
            </w:r>
          </w:p>
        </w:tc>
        <w:tc>
          <w:tcPr>
            <w:tcW w:w="553" w:type="dxa"/>
            <w:shd w:val="clear" w:color="000000" w:fill="FFFFFF"/>
            <w:vAlign w:val="center"/>
            <w:hideMark/>
          </w:tcPr>
          <w:p w14:paraId="19DAA902" w14:textId="0D051E8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4927F33" w14:textId="55635AC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687" w:type="dxa"/>
            <w:shd w:val="clear" w:color="auto" w:fill="auto"/>
            <w:vAlign w:val="center"/>
            <w:hideMark/>
          </w:tcPr>
          <w:p w14:paraId="3326C0B0" w14:textId="77103C27"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18</w:t>
            </w:r>
          </w:p>
        </w:tc>
        <w:tc>
          <w:tcPr>
            <w:tcW w:w="938" w:type="dxa"/>
            <w:gridSpan w:val="2"/>
            <w:shd w:val="clear" w:color="auto" w:fill="auto"/>
            <w:vAlign w:val="center"/>
            <w:hideMark/>
          </w:tcPr>
          <w:p w14:paraId="70BAEED6" w14:textId="773CF7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R$ 267,10</w:t>
            </w:r>
          </w:p>
        </w:tc>
        <w:tc>
          <w:tcPr>
            <w:tcW w:w="1141" w:type="dxa"/>
            <w:shd w:val="clear" w:color="auto" w:fill="auto"/>
            <w:vAlign w:val="center"/>
            <w:hideMark/>
          </w:tcPr>
          <w:p w14:paraId="4E696BD9" w14:textId="7543527F"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R$ 4.807,80</w:t>
            </w:r>
          </w:p>
        </w:tc>
      </w:tr>
      <w:tr w:rsidR="00B65789" w:rsidRPr="00B65789" w14:paraId="522A16D5" w14:textId="77777777" w:rsidTr="00B65789">
        <w:trPr>
          <w:gridAfter w:val="1"/>
          <w:wAfter w:w="61" w:type="dxa"/>
          <w:trHeight w:val="2025"/>
        </w:trPr>
        <w:tc>
          <w:tcPr>
            <w:tcW w:w="634" w:type="dxa"/>
            <w:shd w:val="clear" w:color="auto" w:fill="auto"/>
            <w:vAlign w:val="center"/>
            <w:hideMark/>
          </w:tcPr>
          <w:p w14:paraId="6E76D6E1" w14:textId="2789456D"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t>404</w:t>
            </w:r>
          </w:p>
        </w:tc>
        <w:tc>
          <w:tcPr>
            <w:tcW w:w="2902" w:type="dxa"/>
            <w:shd w:val="clear" w:color="auto" w:fill="auto"/>
            <w:vAlign w:val="center"/>
            <w:hideMark/>
          </w:tcPr>
          <w:p w14:paraId="601E774A" w14:textId="630F82C4"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VELCRO TIPO JAPÃO PARA ÓRTESE DE MMSS ADULTO (2,5 MM) TECIDO COM ALTO PODER DE ADERÊNCIA (LADO FÊMEA DE FECHO DE CONTATO); COR PRETA; COMPOSIÇÃO 30% CLOROPRENO (CR) + 70% SBR REVESTIDO COM TECIDO 100% POLIAMIDA EM UMA DAS FACES; TECIDO VELCRO JAPÃO 95% POLIESTER + 5% ELASTANO EM OUTRA FACE. MEDIDAS: 2,5 MM (ESPESSURA) X 1,30 METRO (LARGURA) X 3,30 METRO (COMPRIMENTO); ACEITA-SE VARIAÇÃO DE +/-5%.</w:t>
            </w:r>
          </w:p>
        </w:tc>
        <w:tc>
          <w:tcPr>
            <w:tcW w:w="791" w:type="dxa"/>
            <w:shd w:val="clear" w:color="auto" w:fill="auto"/>
            <w:vAlign w:val="center"/>
            <w:hideMark/>
          </w:tcPr>
          <w:p w14:paraId="0BD32DF9" w14:textId="789760EB"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3F976600" w14:textId="3629218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2E30DED9" w14:textId="601B108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23E2044C" w14:textId="6FA835F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000000" w:fill="FFFFFF"/>
            <w:vAlign w:val="center"/>
            <w:hideMark/>
          </w:tcPr>
          <w:p w14:paraId="30CBACCE" w14:textId="6EA47EB1"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10B12278" w14:textId="28FCDDA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768421F1" w14:textId="47848DCF"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46171E46" w14:textId="33AE648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938" w:type="dxa"/>
            <w:gridSpan w:val="2"/>
            <w:shd w:val="clear" w:color="auto" w:fill="auto"/>
            <w:vAlign w:val="center"/>
            <w:hideMark/>
          </w:tcPr>
          <w:p w14:paraId="7FF149DA" w14:textId="43801B4C"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R$ 30,30</w:t>
            </w:r>
          </w:p>
        </w:tc>
        <w:tc>
          <w:tcPr>
            <w:tcW w:w="1141" w:type="dxa"/>
            <w:shd w:val="clear" w:color="auto" w:fill="auto"/>
            <w:vAlign w:val="center"/>
            <w:hideMark/>
          </w:tcPr>
          <w:p w14:paraId="66AB3C02" w14:textId="45DA39C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R$ 454,50</w:t>
            </w:r>
          </w:p>
        </w:tc>
      </w:tr>
      <w:tr w:rsidR="00B65789" w:rsidRPr="00B65789" w14:paraId="60E9178D" w14:textId="77777777" w:rsidTr="00B65789">
        <w:trPr>
          <w:gridAfter w:val="1"/>
          <w:wAfter w:w="61" w:type="dxa"/>
          <w:trHeight w:val="2025"/>
        </w:trPr>
        <w:tc>
          <w:tcPr>
            <w:tcW w:w="634" w:type="dxa"/>
            <w:shd w:val="clear" w:color="auto" w:fill="auto"/>
            <w:vAlign w:val="center"/>
            <w:hideMark/>
          </w:tcPr>
          <w:p w14:paraId="33BAB7C1" w14:textId="6CF63A61" w:rsidR="00B65789" w:rsidRPr="00B65789" w:rsidRDefault="00B65789" w:rsidP="00B65789">
            <w:pPr>
              <w:widowControl/>
              <w:suppressAutoHyphens w:val="0"/>
              <w:jc w:val="center"/>
              <w:rPr>
                <w:rFonts w:eastAsia="Times New Roman" w:cs="Times New Roman"/>
                <w:color w:val="000000"/>
                <w:kern w:val="0"/>
                <w:sz w:val="14"/>
                <w:szCs w:val="14"/>
                <w:lang w:eastAsia="pt-BR" w:bidi="ar-SA"/>
              </w:rPr>
            </w:pPr>
            <w:r w:rsidRPr="00B65789">
              <w:rPr>
                <w:rFonts w:eastAsia="Times New Roman" w:cs="Times New Roman"/>
                <w:color w:val="000000"/>
                <w:kern w:val="0"/>
                <w:sz w:val="14"/>
                <w:szCs w:val="14"/>
                <w:lang w:eastAsia="pt-BR" w:bidi="ar-SA"/>
              </w:rPr>
              <w:lastRenderedPageBreak/>
              <w:t>405</w:t>
            </w:r>
          </w:p>
        </w:tc>
        <w:tc>
          <w:tcPr>
            <w:tcW w:w="2902" w:type="dxa"/>
            <w:shd w:val="clear" w:color="auto" w:fill="auto"/>
            <w:vAlign w:val="center"/>
            <w:hideMark/>
          </w:tcPr>
          <w:p w14:paraId="1D2840CE" w14:textId="66B1565A" w:rsidR="00B65789" w:rsidRPr="00B65789" w:rsidRDefault="00B65789" w:rsidP="00B65789">
            <w:pPr>
              <w:widowControl/>
              <w:suppressAutoHyphens w:val="0"/>
              <w:jc w:val="both"/>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VELCRO TIPO JAPÃO PARA ÓRTESE DE MMSS INFANTIL (1,5 MM) TECIDO COM ALTO PODER DE ADERÊNCIA (LADO FÊMEA DE FECHO DE CONTATO); COR PRETA; COMPOSIÇÃO 30% CLOROPRENO (CR) + 70% SBR REVESTIDO COM TECIDO 100% POLIAMIDA EM UMA DAS FACES; TECIDO VELCRO JAPÃO 95% POLIESTER + 5% ELASTANO EM OUTRA FACE. MEDIDAS: 1,5 MM (ESPESSURA) X 1,30 METRO (LARGURA) X 3,30 METRO (COMPRIMENTO); ACEITA-SE VARIAÇÃO DE +/-5%.</w:t>
            </w:r>
          </w:p>
        </w:tc>
        <w:tc>
          <w:tcPr>
            <w:tcW w:w="791" w:type="dxa"/>
            <w:shd w:val="clear" w:color="auto" w:fill="auto"/>
            <w:vAlign w:val="center"/>
            <w:hideMark/>
          </w:tcPr>
          <w:p w14:paraId="2C4AE293" w14:textId="1605A85D"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w:t>
            </w:r>
          </w:p>
        </w:tc>
        <w:tc>
          <w:tcPr>
            <w:tcW w:w="1218" w:type="dxa"/>
            <w:shd w:val="clear" w:color="auto" w:fill="auto"/>
            <w:vAlign w:val="center"/>
            <w:hideMark/>
          </w:tcPr>
          <w:p w14:paraId="4FE2DCAC" w14:textId="3A2F3B54"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UNIDADE</w:t>
            </w:r>
          </w:p>
        </w:tc>
        <w:tc>
          <w:tcPr>
            <w:tcW w:w="585" w:type="dxa"/>
            <w:shd w:val="clear" w:color="auto" w:fill="auto"/>
            <w:vAlign w:val="center"/>
            <w:hideMark/>
          </w:tcPr>
          <w:p w14:paraId="4D387FF6" w14:textId="4AB98D7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5</w:t>
            </w:r>
          </w:p>
        </w:tc>
        <w:tc>
          <w:tcPr>
            <w:tcW w:w="504" w:type="dxa"/>
            <w:shd w:val="clear" w:color="auto" w:fill="auto"/>
            <w:vAlign w:val="center"/>
            <w:hideMark/>
          </w:tcPr>
          <w:p w14:paraId="0B91D32B" w14:textId="53AC0E50"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10</w:t>
            </w:r>
          </w:p>
        </w:tc>
        <w:tc>
          <w:tcPr>
            <w:tcW w:w="490" w:type="dxa"/>
            <w:shd w:val="clear" w:color="000000" w:fill="FFFFFF"/>
            <w:vAlign w:val="center"/>
            <w:hideMark/>
          </w:tcPr>
          <w:p w14:paraId="745EC114" w14:textId="4DB6A7F8"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53" w:type="dxa"/>
            <w:shd w:val="clear" w:color="000000" w:fill="FFFFFF"/>
            <w:vAlign w:val="center"/>
            <w:hideMark/>
          </w:tcPr>
          <w:p w14:paraId="72221FC3" w14:textId="5F6519CA"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541" w:type="dxa"/>
            <w:shd w:val="clear" w:color="auto" w:fill="auto"/>
            <w:vAlign w:val="center"/>
            <w:hideMark/>
          </w:tcPr>
          <w:p w14:paraId="222973A7" w14:textId="118B3C3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0</w:t>
            </w:r>
          </w:p>
        </w:tc>
        <w:tc>
          <w:tcPr>
            <w:tcW w:w="687" w:type="dxa"/>
            <w:shd w:val="clear" w:color="auto" w:fill="auto"/>
            <w:vAlign w:val="center"/>
            <w:hideMark/>
          </w:tcPr>
          <w:p w14:paraId="2B46923B" w14:textId="0E86CF35"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15</w:t>
            </w:r>
          </w:p>
        </w:tc>
        <w:tc>
          <w:tcPr>
            <w:tcW w:w="938" w:type="dxa"/>
            <w:gridSpan w:val="2"/>
            <w:shd w:val="clear" w:color="auto" w:fill="auto"/>
            <w:vAlign w:val="center"/>
            <w:hideMark/>
          </w:tcPr>
          <w:p w14:paraId="4D649CA0" w14:textId="5FEB86C7"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R$ 25,23</w:t>
            </w:r>
          </w:p>
        </w:tc>
        <w:tc>
          <w:tcPr>
            <w:tcW w:w="1141" w:type="dxa"/>
            <w:shd w:val="clear" w:color="auto" w:fill="auto"/>
            <w:vAlign w:val="center"/>
            <w:hideMark/>
          </w:tcPr>
          <w:p w14:paraId="27D992FF" w14:textId="7F3EAA9E" w:rsidR="00B65789" w:rsidRPr="00B65789" w:rsidRDefault="00B65789" w:rsidP="00B65789">
            <w:pPr>
              <w:widowControl/>
              <w:suppressAutoHyphens w:val="0"/>
              <w:jc w:val="center"/>
              <w:rPr>
                <w:rFonts w:eastAsia="Times New Roman" w:cs="Times New Roman"/>
                <w:kern w:val="0"/>
                <w:sz w:val="14"/>
                <w:szCs w:val="14"/>
                <w:lang w:eastAsia="pt-BR" w:bidi="ar-SA"/>
              </w:rPr>
            </w:pPr>
            <w:r w:rsidRPr="00B65789">
              <w:rPr>
                <w:rFonts w:eastAsia="Times New Roman" w:cs="Times New Roman"/>
                <w:kern w:val="0"/>
                <w:sz w:val="14"/>
                <w:szCs w:val="14"/>
                <w:lang w:eastAsia="pt-BR" w:bidi="ar-SA"/>
              </w:rPr>
              <w:t>R$ 378,45</w:t>
            </w:r>
          </w:p>
        </w:tc>
      </w:tr>
      <w:tr w:rsidR="00B65789" w:rsidRPr="00B65789" w14:paraId="6157D813" w14:textId="77777777" w:rsidTr="00B65789">
        <w:trPr>
          <w:trHeight w:val="255"/>
        </w:trPr>
        <w:tc>
          <w:tcPr>
            <w:tcW w:w="8987" w:type="dxa"/>
            <w:gridSpan w:val="11"/>
            <w:shd w:val="clear" w:color="000000" w:fill="D9D9D9"/>
            <w:vAlign w:val="bottom"/>
            <w:hideMark/>
          </w:tcPr>
          <w:p w14:paraId="69397109" w14:textId="6A953BCB"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TOTAL</w:t>
            </w:r>
          </w:p>
        </w:tc>
        <w:tc>
          <w:tcPr>
            <w:tcW w:w="2058" w:type="dxa"/>
            <w:gridSpan w:val="3"/>
            <w:shd w:val="clear" w:color="000000" w:fill="D9D9D9"/>
            <w:vAlign w:val="center"/>
            <w:hideMark/>
          </w:tcPr>
          <w:p w14:paraId="5BB246ED" w14:textId="4B209EA2" w:rsidR="00B65789" w:rsidRPr="00B65789" w:rsidRDefault="00B65789" w:rsidP="00B65789">
            <w:pPr>
              <w:widowControl/>
              <w:suppressAutoHyphens w:val="0"/>
              <w:jc w:val="center"/>
              <w:rPr>
                <w:rFonts w:eastAsia="Times New Roman" w:cs="Times New Roman"/>
                <w:b/>
                <w:bCs/>
                <w:color w:val="000000"/>
                <w:kern w:val="0"/>
                <w:sz w:val="14"/>
                <w:szCs w:val="14"/>
                <w:lang w:eastAsia="pt-BR" w:bidi="ar-SA"/>
              </w:rPr>
            </w:pPr>
            <w:r w:rsidRPr="00B65789">
              <w:rPr>
                <w:rFonts w:eastAsia="Times New Roman" w:cs="Times New Roman"/>
                <w:b/>
                <w:bCs/>
                <w:color w:val="000000"/>
                <w:kern w:val="0"/>
                <w:sz w:val="14"/>
                <w:szCs w:val="14"/>
                <w:lang w:eastAsia="pt-BR" w:bidi="ar-SA"/>
              </w:rPr>
              <w:t>R$ 2.320.512,43</w:t>
            </w:r>
          </w:p>
        </w:tc>
      </w:tr>
    </w:tbl>
    <w:p w14:paraId="6891A16A" w14:textId="52A0105B" w:rsidR="003E2433" w:rsidRPr="00C24921" w:rsidRDefault="005A0522" w:rsidP="00DA00E7">
      <w:pPr>
        <w:spacing w:before="240" w:after="240"/>
        <w:jc w:val="both"/>
      </w:pPr>
      <w:r>
        <w:rPr>
          <w:rFonts w:cs="Times New Roman"/>
          <w:b/>
        </w:rPr>
        <w:t>6</w:t>
      </w:r>
      <w:r w:rsidR="003E2433" w:rsidRPr="00793BBE">
        <w:rPr>
          <w:rFonts w:cs="Times New Roman"/>
          <w:b/>
        </w:rPr>
        <w:t xml:space="preserve">. </w:t>
      </w:r>
      <w:r w:rsidR="008E0D8D" w:rsidRPr="00C24921">
        <w:rPr>
          <w:rFonts w:cs="Times New Roman"/>
          <w:b/>
        </w:rPr>
        <w:t>LEVANTAMENTO DE MERCADO</w:t>
      </w:r>
    </w:p>
    <w:p w14:paraId="3B5B8442" w14:textId="62C88256" w:rsidR="00046094" w:rsidRDefault="00046094" w:rsidP="00046094">
      <w:pPr>
        <w:spacing w:before="240" w:after="240"/>
        <w:ind w:firstLine="709"/>
        <w:jc w:val="both"/>
        <w:rPr>
          <w:rFonts w:cs="Times New Roman"/>
        </w:rPr>
      </w:pPr>
      <w:r w:rsidRPr="00046094">
        <w:rPr>
          <w:rFonts w:cs="Times New Roman"/>
        </w:rPr>
        <w:t>Como se observa, o atendimento das necessidades somente será solucionado pela disponibilização</w:t>
      </w:r>
      <w:r>
        <w:rPr>
          <w:rFonts w:cs="Times New Roman"/>
        </w:rPr>
        <w:t xml:space="preserve"> </w:t>
      </w:r>
      <w:r w:rsidRPr="00046094">
        <w:rPr>
          <w:rFonts w:cs="Times New Roman"/>
        </w:rPr>
        <w:t>dos itens para</w:t>
      </w:r>
      <w:r>
        <w:rPr>
          <w:rFonts w:cs="Times New Roman"/>
        </w:rPr>
        <w:t xml:space="preserve"> o atendimento e realização de procedimentos dentro das unidades de saúde gerenciadas pelo CPSMC</w:t>
      </w:r>
      <w:r w:rsidRPr="00046094">
        <w:rPr>
          <w:rFonts w:cs="Times New Roman"/>
        </w:rPr>
        <w:t>, logo, parte-se desse pressuposto para analisarmos</w:t>
      </w:r>
      <w:r>
        <w:rPr>
          <w:rFonts w:cs="Times New Roman"/>
        </w:rPr>
        <w:t xml:space="preserve"> </w:t>
      </w:r>
      <w:r w:rsidRPr="00046094">
        <w:rPr>
          <w:rFonts w:cs="Times New Roman"/>
        </w:rPr>
        <w:t>as soluções quanto a forma de disponibilização dos itens.</w:t>
      </w:r>
    </w:p>
    <w:p w14:paraId="413D0DB6" w14:textId="5D3290D3" w:rsidR="00046094" w:rsidRPr="00046094" w:rsidRDefault="00046094" w:rsidP="00046094">
      <w:pPr>
        <w:spacing w:before="240" w:after="240"/>
        <w:ind w:firstLine="709"/>
        <w:jc w:val="both"/>
        <w:rPr>
          <w:rFonts w:cs="Times New Roman"/>
          <w:b/>
        </w:rPr>
      </w:pPr>
      <w:r w:rsidRPr="00046094">
        <w:rPr>
          <w:rFonts w:cs="Times New Roman"/>
          <w:b/>
        </w:rPr>
        <w:t xml:space="preserve">Soluções vislumbradas: </w:t>
      </w:r>
    </w:p>
    <w:tbl>
      <w:tblPr>
        <w:tblW w:w="9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7024"/>
      </w:tblGrid>
      <w:tr w:rsidR="00046094" w:rsidRPr="003E4064" w14:paraId="4AF51422" w14:textId="77777777" w:rsidTr="00046094">
        <w:trPr>
          <w:trHeight w:val="510"/>
        </w:trPr>
        <w:tc>
          <w:tcPr>
            <w:tcW w:w="2127" w:type="dxa"/>
            <w:shd w:val="clear" w:color="000000" w:fill="E7E6E6"/>
            <w:vAlign w:val="center"/>
            <w:hideMark/>
          </w:tcPr>
          <w:p w14:paraId="1E1B472A" w14:textId="6164CC85" w:rsidR="00046094" w:rsidRPr="003E4064" w:rsidRDefault="00046094" w:rsidP="0030714C">
            <w:pPr>
              <w:widowControl/>
              <w:suppressAutoHyphens w:val="0"/>
              <w:jc w:val="center"/>
              <w:rPr>
                <w:rFonts w:eastAsia="Times New Roman" w:cs="Times New Roman"/>
                <w:b/>
                <w:bCs/>
                <w:color w:val="000000"/>
                <w:kern w:val="0"/>
                <w:sz w:val="22"/>
                <w:szCs w:val="22"/>
                <w:lang w:eastAsia="pt-BR" w:bidi="ar-SA"/>
              </w:rPr>
            </w:pPr>
            <w:r w:rsidRPr="003E4064">
              <w:rPr>
                <w:rFonts w:eastAsia="Times New Roman" w:cs="Times New Roman"/>
                <w:b/>
                <w:bCs/>
                <w:color w:val="000000"/>
                <w:kern w:val="0"/>
                <w:sz w:val="22"/>
                <w:szCs w:val="22"/>
                <w:lang w:eastAsia="pt-BR" w:bidi="ar-SA"/>
              </w:rPr>
              <w:t>SOLUÇÃO</w:t>
            </w:r>
          </w:p>
        </w:tc>
        <w:tc>
          <w:tcPr>
            <w:tcW w:w="7024" w:type="dxa"/>
            <w:shd w:val="clear" w:color="000000" w:fill="E7E6E6"/>
            <w:vAlign w:val="center"/>
            <w:hideMark/>
          </w:tcPr>
          <w:p w14:paraId="1785E2C3" w14:textId="23D9BA95" w:rsidR="00046094" w:rsidRPr="003E4064" w:rsidRDefault="00046094" w:rsidP="0030714C">
            <w:pPr>
              <w:widowControl/>
              <w:suppressAutoHyphens w:val="0"/>
              <w:jc w:val="center"/>
              <w:rPr>
                <w:rFonts w:eastAsia="Times New Roman" w:cs="Times New Roman"/>
                <w:b/>
                <w:bCs/>
                <w:color w:val="000000"/>
                <w:kern w:val="0"/>
                <w:sz w:val="22"/>
                <w:szCs w:val="22"/>
                <w:lang w:eastAsia="pt-BR" w:bidi="ar-SA"/>
              </w:rPr>
            </w:pPr>
            <w:r w:rsidRPr="003E4064">
              <w:rPr>
                <w:rFonts w:eastAsia="Times New Roman" w:cs="Times New Roman"/>
                <w:b/>
                <w:bCs/>
                <w:color w:val="000000"/>
                <w:kern w:val="0"/>
                <w:sz w:val="22"/>
                <w:szCs w:val="22"/>
                <w:lang w:eastAsia="pt-BR" w:bidi="ar-SA"/>
              </w:rPr>
              <w:t>DESCRIÇÃO</w:t>
            </w:r>
          </w:p>
        </w:tc>
      </w:tr>
      <w:tr w:rsidR="003E4064" w:rsidRPr="003E4064" w14:paraId="3C0ADA4D" w14:textId="77777777" w:rsidTr="003E4064">
        <w:trPr>
          <w:trHeight w:val="510"/>
        </w:trPr>
        <w:tc>
          <w:tcPr>
            <w:tcW w:w="2127" w:type="dxa"/>
            <w:shd w:val="clear" w:color="auto" w:fill="auto"/>
            <w:vAlign w:val="center"/>
          </w:tcPr>
          <w:p w14:paraId="5DB9E6DC" w14:textId="3984E8C1" w:rsidR="003E4064" w:rsidRPr="003E4064" w:rsidRDefault="003E4064" w:rsidP="003E4064">
            <w:pPr>
              <w:widowControl/>
              <w:suppressAutoHyphens w:val="0"/>
              <w:jc w:val="center"/>
              <w:rPr>
                <w:rFonts w:eastAsia="Times New Roman" w:cs="Times New Roman"/>
                <w:b/>
                <w:bCs/>
                <w:color w:val="000000"/>
                <w:kern w:val="0"/>
                <w:sz w:val="22"/>
                <w:szCs w:val="22"/>
                <w:lang w:eastAsia="pt-BR" w:bidi="ar-SA"/>
              </w:rPr>
            </w:pPr>
            <w:r w:rsidRPr="003E4064">
              <w:rPr>
                <w:rFonts w:eastAsia="Times New Roman" w:cs="Times New Roman"/>
                <w:color w:val="000000"/>
                <w:kern w:val="0"/>
                <w:sz w:val="22"/>
                <w:szCs w:val="22"/>
                <w:lang w:eastAsia="pt-BR" w:bidi="ar-SA"/>
              </w:rPr>
              <w:t>01</w:t>
            </w:r>
          </w:p>
        </w:tc>
        <w:tc>
          <w:tcPr>
            <w:tcW w:w="7024" w:type="dxa"/>
            <w:shd w:val="clear" w:color="auto" w:fill="auto"/>
            <w:vAlign w:val="center"/>
          </w:tcPr>
          <w:p w14:paraId="3FDA7D6F" w14:textId="6024F648" w:rsidR="003E4064" w:rsidRPr="003E4064" w:rsidRDefault="003E4064" w:rsidP="003E4064">
            <w:pPr>
              <w:widowControl/>
              <w:suppressAutoHyphens w:val="0"/>
              <w:jc w:val="both"/>
              <w:rPr>
                <w:rFonts w:eastAsia="Times New Roman" w:cs="Times New Roman"/>
                <w:b/>
                <w:bCs/>
                <w:color w:val="000000"/>
                <w:kern w:val="0"/>
                <w:sz w:val="22"/>
                <w:szCs w:val="22"/>
                <w:lang w:eastAsia="pt-BR" w:bidi="ar-SA"/>
              </w:rPr>
            </w:pPr>
            <w:r w:rsidRPr="003E4064">
              <w:rPr>
                <w:rFonts w:eastAsia="Times New Roman" w:cs="Times New Roman"/>
                <w:b/>
                <w:color w:val="000000"/>
                <w:kern w:val="0"/>
                <w:sz w:val="22"/>
                <w:szCs w:val="22"/>
                <w:lang w:eastAsia="pt-BR" w:bidi="ar-SA"/>
              </w:rPr>
              <w:t>Registro de preços:</w:t>
            </w:r>
            <w:r w:rsidRPr="003E4064">
              <w:rPr>
                <w:rFonts w:eastAsia="Times New Roman" w:cs="Times New Roman"/>
                <w:color w:val="000000"/>
                <w:kern w:val="0"/>
                <w:sz w:val="22"/>
                <w:szCs w:val="22"/>
                <w:lang w:eastAsia="pt-BR" w:bidi="ar-SA"/>
              </w:rPr>
              <w:t xml:space="preserve"> Realizar procedimentos licitatórios para o registro de preços</w:t>
            </w:r>
            <w:r>
              <w:rPr>
                <w:rFonts w:eastAsia="Times New Roman" w:cs="Times New Roman"/>
                <w:color w:val="000000"/>
                <w:kern w:val="0"/>
                <w:sz w:val="22"/>
                <w:szCs w:val="22"/>
                <w:lang w:eastAsia="pt-BR" w:bidi="ar-SA"/>
              </w:rPr>
              <w:t xml:space="preserve"> para aquisição de material médico</w:t>
            </w:r>
            <w:r w:rsidR="003827E7">
              <w:rPr>
                <w:rFonts w:eastAsia="Times New Roman" w:cs="Times New Roman"/>
                <w:color w:val="000000"/>
                <w:kern w:val="0"/>
                <w:sz w:val="22"/>
                <w:szCs w:val="22"/>
                <w:lang w:eastAsia="pt-BR" w:bidi="ar-SA"/>
              </w:rPr>
              <w:t>-</w:t>
            </w:r>
            <w:r>
              <w:rPr>
                <w:rFonts w:eastAsia="Times New Roman" w:cs="Times New Roman"/>
                <w:color w:val="000000"/>
                <w:kern w:val="0"/>
                <w:sz w:val="22"/>
                <w:szCs w:val="22"/>
                <w:lang w:eastAsia="pt-BR" w:bidi="ar-SA"/>
              </w:rPr>
              <w:t>hospitalar</w:t>
            </w:r>
            <w:r w:rsidRPr="003E4064">
              <w:rPr>
                <w:rFonts w:eastAsia="Times New Roman" w:cs="Times New Roman"/>
                <w:color w:val="000000"/>
                <w:kern w:val="0"/>
                <w:sz w:val="22"/>
                <w:szCs w:val="22"/>
                <w:lang w:eastAsia="pt-BR" w:bidi="ar-SA"/>
              </w:rPr>
              <w:t xml:space="preserve">. Isso permite </w:t>
            </w:r>
            <w:r>
              <w:rPr>
                <w:rFonts w:eastAsia="Times New Roman" w:cs="Times New Roman"/>
                <w:color w:val="000000"/>
                <w:kern w:val="0"/>
                <w:sz w:val="22"/>
                <w:szCs w:val="22"/>
                <w:lang w:eastAsia="pt-BR" w:bidi="ar-SA"/>
              </w:rPr>
              <w:t xml:space="preserve">que seja </w:t>
            </w:r>
            <w:r w:rsidRPr="003E4064">
              <w:rPr>
                <w:rFonts w:eastAsia="Times New Roman" w:cs="Times New Roman"/>
                <w:color w:val="000000"/>
                <w:kern w:val="0"/>
                <w:sz w:val="22"/>
                <w:szCs w:val="22"/>
                <w:lang w:eastAsia="pt-BR" w:bidi="ar-SA"/>
              </w:rPr>
              <w:t>adquir</w:t>
            </w:r>
            <w:r>
              <w:rPr>
                <w:rFonts w:eastAsia="Times New Roman" w:cs="Times New Roman"/>
                <w:color w:val="000000"/>
                <w:kern w:val="0"/>
                <w:sz w:val="22"/>
                <w:szCs w:val="22"/>
                <w:lang w:eastAsia="pt-BR" w:bidi="ar-SA"/>
              </w:rPr>
              <w:t>o</w:t>
            </w:r>
            <w:r w:rsidRPr="003E4064">
              <w:rPr>
                <w:rFonts w:eastAsia="Times New Roman" w:cs="Times New Roman"/>
                <w:color w:val="000000"/>
                <w:kern w:val="0"/>
                <w:sz w:val="22"/>
                <w:szCs w:val="22"/>
                <w:lang w:eastAsia="pt-BR" w:bidi="ar-SA"/>
              </w:rPr>
              <w:t xml:space="preserve"> os itens por meio de ata de registro de preços, garantindo melhores preços e</w:t>
            </w:r>
            <w:r>
              <w:rPr>
                <w:rFonts w:eastAsia="Times New Roman" w:cs="Times New Roman"/>
                <w:color w:val="000000"/>
                <w:kern w:val="0"/>
                <w:sz w:val="22"/>
                <w:szCs w:val="22"/>
                <w:lang w:eastAsia="pt-BR" w:bidi="ar-SA"/>
              </w:rPr>
              <w:t xml:space="preserve"> </w:t>
            </w:r>
            <w:r w:rsidRPr="003E4064">
              <w:rPr>
                <w:rFonts w:eastAsia="Times New Roman" w:cs="Times New Roman"/>
                <w:color w:val="000000"/>
                <w:kern w:val="0"/>
                <w:sz w:val="22"/>
                <w:szCs w:val="22"/>
                <w:lang w:eastAsia="pt-BR" w:bidi="ar-SA"/>
              </w:rPr>
              <w:t>condições de compra.</w:t>
            </w:r>
          </w:p>
        </w:tc>
      </w:tr>
      <w:tr w:rsidR="003E4064" w:rsidRPr="003E4064" w14:paraId="619AB046" w14:textId="77777777" w:rsidTr="003E4064">
        <w:trPr>
          <w:trHeight w:val="510"/>
        </w:trPr>
        <w:tc>
          <w:tcPr>
            <w:tcW w:w="2127" w:type="dxa"/>
            <w:shd w:val="clear" w:color="auto" w:fill="auto"/>
            <w:vAlign w:val="center"/>
          </w:tcPr>
          <w:p w14:paraId="2FF9545F" w14:textId="65CAE81C" w:rsidR="003E4064" w:rsidRPr="003E4064" w:rsidRDefault="003E4064" w:rsidP="003E4064">
            <w:pPr>
              <w:widowControl/>
              <w:suppressAutoHyphens w:val="0"/>
              <w:jc w:val="center"/>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02</w:t>
            </w:r>
          </w:p>
        </w:tc>
        <w:tc>
          <w:tcPr>
            <w:tcW w:w="7024" w:type="dxa"/>
            <w:shd w:val="clear" w:color="auto" w:fill="auto"/>
            <w:vAlign w:val="center"/>
          </w:tcPr>
          <w:p w14:paraId="0B269123" w14:textId="46171FE0" w:rsidR="003E4064" w:rsidRPr="003E4064" w:rsidRDefault="003E4064" w:rsidP="003E4064">
            <w:pPr>
              <w:widowControl/>
              <w:suppressAutoHyphens w:val="0"/>
              <w:jc w:val="both"/>
              <w:rPr>
                <w:rFonts w:eastAsia="Times New Roman" w:cs="Times New Roman"/>
                <w:color w:val="000000"/>
                <w:kern w:val="0"/>
                <w:sz w:val="22"/>
                <w:szCs w:val="22"/>
                <w:lang w:eastAsia="pt-BR" w:bidi="ar-SA"/>
              </w:rPr>
            </w:pPr>
            <w:r w:rsidRPr="003E4064">
              <w:rPr>
                <w:rFonts w:eastAsia="Times New Roman" w:cs="Times New Roman"/>
                <w:b/>
                <w:color w:val="000000"/>
                <w:kern w:val="0"/>
                <w:sz w:val="22"/>
                <w:szCs w:val="22"/>
                <w:lang w:eastAsia="pt-BR" w:bidi="ar-SA"/>
              </w:rPr>
              <w:t>Pregão eletrônico tradicional:</w:t>
            </w:r>
            <w:r w:rsidRPr="003E4064">
              <w:rPr>
                <w:rFonts w:eastAsia="Times New Roman" w:cs="Times New Roman"/>
                <w:color w:val="000000"/>
                <w:kern w:val="0"/>
                <w:sz w:val="22"/>
                <w:szCs w:val="22"/>
                <w:lang w:eastAsia="pt-BR" w:bidi="ar-SA"/>
              </w:rPr>
              <w:t xml:space="preserve"> Realizar preg</w:t>
            </w:r>
            <w:r>
              <w:rPr>
                <w:rFonts w:eastAsia="Times New Roman" w:cs="Times New Roman"/>
                <w:color w:val="000000"/>
                <w:kern w:val="0"/>
                <w:sz w:val="22"/>
                <w:szCs w:val="22"/>
                <w:lang w:eastAsia="pt-BR" w:bidi="ar-SA"/>
              </w:rPr>
              <w:t>ão</w:t>
            </w:r>
            <w:r w:rsidRPr="003E4064">
              <w:rPr>
                <w:rFonts w:eastAsia="Times New Roman" w:cs="Times New Roman"/>
                <w:color w:val="000000"/>
                <w:kern w:val="0"/>
                <w:sz w:val="22"/>
                <w:szCs w:val="22"/>
                <w:lang w:eastAsia="pt-BR" w:bidi="ar-SA"/>
              </w:rPr>
              <w:t xml:space="preserve"> eletrônico para aquisição d</w:t>
            </w:r>
            <w:r>
              <w:rPr>
                <w:rFonts w:eastAsia="Times New Roman" w:cs="Times New Roman"/>
                <w:color w:val="000000"/>
                <w:kern w:val="0"/>
                <w:sz w:val="22"/>
                <w:szCs w:val="22"/>
                <w:lang w:eastAsia="pt-BR" w:bidi="ar-SA"/>
              </w:rPr>
              <w:t>e</w:t>
            </w:r>
            <w:r w:rsidRPr="003E4064">
              <w:rPr>
                <w:rFonts w:eastAsia="Times New Roman" w:cs="Times New Roman"/>
                <w:color w:val="000000"/>
                <w:kern w:val="0"/>
                <w:sz w:val="22"/>
                <w:szCs w:val="22"/>
                <w:lang w:eastAsia="pt-BR" w:bidi="ar-SA"/>
              </w:rPr>
              <w:t xml:space="preserve"> aquisição de material médico</w:t>
            </w:r>
            <w:r w:rsidR="003827E7">
              <w:rPr>
                <w:rFonts w:eastAsia="Times New Roman" w:cs="Times New Roman"/>
                <w:color w:val="000000"/>
                <w:kern w:val="0"/>
                <w:sz w:val="22"/>
                <w:szCs w:val="22"/>
                <w:lang w:eastAsia="pt-BR" w:bidi="ar-SA"/>
              </w:rPr>
              <w:t>-</w:t>
            </w:r>
            <w:r w:rsidRPr="003E4064">
              <w:rPr>
                <w:rFonts w:eastAsia="Times New Roman" w:cs="Times New Roman"/>
                <w:color w:val="000000"/>
                <w:kern w:val="0"/>
                <w:sz w:val="22"/>
                <w:szCs w:val="22"/>
                <w:lang w:eastAsia="pt-BR" w:bidi="ar-SA"/>
              </w:rPr>
              <w:t>hospitalar, permitindo uma maior concorrência entre os fornecedores e</w:t>
            </w:r>
            <w:r>
              <w:rPr>
                <w:rFonts w:eastAsia="Times New Roman" w:cs="Times New Roman"/>
                <w:color w:val="000000"/>
                <w:kern w:val="0"/>
                <w:sz w:val="22"/>
                <w:szCs w:val="22"/>
                <w:lang w:eastAsia="pt-BR" w:bidi="ar-SA"/>
              </w:rPr>
              <w:t xml:space="preserve"> </w:t>
            </w:r>
            <w:r w:rsidRPr="003E4064">
              <w:rPr>
                <w:rFonts w:eastAsia="Times New Roman" w:cs="Times New Roman"/>
                <w:color w:val="000000"/>
                <w:kern w:val="0"/>
                <w:sz w:val="22"/>
                <w:szCs w:val="22"/>
                <w:lang w:eastAsia="pt-BR" w:bidi="ar-SA"/>
              </w:rPr>
              <w:t>possibilitando a obtenção dos melhores preços.</w:t>
            </w:r>
          </w:p>
        </w:tc>
      </w:tr>
      <w:tr w:rsidR="00046094" w:rsidRPr="003E4064" w14:paraId="75478C68" w14:textId="77777777" w:rsidTr="003E4064">
        <w:trPr>
          <w:trHeight w:val="593"/>
        </w:trPr>
        <w:tc>
          <w:tcPr>
            <w:tcW w:w="2127" w:type="dxa"/>
            <w:shd w:val="clear" w:color="000000" w:fill="FFFFFF"/>
            <w:vAlign w:val="center"/>
            <w:hideMark/>
          </w:tcPr>
          <w:p w14:paraId="37123C56" w14:textId="4C7BC7C8" w:rsidR="00046094" w:rsidRPr="003E4064" w:rsidRDefault="003E4064" w:rsidP="0030714C">
            <w:pPr>
              <w:widowControl/>
              <w:suppressAutoHyphens w:val="0"/>
              <w:jc w:val="center"/>
              <w:rPr>
                <w:rFonts w:eastAsia="Times New Roman" w:cs="Times New Roman"/>
                <w:color w:val="000000"/>
                <w:kern w:val="0"/>
                <w:sz w:val="22"/>
                <w:szCs w:val="22"/>
                <w:lang w:eastAsia="pt-BR" w:bidi="ar-SA"/>
              </w:rPr>
            </w:pPr>
            <w:r>
              <w:rPr>
                <w:rFonts w:eastAsia="Times New Roman" w:cs="Times New Roman"/>
                <w:color w:val="000000"/>
                <w:kern w:val="0"/>
                <w:sz w:val="22"/>
                <w:szCs w:val="22"/>
                <w:lang w:eastAsia="pt-BR" w:bidi="ar-SA"/>
              </w:rPr>
              <w:t>03</w:t>
            </w:r>
          </w:p>
        </w:tc>
        <w:tc>
          <w:tcPr>
            <w:tcW w:w="7024" w:type="dxa"/>
            <w:shd w:val="clear" w:color="000000" w:fill="FFFFFF"/>
            <w:vAlign w:val="center"/>
            <w:hideMark/>
          </w:tcPr>
          <w:p w14:paraId="51A17CDE" w14:textId="3C66AA3C" w:rsidR="00046094" w:rsidRPr="003E4064" w:rsidRDefault="003E4064" w:rsidP="003E4064">
            <w:pPr>
              <w:widowControl/>
              <w:suppressAutoHyphens w:val="0"/>
              <w:jc w:val="both"/>
              <w:rPr>
                <w:rFonts w:eastAsia="Times New Roman" w:cs="Times New Roman"/>
                <w:color w:val="000000"/>
                <w:kern w:val="0"/>
                <w:sz w:val="22"/>
                <w:szCs w:val="22"/>
                <w:lang w:eastAsia="pt-BR" w:bidi="ar-SA"/>
              </w:rPr>
            </w:pPr>
            <w:r w:rsidRPr="003E4064">
              <w:rPr>
                <w:rFonts w:eastAsia="Times New Roman" w:cs="Times New Roman"/>
                <w:b/>
                <w:color w:val="000000"/>
                <w:kern w:val="0"/>
                <w:sz w:val="22"/>
                <w:szCs w:val="22"/>
                <w:lang w:eastAsia="pt-BR" w:bidi="ar-SA"/>
              </w:rPr>
              <w:t>Centrais de compras compartilhadas:</w:t>
            </w:r>
            <w:r w:rsidRPr="003E4064">
              <w:rPr>
                <w:rFonts w:eastAsia="Times New Roman" w:cs="Times New Roman"/>
                <w:color w:val="000000"/>
                <w:kern w:val="0"/>
                <w:sz w:val="22"/>
                <w:szCs w:val="22"/>
                <w:lang w:eastAsia="pt-BR" w:bidi="ar-SA"/>
              </w:rPr>
              <w:t xml:space="preserve"> Participar de centrais de compras compartilhadas com</w:t>
            </w:r>
            <w:r>
              <w:rPr>
                <w:rFonts w:eastAsia="Times New Roman" w:cs="Times New Roman"/>
                <w:color w:val="000000"/>
                <w:kern w:val="0"/>
                <w:sz w:val="22"/>
                <w:szCs w:val="22"/>
                <w:lang w:eastAsia="pt-BR" w:bidi="ar-SA"/>
              </w:rPr>
              <w:t xml:space="preserve"> </w:t>
            </w:r>
            <w:r w:rsidRPr="003E4064">
              <w:rPr>
                <w:rFonts w:eastAsia="Times New Roman" w:cs="Times New Roman"/>
                <w:color w:val="000000"/>
                <w:kern w:val="0"/>
                <w:sz w:val="22"/>
                <w:szCs w:val="22"/>
                <w:lang w:eastAsia="pt-BR" w:bidi="ar-SA"/>
              </w:rPr>
              <w:t>outros órgãos públicos, possibilitando a compra em maior escala e obtenção de descontos</w:t>
            </w:r>
            <w:r>
              <w:rPr>
                <w:rFonts w:eastAsia="Times New Roman" w:cs="Times New Roman"/>
                <w:color w:val="000000"/>
                <w:kern w:val="0"/>
                <w:sz w:val="22"/>
                <w:szCs w:val="22"/>
                <w:lang w:eastAsia="pt-BR" w:bidi="ar-SA"/>
              </w:rPr>
              <w:t xml:space="preserve"> </w:t>
            </w:r>
            <w:r w:rsidRPr="003E4064">
              <w:rPr>
                <w:rFonts w:eastAsia="Times New Roman" w:cs="Times New Roman"/>
                <w:color w:val="000000"/>
                <w:kern w:val="0"/>
                <w:sz w:val="22"/>
                <w:szCs w:val="22"/>
                <w:lang w:eastAsia="pt-BR" w:bidi="ar-SA"/>
              </w:rPr>
              <w:t>por volume.</w:t>
            </w:r>
          </w:p>
        </w:tc>
      </w:tr>
    </w:tbl>
    <w:p w14:paraId="0430CEC7" w14:textId="0F459D56" w:rsidR="009D7D1A" w:rsidRDefault="003E4064" w:rsidP="009D7D1A">
      <w:pPr>
        <w:spacing w:before="240" w:after="240"/>
        <w:ind w:firstLine="709"/>
        <w:jc w:val="both"/>
        <w:rPr>
          <w:rFonts w:cs="Times New Roman"/>
        </w:rPr>
      </w:pPr>
      <w:r w:rsidRPr="003E4064">
        <w:rPr>
          <w:rFonts w:cs="Times New Roman"/>
        </w:rPr>
        <w:t xml:space="preserve">A solução 01 é a mais adequada haja vista que serão compradas grandes quantidades de </w:t>
      </w:r>
      <w:r w:rsidR="009D7D1A">
        <w:rPr>
          <w:rFonts w:cs="Times New Roman"/>
        </w:rPr>
        <w:t>itens</w:t>
      </w:r>
      <w:r w:rsidRPr="003E4064">
        <w:rPr>
          <w:rFonts w:cs="Times New Roman"/>
        </w:rPr>
        <w:t>.</w:t>
      </w:r>
      <w:r w:rsidR="009D7D1A">
        <w:rPr>
          <w:rFonts w:cs="Times New Roman"/>
        </w:rPr>
        <w:t xml:space="preserve"> As unidades de saúde gerenciadas pelo CPSMC possuem uma alta demanda de atendimento, não sendo possível estimar com a exatidão a quantidade a ser consumida dos itens. </w:t>
      </w:r>
      <w:r w:rsidR="009D7D1A" w:rsidRPr="003E4064">
        <w:rPr>
          <w:rFonts w:cs="Times New Roman"/>
        </w:rPr>
        <w:t>Desta forma, ter os preços dos itens registrados</w:t>
      </w:r>
      <w:r w:rsidR="009D7D1A">
        <w:rPr>
          <w:rFonts w:cs="Times New Roman"/>
        </w:rPr>
        <w:t xml:space="preserve"> </w:t>
      </w:r>
      <w:r w:rsidR="009D7D1A" w:rsidRPr="003E4064">
        <w:rPr>
          <w:rFonts w:cs="Times New Roman"/>
        </w:rPr>
        <w:t xml:space="preserve">em uma ata para que </w:t>
      </w:r>
      <w:r w:rsidR="009D7D1A">
        <w:rPr>
          <w:rFonts w:cs="Times New Roman"/>
        </w:rPr>
        <w:t>o</w:t>
      </w:r>
      <w:r w:rsidR="009D7D1A" w:rsidRPr="003E4064">
        <w:rPr>
          <w:rFonts w:cs="Times New Roman"/>
        </w:rPr>
        <w:t xml:space="preserve"> </w:t>
      </w:r>
      <w:r w:rsidR="009D7D1A">
        <w:rPr>
          <w:rFonts w:cs="Times New Roman"/>
        </w:rPr>
        <w:t xml:space="preserve">CPSMC </w:t>
      </w:r>
      <w:r w:rsidR="009D7D1A" w:rsidRPr="003E4064">
        <w:rPr>
          <w:rFonts w:cs="Times New Roman"/>
        </w:rPr>
        <w:t>faça a aquisição logo que se ache necessário</w:t>
      </w:r>
      <w:r w:rsidR="009D7D1A">
        <w:rPr>
          <w:rFonts w:cs="Times New Roman"/>
        </w:rPr>
        <w:t xml:space="preserve"> </w:t>
      </w:r>
      <w:r w:rsidR="009D7D1A" w:rsidRPr="003E4064">
        <w:rPr>
          <w:rFonts w:cs="Times New Roman"/>
        </w:rPr>
        <w:t>é a solução mais viável para o momento.</w:t>
      </w:r>
    </w:p>
    <w:p w14:paraId="0CDEF5C2" w14:textId="22F75367" w:rsidR="009D7D1A" w:rsidRDefault="009D7D1A" w:rsidP="009D7D1A">
      <w:pPr>
        <w:spacing w:before="240" w:after="240"/>
        <w:ind w:firstLine="709"/>
        <w:jc w:val="both"/>
        <w:rPr>
          <w:rFonts w:cs="Times New Roman"/>
        </w:rPr>
      </w:pPr>
      <w:r w:rsidRPr="009D7D1A">
        <w:rPr>
          <w:rFonts w:cs="Times New Roman"/>
        </w:rPr>
        <w:t>A solução 02 não parece a mais adequada, haja vista tratar-se de compra convencional, nos termos</w:t>
      </w:r>
      <w:r>
        <w:rPr>
          <w:rFonts w:cs="Times New Roman"/>
        </w:rPr>
        <w:t xml:space="preserve"> </w:t>
      </w:r>
      <w:r w:rsidRPr="009D7D1A">
        <w:rPr>
          <w:rFonts w:cs="Times New Roman"/>
        </w:rPr>
        <w:t>possibilitados pela Lei Federal n.9 14.133/21 o que teria que estimar uma quantidade exata e ainda</w:t>
      </w:r>
      <w:r>
        <w:rPr>
          <w:rFonts w:cs="Times New Roman"/>
        </w:rPr>
        <w:t xml:space="preserve"> </w:t>
      </w:r>
      <w:r w:rsidRPr="009D7D1A">
        <w:rPr>
          <w:rFonts w:cs="Times New Roman"/>
        </w:rPr>
        <w:t>a previsão orçamentária.</w:t>
      </w:r>
    </w:p>
    <w:p w14:paraId="1D956353" w14:textId="4C81491C" w:rsidR="009D7D1A" w:rsidRDefault="009D7D1A" w:rsidP="00163A1C">
      <w:pPr>
        <w:spacing w:before="240" w:after="240"/>
        <w:ind w:firstLine="709"/>
        <w:jc w:val="both"/>
        <w:rPr>
          <w:rFonts w:cs="Times New Roman"/>
        </w:rPr>
      </w:pPr>
      <w:r w:rsidRPr="009D7D1A">
        <w:rPr>
          <w:rFonts w:cs="Times New Roman"/>
        </w:rPr>
        <w:t>A solução 03 embora seja uma solução benéfica, contudo, diante de uma relação de</w:t>
      </w:r>
      <w:r>
        <w:rPr>
          <w:rFonts w:cs="Times New Roman"/>
        </w:rPr>
        <w:t xml:space="preserve"> itens que atendem as particularidades dos atendimentos realizados dentro das unidades de saúde gerenciadas pelo CPSMC</w:t>
      </w:r>
      <w:r w:rsidRPr="009D7D1A">
        <w:rPr>
          <w:rFonts w:cs="Times New Roman"/>
        </w:rPr>
        <w:t>, pode não lograr êxito</w:t>
      </w:r>
      <w:r w:rsidR="00163A1C">
        <w:rPr>
          <w:rFonts w:cs="Times New Roman"/>
        </w:rPr>
        <w:t>, e</w:t>
      </w:r>
      <w:r w:rsidRPr="009D7D1A">
        <w:rPr>
          <w:rFonts w:cs="Times New Roman"/>
        </w:rPr>
        <w:t xml:space="preserve"> considerando a necessidade, poderia haver prejuízo</w:t>
      </w:r>
      <w:r>
        <w:rPr>
          <w:rFonts w:cs="Times New Roman"/>
        </w:rPr>
        <w:t xml:space="preserve"> </w:t>
      </w:r>
      <w:r w:rsidRPr="009D7D1A">
        <w:rPr>
          <w:rFonts w:cs="Times New Roman"/>
        </w:rPr>
        <w:t>pela demora e etapas necessárias a cada uma, dentre outras questões de natureza prática a que se</w:t>
      </w:r>
      <w:r>
        <w:rPr>
          <w:rFonts w:cs="Times New Roman"/>
        </w:rPr>
        <w:t xml:space="preserve"> </w:t>
      </w:r>
      <w:r w:rsidRPr="009D7D1A">
        <w:rPr>
          <w:rFonts w:cs="Times New Roman"/>
        </w:rPr>
        <w:t>entendem que tal solução não é a mais adequada as necessidades momentâneas.</w:t>
      </w:r>
    </w:p>
    <w:p w14:paraId="16DEA099" w14:textId="3AFF04D8" w:rsidR="00163A1C" w:rsidRDefault="00163A1C" w:rsidP="00163A1C">
      <w:pPr>
        <w:spacing w:before="240" w:after="240"/>
        <w:ind w:firstLine="709"/>
        <w:jc w:val="both"/>
        <w:rPr>
          <w:rFonts w:cs="Times New Roman"/>
        </w:rPr>
      </w:pPr>
      <w:r w:rsidRPr="00163A1C">
        <w:rPr>
          <w:rFonts w:cs="Times New Roman"/>
        </w:rPr>
        <w:t>Ante o contexto de praticidade e necessidade real e urgente, a solução 01 parece a mais adequada</w:t>
      </w:r>
      <w:r>
        <w:rPr>
          <w:rFonts w:cs="Times New Roman"/>
        </w:rPr>
        <w:t xml:space="preserve"> </w:t>
      </w:r>
      <w:r w:rsidRPr="00163A1C">
        <w:rPr>
          <w:rFonts w:cs="Times New Roman"/>
        </w:rPr>
        <w:t xml:space="preserve">por se tratar de Pregão Eletrônico modalidade de licitação obrigatória para </w:t>
      </w:r>
      <w:r w:rsidRPr="00163A1C">
        <w:rPr>
          <w:rFonts w:cs="Times New Roman"/>
        </w:rPr>
        <w:lastRenderedPageBreak/>
        <w:t>aquisição de bens e</w:t>
      </w:r>
      <w:r>
        <w:rPr>
          <w:rFonts w:cs="Times New Roman"/>
        </w:rPr>
        <w:t xml:space="preserve"> </w:t>
      </w:r>
      <w:r w:rsidRPr="00163A1C">
        <w:rPr>
          <w:rFonts w:cs="Times New Roman"/>
        </w:rPr>
        <w:t>serviços comuns, cujo critério de julgamento, para este caso, será o de menor preço, do Tipo para</w:t>
      </w:r>
      <w:r>
        <w:rPr>
          <w:rFonts w:cs="Times New Roman"/>
        </w:rPr>
        <w:t xml:space="preserve"> </w:t>
      </w:r>
      <w:r w:rsidRPr="00163A1C">
        <w:rPr>
          <w:rFonts w:cs="Times New Roman"/>
        </w:rPr>
        <w:t>Registro de preços que possibilitará a administração realizar diversos contratos, dentro da vigência</w:t>
      </w:r>
      <w:r>
        <w:rPr>
          <w:rFonts w:cs="Times New Roman"/>
        </w:rPr>
        <w:t xml:space="preserve"> </w:t>
      </w:r>
      <w:r w:rsidRPr="00163A1C">
        <w:rPr>
          <w:rFonts w:cs="Times New Roman"/>
        </w:rPr>
        <w:t>da ata, com quantidades para cada ocasião específica.</w:t>
      </w:r>
    </w:p>
    <w:p w14:paraId="36780FEC" w14:textId="4165B875" w:rsidR="00046094" w:rsidRDefault="00163A1C" w:rsidP="00163A1C">
      <w:pPr>
        <w:spacing w:before="240" w:after="240"/>
        <w:ind w:firstLine="709"/>
        <w:jc w:val="both"/>
        <w:rPr>
          <w:rFonts w:cs="Times New Roman"/>
        </w:rPr>
      </w:pPr>
      <w:r>
        <w:rPr>
          <w:rFonts w:cs="Times New Roman"/>
        </w:rPr>
        <w:t>Para atender a solução 01 f</w:t>
      </w:r>
      <w:r w:rsidR="005C0D40" w:rsidRPr="00A06C49">
        <w:rPr>
          <w:rFonts w:cs="Times New Roman"/>
        </w:rPr>
        <w:t>oram realizadas diversas consultas visando levantar a capacidade d</w:t>
      </w:r>
      <w:r w:rsidR="00DB7C04" w:rsidRPr="00A06C49">
        <w:rPr>
          <w:rFonts w:cs="Times New Roman"/>
        </w:rPr>
        <w:t>e</w:t>
      </w:r>
      <w:r w:rsidR="005C0D40" w:rsidRPr="00A06C49">
        <w:rPr>
          <w:rFonts w:cs="Times New Roman"/>
        </w:rPr>
        <w:t xml:space="preserve"> mercado atender as demandas apresentada pelo CPSMC, dentre as várias empresas encontradas foram relacionadas no quadro abaixo que já prestam os serviços para outros órgãos consultados</w:t>
      </w:r>
      <w:r>
        <w:rPr>
          <w:rFonts w:cs="Times New Roman"/>
        </w:rPr>
        <w:t>.</w:t>
      </w:r>
    </w:p>
    <w:tbl>
      <w:tblPr>
        <w:tblW w:w="101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1843"/>
        <w:gridCol w:w="1935"/>
        <w:gridCol w:w="3660"/>
      </w:tblGrid>
      <w:tr w:rsidR="00163A1C" w:rsidRPr="00163A1C" w14:paraId="30A65B26" w14:textId="4DE2B92A" w:rsidTr="00163A1C">
        <w:trPr>
          <w:trHeight w:val="300"/>
        </w:trPr>
        <w:tc>
          <w:tcPr>
            <w:tcW w:w="2694" w:type="dxa"/>
            <w:shd w:val="clear" w:color="000000" w:fill="D9D9D9"/>
            <w:noWrap/>
            <w:vAlign w:val="center"/>
            <w:hideMark/>
          </w:tcPr>
          <w:p w14:paraId="3177DD9C" w14:textId="3F15F017" w:rsidR="009D61F7" w:rsidRPr="00163A1C" w:rsidRDefault="009D61F7" w:rsidP="00A44A2A">
            <w:pPr>
              <w:widowControl/>
              <w:suppressAutoHyphens w:val="0"/>
              <w:jc w:val="center"/>
              <w:rPr>
                <w:rFonts w:eastAsia="Times New Roman" w:cs="Times New Roman"/>
                <w:b/>
                <w:bCs/>
                <w:color w:val="000000" w:themeColor="text1"/>
                <w:kern w:val="0"/>
                <w:sz w:val="22"/>
                <w:szCs w:val="22"/>
                <w:highlight w:val="yellow"/>
                <w:lang w:eastAsia="pt-BR" w:bidi="ar-SA"/>
              </w:rPr>
            </w:pPr>
            <w:r w:rsidRPr="00163A1C">
              <w:rPr>
                <w:rFonts w:eastAsia="Times New Roman" w:cs="Times New Roman"/>
                <w:b/>
                <w:bCs/>
                <w:color w:val="000000" w:themeColor="text1"/>
                <w:kern w:val="0"/>
                <w:sz w:val="22"/>
                <w:szCs w:val="22"/>
                <w:lang w:eastAsia="pt-BR" w:bidi="ar-SA"/>
              </w:rPr>
              <w:t>EMPRESA VENCEDORA</w:t>
            </w:r>
          </w:p>
        </w:tc>
        <w:tc>
          <w:tcPr>
            <w:tcW w:w="1843" w:type="dxa"/>
            <w:shd w:val="clear" w:color="000000" w:fill="D9D9D9"/>
            <w:noWrap/>
            <w:vAlign w:val="center"/>
            <w:hideMark/>
          </w:tcPr>
          <w:p w14:paraId="5E7D7A85" w14:textId="33D3D81B" w:rsidR="009D61F7" w:rsidRPr="00163A1C" w:rsidRDefault="009D61F7" w:rsidP="00A44A2A">
            <w:pPr>
              <w:widowControl/>
              <w:suppressAutoHyphens w:val="0"/>
              <w:jc w:val="center"/>
              <w:rPr>
                <w:rFonts w:eastAsia="Times New Roman" w:cs="Times New Roman"/>
                <w:b/>
                <w:bCs/>
                <w:color w:val="000000" w:themeColor="text1"/>
                <w:kern w:val="0"/>
                <w:sz w:val="22"/>
                <w:szCs w:val="22"/>
                <w:highlight w:val="yellow"/>
                <w:lang w:eastAsia="pt-BR" w:bidi="ar-SA"/>
              </w:rPr>
            </w:pPr>
            <w:r w:rsidRPr="00163A1C">
              <w:rPr>
                <w:rFonts w:eastAsia="Times New Roman" w:cs="Times New Roman"/>
                <w:b/>
                <w:bCs/>
                <w:color w:val="000000" w:themeColor="text1"/>
                <w:kern w:val="0"/>
                <w:sz w:val="22"/>
                <w:szCs w:val="22"/>
                <w:lang w:eastAsia="pt-BR" w:bidi="ar-SA"/>
              </w:rPr>
              <w:t>CNPJ</w:t>
            </w:r>
            <w:r w:rsidR="009F13B1" w:rsidRPr="00163A1C">
              <w:rPr>
                <w:rFonts w:eastAsia="Times New Roman" w:cs="Times New Roman"/>
                <w:b/>
                <w:bCs/>
                <w:color w:val="000000" w:themeColor="text1"/>
                <w:kern w:val="0"/>
                <w:sz w:val="22"/>
                <w:szCs w:val="22"/>
                <w:lang w:eastAsia="pt-BR" w:bidi="ar-SA"/>
              </w:rPr>
              <w:t xml:space="preserve"> </w:t>
            </w:r>
          </w:p>
        </w:tc>
        <w:tc>
          <w:tcPr>
            <w:tcW w:w="1935" w:type="dxa"/>
            <w:shd w:val="clear" w:color="000000" w:fill="D9D9D9"/>
            <w:vAlign w:val="center"/>
          </w:tcPr>
          <w:p w14:paraId="0ED230C9" w14:textId="68161BCD" w:rsidR="009D61F7" w:rsidRPr="00163A1C" w:rsidRDefault="009D61F7" w:rsidP="00A44A2A">
            <w:pPr>
              <w:widowControl/>
              <w:suppressAutoHyphens w:val="0"/>
              <w:jc w:val="center"/>
              <w:rPr>
                <w:rFonts w:eastAsia="Times New Roman" w:cs="Times New Roman"/>
                <w:b/>
                <w:bCs/>
                <w:color w:val="000000" w:themeColor="text1"/>
                <w:kern w:val="0"/>
                <w:sz w:val="22"/>
                <w:szCs w:val="22"/>
                <w:highlight w:val="yellow"/>
                <w:lang w:eastAsia="pt-BR" w:bidi="ar-SA"/>
              </w:rPr>
            </w:pPr>
            <w:r w:rsidRPr="00163A1C">
              <w:rPr>
                <w:rFonts w:eastAsia="Times New Roman" w:cs="Times New Roman"/>
                <w:b/>
                <w:bCs/>
                <w:color w:val="000000" w:themeColor="text1"/>
                <w:kern w:val="0"/>
                <w:sz w:val="22"/>
                <w:szCs w:val="22"/>
                <w:lang w:eastAsia="pt-BR" w:bidi="ar-SA"/>
              </w:rPr>
              <w:t>PREGÃO</w:t>
            </w:r>
            <w:r w:rsidR="00A44A2A" w:rsidRPr="00163A1C">
              <w:rPr>
                <w:rFonts w:eastAsia="Times New Roman" w:cs="Times New Roman"/>
                <w:b/>
                <w:bCs/>
                <w:color w:val="000000" w:themeColor="text1"/>
                <w:kern w:val="0"/>
                <w:sz w:val="22"/>
                <w:szCs w:val="22"/>
                <w:lang w:eastAsia="pt-BR" w:bidi="ar-SA"/>
              </w:rPr>
              <w:t xml:space="preserve"> </w:t>
            </w:r>
          </w:p>
        </w:tc>
        <w:tc>
          <w:tcPr>
            <w:tcW w:w="3660" w:type="dxa"/>
            <w:shd w:val="clear" w:color="000000" w:fill="D9D9D9"/>
          </w:tcPr>
          <w:p w14:paraId="0DE66617" w14:textId="064709BE" w:rsidR="009D61F7" w:rsidRPr="00163A1C" w:rsidRDefault="009D61F7" w:rsidP="00A44A2A">
            <w:pPr>
              <w:widowControl/>
              <w:suppressAutoHyphens w:val="0"/>
              <w:jc w:val="center"/>
              <w:rPr>
                <w:rFonts w:eastAsia="Times New Roman" w:cs="Times New Roman"/>
                <w:b/>
                <w:bCs/>
                <w:color w:val="000000" w:themeColor="text1"/>
                <w:kern w:val="0"/>
                <w:sz w:val="22"/>
                <w:szCs w:val="22"/>
                <w:lang w:eastAsia="pt-BR" w:bidi="ar-SA"/>
              </w:rPr>
            </w:pPr>
            <w:r w:rsidRPr="00163A1C">
              <w:rPr>
                <w:rFonts w:eastAsia="Times New Roman" w:cs="Times New Roman"/>
                <w:b/>
                <w:bCs/>
                <w:color w:val="000000" w:themeColor="text1"/>
                <w:kern w:val="0"/>
                <w:sz w:val="22"/>
                <w:szCs w:val="22"/>
                <w:lang w:eastAsia="pt-BR" w:bidi="ar-SA"/>
              </w:rPr>
              <w:t>EMAIL/TELEFONE</w:t>
            </w:r>
          </w:p>
        </w:tc>
      </w:tr>
      <w:tr w:rsidR="00163A1C" w:rsidRPr="00163A1C" w14:paraId="2E0C97AC" w14:textId="5AE72E0F" w:rsidTr="00163A1C">
        <w:trPr>
          <w:trHeight w:val="503"/>
        </w:trPr>
        <w:tc>
          <w:tcPr>
            <w:tcW w:w="2694" w:type="dxa"/>
            <w:shd w:val="clear" w:color="auto" w:fill="auto"/>
            <w:noWrap/>
            <w:vAlign w:val="center"/>
            <w:hideMark/>
          </w:tcPr>
          <w:p w14:paraId="59679894" w14:textId="32BA657A" w:rsidR="009D61F7" w:rsidRPr="00163A1C" w:rsidRDefault="00A44A2A" w:rsidP="00163A1C">
            <w:pPr>
              <w:widowControl/>
              <w:suppressAutoHyphens w:val="0"/>
              <w:jc w:val="both"/>
              <w:rPr>
                <w:rFonts w:eastAsia="Times New Roman" w:cs="Times New Roman"/>
                <w:bCs/>
                <w:color w:val="000000" w:themeColor="text1"/>
                <w:kern w:val="0"/>
                <w:sz w:val="20"/>
                <w:szCs w:val="20"/>
                <w:lang w:eastAsia="pt-BR" w:bidi="ar-SA"/>
              </w:rPr>
            </w:pPr>
            <w:proofErr w:type="spellStart"/>
            <w:r w:rsidRPr="00163A1C">
              <w:rPr>
                <w:rFonts w:eastAsia="Times New Roman" w:cs="Times New Roman"/>
                <w:bCs/>
                <w:color w:val="000000" w:themeColor="text1"/>
                <w:kern w:val="0"/>
                <w:sz w:val="20"/>
                <w:szCs w:val="20"/>
                <w:lang w:eastAsia="pt-BR" w:bidi="ar-SA"/>
              </w:rPr>
              <w:t>Unilife</w:t>
            </w:r>
            <w:proofErr w:type="spellEnd"/>
            <w:r w:rsidRPr="00163A1C">
              <w:rPr>
                <w:rFonts w:eastAsia="Times New Roman" w:cs="Times New Roman"/>
                <w:bCs/>
                <w:color w:val="000000" w:themeColor="text1"/>
                <w:kern w:val="0"/>
                <w:sz w:val="20"/>
                <w:szCs w:val="20"/>
                <w:lang w:eastAsia="pt-BR" w:bidi="ar-SA"/>
              </w:rPr>
              <w:t xml:space="preserve"> Hospitalar Distribuidora De Medicamentos E Materiais Médicos Ltda</w:t>
            </w:r>
          </w:p>
        </w:tc>
        <w:tc>
          <w:tcPr>
            <w:tcW w:w="1843" w:type="dxa"/>
            <w:shd w:val="clear" w:color="auto" w:fill="auto"/>
            <w:noWrap/>
            <w:vAlign w:val="center"/>
            <w:hideMark/>
          </w:tcPr>
          <w:p w14:paraId="765549DE" w14:textId="5B781D63" w:rsidR="009D61F7" w:rsidRPr="00163A1C" w:rsidRDefault="009D61F7" w:rsidP="00EE40B1">
            <w:pPr>
              <w:widowControl/>
              <w:suppressAutoHyphens w:val="0"/>
              <w:jc w:val="center"/>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40.587.322/0001-01</w:t>
            </w:r>
          </w:p>
        </w:tc>
        <w:tc>
          <w:tcPr>
            <w:tcW w:w="1935" w:type="dxa"/>
            <w:vAlign w:val="center"/>
          </w:tcPr>
          <w:p w14:paraId="2C893E3A" w14:textId="77777777" w:rsidR="006B3596" w:rsidRPr="00163A1C" w:rsidRDefault="006B3596" w:rsidP="00EE40B1">
            <w:pPr>
              <w:pStyle w:val="TableParagraph"/>
              <w:jc w:val="center"/>
              <w:rPr>
                <w:rFonts w:ascii="Times New Roman" w:hAnsi="Times New Roman" w:cs="Times New Roman"/>
                <w:color w:val="000000" w:themeColor="text1"/>
                <w:sz w:val="20"/>
                <w:szCs w:val="20"/>
                <w:shd w:val="clear" w:color="auto" w:fill="FFFFFF"/>
              </w:rPr>
            </w:pPr>
          </w:p>
          <w:p w14:paraId="6C994568" w14:textId="3AC4D76D" w:rsidR="009D61F7" w:rsidRPr="00163A1C" w:rsidRDefault="009D61F7" w:rsidP="00EE40B1">
            <w:pPr>
              <w:pStyle w:val="TableParagraph"/>
              <w:jc w:val="center"/>
              <w:rPr>
                <w:rFonts w:ascii="Times New Roman" w:hAnsi="Times New Roman" w:cs="Times New Roman"/>
                <w:bCs/>
                <w:color w:val="000000" w:themeColor="text1"/>
                <w:sz w:val="20"/>
                <w:szCs w:val="20"/>
              </w:rPr>
            </w:pPr>
            <w:r w:rsidRPr="00163A1C">
              <w:rPr>
                <w:rFonts w:ascii="Times New Roman" w:hAnsi="Times New Roman" w:cs="Times New Roman"/>
                <w:color w:val="000000" w:themeColor="text1"/>
                <w:sz w:val="20"/>
                <w:szCs w:val="20"/>
                <w:shd w:val="clear" w:color="auto" w:fill="FFFFFF"/>
              </w:rPr>
              <w:t>PE 008.2024/2024</w:t>
            </w:r>
          </w:p>
          <w:p w14:paraId="40FFBD43" w14:textId="4BD6FCFC" w:rsidR="009D61F7" w:rsidRPr="00163A1C" w:rsidRDefault="009D61F7" w:rsidP="00EE40B1">
            <w:pPr>
              <w:pStyle w:val="TableParagraph"/>
              <w:jc w:val="center"/>
              <w:rPr>
                <w:rFonts w:ascii="Times New Roman" w:hAnsi="Times New Roman" w:cs="Times New Roman"/>
                <w:bCs/>
                <w:color w:val="000000" w:themeColor="text1"/>
                <w:sz w:val="20"/>
                <w:szCs w:val="20"/>
              </w:rPr>
            </w:pPr>
          </w:p>
        </w:tc>
        <w:tc>
          <w:tcPr>
            <w:tcW w:w="3660" w:type="dxa"/>
          </w:tcPr>
          <w:p w14:paraId="7B49336D" w14:textId="6C9E57DD" w:rsidR="009461FD" w:rsidRPr="00163A1C" w:rsidRDefault="005D6E2E" w:rsidP="009461FD">
            <w:pPr>
              <w:pStyle w:val="TableParagraph"/>
              <w:jc w:val="center"/>
              <w:rPr>
                <w:rFonts w:ascii="Times New Roman" w:hAnsi="Times New Roman" w:cs="Times New Roman"/>
                <w:color w:val="000000" w:themeColor="text1"/>
                <w:sz w:val="20"/>
                <w:szCs w:val="20"/>
                <w:shd w:val="clear" w:color="auto" w:fill="F7F7F7"/>
              </w:rPr>
            </w:pPr>
            <w:hyperlink r:id="rId7" w:history="1">
              <w:r w:rsidR="009461FD" w:rsidRPr="00163A1C">
                <w:rPr>
                  <w:rStyle w:val="Hyperlink"/>
                  <w:rFonts w:ascii="Times New Roman" w:hAnsi="Times New Roman" w:cs="Times New Roman"/>
                  <w:color w:val="000000" w:themeColor="text1"/>
                  <w:sz w:val="20"/>
                  <w:szCs w:val="20"/>
                  <w:shd w:val="clear" w:color="auto" w:fill="F7F7F7"/>
                </w:rPr>
                <w:t>mult.service@life.com</w:t>
              </w:r>
            </w:hyperlink>
          </w:p>
          <w:p w14:paraId="5B740D54" w14:textId="0E94BDFC" w:rsidR="009D61F7" w:rsidRPr="00163A1C" w:rsidRDefault="005D6E2E" w:rsidP="009461FD">
            <w:pPr>
              <w:pStyle w:val="TableParagraph"/>
              <w:jc w:val="center"/>
              <w:rPr>
                <w:rStyle w:val="Hyperlink"/>
                <w:rFonts w:ascii="Times New Roman" w:hAnsi="Times New Roman" w:cs="Times New Roman"/>
                <w:color w:val="000000" w:themeColor="text1"/>
                <w:sz w:val="20"/>
                <w:szCs w:val="20"/>
                <w:u w:val="none"/>
              </w:rPr>
            </w:pPr>
            <w:hyperlink r:id="rId8" w:history="1">
              <w:r w:rsidR="00F16205" w:rsidRPr="00163A1C">
                <w:rPr>
                  <w:rStyle w:val="Hyperlink"/>
                  <w:rFonts w:ascii="Times New Roman" w:hAnsi="Times New Roman" w:cs="Times New Roman"/>
                  <w:color w:val="000000" w:themeColor="text1"/>
                  <w:sz w:val="20"/>
                  <w:szCs w:val="20"/>
                  <w:u w:val="none"/>
                  <w:shd w:val="clear" w:color="auto" w:fill="FFFFFF"/>
                </w:rPr>
                <w:t>(85) 3093-9010</w:t>
              </w:r>
            </w:hyperlink>
          </w:p>
          <w:p w14:paraId="71DEEE02" w14:textId="1F4804CD" w:rsidR="00F27F61" w:rsidRPr="00163A1C" w:rsidRDefault="00F27F61" w:rsidP="009461FD">
            <w:pPr>
              <w:pStyle w:val="TableParagraph"/>
              <w:jc w:val="center"/>
              <w:rPr>
                <w:rFonts w:ascii="Times New Roman" w:hAnsi="Times New Roman" w:cs="Times New Roman"/>
                <w:bCs/>
                <w:color w:val="000000" w:themeColor="text1"/>
                <w:sz w:val="20"/>
                <w:szCs w:val="20"/>
              </w:rPr>
            </w:pPr>
          </w:p>
        </w:tc>
      </w:tr>
      <w:tr w:rsidR="00163A1C" w:rsidRPr="00163A1C" w14:paraId="7216DAE9" w14:textId="105DA689" w:rsidTr="00163A1C">
        <w:trPr>
          <w:trHeight w:val="559"/>
        </w:trPr>
        <w:tc>
          <w:tcPr>
            <w:tcW w:w="2694" w:type="dxa"/>
            <w:shd w:val="clear" w:color="auto" w:fill="auto"/>
            <w:noWrap/>
            <w:vAlign w:val="center"/>
            <w:hideMark/>
          </w:tcPr>
          <w:p w14:paraId="34235D47" w14:textId="79C7339D" w:rsidR="009D61F7" w:rsidRPr="00163A1C" w:rsidRDefault="00A44A2A" w:rsidP="00163A1C">
            <w:pPr>
              <w:widowControl/>
              <w:suppressAutoHyphens w:val="0"/>
              <w:jc w:val="both"/>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L C M Ferreira Farma Hospitalar</w:t>
            </w:r>
          </w:p>
        </w:tc>
        <w:tc>
          <w:tcPr>
            <w:tcW w:w="1843" w:type="dxa"/>
            <w:shd w:val="clear" w:color="auto" w:fill="auto"/>
            <w:noWrap/>
            <w:vAlign w:val="center"/>
            <w:hideMark/>
          </w:tcPr>
          <w:p w14:paraId="4BBE44AF" w14:textId="52062A17" w:rsidR="009F13B1" w:rsidRPr="00163A1C" w:rsidRDefault="00A44A2A" w:rsidP="00EE40B1">
            <w:pPr>
              <w:widowControl/>
              <w:suppressAutoHyphens w:val="0"/>
              <w:jc w:val="center"/>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35.019.206/0001-48</w:t>
            </w:r>
          </w:p>
        </w:tc>
        <w:tc>
          <w:tcPr>
            <w:tcW w:w="1935" w:type="dxa"/>
            <w:vAlign w:val="center"/>
          </w:tcPr>
          <w:p w14:paraId="09F9DFAA" w14:textId="77777777" w:rsidR="006B3596" w:rsidRPr="00163A1C" w:rsidRDefault="006B3596" w:rsidP="00EE40B1">
            <w:pPr>
              <w:pStyle w:val="TableParagraph"/>
              <w:jc w:val="center"/>
              <w:rPr>
                <w:rFonts w:ascii="Times New Roman" w:hAnsi="Times New Roman" w:cs="Times New Roman"/>
                <w:color w:val="000000" w:themeColor="text1"/>
                <w:sz w:val="20"/>
                <w:szCs w:val="20"/>
                <w:shd w:val="clear" w:color="auto" w:fill="FFFFFF"/>
              </w:rPr>
            </w:pPr>
          </w:p>
          <w:p w14:paraId="48FD5C25" w14:textId="77777777" w:rsidR="009D61F7" w:rsidRPr="00163A1C" w:rsidRDefault="00A44A2A"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PE 008.2024/2024</w:t>
            </w:r>
          </w:p>
          <w:p w14:paraId="5D5DC9E2" w14:textId="2FDB452F" w:rsidR="006B3596" w:rsidRPr="00163A1C" w:rsidRDefault="006B3596" w:rsidP="00EE40B1">
            <w:pPr>
              <w:pStyle w:val="TableParagraph"/>
              <w:jc w:val="center"/>
              <w:rPr>
                <w:rFonts w:ascii="Times New Roman" w:hAnsi="Times New Roman" w:cs="Times New Roman"/>
                <w:bCs/>
                <w:color w:val="000000" w:themeColor="text1"/>
                <w:sz w:val="20"/>
                <w:szCs w:val="20"/>
              </w:rPr>
            </w:pPr>
          </w:p>
        </w:tc>
        <w:tc>
          <w:tcPr>
            <w:tcW w:w="3660" w:type="dxa"/>
          </w:tcPr>
          <w:p w14:paraId="7F62E956" w14:textId="0239DD9C" w:rsidR="009461FD" w:rsidRPr="00163A1C" w:rsidRDefault="005D6E2E" w:rsidP="009461FD">
            <w:pPr>
              <w:pStyle w:val="TableParagraph"/>
              <w:jc w:val="center"/>
              <w:rPr>
                <w:rFonts w:ascii="Times New Roman" w:hAnsi="Times New Roman" w:cs="Times New Roman"/>
                <w:color w:val="000000" w:themeColor="text1"/>
                <w:sz w:val="20"/>
                <w:szCs w:val="20"/>
                <w:shd w:val="clear" w:color="auto" w:fill="F7F7F7"/>
              </w:rPr>
            </w:pPr>
            <w:hyperlink r:id="rId9" w:history="1">
              <w:r w:rsidR="009461FD" w:rsidRPr="00163A1C">
                <w:rPr>
                  <w:rStyle w:val="Hyperlink"/>
                  <w:rFonts w:ascii="Times New Roman" w:hAnsi="Times New Roman" w:cs="Times New Roman"/>
                  <w:color w:val="000000" w:themeColor="text1"/>
                  <w:sz w:val="20"/>
                  <w:szCs w:val="20"/>
                  <w:shd w:val="clear" w:color="auto" w:fill="F7F7F7"/>
                </w:rPr>
                <w:t>rmfcontabil01@hotmail.com</w:t>
              </w:r>
            </w:hyperlink>
          </w:p>
          <w:p w14:paraId="1D326771" w14:textId="303F1705" w:rsidR="009D61F7" w:rsidRPr="00163A1C" w:rsidRDefault="009461FD" w:rsidP="009461FD">
            <w:pPr>
              <w:pStyle w:val="TableParagraph"/>
              <w:jc w:val="center"/>
              <w:rPr>
                <w:rStyle w:val="lrzxr"/>
                <w:rFonts w:ascii="Times New Roman" w:hAnsi="Times New Roman" w:cs="Times New Roman"/>
                <w:color w:val="000000" w:themeColor="text1"/>
                <w:sz w:val="20"/>
                <w:szCs w:val="20"/>
                <w:shd w:val="clear" w:color="auto" w:fill="FFFFFF"/>
              </w:rPr>
            </w:pPr>
            <w:r w:rsidRPr="00163A1C">
              <w:rPr>
                <w:rStyle w:val="lrzxr"/>
                <w:rFonts w:ascii="Times New Roman" w:hAnsi="Times New Roman" w:cs="Times New Roman"/>
                <w:color w:val="000000" w:themeColor="text1"/>
                <w:sz w:val="20"/>
                <w:szCs w:val="20"/>
                <w:shd w:val="clear" w:color="auto" w:fill="FFFFFF"/>
              </w:rPr>
              <w:t>(</w:t>
            </w:r>
            <w:r w:rsidR="002075AB">
              <w:fldChar w:fldCharType="begin"/>
            </w:r>
            <w:r w:rsidR="002075AB">
              <w:instrText xml:space="preserve"> HYPERLINK "https://www.google.com/search?q=L+C+M+Ferreira+Farma+Hospitalar&amp;oq=L+C+M+Ferreira+Farma+Hospitalar&amp;gs_lcrp=EgZjaHJvbWUyBggAEEUYOTIHCAEQIRigATIHCAIQIRigAdIBBzkwM2owajeoAgCwAgA&amp;sourceid=chrome&amp;ie=UTF-8" </w:instrText>
            </w:r>
            <w:r w:rsidR="002075AB">
              <w:fldChar w:fldCharType="separate"/>
            </w:r>
            <w:r w:rsidR="00F27F61" w:rsidRPr="00163A1C">
              <w:rPr>
                <w:rStyle w:val="Hyperlink"/>
                <w:rFonts w:ascii="Times New Roman" w:hAnsi="Times New Roman" w:cs="Times New Roman"/>
                <w:color w:val="000000" w:themeColor="text1"/>
                <w:sz w:val="20"/>
                <w:szCs w:val="20"/>
                <w:u w:val="none"/>
                <w:shd w:val="clear" w:color="auto" w:fill="FFFFFF"/>
              </w:rPr>
              <w:t>85) 2180-8184</w:t>
            </w:r>
            <w:r w:rsidR="002075AB">
              <w:rPr>
                <w:rStyle w:val="Hyperlink"/>
                <w:rFonts w:ascii="Times New Roman" w:hAnsi="Times New Roman" w:cs="Times New Roman"/>
                <w:color w:val="000000" w:themeColor="text1"/>
                <w:sz w:val="20"/>
                <w:szCs w:val="20"/>
                <w:u w:val="none"/>
                <w:shd w:val="clear" w:color="auto" w:fill="FFFFFF"/>
              </w:rPr>
              <w:fldChar w:fldCharType="end"/>
            </w:r>
          </w:p>
          <w:p w14:paraId="73CA8725" w14:textId="0DD6041C" w:rsidR="00F27F61" w:rsidRPr="00163A1C" w:rsidRDefault="00F27F61" w:rsidP="009461FD">
            <w:pPr>
              <w:pStyle w:val="TableParagraph"/>
              <w:jc w:val="center"/>
              <w:rPr>
                <w:rFonts w:ascii="Times New Roman" w:hAnsi="Times New Roman" w:cs="Times New Roman"/>
                <w:bCs/>
                <w:color w:val="000000" w:themeColor="text1"/>
                <w:sz w:val="20"/>
                <w:szCs w:val="20"/>
              </w:rPr>
            </w:pPr>
          </w:p>
        </w:tc>
      </w:tr>
      <w:tr w:rsidR="00163A1C" w:rsidRPr="00163A1C" w14:paraId="4AB3BEC5" w14:textId="3BAF8B2E" w:rsidTr="00163A1C">
        <w:trPr>
          <w:trHeight w:val="487"/>
        </w:trPr>
        <w:tc>
          <w:tcPr>
            <w:tcW w:w="2694" w:type="dxa"/>
            <w:shd w:val="clear" w:color="auto" w:fill="auto"/>
            <w:noWrap/>
            <w:vAlign w:val="center"/>
            <w:hideMark/>
          </w:tcPr>
          <w:p w14:paraId="609F70FE" w14:textId="249414DA" w:rsidR="009D61F7" w:rsidRPr="00163A1C" w:rsidRDefault="00A44A2A" w:rsidP="00163A1C">
            <w:pPr>
              <w:widowControl/>
              <w:suppressAutoHyphens w:val="0"/>
              <w:jc w:val="both"/>
              <w:rPr>
                <w:rFonts w:eastAsia="Times New Roman" w:cs="Times New Roman"/>
                <w:bCs/>
                <w:color w:val="000000" w:themeColor="text1"/>
                <w:kern w:val="0"/>
                <w:sz w:val="20"/>
                <w:szCs w:val="20"/>
                <w:lang w:eastAsia="pt-BR" w:bidi="ar-SA"/>
              </w:rPr>
            </w:pPr>
            <w:proofErr w:type="spellStart"/>
            <w:r w:rsidRPr="00163A1C">
              <w:rPr>
                <w:rFonts w:cs="Times New Roman"/>
                <w:color w:val="000000" w:themeColor="text1"/>
                <w:sz w:val="20"/>
                <w:szCs w:val="20"/>
                <w:shd w:val="clear" w:color="auto" w:fill="FFFFFF"/>
              </w:rPr>
              <w:t>Equipos</w:t>
            </w:r>
            <w:proofErr w:type="spellEnd"/>
            <w:r w:rsidRPr="00163A1C">
              <w:rPr>
                <w:rFonts w:cs="Times New Roman"/>
                <w:color w:val="000000" w:themeColor="text1"/>
                <w:sz w:val="20"/>
                <w:szCs w:val="20"/>
                <w:shd w:val="clear" w:color="auto" w:fill="FFFFFF"/>
              </w:rPr>
              <w:t xml:space="preserve"> Médicos Comercio E Representações Ltda</w:t>
            </w:r>
          </w:p>
        </w:tc>
        <w:tc>
          <w:tcPr>
            <w:tcW w:w="1843" w:type="dxa"/>
            <w:shd w:val="clear" w:color="auto" w:fill="auto"/>
            <w:noWrap/>
            <w:vAlign w:val="center"/>
            <w:hideMark/>
          </w:tcPr>
          <w:p w14:paraId="5FBE9F81" w14:textId="669A44E8" w:rsidR="009D61F7" w:rsidRPr="00163A1C" w:rsidRDefault="00A44A2A" w:rsidP="00EE40B1">
            <w:pPr>
              <w:widowControl/>
              <w:suppressAutoHyphens w:val="0"/>
              <w:jc w:val="center"/>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01.193.818/0001-30</w:t>
            </w:r>
          </w:p>
        </w:tc>
        <w:tc>
          <w:tcPr>
            <w:tcW w:w="1935" w:type="dxa"/>
            <w:vAlign w:val="center"/>
          </w:tcPr>
          <w:p w14:paraId="29C2C3B8" w14:textId="77777777" w:rsidR="006B3596" w:rsidRPr="00163A1C" w:rsidRDefault="006B3596" w:rsidP="00EE40B1">
            <w:pPr>
              <w:pStyle w:val="TableParagraph"/>
              <w:jc w:val="center"/>
              <w:rPr>
                <w:rFonts w:ascii="Times New Roman" w:hAnsi="Times New Roman" w:cs="Times New Roman"/>
                <w:color w:val="000000" w:themeColor="text1"/>
                <w:sz w:val="20"/>
                <w:szCs w:val="20"/>
                <w:shd w:val="clear" w:color="auto" w:fill="FFFFFF"/>
              </w:rPr>
            </w:pPr>
          </w:p>
          <w:p w14:paraId="45CFAEFF" w14:textId="58E379C1" w:rsidR="009D61F7" w:rsidRPr="00163A1C" w:rsidRDefault="00A44A2A" w:rsidP="00EE40B1">
            <w:pPr>
              <w:pStyle w:val="TableParagraph"/>
              <w:jc w:val="center"/>
              <w:rPr>
                <w:rFonts w:ascii="Times New Roman" w:hAnsi="Times New Roman" w:cs="Times New Roman"/>
                <w:bCs/>
                <w:color w:val="000000" w:themeColor="text1"/>
                <w:sz w:val="20"/>
                <w:szCs w:val="20"/>
              </w:rPr>
            </w:pPr>
            <w:r w:rsidRPr="00163A1C">
              <w:rPr>
                <w:rFonts w:ascii="Times New Roman" w:hAnsi="Times New Roman" w:cs="Times New Roman"/>
                <w:color w:val="000000" w:themeColor="text1"/>
                <w:sz w:val="20"/>
                <w:szCs w:val="20"/>
                <w:shd w:val="clear" w:color="auto" w:fill="FFFFFF"/>
              </w:rPr>
              <w:t>0112.01/2023PE/2023</w:t>
            </w:r>
          </w:p>
          <w:p w14:paraId="2EFA12E6" w14:textId="088F6127" w:rsidR="009D61F7" w:rsidRPr="00163A1C" w:rsidRDefault="009D61F7" w:rsidP="00EE40B1">
            <w:pPr>
              <w:pStyle w:val="TableParagraph"/>
              <w:jc w:val="center"/>
              <w:rPr>
                <w:rFonts w:ascii="Times New Roman" w:hAnsi="Times New Roman" w:cs="Times New Roman"/>
                <w:bCs/>
                <w:color w:val="000000" w:themeColor="text1"/>
                <w:sz w:val="20"/>
                <w:szCs w:val="20"/>
              </w:rPr>
            </w:pPr>
          </w:p>
        </w:tc>
        <w:tc>
          <w:tcPr>
            <w:tcW w:w="3660" w:type="dxa"/>
          </w:tcPr>
          <w:p w14:paraId="025404E5" w14:textId="5208A10A" w:rsidR="00F27F61" w:rsidRPr="00163A1C" w:rsidRDefault="005D6E2E" w:rsidP="009461FD">
            <w:pPr>
              <w:pStyle w:val="TableParagraph"/>
              <w:jc w:val="center"/>
              <w:rPr>
                <w:rFonts w:ascii="Times New Roman" w:hAnsi="Times New Roman" w:cs="Times New Roman"/>
                <w:color w:val="000000" w:themeColor="text1"/>
                <w:sz w:val="20"/>
                <w:szCs w:val="20"/>
                <w:shd w:val="clear" w:color="auto" w:fill="FFFFFF"/>
              </w:rPr>
            </w:pPr>
            <w:hyperlink r:id="rId10" w:history="1">
              <w:r w:rsidR="009461FD" w:rsidRPr="00163A1C">
                <w:rPr>
                  <w:rStyle w:val="Hyperlink"/>
                  <w:rFonts w:ascii="Times New Roman" w:hAnsi="Times New Roman" w:cs="Times New Roman"/>
                  <w:color w:val="000000" w:themeColor="text1"/>
                  <w:sz w:val="20"/>
                  <w:szCs w:val="20"/>
                  <w:shd w:val="clear" w:color="auto" w:fill="FFFFFF"/>
                </w:rPr>
                <w:t>financeiro@equiposmedicosfor.com</w:t>
              </w:r>
            </w:hyperlink>
          </w:p>
          <w:p w14:paraId="587B3D8C" w14:textId="4E27A74B" w:rsidR="00F27F61" w:rsidRPr="00163A1C" w:rsidRDefault="005D6E2E" w:rsidP="009461FD">
            <w:pPr>
              <w:pStyle w:val="TableParagraph"/>
              <w:jc w:val="center"/>
              <w:rPr>
                <w:rFonts w:ascii="Times New Roman" w:hAnsi="Times New Roman" w:cs="Times New Roman"/>
                <w:bCs/>
                <w:color w:val="000000" w:themeColor="text1"/>
                <w:sz w:val="20"/>
                <w:szCs w:val="20"/>
              </w:rPr>
            </w:pPr>
            <w:hyperlink r:id="rId11" w:history="1">
              <w:r w:rsidR="000E7D2F" w:rsidRPr="00163A1C">
                <w:rPr>
                  <w:rStyle w:val="Hyperlink"/>
                  <w:rFonts w:ascii="Times New Roman" w:hAnsi="Times New Roman" w:cs="Times New Roman"/>
                  <w:color w:val="000000" w:themeColor="text1"/>
                  <w:sz w:val="20"/>
                  <w:szCs w:val="20"/>
                  <w:u w:val="none"/>
                  <w:shd w:val="clear" w:color="auto" w:fill="FFFFFF"/>
                </w:rPr>
                <w:t>(85) 3064-1212</w:t>
              </w:r>
            </w:hyperlink>
          </w:p>
        </w:tc>
      </w:tr>
      <w:tr w:rsidR="00163A1C" w:rsidRPr="00163A1C" w14:paraId="613E5EBE" w14:textId="0AF51BE6" w:rsidTr="00163A1C">
        <w:trPr>
          <w:trHeight w:val="500"/>
        </w:trPr>
        <w:tc>
          <w:tcPr>
            <w:tcW w:w="2694" w:type="dxa"/>
            <w:shd w:val="clear" w:color="auto" w:fill="auto"/>
            <w:noWrap/>
            <w:vAlign w:val="center"/>
          </w:tcPr>
          <w:p w14:paraId="07255E6D" w14:textId="29FF7662" w:rsidR="009D61F7" w:rsidRPr="00163A1C" w:rsidRDefault="00A44A2A" w:rsidP="00163A1C">
            <w:pPr>
              <w:widowControl/>
              <w:suppressAutoHyphens w:val="0"/>
              <w:jc w:val="both"/>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 xml:space="preserve">E Jota </w:t>
            </w:r>
            <w:proofErr w:type="spellStart"/>
            <w:r w:rsidRPr="00163A1C">
              <w:rPr>
                <w:rFonts w:cs="Times New Roman"/>
                <w:color w:val="000000" w:themeColor="text1"/>
                <w:sz w:val="20"/>
                <w:szCs w:val="20"/>
                <w:shd w:val="clear" w:color="auto" w:fill="FFFFFF"/>
              </w:rPr>
              <w:t>Comerce</w:t>
            </w:r>
            <w:proofErr w:type="spellEnd"/>
            <w:r w:rsidRPr="00163A1C">
              <w:rPr>
                <w:rFonts w:cs="Times New Roman"/>
                <w:color w:val="000000" w:themeColor="text1"/>
                <w:sz w:val="20"/>
                <w:szCs w:val="20"/>
                <w:shd w:val="clear" w:color="auto" w:fill="FFFFFF"/>
              </w:rPr>
              <w:t xml:space="preserve"> Ltda</w:t>
            </w:r>
          </w:p>
        </w:tc>
        <w:tc>
          <w:tcPr>
            <w:tcW w:w="1843" w:type="dxa"/>
            <w:shd w:val="clear" w:color="auto" w:fill="auto"/>
            <w:noWrap/>
            <w:vAlign w:val="center"/>
          </w:tcPr>
          <w:p w14:paraId="3FA42D0D" w14:textId="5387842E" w:rsidR="009D61F7" w:rsidRPr="00163A1C" w:rsidRDefault="00A44A2A" w:rsidP="00EE40B1">
            <w:pPr>
              <w:widowControl/>
              <w:suppressAutoHyphens w:val="0"/>
              <w:jc w:val="center"/>
              <w:rPr>
                <w:rFonts w:eastAsia="Times New Roman" w:cs="Times New Roman"/>
                <w:bCs/>
                <w:color w:val="000000" w:themeColor="text1"/>
                <w:kern w:val="0"/>
                <w:sz w:val="20"/>
                <w:szCs w:val="20"/>
                <w:lang w:eastAsia="pt-BR" w:bidi="ar-SA"/>
              </w:rPr>
            </w:pPr>
            <w:r w:rsidRPr="00163A1C">
              <w:rPr>
                <w:rFonts w:cs="Times New Roman"/>
                <w:color w:val="000000" w:themeColor="text1"/>
                <w:sz w:val="20"/>
                <w:szCs w:val="20"/>
                <w:shd w:val="clear" w:color="auto" w:fill="FFFFFF"/>
              </w:rPr>
              <w:t>45.132.753/0001-99</w:t>
            </w:r>
          </w:p>
        </w:tc>
        <w:tc>
          <w:tcPr>
            <w:tcW w:w="1935" w:type="dxa"/>
            <w:vAlign w:val="center"/>
          </w:tcPr>
          <w:p w14:paraId="6813C117" w14:textId="77777777" w:rsidR="006B3596" w:rsidRPr="00163A1C" w:rsidRDefault="006B3596" w:rsidP="00EE40B1">
            <w:pPr>
              <w:pStyle w:val="TableParagraph"/>
              <w:jc w:val="center"/>
              <w:rPr>
                <w:rFonts w:ascii="Times New Roman" w:hAnsi="Times New Roman" w:cs="Times New Roman"/>
                <w:color w:val="000000" w:themeColor="text1"/>
                <w:sz w:val="20"/>
                <w:szCs w:val="20"/>
                <w:shd w:val="clear" w:color="auto" w:fill="FFFFFF"/>
              </w:rPr>
            </w:pPr>
          </w:p>
          <w:p w14:paraId="0102F8B4" w14:textId="008E2450" w:rsidR="009D61F7" w:rsidRPr="00163A1C" w:rsidRDefault="00A44A2A" w:rsidP="00EE40B1">
            <w:pPr>
              <w:pStyle w:val="TableParagraph"/>
              <w:jc w:val="center"/>
              <w:rPr>
                <w:rFonts w:ascii="Times New Roman" w:hAnsi="Times New Roman" w:cs="Times New Roman"/>
                <w:bCs/>
                <w:color w:val="000000" w:themeColor="text1"/>
                <w:sz w:val="20"/>
                <w:szCs w:val="20"/>
                <w:lang w:val="pt-BR"/>
              </w:rPr>
            </w:pPr>
            <w:r w:rsidRPr="00163A1C">
              <w:rPr>
                <w:rFonts w:ascii="Times New Roman" w:hAnsi="Times New Roman" w:cs="Times New Roman"/>
                <w:color w:val="000000" w:themeColor="text1"/>
                <w:sz w:val="20"/>
                <w:szCs w:val="20"/>
                <w:shd w:val="clear" w:color="auto" w:fill="FFFFFF"/>
              </w:rPr>
              <w:t>001.30.10.2023/2023</w:t>
            </w:r>
          </w:p>
          <w:p w14:paraId="18612112" w14:textId="77777777" w:rsidR="009D61F7" w:rsidRPr="00163A1C" w:rsidRDefault="009D61F7" w:rsidP="00EE40B1">
            <w:pPr>
              <w:pStyle w:val="TableParagraph"/>
              <w:jc w:val="center"/>
              <w:rPr>
                <w:rFonts w:ascii="Times New Roman" w:hAnsi="Times New Roman" w:cs="Times New Roman"/>
                <w:bCs/>
                <w:color w:val="000000" w:themeColor="text1"/>
                <w:sz w:val="20"/>
                <w:szCs w:val="20"/>
              </w:rPr>
            </w:pPr>
          </w:p>
        </w:tc>
        <w:tc>
          <w:tcPr>
            <w:tcW w:w="3660" w:type="dxa"/>
          </w:tcPr>
          <w:p w14:paraId="39048AEF" w14:textId="4C3225A3" w:rsidR="009461FD" w:rsidRPr="00163A1C" w:rsidRDefault="005D6E2E" w:rsidP="009461FD">
            <w:pPr>
              <w:pStyle w:val="TableParagraph"/>
              <w:jc w:val="center"/>
              <w:rPr>
                <w:rStyle w:val="tooltip"/>
                <w:rFonts w:ascii="Times New Roman" w:hAnsi="Times New Roman" w:cs="Times New Roman"/>
                <w:color w:val="000000" w:themeColor="text1"/>
                <w:sz w:val="20"/>
                <w:szCs w:val="20"/>
                <w:shd w:val="clear" w:color="auto" w:fill="F7F7F7"/>
              </w:rPr>
            </w:pPr>
            <w:hyperlink r:id="rId12" w:history="1">
              <w:r w:rsidR="009461FD" w:rsidRPr="00163A1C">
                <w:rPr>
                  <w:rStyle w:val="Hyperlink"/>
                  <w:rFonts w:ascii="Times New Roman" w:hAnsi="Times New Roman" w:cs="Times New Roman"/>
                  <w:color w:val="000000" w:themeColor="text1"/>
                  <w:sz w:val="20"/>
                  <w:szCs w:val="20"/>
                  <w:shd w:val="clear" w:color="auto" w:fill="F7F7F7"/>
                </w:rPr>
                <w:t>ejota.adm@gmail.com</w:t>
              </w:r>
            </w:hyperlink>
          </w:p>
          <w:p w14:paraId="31451805" w14:textId="174123BB" w:rsidR="009D61F7" w:rsidRPr="00163A1C" w:rsidRDefault="000E7D2F" w:rsidP="009461FD">
            <w:pPr>
              <w:pStyle w:val="TableParagraph"/>
              <w:jc w:val="center"/>
              <w:rPr>
                <w:rFonts w:ascii="Times New Roman" w:hAnsi="Times New Roman" w:cs="Times New Roman"/>
                <w:color w:val="000000" w:themeColor="text1"/>
                <w:sz w:val="20"/>
                <w:szCs w:val="20"/>
                <w:shd w:val="clear" w:color="auto" w:fill="F7F7F7"/>
              </w:rPr>
            </w:pPr>
            <w:r w:rsidRPr="00163A1C">
              <w:rPr>
                <w:rFonts w:ascii="Times New Roman" w:hAnsi="Times New Roman" w:cs="Times New Roman"/>
                <w:color w:val="000000" w:themeColor="text1"/>
                <w:sz w:val="20"/>
                <w:szCs w:val="20"/>
                <w:shd w:val="clear" w:color="auto" w:fill="F7F7F7"/>
              </w:rPr>
              <w:t>(85) 99801-5192</w:t>
            </w:r>
          </w:p>
          <w:p w14:paraId="783BF994" w14:textId="71FDA7DA" w:rsidR="000E7D2F" w:rsidRPr="00163A1C" w:rsidRDefault="000E7D2F" w:rsidP="009461FD">
            <w:pPr>
              <w:pStyle w:val="TableParagraph"/>
              <w:jc w:val="center"/>
              <w:rPr>
                <w:rFonts w:ascii="Times New Roman" w:hAnsi="Times New Roman" w:cs="Times New Roman"/>
                <w:bCs/>
                <w:color w:val="000000" w:themeColor="text1"/>
                <w:sz w:val="20"/>
                <w:szCs w:val="20"/>
                <w:lang w:val="pt-BR"/>
              </w:rPr>
            </w:pPr>
          </w:p>
        </w:tc>
      </w:tr>
      <w:tr w:rsidR="00163A1C" w:rsidRPr="00163A1C" w14:paraId="5C722826" w14:textId="2FE2975B" w:rsidTr="00163A1C">
        <w:trPr>
          <w:trHeight w:val="541"/>
        </w:trPr>
        <w:tc>
          <w:tcPr>
            <w:tcW w:w="2694" w:type="dxa"/>
            <w:shd w:val="clear" w:color="auto" w:fill="auto"/>
            <w:noWrap/>
            <w:vAlign w:val="center"/>
          </w:tcPr>
          <w:p w14:paraId="0C1AD3D9" w14:textId="540ABEDB" w:rsidR="009D61F7" w:rsidRPr="00163A1C" w:rsidRDefault="00A44A2A" w:rsidP="00163A1C">
            <w:pPr>
              <w:widowControl/>
              <w:suppressAutoHyphens w:val="0"/>
              <w:jc w:val="both"/>
              <w:rPr>
                <w:rFonts w:eastAsia="Times New Roman" w:cs="Times New Roman"/>
                <w:color w:val="000000" w:themeColor="text1"/>
                <w:kern w:val="0"/>
                <w:sz w:val="20"/>
                <w:szCs w:val="20"/>
                <w:lang w:eastAsia="pt-BR" w:bidi="ar-SA"/>
              </w:rPr>
            </w:pPr>
            <w:proofErr w:type="spellStart"/>
            <w:r w:rsidRPr="00163A1C">
              <w:rPr>
                <w:rFonts w:cs="Times New Roman"/>
                <w:color w:val="000000" w:themeColor="text1"/>
                <w:sz w:val="20"/>
                <w:szCs w:val="20"/>
                <w:shd w:val="clear" w:color="auto" w:fill="FFFFFF"/>
              </w:rPr>
              <w:t>Londrihosp</w:t>
            </w:r>
            <w:proofErr w:type="spellEnd"/>
            <w:r w:rsidRPr="00163A1C">
              <w:rPr>
                <w:rFonts w:cs="Times New Roman"/>
                <w:color w:val="000000" w:themeColor="text1"/>
                <w:sz w:val="20"/>
                <w:szCs w:val="20"/>
                <w:shd w:val="clear" w:color="auto" w:fill="FFFFFF"/>
              </w:rPr>
              <w:t xml:space="preserve"> Importação E Exportação De Produtos Médico Hospitalares Ltda</w:t>
            </w:r>
          </w:p>
        </w:tc>
        <w:tc>
          <w:tcPr>
            <w:tcW w:w="1843" w:type="dxa"/>
            <w:shd w:val="clear" w:color="auto" w:fill="auto"/>
            <w:noWrap/>
            <w:vAlign w:val="center"/>
          </w:tcPr>
          <w:p w14:paraId="7C3DE6B9" w14:textId="4C1A88B8" w:rsidR="009D61F7" w:rsidRPr="00163A1C" w:rsidRDefault="00A44A2A" w:rsidP="00EE40B1">
            <w:pPr>
              <w:widowControl/>
              <w:suppressAutoHyphens w:val="0"/>
              <w:jc w:val="center"/>
              <w:rPr>
                <w:rFonts w:eastAsia="Times New Roman" w:cs="Times New Roman"/>
                <w:color w:val="000000" w:themeColor="text1"/>
                <w:kern w:val="0"/>
                <w:sz w:val="20"/>
                <w:szCs w:val="20"/>
                <w:lang w:eastAsia="pt-BR" w:bidi="ar-SA"/>
              </w:rPr>
            </w:pPr>
            <w:r w:rsidRPr="00163A1C">
              <w:rPr>
                <w:rFonts w:cs="Times New Roman"/>
                <w:color w:val="000000" w:themeColor="text1"/>
                <w:sz w:val="20"/>
                <w:szCs w:val="20"/>
                <w:shd w:val="clear" w:color="auto" w:fill="FFFFFF"/>
              </w:rPr>
              <w:t>42.650.279/0001-07</w:t>
            </w:r>
          </w:p>
        </w:tc>
        <w:tc>
          <w:tcPr>
            <w:tcW w:w="1935" w:type="dxa"/>
            <w:vAlign w:val="center"/>
          </w:tcPr>
          <w:p w14:paraId="3505C627" w14:textId="1F90D09D" w:rsidR="009D61F7" w:rsidRPr="00163A1C" w:rsidRDefault="00A44A2A" w:rsidP="00EE40B1">
            <w:pPr>
              <w:pStyle w:val="TableParagraph"/>
              <w:jc w:val="center"/>
              <w:rPr>
                <w:rFonts w:ascii="Times New Roman" w:hAnsi="Times New Roman" w:cs="Times New Roman"/>
                <w:bCs/>
                <w:color w:val="000000" w:themeColor="text1"/>
                <w:sz w:val="20"/>
                <w:szCs w:val="20"/>
                <w:lang w:val="pt-BR"/>
              </w:rPr>
            </w:pPr>
            <w:r w:rsidRPr="00163A1C">
              <w:rPr>
                <w:rFonts w:ascii="Times New Roman" w:hAnsi="Times New Roman" w:cs="Times New Roman"/>
                <w:color w:val="000000" w:themeColor="text1"/>
                <w:sz w:val="20"/>
                <w:szCs w:val="20"/>
                <w:shd w:val="clear" w:color="auto" w:fill="FFFFFF"/>
              </w:rPr>
              <w:t>001.30.10.2023/2023</w:t>
            </w:r>
          </w:p>
          <w:p w14:paraId="6DC93E91" w14:textId="77777777" w:rsidR="009D61F7" w:rsidRPr="00163A1C" w:rsidRDefault="009D61F7" w:rsidP="00EE40B1">
            <w:pPr>
              <w:pStyle w:val="TableParagraph"/>
              <w:jc w:val="center"/>
              <w:rPr>
                <w:rFonts w:ascii="Times New Roman" w:hAnsi="Times New Roman" w:cs="Times New Roman"/>
                <w:bCs/>
                <w:color w:val="000000" w:themeColor="text1"/>
                <w:sz w:val="20"/>
                <w:szCs w:val="20"/>
              </w:rPr>
            </w:pPr>
          </w:p>
        </w:tc>
        <w:tc>
          <w:tcPr>
            <w:tcW w:w="3660" w:type="dxa"/>
          </w:tcPr>
          <w:p w14:paraId="4D8AC4AA" w14:textId="2A16D753" w:rsidR="006B3596" w:rsidRPr="00163A1C" w:rsidRDefault="005D6E2E" w:rsidP="009461FD">
            <w:pPr>
              <w:pStyle w:val="TableParagraph"/>
              <w:jc w:val="center"/>
              <w:rPr>
                <w:rFonts w:ascii="Times New Roman" w:hAnsi="Times New Roman" w:cs="Times New Roman"/>
                <w:color w:val="000000" w:themeColor="text1"/>
                <w:sz w:val="20"/>
                <w:szCs w:val="20"/>
              </w:rPr>
            </w:pPr>
            <w:hyperlink r:id="rId13" w:history="1">
              <w:r w:rsidR="009461FD" w:rsidRPr="00163A1C">
                <w:rPr>
                  <w:rStyle w:val="Hyperlink"/>
                  <w:rFonts w:ascii="Times New Roman" w:hAnsi="Times New Roman" w:cs="Times New Roman"/>
                  <w:color w:val="000000" w:themeColor="text1"/>
                  <w:sz w:val="20"/>
                  <w:szCs w:val="20"/>
                </w:rPr>
                <w:t>londrimedihospitalar@gmail.com</w:t>
              </w:r>
            </w:hyperlink>
          </w:p>
          <w:p w14:paraId="011392AE" w14:textId="77777777" w:rsidR="009D61F7" w:rsidRPr="00163A1C" w:rsidRDefault="006B3596"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rPr>
              <w:t>(43) 33391320</w:t>
            </w:r>
          </w:p>
          <w:p w14:paraId="22D549D0" w14:textId="34C951E6" w:rsidR="006B3596" w:rsidRPr="00163A1C" w:rsidRDefault="006B3596" w:rsidP="009461FD">
            <w:pPr>
              <w:pStyle w:val="TableParagraph"/>
              <w:jc w:val="center"/>
              <w:rPr>
                <w:rFonts w:ascii="Times New Roman" w:hAnsi="Times New Roman" w:cs="Times New Roman"/>
                <w:bCs/>
                <w:color w:val="000000" w:themeColor="text1"/>
                <w:sz w:val="20"/>
                <w:szCs w:val="20"/>
                <w:lang w:val="pt-BR"/>
              </w:rPr>
            </w:pPr>
          </w:p>
        </w:tc>
      </w:tr>
      <w:tr w:rsidR="00163A1C" w:rsidRPr="00163A1C" w14:paraId="041F081F" w14:textId="6B7D7C8A" w:rsidTr="00163A1C">
        <w:trPr>
          <w:trHeight w:val="597"/>
        </w:trPr>
        <w:tc>
          <w:tcPr>
            <w:tcW w:w="2694" w:type="dxa"/>
            <w:shd w:val="clear" w:color="auto" w:fill="auto"/>
            <w:noWrap/>
            <w:vAlign w:val="center"/>
          </w:tcPr>
          <w:p w14:paraId="66C9CCEE" w14:textId="2BCD28F4" w:rsidR="009D61F7" w:rsidRPr="00163A1C" w:rsidRDefault="00A44A2A" w:rsidP="00163A1C">
            <w:pPr>
              <w:widowControl/>
              <w:suppressAutoHyphens w:val="0"/>
              <w:jc w:val="both"/>
              <w:rPr>
                <w:rFonts w:eastAsia="Times New Roman" w:cs="Times New Roman"/>
                <w:color w:val="000000" w:themeColor="text1"/>
                <w:kern w:val="0"/>
                <w:sz w:val="20"/>
                <w:szCs w:val="20"/>
                <w:lang w:eastAsia="pt-BR" w:bidi="ar-SA"/>
              </w:rPr>
            </w:pPr>
            <w:proofErr w:type="spellStart"/>
            <w:proofErr w:type="gramStart"/>
            <w:r w:rsidRPr="00163A1C">
              <w:rPr>
                <w:rFonts w:cs="Times New Roman"/>
                <w:color w:val="000000" w:themeColor="text1"/>
                <w:sz w:val="20"/>
                <w:szCs w:val="20"/>
                <w:shd w:val="clear" w:color="auto" w:fill="FFFFFF"/>
              </w:rPr>
              <w:t>Agil</w:t>
            </w:r>
            <w:proofErr w:type="spellEnd"/>
            <w:r w:rsidRPr="00163A1C">
              <w:rPr>
                <w:rFonts w:cs="Times New Roman"/>
                <w:color w:val="000000" w:themeColor="text1"/>
                <w:sz w:val="20"/>
                <w:szCs w:val="20"/>
                <w:shd w:val="clear" w:color="auto" w:fill="FFFFFF"/>
              </w:rPr>
              <w:t xml:space="preserve"> Comercio</w:t>
            </w:r>
            <w:proofErr w:type="gramEnd"/>
            <w:r w:rsidRPr="00163A1C">
              <w:rPr>
                <w:rFonts w:cs="Times New Roman"/>
                <w:color w:val="000000" w:themeColor="text1"/>
                <w:sz w:val="20"/>
                <w:szCs w:val="20"/>
                <w:shd w:val="clear" w:color="auto" w:fill="FFFFFF"/>
              </w:rPr>
              <w:t xml:space="preserve"> E Distribuidora De Equipamentos Ltda (</w:t>
            </w:r>
            <w:proofErr w:type="spellStart"/>
            <w:r w:rsidRPr="00163A1C">
              <w:rPr>
                <w:rFonts w:cs="Times New Roman"/>
                <w:color w:val="000000" w:themeColor="text1"/>
                <w:sz w:val="20"/>
                <w:szCs w:val="20"/>
                <w:shd w:val="clear" w:color="auto" w:fill="FFFFFF"/>
              </w:rPr>
              <w:t>Epp</w:t>
            </w:r>
            <w:proofErr w:type="spellEnd"/>
            <w:r w:rsidRPr="00163A1C">
              <w:rPr>
                <w:rFonts w:cs="Times New Roman"/>
                <w:color w:val="000000" w:themeColor="text1"/>
                <w:sz w:val="20"/>
                <w:szCs w:val="20"/>
                <w:shd w:val="clear" w:color="auto" w:fill="FFFFFF"/>
              </w:rPr>
              <w:t>)</w:t>
            </w:r>
          </w:p>
        </w:tc>
        <w:tc>
          <w:tcPr>
            <w:tcW w:w="1843" w:type="dxa"/>
            <w:shd w:val="clear" w:color="auto" w:fill="auto"/>
            <w:noWrap/>
            <w:vAlign w:val="center"/>
          </w:tcPr>
          <w:p w14:paraId="66C7AA0A" w14:textId="508508ED" w:rsidR="009D61F7" w:rsidRPr="00163A1C" w:rsidRDefault="00A44A2A" w:rsidP="00EE40B1">
            <w:pPr>
              <w:widowControl/>
              <w:suppressAutoHyphens w:val="0"/>
              <w:jc w:val="center"/>
              <w:rPr>
                <w:rFonts w:eastAsia="Times New Roman" w:cs="Times New Roman"/>
                <w:color w:val="000000" w:themeColor="text1"/>
                <w:kern w:val="0"/>
                <w:sz w:val="20"/>
                <w:szCs w:val="20"/>
                <w:lang w:eastAsia="pt-BR" w:bidi="ar-SA"/>
              </w:rPr>
            </w:pPr>
            <w:r w:rsidRPr="00163A1C">
              <w:rPr>
                <w:rFonts w:cs="Times New Roman"/>
                <w:color w:val="000000" w:themeColor="text1"/>
                <w:sz w:val="20"/>
                <w:szCs w:val="20"/>
                <w:shd w:val="clear" w:color="auto" w:fill="FFFFFF"/>
              </w:rPr>
              <w:t>30.607.801/0001-80</w:t>
            </w:r>
          </w:p>
        </w:tc>
        <w:tc>
          <w:tcPr>
            <w:tcW w:w="1935" w:type="dxa"/>
            <w:vAlign w:val="center"/>
          </w:tcPr>
          <w:p w14:paraId="14D32AD6" w14:textId="3B9304F8" w:rsidR="009D61F7" w:rsidRPr="00163A1C" w:rsidRDefault="00A44A2A" w:rsidP="00EE40B1">
            <w:pPr>
              <w:pStyle w:val="TableParagraph"/>
              <w:jc w:val="center"/>
              <w:rPr>
                <w:rFonts w:ascii="Times New Roman" w:hAnsi="Times New Roman" w:cs="Times New Roman"/>
                <w:bCs/>
                <w:color w:val="000000" w:themeColor="text1"/>
                <w:sz w:val="20"/>
                <w:szCs w:val="20"/>
              </w:rPr>
            </w:pPr>
            <w:r w:rsidRPr="00163A1C">
              <w:rPr>
                <w:rFonts w:ascii="Times New Roman" w:hAnsi="Times New Roman" w:cs="Times New Roman"/>
                <w:color w:val="000000" w:themeColor="text1"/>
                <w:sz w:val="20"/>
                <w:szCs w:val="20"/>
                <w:shd w:val="clear" w:color="auto" w:fill="FFFFFF"/>
              </w:rPr>
              <w:t>2023.10.24.001/2023</w:t>
            </w:r>
          </w:p>
        </w:tc>
        <w:tc>
          <w:tcPr>
            <w:tcW w:w="3660" w:type="dxa"/>
          </w:tcPr>
          <w:p w14:paraId="1E90C4E3" w14:textId="1F82BAEA" w:rsidR="009D61F7" w:rsidRPr="00163A1C" w:rsidRDefault="005D6E2E" w:rsidP="009461FD">
            <w:pPr>
              <w:pStyle w:val="TableParagraph"/>
              <w:jc w:val="center"/>
              <w:rPr>
                <w:rFonts w:ascii="Times New Roman" w:hAnsi="Times New Roman" w:cs="Times New Roman"/>
                <w:color w:val="000000" w:themeColor="text1"/>
                <w:sz w:val="20"/>
                <w:szCs w:val="20"/>
                <w:shd w:val="clear" w:color="auto" w:fill="FFFFFF"/>
              </w:rPr>
            </w:pPr>
            <w:hyperlink r:id="rId14" w:history="1">
              <w:r w:rsidR="009461FD" w:rsidRPr="00163A1C">
                <w:rPr>
                  <w:rStyle w:val="Hyperlink"/>
                  <w:rFonts w:ascii="Times New Roman" w:hAnsi="Times New Roman" w:cs="Times New Roman"/>
                  <w:color w:val="000000" w:themeColor="text1"/>
                  <w:sz w:val="20"/>
                  <w:szCs w:val="20"/>
                  <w:shd w:val="clear" w:color="auto" w:fill="FFFFFF"/>
                </w:rPr>
                <w:t>dist.agil@gmail.com</w:t>
              </w:r>
            </w:hyperlink>
          </w:p>
          <w:p w14:paraId="32DE0711" w14:textId="77777777" w:rsidR="006B3596" w:rsidRPr="00163A1C" w:rsidRDefault="006B3596"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rPr>
              <w:t>(</w:t>
            </w:r>
            <w:r w:rsidR="002075AB">
              <w:fldChar w:fldCharType="begin"/>
            </w:r>
            <w:r w:rsidR="002075AB">
              <w:instrText xml:space="preserve"> HYPERLINK "tel:85%2041023692" </w:instrText>
            </w:r>
            <w:r w:rsidR="002075AB">
              <w:fldChar w:fldCharType="separate"/>
            </w:r>
            <w:r w:rsidRPr="00163A1C">
              <w:rPr>
                <w:rStyle w:val="Hyperlink"/>
                <w:rFonts w:ascii="Times New Roman" w:hAnsi="Times New Roman" w:cs="Times New Roman"/>
                <w:color w:val="000000" w:themeColor="text1"/>
                <w:sz w:val="20"/>
                <w:szCs w:val="20"/>
                <w:u w:val="none"/>
              </w:rPr>
              <w:t>85) 41023692</w:t>
            </w:r>
            <w:r w:rsidR="002075AB">
              <w:rPr>
                <w:rStyle w:val="Hyperlink"/>
                <w:rFonts w:ascii="Times New Roman" w:hAnsi="Times New Roman" w:cs="Times New Roman"/>
                <w:color w:val="000000" w:themeColor="text1"/>
                <w:sz w:val="20"/>
                <w:szCs w:val="20"/>
                <w:u w:val="none"/>
              </w:rPr>
              <w:fldChar w:fldCharType="end"/>
            </w:r>
          </w:p>
          <w:p w14:paraId="481F9B04" w14:textId="75B2B50F" w:rsidR="006B3596" w:rsidRPr="00163A1C" w:rsidRDefault="006B3596" w:rsidP="009461FD">
            <w:pPr>
              <w:pStyle w:val="TableParagraph"/>
              <w:jc w:val="center"/>
              <w:rPr>
                <w:rFonts w:ascii="Times New Roman" w:hAnsi="Times New Roman" w:cs="Times New Roman"/>
                <w:color w:val="000000" w:themeColor="text1"/>
                <w:sz w:val="20"/>
                <w:szCs w:val="20"/>
                <w:lang w:val="pt-BR"/>
              </w:rPr>
            </w:pPr>
          </w:p>
        </w:tc>
      </w:tr>
      <w:tr w:rsidR="00163A1C" w:rsidRPr="00163A1C" w14:paraId="33789177" w14:textId="7F8ABD0B" w:rsidTr="00163A1C">
        <w:trPr>
          <w:trHeight w:val="407"/>
        </w:trPr>
        <w:tc>
          <w:tcPr>
            <w:tcW w:w="2694" w:type="dxa"/>
            <w:shd w:val="clear" w:color="auto" w:fill="auto"/>
            <w:noWrap/>
            <w:vAlign w:val="center"/>
          </w:tcPr>
          <w:p w14:paraId="5FF28535" w14:textId="08DD5577" w:rsidR="009D61F7" w:rsidRPr="00163A1C" w:rsidRDefault="003A0665" w:rsidP="00163A1C">
            <w:pPr>
              <w:widowControl/>
              <w:suppressAutoHyphens w:val="0"/>
              <w:jc w:val="both"/>
              <w:rPr>
                <w:rFonts w:eastAsia="Times New Roman" w:cs="Times New Roman"/>
                <w:color w:val="000000" w:themeColor="text1"/>
                <w:kern w:val="0"/>
                <w:sz w:val="20"/>
                <w:szCs w:val="20"/>
                <w:lang w:eastAsia="pt-BR" w:bidi="ar-SA"/>
              </w:rPr>
            </w:pPr>
            <w:r w:rsidRPr="00163A1C">
              <w:rPr>
                <w:rFonts w:eastAsia="Times New Roman" w:cs="Times New Roman"/>
                <w:color w:val="000000" w:themeColor="text1"/>
                <w:kern w:val="0"/>
                <w:sz w:val="20"/>
                <w:szCs w:val="20"/>
                <w:lang w:eastAsia="pt-BR" w:bidi="ar-SA"/>
              </w:rPr>
              <w:t xml:space="preserve">E Jota </w:t>
            </w:r>
            <w:proofErr w:type="spellStart"/>
            <w:r w:rsidRPr="00163A1C">
              <w:rPr>
                <w:rFonts w:eastAsia="Times New Roman" w:cs="Times New Roman"/>
                <w:color w:val="000000" w:themeColor="text1"/>
                <w:kern w:val="0"/>
                <w:sz w:val="20"/>
                <w:szCs w:val="20"/>
                <w:lang w:eastAsia="pt-BR" w:bidi="ar-SA"/>
              </w:rPr>
              <w:t>Comerce</w:t>
            </w:r>
            <w:proofErr w:type="spellEnd"/>
            <w:r w:rsidRPr="00163A1C">
              <w:rPr>
                <w:rFonts w:eastAsia="Times New Roman" w:cs="Times New Roman"/>
                <w:color w:val="000000" w:themeColor="text1"/>
                <w:kern w:val="0"/>
                <w:sz w:val="20"/>
                <w:szCs w:val="20"/>
                <w:lang w:eastAsia="pt-BR" w:bidi="ar-SA"/>
              </w:rPr>
              <w:t xml:space="preserve"> Ltda</w:t>
            </w:r>
          </w:p>
        </w:tc>
        <w:tc>
          <w:tcPr>
            <w:tcW w:w="1843" w:type="dxa"/>
            <w:shd w:val="clear" w:color="auto" w:fill="auto"/>
            <w:noWrap/>
            <w:vAlign w:val="center"/>
          </w:tcPr>
          <w:p w14:paraId="75ED1C51" w14:textId="4DB8B70E" w:rsidR="009D61F7" w:rsidRPr="00163A1C" w:rsidRDefault="003A0665" w:rsidP="00EE40B1">
            <w:pPr>
              <w:widowControl/>
              <w:suppressAutoHyphens w:val="0"/>
              <w:jc w:val="center"/>
              <w:rPr>
                <w:rFonts w:eastAsia="Times New Roman" w:cs="Times New Roman"/>
                <w:color w:val="000000" w:themeColor="text1"/>
                <w:kern w:val="0"/>
                <w:sz w:val="20"/>
                <w:szCs w:val="20"/>
                <w:lang w:eastAsia="pt-BR" w:bidi="ar-SA"/>
              </w:rPr>
            </w:pPr>
            <w:r w:rsidRPr="00163A1C">
              <w:rPr>
                <w:rFonts w:eastAsia="Times New Roman" w:cs="Times New Roman"/>
                <w:color w:val="000000" w:themeColor="text1"/>
                <w:kern w:val="0"/>
                <w:sz w:val="20"/>
                <w:szCs w:val="20"/>
                <w:lang w:eastAsia="pt-BR" w:bidi="ar-SA"/>
              </w:rPr>
              <w:t>45.132.753/0001-99</w:t>
            </w:r>
          </w:p>
        </w:tc>
        <w:tc>
          <w:tcPr>
            <w:tcW w:w="1935" w:type="dxa"/>
            <w:vAlign w:val="center"/>
          </w:tcPr>
          <w:p w14:paraId="17D8AF4B" w14:textId="123262F5" w:rsidR="009D61F7" w:rsidRPr="00163A1C" w:rsidRDefault="003A0665" w:rsidP="00EE40B1">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lang w:val="pt-BR"/>
              </w:rPr>
              <w:t>001.30.10.2023/2023</w:t>
            </w:r>
          </w:p>
          <w:p w14:paraId="24643601" w14:textId="28A71555" w:rsidR="009D61F7" w:rsidRPr="00163A1C" w:rsidRDefault="009D61F7" w:rsidP="00EE40B1">
            <w:pPr>
              <w:pStyle w:val="TableParagraph"/>
              <w:jc w:val="center"/>
              <w:rPr>
                <w:rFonts w:ascii="Times New Roman" w:hAnsi="Times New Roman" w:cs="Times New Roman"/>
                <w:color w:val="000000" w:themeColor="text1"/>
                <w:sz w:val="20"/>
                <w:szCs w:val="20"/>
              </w:rPr>
            </w:pPr>
          </w:p>
        </w:tc>
        <w:tc>
          <w:tcPr>
            <w:tcW w:w="3660" w:type="dxa"/>
          </w:tcPr>
          <w:p w14:paraId="04401FE6" w14:textId="7472D538" w:rsidR="009D61F7" w:rsidRPr="00163A1C" w:rsidRDefault="005D6E2E" w:rsidP="009461FD">
            <w:pPr>
              <w:pStyle w:val="TableParagraph"/>
              <w:jc w:val="center"/>
              <w:rPr>
                <w:rFonts w:ascii="Times New Roman" w:hAnsi="Times New Roman" w:cs="Times New Roman"/>
                <w:color w:val="000000" w:themeColor="text1"/>
                <w:sz w:val="20"/>
                <w:szCs w:val="20"/>
                <w:lang w:val="pt-BR"/>
              </w:rPr>
            </w:pPr>
            <w:hyperlink r:id="rId15" w:history="1">
              <w:r w:rsidR="009461FD" w:rsidRPr="00163A1C">
                <w:rPr>
                  <w:rStyle w:val="Hyperlink"/>
                  <w:rFonts w:ascii="Times New Roman" w:hAnsi="Times New Roman" w:cs="Times New Roman"/>
                  <w:color w:val="000000" w:themeColor="text1"/>
                  <w:sz w:val="20"/>
                  <w:szCs w:val="20"/>
                  <w:lang w:val="pt-BR"/>
                </w:rPr>
                <w:t>ejota.adm@gmail.com</w:t>
              </w:r>
            </w:hyperlink>
          </w:p>
          <w:p w14:paraId="73D49414" w14:textId="77777777" w:rsidR="006B3596" w:rsidRPr="00163A1C" w:rsidRDefault="006B3596" w:rsidP="009461FD">
            <w:pPr>
              <w:pStyle w:val="TableParagraph"/>
              <w:jc w:val="center"/>
              <w:rPr>
                <w:rFonts w:ascii="Times New Roman" w:hAnsi="Times New Roman" w:cs="Times New Roman"/>
                <w:color w:val="000000" w:themeColor="text1"/>
                <w:sz w:val="20"/>
                <w:szCs w:val="20"/>
                <w:shd w:val="clear" w:color="auto" w:fill="F7F7F7"/>
              </w:rPr>
            </w:pPr>
            <w:r w:rsidRPr="00163A1C">
              <w:rPr>
                <w:rFonts w:ascii="Times New Roman" w:hAnsi="Times New Roman" w:cs="Times New Roman"/>
                <w:color w:val="000000" w:themeColor="text1"/>
                <w:sz w:val="20"/>
                <w:szCs w:val="20"/>
                <w:shd w:val="clear" w:color="auto" w:fill="F7F7F7"/>
              </w:rPr>
              <w:t>(85) 99801-5192</w:t>
            </w:r>
          </w:p>
          <w:p w14:paraId="088351F9" w14:textId="30CDBC0B" w:rsidR="006B3596" w:rsidRPr="00163A1C" w:rsidRDefault="006B3596" w:rsidP="009461FD">
            <w:pPr>
              <w:pStyle w:val="TableParagraph"/>
              <w:jc w:val="center"/>
              <w:rPr>
                <w:rFonts w:ascii="Times New Roman" w:hAnsi="Times New Roman" w:cs="Times New Roman"/>
                <w:color w:val="000000" w:themeColor="text1"/>
                <w:sz w:val="20"/>
                <w:szCs w:val="20"/>
                <w:lang w:val="pt-BR"/>
              </w:rPr>
            </w:pPr>
          </w:p>
        </w:tc>
      </w:tr>
      <w:tr w:rsidR="00163A1C" w:rsidRPr="00163A1C" w14:paraId="51F8D9ED" w14:textId="30EC846A" w:rsidTr="00163A1C">
        <w:trPr>
          <w:trHeight w:val="573"/>
        </w:trPr>
        <w:tc>
          <w:tcPr>
            <w:tcW w:w="2694" w:type="dxa"/>
            <w:shd w:val="clear" w:color="auto" w:fill="auto"/>
            <w:noWrap/>
            <w:vAlign w:val="center"/>
          </w:tcPr>
          <w:p w14:paraId="3249DFDF" w14:textId="46EF4B4E" w:rsidR="009D61F7" w:rsidRPr="00163A1C" w:rsidRDefault="003A0665" w:rsidP="00163A1C">
            <w:pPr>
              <w:widowControl/>
              <w:suppressAutoHyphens w:val="0"/>
              <w:jc w:val="both"/>
              <w:rPr>
                <w:rFonts w:eastAsia="Times New Roman" w:cs="Times New Roman"/>
                <w:color w:val="000000" w:themeColor="text1"/>
                <w:kern w:val="0"/>
                <w:sz w:val="20"/>
                <w:szCs w:val="20"/>
                <w:lang w:eastAsia="pt-BR" w:bidi="ar-SA"/>
              </w:rPr>
            </w:pPr>
            <w:proofErr w:type="spellStart"/>
            <w:r w:rsidRPr="00163A1C">
              <w:rPr>
                <w:rFonts w:eastAsia="Times New Roman" w:cs="Times New Roman"/>
                <w:color w:val="000000" w:themeColor="text1"/>
                <w:kern w:val="0"/>
                <w:sz w:val="20"/>
                <w:szCs w:val="20"/>
                <w:lang w:eastAsia="pt-BR" w:bidi="ar-SA"/>
              </w:rPr>
              <w:t>Locmed</w:t>
            </w:r>
            <w:proofErr w:type="spellEnd"/>
            <w:r w:rsidRPr="00163A1C">
              <w:rPr>
                <w:rFonts w:eastAsia="Times New Roman" w:cs="Times New Roman"/>
                <w:color w:val="000000" w:themeColor="text1"/>
                <w:kern w:val="0"/>
                <w:sz w:val="20"/>
                <w:szCs w:val="20"/>
                <w:lang w:eastAsia="pt-BR" w:bidi="ar-SA"/>
              </w:rPr>
              <w:t xml:space="preserve"> Hospitalar Ltda</w:t>
            </w:r>
          </w:p>
        </w:tc>
        <w:tc>
          <w:tcPr>
            <w:tcW w:w="1843" w:type="dxa"/>
            <w:shd w:val="clear" w:color="auto" w:fill="auto"/>
            <w:noWrap/>
            <w:vAlign w:val="center"/>
          </w:tcPr>
          <w:p w14:paraId="571E4321" w14:textId="21129A8B" w:rsidR="009D61F7" w:rsidRPr="00163A1C" w:rsidRDefault="003A0665" w:rsidP="00EE40B1">
            <w:pPr>
              <w:widowControl/>
              <w:suppressAutoHyphens w:val="0"/>
              <w:jc w:val="center"/>
              <w:rPr>
                <w:rFonts w:eastAsia="Times New Roman" w:cs="Times New Roman"/>
                <w:color w:val="000000" w:themeColor="text1"/>
                <w:kern w:val="0"/>
                <w:sz w:val="20"/>
                <w:szCs w:val="20"/>
                <w:lang w:eastAsia="pt-BR" w:bidi="ar-SA"/>
              </w:rPr>
            </w:pPr>
            <w:r w:rsidRPr="00163A1C">
              <w:rPr>
                <w:rFonts w:eastAsia="Times New Roman" w:cs="Times New Roman"/>
                <w:color w:val="000000" w:themeColor="text1"/>
                <w:kern w:val="0"/>
                <w:sz w:val="20"/>
                <w:szCs w:val="20"/>
                <w:lang w:eastAsia="pt-BR" w:bidi="ar-SA"/>
              </w:rPr>
              <w:t>04.238.951/0001-54</w:t>
            </w:r>
          </w:p>
        </w:tc>
        <w:tc>
          <w:tcPr>
            <w:tcW w:w="1935" w:type="dxa"/>
            <w:vAlign w:val="center"/>
          </w:tcPr>
          <w:p w14:paraId="5BBCBD15" w14:textId="5AD14EC2" w:rsidR="009D61F7" w:rsidRPr="00163A1C" w:rsidRDefault="003A0665" w:rsidP="00EE40B1">
            <w:pPr>
              <w:pStyle w:val="TableParagraph"/>
              <w:jc w:val="center"/>
              <w:rPr>
                <w:rFonts w:ascii="Times New Roman" w:hAnsi="Times New Roman" w:cs="Times New Roman"/>
                <w:bCs/>
                <w:color w:val="000000" w:themeColor="text1"/>
                <w:sz w:val="20"/>
                <w:szCs w:val="20"/>
                <w:lang w:val="pt-BR"/>
              </w:rPr>
            </w:pPr>
            <w:r w:rsidRPr="00163A1C">
              <w:rPr>
                <w:rFonts w:ascii="Times New Roman" w:hAnsi="Times New Roman" w:cs="Times New Roman"/>
                <w:bCs/>
                <w:color w:val="000000" w:themeColor="text1"/>
                <w:sz w:val="20"/>
                <w:szCs w:val="20"/>
                <w:lang w:val="pt-BR"/>
              </w:rPr>
              <w:t>015/2022 PE SRP/2022</w:t>
            </w:r>
          </w:p>
          <w:p w14:paraId="3F023004" w14:textId="77777777" w:rsidR="009D61F7" w:rsidRPr="00163A1C" w:rsidRDefault="009D61F7" w:rsidP="00EE40B1">
            <w:pPr>
              <w:pStyle w:val="TableParagraph"/>
              <w:jc w:val="center"/>
              <w:rPr>
                <w:rFonts w:ascii="Times New Roman" w:hAnsi="Times New Roman" w:cs="Times New Roman"/>
                <w:bCs/>
                <w:color w:val="000000" w:themeColor="text1"/>
                <w:sz w:val="20"/>
                <w:szCs w:val="20"/>
              </w:rPr>
            </w:pPr>
          </w:p>
        </w:tc>
        <w:tc>
          <w:tcPr>
            <w:tcW w:w="3660" w:type="dxa"/>
          </w:tcPr>
          <w:p w14:paraId="1CF0618B" w14:textId="45B51CBB" w:rsidR="009D61F7" w:rsidRPr="00163A1C" w:rsidRDefault="005D6E2E" w:rsidP="009461FD">
            <w:pPr>
              <w:pStyle w:val="TableParagraph"/>
              <w:jc w:val="center"/>
              <w:rPr>
                <w:rFonts w:ascii="Times New Roman" w:hAnsi="Times New Roman" w:cs="Times New Roman"/>
                <w:bCs/>
                <w:color w:val="000000" w:themeColor="text1"/>
                <w:sz w:val="20"/>
                <w:szCs w:val="20"/>
                <w:lang w:val="pt-BR"/>
              </w:rPr>
            </w:pPr>
            <w:hyperlink r:id="rId16" w:history="1">
              <w:r w:rsidR="009461FD" w:rsidRPr="00163A1C">
                <w:rPr>
                  <w:rStyle w:val="Hyperlink"/>
                  <w:rFonts w:ascii="Times New Roman" w:hAnsi="Times New Roman" w:cs="Times New Roman"/>
                  <w:bCs/>
                  <w:color w:val="000000" w:themeColor="text1"/>
                  <w:sz w:val="20"/>
                  <w:szCs w:val="20"/>
                  <w:lang w:val="pt-BR"/>
                </w:rPr>
                <w:t>sac@locmed.com.br</w:t>
              </w:r>
            </w:hyperlink>
          </w:p>
          <w:p w14:paraId="7CA0B0DE" w14:textId="61085DA6" w:rsidR="006B3596" w:rsidRPr="00163A1C" w:rsidRDefault="006B3596" w:rsidP="009461FD">
            <w:pPr>
              <w:pStyle w:val="TableParagraph"/>
              <w:jc w:val="center"/>
              <w:rPr>
                <w:rFonts w:ascii="Times New Roman" w:hAnsi="Times New Roman" w:cs="Times New Roman"/>
                <w:bCs/>
                <w:color w:val="000000" w:themeColor="text1"/>
                <w:sz w:val="20"/>
                <w:szCs w:val="20"/>
                <w:lang w:val="pt-BR"/>
              </w:rPr>
            </w:pPr>
            <w:r w:rsidRPr="00163A1C">
              <w:rPr>
                <w:rFonts w:ascii="Times New Roman" w:hAnsi="Times New Roman" w:cs="Times New Roman"/>
                <w:color w:val="000000" w:themeColor="text1"/>
                <w:sz w:val="20"/>
                <w:szCs w:val="20"/>
                <w:shd w:val="clear" w:color="auto" w:fill="FFFFFF"/>
              </w:rPr>
              <w:t>0800-9411675</w:t>
            </w:r>
          </w:p>
        </w:tc>
      </w:tr>
      <w:tr w:rsidR="00163A1C" w:rsidRPr="00163A1C" w14:paraId="715D9DE6" w14:textId="3BAE3719" w:rsidTr="00163A1C">
        <w:trPr>
          <w:trHeight w:val="381"/>
        </w:trPr>
        <w:tc>
          <w:tcPr>
            <w:tcW w:w="2694" w:type="dxa"/>
            <w:shd w:val="clear" w:color="auto" w:fill="auto"/>
            <w:noWrap/>
            <w:vAlign w:val="center"/>
          </w:tcPr>
          <w:p w14:paraId="48513740" w14:textId="5AA52B49" w:rsidR="009D61F7" w:rsidRPr="00163A1C" w:rsidRDefault="003A0665" w:rsidP="00163A1C">
            <w:pPr>
              <w:widowControl/>
              <w:suppressAutoHyphens w:val="0"/>
              <w:jc w:val="both"/>
              <w:rPr>
                <w:rFonts w:eastAsia="Times New Roman" w:cs="Times New Roman"/>
                <w:color w:val="000000" w:themeColor="text1"/>
                <w:kern w:val="0"/>
                <w:sz w:val="20"/>
                <w:szCs w:val="20"/>
                <w:lang w:eastAsia="pt-BR" w:bidi="ar-SA"/>
              </w:rPr>
            </w:pPr>
            <w:r w:rsidRPr="00163A1C">
              <w:rPr>
                <w:rFonts w:cs="Times New Roman"/>
                <w:color w:val="000000" w:themeColor="text1"/>
                <w:sz w:val="20"/>
                <w:szCs w:val="20"/>
                <w:shd w:val="clear" w:color="auto" w:fill="FFFFFF"/>
              </w:rPr>
              <w:t>F3 Farma Distribuidora De Medicamentos Ltda</w:t>
            </w:r>
          </w:p>
        </w:tc>
        <w:tc>
          <w:tcPr>
            <w:tcW w:w="1843" w:type="dxa"/>
            <w:shd w:val="clear" w:color="auto" w:fill="auto"/>
            <w:noWrap/>
            <w:vAlign w:val="center"/>
          </w:tcPr>
          <w:p w14:paraId="6EC1772D" w14:textId="195AD55E" w:rsidR="009D61F7" w:rsidRPr="00163A1C" w:rsidRDefault="003A0665" w:rsidP="00EE40B1">
            <w:pPr>
              <w:widowControl/>
              <w:suppressAutoHyphens w:val="0"/>
              <w:jc w:val="center"/>
              <w:rPr>
                <w:rFonts w:eastAsia="Times New Roman" w:cs="Times New Roman"/>
                <w:color w:val="000000" w:themeColor="text1"/>
                <w:kern w:val="0"/>
                <w:sz w:val="20"/>
                <w:szCs w:val="20"/>
                <w:lang w:eastAsia="pt-BR" w:bidi="ar-SA"/>
              </w:rPr>
            </w:pPr>
            <w:r w:rsidRPr="00163A1C">
              <w:rPr>
                <w:rFonts w:cs="Times New Roman"/>
                <w:color w:val="000000" w:themeColor="text1"/>
                <w:sz w:val="20"/>
                <w:szCs w:val="20"/>
                <w:shd w:val="clear" w:color="auto" w:fill="FFFFFF"/>
              </w:rPr>
              <w:t>46.297.103/0001-66</w:t>
            </w:r>
          </w:p>
        </w:tc>
        <w:tc>
          <w:tcPr>
            <w:tcW w:w="1935" w:type="dxa"/>
            <w:vAlign w:val="center"/>
          </w:tcPr>
          <w:p w14:paraId="0F05ECE4" w14:textId="6B4D5923" w:rsidR="009D61F7" w:rsidRPr="00163A1C" w:rsidRDefault="003A0665" w:rsidP="00EE40B1">
            <w:pPr>
              <w:pStyle w:val="TableParagraph"/>
              <w:jc w:val="center"/>
              <w:rPr>
                <w:rFonts w:ascii="Times New Roman" w:hAnsi="Times New Roman" w:cs="Times New Roman"/>
                <w:bCs/>
                <w:color w:val="000000" w:themeColor="text1"/>
                <w:sz w:val="20"/>
                <w:szCs w:val="20"/>
              </w:rPr>
            </w:pPr>
            <w:r w:rsidRPr="00163A1C">
              <w:rPr>
                <w:rFonts w:ascii="Times New Roman" w:hAnsi="Times New Roman" w:cs="Times New Roman"/>
                <w:color w:val="000000" w:themeColor="text1"/>
                <w:sz w:val="20"/>
                <w:szCs w:val="20"/>
                <w:shd w:val="clear" w:color="auto" w:fill="FFFFFF"/>
              </w:rPr>
              <w:t>23.05.001/2023/2023</w:t>
            </w:r>
          </w:p>
        </w:tc>
        <w:tc>
          <w:tcPr>
            <w:tcW w:w="3660" w:type="dxa"/>
          </w:tcPr>
          <w:p w14:paraId="282276A7" w14:textId="14493D33" w:rsidR="003A0665" w:rsidRPr="00163A1C" w:rsidRDefault="005D6E2E" w:rsidP="009461FD">
            <w:pPr>
              <w:pStyle w:val="TableParagraph"/>
              <w:jc w:val="center"/>
              <w:rPr>
                <w:rFonts w:ascii="Times New Roman" w:hAnsi="Times New Roman" w:cs="Times New Roman"/>
                <w:color w:val="000000" w:themeColor="text1"/>
                <w:sz w:val="20"/>
                <w:szCs w:val="20"/>
              </w:rPr>
            </w:pPr>
            <w:hyperlink r:id="rId17" w:history="1">
              <w:r w:rsidR="009461FD" w:rsidRPr="00163A1C">
                <w:rPr>
                  <w:rStyle w:val="Hyperlink"/>
                  <w:rFonts w:ascii="Times New Roman" w:hAnsi="Times New Roman" w:cs="Times New Roman"/>
                  <w:color w:val="000000" w:themeColor="text1"/>
                  <w:sz w:val="20"/>
                  <w:szCs w:val="20"/>
                </w:rPr>
                <w:t>licitacao@f3farma.com.br</w:t>
              </w:r>
            </w:hyperlink>
          </w:p>
          <w:p w14:paraId="2B61FB50" w14:textId="77777777" w:rsidR="009D61F7" w:rsidRPr="00163A1C" w:rsidRDefault="003A0665"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rPr>
              <w:t>(85) 2135-6673</w:t>
            </w:r>
          </w:p>
          <w:p w14:paraId="25849D10" w14:textId="38BC3AA4" w:rsidR="009461FD" w:rsidRPr="00163A1C" w:rsidRDefault="009461FD" w:rsidP="009461FD">
            <w:pPr>
              <w:pStyle w:val="TableParagraph"/>
              <w:jc w:val="center"/>
              <w:rPr>
                <w:rFonts w:ascii="Times New Roman" w:hAnsi="Times New Roman" w:cs="Times New Roman"/>
                <w:bCs/>
                <w:color w:val="000000" w:themeColor="text1"/>
                <w:sz w:val="20"/>
                <w:szCs w:val="20"/>
              </w:rPr>
            </w:pPr>
          </w:p>
        </w:tc>
      </w:tr>
      <w:tr w:rsidR="00163A1C" w:rsidRPr="00163A1C" w14:paraId="0D05119C" w14:textId="77777777" w:rsidTr="00163A1C">
        <w:trPr>
          <w:trHeight w:val="381"/>
        </w:trPr>
        <w:tc>
          <w:tcPr>
            <w:tcW w:w="2694" w:type="dxa"/>
            <w:shd w:val="clear" w:color="auto" w:fill="auto"/>
            <w:noWrap/>
            <w:vAlign w:val="center"/>
          </w:tcPr>
          <w:p w14:paraId="45BB6251" w14:textId="255189B6" w:rsidR="00093847" w:rsidRPr="00163A1C" w:rsidRDefault="00093847" w:rsidP="00163A1C">
            <w:pPr>
              <w:widowControl/>
              <w:suppressAutoHyphens w:val="0"/>
              <w:jc w:val="both"/>
              <w:rPr>
                <w:rFonts w:cs="Times New Roman"/>
                <w:color w:val="000000" w:themeColor="text1"/>
                <w:sz w:val="20"/>
                <w:szCs w:val="20"/>
                <w:shd w:val="clear" w:color="auto" w:fill="FFFFFF"/>
              </w:rPr>
            </w:pPr>
            <w:proofErr w:type="spellStart"/>
            <w:r w:rsidRPr="00163A1C">
              <w:rPr>
                <w:rFonts w:cs="Times New Roman"/>
                <w:color w:val="000000" w:themeColor="text1"/>
                <w:sz w:val="20"/>
                <w:szCs w:val="20"/>
                <w:shd w:val="clear" w:color="auto" w:fill="FFFFFF"/>
              </w:rPr>
              <w:t>Ttack</w:t>
            </w:r>
            <w:proofErr w:type="spellEnd"/>
            <w:r w:rsidRPr="00163A1C">
              <w:rPr>
                <w:rFonts w:cs="Times New Roman"/>
                <w:color w:val="000000" w:themeColor="text1"/>
                <w:sz w:val="20"/>
                <w:szCs w:val="20"/>
                <w:shd w:val="clear" w:color="auto" w:fill="FFFFFF"/>
              </w:rPr>
              <w:t xml:space="preserve"> Medical Comércio De Equipamentos Hospitalares </w:t>
            </w:r>
            <w:proofErr w:type="spellStart"/>
            <w:r w:rsidRPr="00163A1C">
              <w:rPr>
                <w:rFonts w:cs="Times New Roman"/>
                <w:color w:val="000000" w:themeColor="text1"/>
                <w:sz w:val="20"/>
                <w:szCs w:val="20"/>
                <w:shd w:val="clear" w:color="auto" w:fill="FFFFFF"/>
              </w:rPr>
              <w:t>Eireli</w:t>
            </w:r>
            <w:proofErr w:type="spellEnd"/>
            <w:r w:rsidRPr="00163A1C">
              <w:rPr>
                <w:rFonts w:cs="Times New Roman"/>
                <w:color w:val="000000" w:themeColor="text1"/>
                <w:sz w:val="20"/>
                <w:szCs w:val="20"/>
                <w:shd w:val="clear" w:color="auto" w:fill="FFFFFF"/>
              </w:rPr>
              <w:t xml:space="preserve"> - </w:t>
            </w:r>
            <w:proofErr w:type="spellStart"/>
            <w:r w:rsidRPr="00163A1C">
              <w:rPr>
                <w:rFonts w:cs="Times New Roman"/>
                <w:color w:val="000000" w:themeColor="text1"/>
                <w:sz w:val="20"/>
                <w:szCs w:val="20"/>
                <w:shd w:val="clear" w:color="auto" w:fill="FFFFFF"/>
              </w:rPr>
              <w:t>Epp</w:t>
            </w:r>
            <w:proofErr w:type="spellEnd"/>
          </w:p>
        </w:tc>
        <w:tc>
          <w:tcPr>
            <w:tcW w:w="1843" w:type="dxa"/>
            <w:shd w:val="clear" w:color="auto" w:fill="auto"/>
            <w:noWrap/>
            <w:vAlign w:val="center"/>
          </w:tcPr>
          <w:p w14:paraId="40B7A99F" w14:textId="6F1A9671" w:rsidR="00093847" w:rsidRPr="00163A1C" w:rsidRDefault="00093847"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17.953.048/0001-17</w:t>
            </w:r>
          </w:p>
        </w:tc>
        <w:tc>
          <w:tcPr>
            <w:tcW w:w="1935" w:type="dxa"/>
            <w:vAlign w:val="center"/>
          </w:tcPr>
          <w:p w14:paraId="60F31DB0" w14:textId="44DA2923" w:rsidR="00093847" w:rsidRPr="00163A1C" w:rsidRDefault="00093847"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PE 348/2023 IJF/2023</w:t>
            </w:r>
          </w:p>
        </w:tc>
        <w:tc>
          <w:tcPr>
            <w:tcW w:w="3660" w:type="dxa"/>
          </w:tcPr>
          <w:p w14:paraId="197633D9" w14:textId="09625207" w:rsidR="00093847" w:rsidRPr="00163A1C" w:rsidRDefault="005D6E2E" w:rsidP="009461FD">
            <w:pPr>
              <w:pStyle w:val="TableParagraph"/>
              <w:jc w:val="center"/>
              <w:rPr>
                <w:rFonts w:ascii="Times New Roman" w:hAnsi="Times New Roman" w:cs="Times New Roman"/>
                <w:color w:val="000000" w:themeColor="text1"/>
                <w:sz w:val="20"/>
                <w:szCs w:val="20"/>
                <w:shd w:val="clear" w:color="auto" w:fill="F7F7F7"/>
              </w:rPr>
            </w:pPr>
            <w:hyperlink r:id="rId18" w:history="1">
              <w:r w:rsidR="00093847" w:rsidRPr="00163A1C">
                <w:rPr>
                  <w:rStyle w:val="Hyperlink"/>
                  <w:rFonts w:ascii="Times New Roman" w:hAnsi="Times New Roman" w:cs="Times New Roman"/>
                  <w:color w:val="000000" w:themeColor="text1"/>
                  <w:sz w:val="20"/>
                  <w:szCs w:val="20"/>
                  <w:shd w:val="clear" w:color="auto" w:fill="F7F7F7"/>
                </w:rPr>
                <w:t>vendas@tckmed.com.br</w:t>
              </w:r>
            </w:hyperlink>
          </w:p>
          <w:p w14:paraId="69C6DC7A" w14:textId="4BDEA9B8" w:rsidR="00093847" w:rsidRPr="00163A1C" w:rsidRDefault="00093847"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shd w:val="clear" w:color="auto" w:fill="F7F7F7"/>
              </w:rPr>
              <w:t>(11) 5521-2100</w:t>
            </w:r>
          </w:p>
        </w:tc>
      </w:tr>
      <w:tr w:rsidR="00163A1C" w:rsidRPr="00163A1C" w14:paraId="67CCDA60" w14:textId="77777777" w:rsidTr="00163A1C">
        <w:trPr>
          <w:trHeight w:val="381"/>
        </w:trPr>
        <w:tc>
          <w:tcPr>
            <w:tcW w:w="2694" w:type="dxa"/>
            <w:shd w:val="clear" w:color="auto" w:fill="auto"/>
            <w:noWrap/>
            <w:vAlign w:val="center"/>
          </w:tcPr>
          <w:p w14:paraId="2CB3F267" w14:textId="77A7075E" w:rsidR="00093847" w:rsidRPr="00163A1C" w:rsidRDefault="00093847" w:rsidP="00163A1C">
            <w:pPr>
              <w:widowControl/>
              <w:suppressAutoHyphens w:val="0"/>
              <w:jc w:val="both"/>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 xml:space="preserve">Nutrientes </w:t>
            </w:r>
            <w:proofErr w:type="spellStart"/>
            <w:r w:rsidRPr="00163A1C">
              <w:rPr>
                <w:rFonts w:cs="Times New Roman"/>
                <w:color w:val="000000" w:themeColor="text1"/>
                <w:sz w:val="20"/>
                <w:szCs w:val="20"/>
                <w:shd w:val="clear" w:color="auto" w:fill="FFFFFF"/>
              </w:rPr>
              <w:t>Med</w:t>
            </w:r>
            <w:proofErr w:type="spellEnd"/>
            <w:r w:rsidRPr="00163A1C">
              <w:rPr>
                <w:rFonts w:cs="Times New Roman"/>
                <w:color w:val="000000" w:themeColor="text1"/>
                <w:sz w:val="20"/>
                <w:szCs w:val="20"/>
                <w:shd w:val="clear" w:color="auto" w:fill="FFFFFF"/>
              </w:rPr>
              <w:t xml:space="preserve"> Distribuidora De </w:t>
            </w:r>
            <w:r w:rsidR="00EE40B1" w:rsidRPr="00163A1C">
              <w:rPr>
                <w:rFonts w:cs="Times New Roman"/>
                <w:color w:val="000000" w:themeColor="text1"/>
                <w:sz w:val="20"/>
                <w:szCs w:val="20"/>
                <w:shd w:val="clear" w:color="auto" w:fill="FFFFFF"/>
              </w:rPr>
              <w:t>Medicamentos</w:t>
            </w:r>
            <w:r w:rsidRPr="00163A1C">
              <w:rPr>
                <w:rFonts w:cs="Times New Roman"/>
                <w:color w:val="000000" w:themeColor="text1"/>
                <w:sz w:val="20"/>
                <w:szCs w:val="20"/>
                <w:shd w:val="clear" w:color="auto" w:fill="FFFFFF"/>
              </w:rPr>
              <w:t xml:space="preserve"> Ltda-</w:t>
            </w:r>
            <w:proofErr w:type="spellStart"/>
            <w:r w:rsidRPr="00163A1C">
              <w:rPr>
                <w:rFonts w:cs="Times New Roman"/>
                <w:color w:val="000000" w:themeColor="text1"/>
                <w:sz w:val="20"/>
                <w:szCs w:val="20"/>
                <w:shd w:val="clear" w:color="auto" w:fill="FFFFFF"/>
              </w:rPr>
              <w:t>Epp</w:t>
            </w:r>
            <w:proofErr w:type="spellEnd"/>
          </w:p>
        </w:tc>
        <w:tc>
          <w:tcPr>
            <w:tcW w:w="1843" w:type="dxa"/>
            <w:shd w:val="clear" w:color="auto" w:fill="auto"/>
            <w:noWrap/>
            <w:vAlign w:val="center"/>
          </w:tcPr>
          <w:p w14:paraId="0E671524" w14:textId="402287BB" w:rsidR="00093847" w:rsidRPr="00163A1C" w:rsidRDefault="00093847"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26.383.079/0001-70</w:t>
            </w:r>
          </w:p>
        </w:tc>
        <w:tc>
          <w:tcPr>
            <w:tcW w:w="1935" w:type="dxa"/>
            <w:vAlign w:val="center"/>
          </w:tcPr>
          <w:p w14:paraId="23A2B0A4" w14:textId="77187561" w:rsidR="00093847" w:rsidRPr="00163A1C" w:rsidRDefault="00093847"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14.020/2023-PE/2023</w:t>
            </w:r>
          </w:p>
        </w:tc>
        <w:tc>
          <w:tcPr>
            <w:tcW w:w="3660" w:type="dxa"/>
          </w:tcPr>
          <w:p w14:paraId="09606DA2" w14:textId="26B4BD2E" w:rsidR="00093847" w:rsidRPr="00163A1C" w:rsidRDefault="005D6E2E" w:rsidP="009461FD">
            <w:pPr>
              <w:pStyle w:val="TableParagraph"/>
              <w:jc w:val="center"/>
              <w:rPr>
                <w:rFonts w:ascii="Times New Roman" w:hAnsi="Times New Roman" w:cs="Times New Roman"/>
                <w:color w:val="000000" w:themeColor="text1"/>
                <w:sz w:val="20"/>
                <w:szCs w:val="20"/>
              </w:rPr>
            </w:pPr>
            <w:hyperlink r:id="rId19" w:history="1">
              <w:r w:rsidR="00093847" w:rsidRPr="00163A1C">
                <w:rPr>
                  <w:rStyle w:val="Hyperlink"/>
                  <w:rFonts w:ascii="Times New Roman" w:hAnsi="Times New Roman" w:cs="Times New Roman"/>
                  <w:color w:val="000000" w:themeColor="text1"/>
                  <w:sz w:val="20"/>
                  <w:szCs w:val="20"/>
                </w:rPr>
                <w:t>licitação@nutrientesmed.com.br</w:t>
              </w:r>
            </w:hyperlink>
          </w:p>
          <w:p w14:paraId="335F3DA6" w14:textId="233AABBA" w:rsidR="00093847" w:rsidRPr="00163A1C" w:rsidRDefault="00093847"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rPr>
              <w:t>(85) 99854-0033</w:t>
            </w:r>
          </w:p>
        </w:tc>
      </w:tr>
      <w:tr w:rsidR="00163A1C" w:rsidRPr="00163A1C" w14:paraId="4A4E273F" w14:textId="77777777" w:rsidTr="00163A1C">
        <w:trPr>
          <w:trHeight w:val="381"/>
        </w:trPr>
        <w:tc>
          <w:tcPr>
            <w:tcW w:w="2694" w:type="dxa"/>
            <w:shd w:val="clear" w:color="auto" w:fill="auto"/>
            <w:noWrap/>
            <w:vAlign w:val="center"/>
          </w:tcPr>
          <w:p w14:paraId="70A84093" w14:textId="40F43BE1" w:rsidR="00093847" w:rsidRPr="00163A1C" w:rsidRDefault="00D75347" w:rsidP="00163A1C">
            <w:pPr>
              <w:widowControl/>
              <w:suppressAutoHyphens w:val="0"/>
              <w:jc w:val="both"/>
              <w:rPr>
                <w:rFonts w:cs="Times New Roman"/>
                <w:color w:val="000000" w:themeColor="text1"/>
                <w:sz w:val="20"/>
                <w:szCs w:val="20"/>
                <w:shd w:val="clear" w:color="auto" w:fill="FFFFFF"/>
              </w:rPr>
            </w:pPr>
            <w:proofErr w:type="spellStart"/>
            <w:r w:rsidRPr="00163A1C">
              <w:rPr>
                <w:rFonts w:cs="Times New Roman"/>
                <w:color w:val="000000" w:themeColor="text1"/>
                <w:sz w:val="20"/>
                <w:szCs w:val="20"/>
                <w:shd w:val="clear" w:color="auto" w:fill="FFFFFF"/>
              </w:rPr>
              <w:t>Cruzel</w:t>
            </w:r>
            <w:proofErr w:type="spellEnd"/>
            <w:r w:rsidRPr="00163A1C">
              <w:rPr>
                <w:rFonts w:cs="Times New Roman"/>
                <w:color w:val="000000" w:themeColor="text1"/>
                <w:sz w:val="20"/>
                <w:szCs w:val="20"/>
                <w:shd w:val="clear" w:color="auto" w:fill="FFFFFF"/>
              </w:rPr>
              <w:t xml:space="preserve"> Comercial Distribuidora De Produtos Hospitalares </w:t>
            </w:r>
            <w:proofErr w:type="spellStart"/>
            <w:r w:rsidRPr="00163A1C">
              <w:rPr>
                <w:rFonts w:cs="Times New Roman"/>
                <w:color w:val="000000" w:themeColor="text1"/>
                <w:sz w:val="20"/>
                <w:szCs w:val="20"/>
                <w:shd w:val="clear" w:color="auto" w:fill="FFFFFF"/>
              </w:rPr>
              <w:t>Eireli</w:t>
            </w:r>
            <w:proofErr w:type="spellEnd"/>
          </w:p>
        </w:tc>
        <w:tc>
          <w:tcPr>
            <w:tcW w:w="1843" w:type="dxa"/>
            <w:shd w:val="clear" w:color="auto" w:fill="auto"/>
            <w:noWrap/>
            <w:vAlign w:val="center"/>
          </w:tcPr>
          <w:p w14:paraId="01C23267" w14:textId="57BDF374" w:rsidR="00093847" w:rsidRPr="00163A1C" w:rsidRDefault="00093847"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19.877.178/0001-43</w:t>
            </w:r>
          </w:p>
        </w:tc>
        <w:tc>
          <w:tcPr>
            <w:tcW w:w="1935" w:type="dxa"/>
            <w:vAlign w:val="center"/>
          </w:tcPr>
          <w:p w14:paraId="12145B95" w14:textId="7E3F5AE2" w:rsidR="00093847" w:rsidRPr="00163A1C" w:rsidRDefault="00D75347"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14.020/2023-PE/2023</w:t>
            </w:r>
          </w:p>
        </w:tc>
        <w:tc>
          <w:tcPr>
            <w:tcW w:w="3660" w:type="dxa"/>
          </w:tcPr>
          <w:p w14:paraId="52ADF8B8" w14:textId="3F43BAA1" w:rsidR="00D75347" w:rsidRPr="00163A1C" w:rsidRDefault="005D6E2E" w:rsidP="00D75347">
            <w:pPr>
              <w:pStyle w:val="TableParagraph"/>
              <w:jc w:val="center"/>
              <w:rPr>
                <w:rFonts w:ascii="Times New Roman" w:hAnsi="Times New Roman" w:cs="Times New Roman"/>
                <w:color w:val="000000" w:themeColor="text1"/>
                <w:sz w:val="20"/>
                <w:szCs w:val="20"/>
                <w:shd w:val="clear" w:color="auto" w:fill="FFFFFF"/>
              </w:rPr>
            </w:pPr>
            <w:hyperlink r:id="rId20" w:history="1">
              <w:r w:rsidR="00D75347" w:rsidRPr="00163A1C">
                <w:rPr>
                  <w:rStyle w:val="Hyperlink"/>
                  <w:rFonts w:ascii="Times New Roman" w:hAnsi="Times New Roman" w:cs="Times New Roman"/>
                  <w:color w:val="000000" w:themeColor="text1"/>
                  <w:sz w:val="20"/>
                  <w:szCs w:val="20"/>
                  <w:shd w:val="clear" w:color="auto" w:fill="FFFFFF"/>
                </w:rPr>
                <w:t>cruzel@cruzel.com.br</w:t>
              </w:r>
            </w:hyperlink>
          </w:p>
          <w:p w14:paraId="320A2585" w14:textId="6CCAD2E9" w:rsidR="00093847" w:rsidRPr="00163A1C" w:rsidRDefault="005D6E2E" w:rsidP="00D75347">
            <w:pPr>
              <w:pStyle w:val="TableParagraph"/>
              <w:jc w:val="center"/>
              <w:rPr>
                <w:rFonts w:ascii="Times New Roman" w:hAnsi="Times New Roman" w:cs="Times New Roman"/>
                <w:color w:val="000000" w:themeColor="text1"/>
                <w:sz w:val="20"/>
                <w:szCs w:val="20"/>
              </w:rPr>
            </w:pPr>
            <w:hyperlink r:id="rId21" w:history="1">
              <w:r w:rsidR="00D75347" w:rsidRPr="00163A1C">
                <w:rPr>
                  <w:rStyle w:val="Hyperlink"/>
                  <w:rFonts w:ascii="Times New Roman" w:hAnsi="Times New Roman" w:cs="Times New Roman"/>
                  <w:color w:val="000000" w:themeColor="text1"/>
                  <w:sz w:val="20"/>
                  <w:szCs w:val="20"/>
                  <w:u w:val="none"/>
                  <w:lang w:val="pt-BR"/>
                </w:rPr>
                <w:t>(11) 2768-4688</w:t>
              </w:r>
            </w:hyperlink>
          </w:p>
        </w:tc>
      </w:tr>
      <w:tr w:rsidR="00163A1C" w:rsidRPr="00163A1C" w14:paraId="28C41796" w14:textId="77777777" w:rsidTr="00163A1C">
        <w:trPr>
          <w:trHeight w:val="381"/>
        </w:trPr>
        <w:tc>
          <w:tcPr>
            <w:tcW w:w="2694" w:type="dxa"/>
            <w:shd w:val="clear" w:color="auto" w:fill="auto"/>
            <w:noWrap/>
            <w:vAlign w:val="center"/>
          </w:tcPr>
          <w:p w14:paraId="0377C867" w14:textId="46D653EB" w:rsidR="00093847" w:rsidRPr="00163A1C" w:rsidRDefault="00667060" w:rsidP="00163A1C">
            <w:pPr>
              <w:widowControl/>
              <w:suppressAutoHyphens w:val="0"/>
              <w:jc w:val="both"/>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 xml:space="preserve">Tata Com. De </w:t>
            </w:r>
            <w:proofErr w:type="spellStart"/>
            <w:r w:rsidRPr="00163A1C">
              <w:rPr>
                <w:rFonts w:cs="Times New Roman"/>
                <w:color w:val="000000" w:themeColor="text1"/>
                <w:sz w:val="20"/>
                <w:szCs w:val="20"/>
                <w:shd w:val="clear" w:color="auto" w:fill="FFFFFF"/>
              </w:rPr>
              <w:t>Equip</w:t>
            </w:r>
            <w:proofErr w:type="spellEnd"/>
            <w:r w:rsidRPr="00163A1C">
              <w:rPr>
                <w:rFonts w:cs="Times New Roman"/>
                <w:color w:val="000000" w:themeColor="text1"/>
                <w:sz w:val="20"/>
                <w:szCs w:val="20"/>
                <w:shd w:val="clear" w:color="auto" w:fill="FFFFFF"/>
              </w:rPr>
              <w:t xml:space="preserve">. Para Saúde, </w:t>
            </w:r>
            <w:proofErr w:type="spellStart"/>
            <w:r w:rsidRPr="00163A1C">
              <w:rPr>
                <w:rFonts w:cs="Times New Roman"/>
                <w:color w:val="000000" w:themeColor="text1"/>
                <w:sz w:val="20"/>
                <w:szCs w:val="20"/>
                <w:shd w:val="clear" w:color="auto" w:fill="FFFFFF"/>
              </w:rPr>
              <w:t>Odonto</w:t>
            </w:r>
            <w:proofErr w:type="spellEnd"/>
            <w:r w:rsidRPr="00163A1C">
              <w:rPr>
                <w:rFonts w:cs="Times New Roman"/>
                <w:color w:val="000000" w:themeColor="text1"/>
                <w:sz w:val="20"/>
                <w:szCs w:val="20"/>
                <w:shd w:val="clear" w:color="auto" w:fill="FFFFFF"/>
              </w:rPr>
              <w:t xml:space="preserve"> Médico Ltda - Me</w:t>
            </w:r>
          </w:p>
        </w:tc>
        <w:tc>
          <w:tcPr>
            <w:tcW w:w="1843" w:type="dxa"/>
            <w:shd w:val="clear" w:color="auto" w:fill="auto"/>
            <w:noWrap/>
            <w:vAlign w:val="center"/>
          </w:tcPr>
          <w:p w14:paraId="254FB83D" w14:textId="237678C3" w:rsidR="00093847" w:rsidRPr="00163A1C" w:rsidRDefault="00667060"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11.088.993/0001-11</w:t>
            </w:r>
          </w:p>
        </w:tc>
        <w:tc>
          <w:tcPr>
            <w:tcW w:w="1935" w:type="dxa"/>
            <w:vAlign w:val="center"/>
          </w:tcPr>
          <w:p w14:paraId="7E5BC510" w14:textId="5BDC7DF3" w:rsidR="00093847" w:rsidRPr="00163A1C" w:rsidRDefault="00667060"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lang w:val="pt-BR"/>
              </w:rPr>
              <w:t>PE-043-2023/2024</w:t>
            </w:r>
          </w:p>
        </w:tc>
        <w:tc>
          <w:tcPr>
            <w:tcW w:w="3660" w:type="dxa"/>
          </w:tcPr>
          <w:p w14:paraId="1A5821CA" w14:textId="2E8897ED" w:rsidR="00093847" w:rsidRPr="00163A1C" w:rsidRDefault="005D6E2E" w:rsidP="009461FD">
            <w:pPr>
              <w:pStyle w:val="TableParagraph"/>
              <w:jc w:val="center"/>
              <w:rPr>
                <w:rFonts w:ascii="Times New Roman" w:hAnsi="Times New Roman" w:cs="Times New Roman"/>
                <w:color w:val="000000" w:themeColor="text1"/>
                <w:sz w:val="20"/>
                <w:szCs w:val="20"/>
              </w:rPr>
            </w:pPr>
            <w:hyperlink r:id="rId22" w:history="1">
              <w:r w:rsidR="00D604A7" w:rsidRPr="00163A1C">
                <w:rPr>
                  <w:rStyle w:val="Hyperlink"/>
                  <w:rFonts w:ascii="Times New Roman" w:hAnsi="Times New Roman" w:cs="Times New Roman"/>
                  <w:color w:val="000000" w:themeColor="text1"/>
                  <w:sz w:val="20"/>
                  <w:szCs w:val="20"/>
                </w:rPr>
                <w:t>otavio@otimizalicitacoes.com.br</w:t>
              </w:r>
            </w:hyperlink>
          </w:p>
          <w:p w14:paraId="21A3ECE7" w14:textId="1509D310" w:rsidR="00D604A7" w:rsidRPr="00163A1C" w:rsidRDefault="00D604A7" w:rsidP="009461FD">
            <w:pPr>
              <w:pStyle w:val="TableParagraph"/>
              <w:jc w:val="center"/>
              <w:rPr>
                <w:rFonts w:ascii="Times New Roman" w:hAnsi="Times New Roman" w:cs="Times New Roman"/>
                <w:color w:val="000000" w:themeColor="text1"/>
                <w:sz w:val="20"/>
                <w:szCs w:val="20"/>
              </w:rPr>
            </w:pPr>
            <w:r w:rsidRPr="00163A1C">
              <w:rPr>
                <w:rFonts w:ascii="Times New Roman" w:hAnsi="Times New Roman" w:cs="Times New Roman"/>
                <w:color w:val="000000" w:themeColor="text1"/>
                <w:sz w:val="20"/>
                <w:szCs w:val="20"/>
                <w:shd w:val="clear" w:color="auto" w:fill="FFFFFF"/>
              </w:rPr>
              <w:t>(16) 3244-3113</w:t>
            </w:r>
          </w:p>
        </w:tc>
      </w:tr>
      <w:tr w:rsidR="00163A1C" w:rsidRPr="00163A1C" w14:paraId="26A877BA" w14:textId="77777777" w:rsidTr="00163A1C">
        <w:trPr>
          <w:trHeight w:val="381"/>
        </w:trPr>
        <w:tc>
          <w:tcPr>
            <w:tcW w:w="2694" w:type="dxa"/>
            <w:shd w:val="clear" w:color="auto" w:fill="auto"/>
            <w:noWrap/>
            <w:vAlign w:val="center"/>
          </w:tcPr>
          <w:p w14:paraId="4AAC12C9" w14:textId="756EDF2E" w:rsidR="00093847" w:rsidRPr="00163A1C" w:rsidRDefault="00337116" w:rsidP="00163A1C">
            <w:pPr>
              <w:widowControl/>
              <w:suppressAutoHyphens w:val="0"/>
              <w:jc w:val="both"/>
              <w:rPr>
                <w:rFonts w:cs="Times New Roman"/>
                <w:color w:val="000000" w:themeColor="text1"/>
                <w:sz w:val="22"/>
                <w:szCs w:val="22"/>
                <w:shd w:val="clear" w:color="auto" w:fill="FFFFFF"/>
              </w:rPr>
            </w:pPr>
            <w:proofErr w:type="spellStart"/>
            <w:r w:rsidRPr="00163A1C">
              <w:rPr>
                <w:rFonts w:cs="Times New Roman"/>
                <w:color w:val="000000" w:themeColor="text1"/>
                <w:sz w:val="22"/>
                <w:szCs w:val="22"/>
                <w:shd w:val="clear" w:color="auto" w:fill="FFFFFF"/>
              </w:rPr>
              <w:t>Cmf</w:t>
            </w:r>
            <w:proofErr w:type="spellEnd"/>
            <w:r w:rsidRPr="00163A1C">
              <w:rPr>
                <w:rFonts w:cs="Times New Roman"/>
                <w:color w:val="000000" w:themeColor="text1"/>
                <w:sz w:val="22"/>
                <w:szCs w:val="22"/>
                <w:shd w:val="clear" w:color="auto" w:fill="FFFFFF"/>
              </w:rPr>
              <w:t xml:space="preserve"> Distribuidora De Medicamentos Ltda Me</w:t>
            </w:r>
          </w:p>
        </w:tc>
        <w:tc>
          <w:tcPr>
            <w:tcW w:w="1843" w:type="dxa"/>
            <w:shd w:val="clear" w:color="auto" w:fill="auto"/>
            <w:noWrap/>
            <w:vAlign w:val="center"/>
          </w:tcPr>
          <w:p w14:paraId="46597C1D" w14:textId="70C50D8C" w:rsidR="00093847" w:rsidRPr="00163A1C" w:rsidRDefault="00337116"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13.414.166/0001-04</w:t>
            </w:r>
          </w:p>
        </w:tc>
        <w:tc>
          <w:tcPr>
            <w:tcW w:w="1935" w:type="dxa"/>
            <w:vAlign w:val="center"/>
          </w:tcPr>
          <w:p w14:paraId="71FB4F3B" w14:textId="3A94E59D" w:rsidR="00093847" w:rsidRPr="00163A1C" w:rsidRDefault="00337116"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3011.02/22-PE/2022</w:t>
            </w:r>
          </w:p>
        </w:tc>
        <w:tc>
          <w:tcPr>
            <w:tcW w:w="3660" w:type="dxa"/>
          </w:tcPr>
          <w:p w14:paraId="59ECC9A3" w14:textId="77777777" w:rsidR="00DF1FBF" w:rsidRPr="00727302" w:rsidRDefault="005D6E2E" w:rsidP="00DF1FBF">
            <w:pPr>
              <w:pStyle w:val="TableParagraph"/>
              <w:jc w:val="center"/>
              <w:rPr>
                <w:rFonts w:ascii="Times New Roman" w:hAnsi="Times New Roman" w:cs="Times New Roman"/>
                <w:bCs/>
                <w:color w:val="000000" w:themeColor="text1"/>
                <w:sz w:val="20"/>
                <w:szCs w:val="20"/>
                <w:lang w:val="pt-BR"/>
              </w:rPr>
            </w:pPr>
            <w:hyperlink r:id="rId23" w:history="1">
              <w:r w:rsidR="00337116" w:rsidRPr="00727302">
                <w:rPr>
                  <w:rStyle w:val="Hyperlink"/>
                  <w:rFonts w:ascii="Times New Roman" w:hAnsi="Times New Roman" w:cs="Times New Roman"/>
                  <w:bCs/>
                  <w:color w:val="000000" w:themeColor="text1"/>
                  <w:sz w:val="20"/>
                  <w:szCs w:val="20"/>
                  <w:lang w:val="pt-BR"/>
                </w:rPr>
                <w:t>administracao@cmfdistribuidora.com.br</w:t>
              </w:r>
            </w:hyperlink>
          </w:p>
          <w:p w14:paraId="511B7D73" w14:textId="7F4A214F" w:rsidR="00093847" w:rsidRPr="00163A1C" w:rsidRDefault="00DF1FBF" w:rsidP="00DF1FBF">
            <w:pPr>
              <w:pStyle w:val="TableParagraph"/>
              <w:jc w:val="center"/>
              <w:rPr>
                <w:rFonts w:ascii="Times New Roman" w:hAnsi="Times New Roman" w:cs="Times New Roman"/>
                <w:b/>
                <w:bCs/>
                <w:color w:val="000000" w:themeColor="text1"/>
                <w:sz w:val="20"/>
                <w:szCs w:val="20"/>
                <w:lang w:val="pt-BR"/>
              </w:rPr>
            </w:pPr>
            <w:r w:rsidRPr="00727302">
              <w:rPr>
                <w:rFonts w:ascii="Times New Roman" w:hAnsi="Times New Roman" w:cs="Times New Roman"/>
                <w:color w:val="000000" w:themeColor="text1"/>
                <w:sz w:val="20"/>
                <w:szCs w:val="20"/>
                <w:shd w:val="clear" w:color="auto" w:fill="F7F7F7"/>
              </w:rPr>
              <w:t>(85) 2180-8041</w:t>
            </w:r>
            <w:r w:rsidR="00337116" w:rsidRPr="00163A1C">
              <w:rPr>
                <w:rFonts w:ascii="Times New Roman" w:hAnsi="Times New Roman" w:cs="Times New Roman"/>
                <w:color w:val="000000" w:themeColor="text1"/>
                <w:sz w:val="20"/>
                <w:szCs w:val="20"/>
                <w:lang w:val="pt-BR"/>
              </w:rPr>
              <w:t> </w:t>
            </w:r>
          </w:p>
        </w:tc>
      </w:tr>
      <w:tr w:rsidR="00163A1C" w:rsidRPr="00163A1C" w14:paraId="52165F32" w14:textId="77777777" w:rsidTr="00163A1C">
        <w:trPr>
          <w:trHeight w:val="381"/>
        </w:trPr>
        <w:tc>
          <w:tcPr>
            <w:tcW w:w="2694" w:type="dxa"/>
            <w:shd w:val="clear" w:color="auto" w:fill="auto"/>
            <w:noWrap/>
            <w:vAlign w:val="center"/>
          </w:tcPr>
          <w:p w14:paraId="7C1AC2AC" w14:textId="3F6F6553" w:rsidR="00093847" w:rsidRPr="00163A1C" w:rsidRDefault="00EE40B1" w:rsidP="00163A1C">
            <w:pPr>
              <w:widowControl/>
              <w:suppressAutoHyphens w:val="0"/>
              <w:jc w:val="both"/>
              <w:rPr>
                <w:rFonts w:cs="Times New Roman"/>
                <w:color w:val="000000" w:themeColor="text1"/>
                <w:sz w:val="20"/>
                <w:szCs w:val="20"/>
                <w:shd w:val="clear" w:color="auto" w:fill="FFFFFF"/>
              </w:rPr>
            </w:pPr>
            <w:proofErr w:type="spellStart"/>
            <w:r w:rsidRPr="00163A1C">
              <w:rPr>
                <w:rFonts w:cs="Times New Roman"/>
                <w:color w:val="000000" w:themeColor="text1"/>
                <w:sz w:val="20"/>
                <w:szCs w:val="20"/>
                <w:shd w:val="clear" w:color="auto" w:fill="FFFFFF"/>
              </w:rPr>
              <w:t>Freedom</w:t>
            </w:r>
            <w:proofErr w:type="spellEnd"/>
            <w:r w:rsidRPr="00163A1C">
              <w:rPr>
                <w:rFonts w:cs="Times New Roman"/>
                <w:color w:val="000000" w:themeColor="text1"/>
                <w:sz w:val="20"/>
                <w:szCs w:val="20"/>
                <w:shd w:val="clear" w:color="auto" w:fill="FFFFFF"/>
              </w:rPr>
              <w:t xml:space="preserve"> Hospitalar Ltda</w:t>
            </w:r>
          </w:p>
        </w:tc>
        <w:tc>
          <w:tcPr>
            <w:tcW w:w="1843" w:type="dxa"/>
            <w:shd w:val="clear" w:color="auto" w:fill="auto"/>
            <w:noWrap/>
            <w:vAlign w:val="center"/>
          </w:tcPr>
          <w:p w14:paraId="29AB3D18" w14:textId="14163A05" w:rsidR="00093847" w:rsidRPr="00163A1C" w:rsidRDefault="00DF1FBF" w:rsidP="00EE40B1">
            <w:pPr>
              <w:widowControl/>
              <w:suppressAutoHyphens w:val="0"/>
              <w:jc w:val="center"/>
              <w:rPr>
                <w:rFonts w:cs="Times New Roman"/>
                <w:color w:val="000000" w:themeColor="text1"/>
                <w:sz w:val="20"/>
                <w:szCs w:val="20"/>
                <w:shd w:val="clear" w:color="auto" w:fill="FFFFFF"/>
              </w:rPr>
            </w:pPr>
            <w:r w:rsidRPr="00163A1C">
              <w:rPr>
                <w:rFonts w:cs="Times New Roman"/>
                <w:color w:val="000000" w:themeColor="text1"/>
                <w:sz w:val="20"/>
                <w:szCs w:val="20"/>
                <w:shd w:val="clear" w:color="auto" w:fill="FFFFFF"/>
              </w:rPr>
              <w:t>42.252.923/0001-80</w:t>
            </w:r>
          </w:p>
        </w:tc>
        <w:tc>
          <w:tcPr>
            <w:tcW w:w="1935" w:type="dxa"/>
            <w:vAlign w:val="center"/>
          </w:tcPr>
          <w:p w14:paraId="295377E5" w14:textId="218D9601" w:rsidR="00093847" w:rsidRPr="00163A1C" w:rsidRDefault="00DF1FBF" w:rsidP="00EE40B1">
            <w:pPr>
              <w:pStyle w:val="TableParagraph"/>
              <w:jc w:val="center"/>
              <w:rPr>
                <w:rFonts w:ascii="Times New Roman" w:hAnsi="Times New Roman" w:cs="Times New Roman"/>
                <w:color w:val="000000" w:themeColor="text1"/>
                <w:sz w:val="20"/>
                <w:szCs w:val="20"/>
                <w:shd w:val="clear" w:color="auto" w:fill="FFFFFF"/>
              </w:rPr>
            </w:pPr>
            <w:r w:rsidRPr="00163A1C">
              <w:rPr>
                <w:rFonts w:ascii="Times New Roman" w:hAnsi="Times New Roman" w:cs="Times New Roman"/>
                <w:color w:val="000000" w:themeColor="text1"/>
                <w:sz w:val="20"/>
                <w:szCs w:val="20"/>
                <w:shd w:val="clear" w:color="auto" w:fill="FFFFFF"/>
              </w:rPr>
              <w:t>3011.02/22-PE/2022</w:t>
            </w:r>
          </w:p>
        </w:tc>
        <w:tc>
          <w:tcPr>
            <w:tcW w:w="3660" w:type="dxa"/>
          </w:tcPr>
          <w:p w14:paraId="16B15941" w14:textId="4C12DC8C" w:rsidR="00DF1FBF" w:rsidRPr="00163A1C" w:rsidRDefault="00DF1FBF" w:rsidP="00DF1FBF">
            <w:pPr>
              <w:pStyle w:val="TableParagraph"/>
              <w:jc w:val="center"/>
              <w:rPr>
                <w:rStyle w:val="tooltip"/>
                <w:rFonts w:ascii="Times New Roman" w:hAnsi="Times New Roman" w:cs="Times New Roman"/>
                <w:color w:val="000000" w:themeColor="text1"/>
                <w:sz w:val="20"/>
                <w:szCs w:val="20"/>
                <w:shd w:val="clear" w:color="auto" w:fill="F7F7F7"/>
              </w:rPr>
            </w:pPr>
            <w:r w:rsidRPr="00163A1C">
              <w:rPr>
                <w:rFonts w:ascii="Arial" w:hAnsi="Arial" w:cs="Arial"/>
                <w:color w:val="000000" w:themeColor="text1"/>
                <w:shd w:val="clear" w:color="auto" w:fill="F7F7F7"/>
              </w:rPr>
              <w:t> </w:t>
            </w:r>
            <w:hyperlink r:id="rId24" w:history="1">
              <w:r w:rsidRPr="00163A1C">
                <w:rPr>
                  <w:rStyle w:val="Hyperlink"/>
                  <w:rFonts w:ascii="Times New Roman" w:hAnsi="Times New Roman" w:cs="Times New Roman"/>
                  <w:color w:val="000000" w:themeColor="text1"/>
                  <w:sz w:val="20"/>
                  <w:szCs w:val="20"/>
                  <w:shd w:val="clear" w:color="auto" w:fill="F7F7F7"/>
                </w:rPr>
                <w:t>administracao@cmfdistribuidora.com.br</w:t>
              </w:r>
            </w:hyperlink>
          </w:p>
          <w:p w14:paraId="022B4C2F" w14:textId="41ACA136" w:rsidR="00093847" w:rsidRPr="00163A1C" w:rsidRDefault="005D6E2E" w:rsidP="00DF1FBF">
            <w:pPr>
              <w:pStyle w:val="TableParagraph"/>
              <w:jc w:val="center"/>
              <w:rPr>
                <w:rFonts w:ascii="Times New Roman" w:hAnsi="Times New Roman" w:cs="Times New Roman"/>
                <w:color w:val="000000" w:themeColor="text1"/>
                <w:sz w:val="20"/>
                <w:szCs w:val="20"/>
              </w:rPr>
            </w:pPr>
            <w:hyperlink r:id="rId25" w:history="1">
              <w:r w:rsidR="00DF1FBF" w:rsidRPr="00163A1C">
                <w:rPr>
                  <w:rStyle w:val="Hyperlink"/>
                  <w:rFonts w:ascii="Times New Roman" w:hAnsi="Times New Roman" w:cs="Times New Roman"/>
                  <w:color w:val="000000" w:themeColor="text1"/>
                  <w:sz w:val="20"/>
                  <w:szCs w:val="20"/>
                  <w:u w:val="none"/>
                  <w:shd w:val="clear" w:color="auto" w:fill="FFFFFF"/>
                </w:rPr>
                <w:t>(85) 2180-8041</w:t>
              </w:r>
            </w:hyperlink>
          </w:p>
        </w:tc>
      </w:tr>
    </w:tbl>
    <w:p w14:paraId="7C316E88" w14:textId="42976472" w:rsidR="005A0522" w:rsidRPr="0021225B" w:rsidRDefault="004B10F8" w:rsidP="008E0D8D">
      <w:pPr>
        <w:spacing w:before="240" w:after="240"/>
        <w:jc w:val="both"/>
        <w:rPr>
          <w:rFonts w:cs="Times New Roman"/>
        </w:rPr>
      </w:pPr>
      <w:r>
        <w:rPr>
          <w:rFonts w:cs="Times New Roman"/>
        </w:rPr>
        <w:t xml:space="preserve">           </w:t>
      </w:r>
      <w:r w:rsidR="001B409D" w:rsidRPr="00A06C49">
        <w:rPr>
          <w:rFonts w:cs="Times New Roman"/>
        </w:rPr>
        <w:t xml:space="preserve">Os dados apresentados na tabela foi uma consulta previa realizada no site do Tribunal de Contas do Estado do Ceará, em processos de licitações. Verificou-se a existência de vários fornecedores capazes de atender a presente contratação, restante assim, comprovado que o </w:t>
      </w:r>
      <w:r w:rsidR="001B409D" w:rsidRPr="00A06C49">
        <w:rPr>
          <w:rFonts w:cs="Times New Roman"/>
        </w:rPr>
        <w:lastRenderedPageBreak/>
        <w:t>presente certame terá empresas suficientes para atender o objeto deste estudo.</w:t>
      </w:r>
      <w:r w:rsidR="001B409D" w:rsidRPr="007A0603">
        <w:rPr>
          <w:rFonts w:cs="Times New Roman"/>
        </w:rPr>
        <w:t xml:space="preserve"> </w:t>
      </w:r>
    </w:p>
    <w:p w14:paraId="2BEE3D08" w14:textId="565C133E" w:rsidR="005A0522" w:rsidRPr="007A0603" w:rsidRDefault="005A0522" w:rsidP="005A0522">
      <w:pPr>
        <w:spacing w:before="240" w:after="240"/>
        <w:jc w:val="both"/>
        <w:rPr>
          <w:rFonts w:cs="Times New Roman"/>
          <w:b/>
        </w:rPr>
      </w:pPr>
      <w:r>
        <w:rPr>
          <w:rFonts w:cs="Times New Roman"/>
          <w:b/>
        </w:rPr>
        <w:t xml:space="preserve">7. </w:t>
      </w:r>
      <w:r w:rsidRPr="007A0603">
        <w:rPr>
          <w:rFonts w:cs="Times New Roman"/>
          <w:b/>
        </w:rPr>
        <w:t>ESTIMATIVA PRELIMINAR DO VALOR DA CONTRATAÇÃO</w:t>
      </w:r>
    </w:p>
    <w:p w14:paraId="75DAF237" w14:textId="548AA076" w:rsidR="005A0522" w:rsidRDefault="005A0522" w:rsidP="005A0522">
      <w:pPr>
        <w:spacing w:before="240" w:after="240"/>
        <w:ind w:firstLine="709"/>
        <w:jc w:val="both"/>
        <w:rPr>
          <w:rFonts w:cs="Times New Roman"/>
          <w:b/>
        </w:rPr>
      </w:pPr>
      <w:r w:rsidRPr="00B65789">
        <w:rPr>
          <w:rFonts w:cs="Times New Roman"/>
        </w:rPr>
        <w:t xml:space="preserve">O custo estimado da contratação é de </w:t>
      </w:r>
      <w:r w:rsidRPr="00B65789">
        <w:rPr>
          <w:rFonts w:cs="Times New Roman"/>
          <w:b/>
        </w:rPr>
        <w:t>R$</w:t>
      </w:r>
      <w:r w:rsidR="00B65789" w:rsidRPr="00B65789">
        <w:rPr>
          <w:rFonts w:cs="Times New Roman"/>
          <w:b/>
        </w:rPr>
        <w:t xml:space="preserve"> 2.320.512,43</w:t>
      </w:r>
      <w:r w:rsidRPr="00B65789">
        <w:rPr>
          <w:rFonts w:cs="Times New Roman"/>
          <w:b/>
        </w:rPr>
        <w:t xml:space="preserve"> (</w:t>
      </w:r>
      <w:r w:rsidR="00B65789" w:rsidRPr="00B65789">
        <w:rPr>
          <w:rFonts w:cs="Times New Roman"/>
          <w:b/>
        </w:rPr>
        <w:t>Dois Milhões, Trezentos e Vinte Mil, Quinhentos e Doze Reais e Quarenta e Três Centavos</w:t>
      </w:r>
      <w:r w:rsidRPr="00B65789">
        <w:rPr>
          <w:rFonts w:cs="Times New Roman"/>
          <w:b/>
        </w:rPr>
        <w:t>)</w:t>
      </w:r>
      <w:r w:rsidRPr="00B65789">
        <w:rPr>
          <w:rFonts w:cs="Times New Roman"/>
        </w:rPr>
        <w:t>.  Os valores estimados foram realizados pelo Setor de Compras o qual foi utilizado a pesquisa no Banco de Preços</w:t>
      </w:r>
      <w:r w:rsidR="00B65789" w:rsidRPr="00B65789">
        <w:rPr>
          <w:rFonts w:cs="Times New Roman"/>
        </w:rPr>
        <w:t>.</w:t>
      </w:r>
    </w:p>
    <w:p w14:paraId="26571D18" w14:textId="3F24BB7D" w:rsidR="00354FD8" w:rsidRPr="007A0603" w:rsidRDefault="005A0522" w:rsidP="008E0D8D">
      <w:pPr>
        <w:spacing w:before="240" w:after="240"/>
        <w:jc w:val="both"/>
        <w:rPr>
          <w:rFonts w:cs="Times New Roman"/>
          <w:b/>
        </w:rPr>
      </w:pPr>
      <w:r>
        <w:rPr>
          <w:rFonts w:cs="Times New Roman"/>
          <w:b/>
        </w:rPr>
        <w:t>8</w:t>
      </w:r>
      <w:r w:rsidR="008E0D8D" w:rsidRPr="007A0603">
        <w:rPr>
          <w:rFonts w:cs="Times New Roman"/>
          <w:b/>
        </w:rPr>
        <w:t>. DESCRIÇÃO DA SOLUÇÃO</w:t>
      </w:r>
      <w:r w:rsidR="00D538F8" w:rsidRPr="007A0603">
        <w:rPr>
          <w:rFonts w:cs="Times New Roman"/>
          <w:b/>
        </w:rPr>
        <w:t xml:space="preserve"> </w:t>
      </w:r>
    </w:p>
    <w:p w14:paraId="7DD9744E" w14:textId="339F88BF" w:rsidR="00BB4FBA" w:rsidRDefault="00BB4FBA" w:rsidP="00F16205">
      <w:pPr>
        <w:spacing w:before="240" w:after="240"/>
        <w:ind w:firstLine="709"/>
        <w:jc w:val="both"/>
      </w:pPr>
      <w:r w:rsidRPr="00F82921">
        <w:t xml:space="preserve">A solução para eventual aquisição </w:t>
      </w:r>
      <w:r w:rsidR="00F16205" w:rsidRPr="00F82921">
        <w:rPr>
          <w:rFonts w:cs="Times New Roman"/>
          <w:bCs/>
        </w:rPr>
        <w:t>de material médico</w:t>
      </w:r>
      <w:r w:rsidR="003827E7">
        <w:rPr>
          <w:rFonts w:cs="Times New Roman"/>
          <w:bCs/>
        </w:rPr>
        <w:t>-</w:t>
      </w:r>
      <w:r w:rsidR="00F16205" w:rsidRPr="00F82921">
        <w:rPr>
          <w:rFonts w:cs="Times New Roman"/>
          <w:bCs/>
        </w:rPr>
        <w:t>hospitalar e mat</w:t>
      </w:r>
      <w:r w:rsidR="005807D1" w:rsidRPr="00F82921">
        <w:rPr>
          <w:rFonts w:cs="Times New Roman"/>
          <w:bCs/>
        </w:rPr>
        <w:t>er</w:t>
      </w:r>
      <w:r w:rsidR="00F16205" w:rsidRPr="00F82921">
        <w:rPr>
          <w:rFonts w:cs="Times New Roman"/>
          <w:bCs/>
        </w:rPr>
        <w:t>ia</w:t>
      </w:r>
      <w:r w:rsidR="005807D1" w:rsidRPr="00F82921">
        <w:rPr>
          <w:rFonts w:cs="Times New Roman"/>
          <w:bCs/>
        </w:rPr>
        <w:t>i</w:t>
      </w:r>
      <w:r w:rsidR="00F16205" w:rsidRPr="00F82921">
        <w:rPr>
          <w:rFonts w:cs="Times New Roman"/>
          <w:bCs/>
        </w:rPr>
        <w:t>s e equipamentos permanentes diversos</w:t>
      </w:r>
      <w:r w:rsidRPr="00F82921">
        <w:t xml:space="preserve">, que são usados nas unidades de saúde gerenciadas por este Consórcio, e se dará através de licitação na modalidade </w:t>
      </w:r>
      <w:r w:rsidRPr="00F82921">
        <w:rPr>
          <w:b/>
        </w:rPr>
        <w:t>PREGÃO</w:t>
      </w:r>
      <w:r w:rsidRPr="00F82921">
        <w:t xml:space="preserve"> na forma </w:t>
      </w:r>
      <w:r w:rsidRPr="00F82921">
        <w:rPr>
          <w:b/>
        </w:rPr>
        <w:t>ELETRÔNICA</w:t>
      </w:r>
      <w:r w:rsidRPr="00F82921">
        <w:t xml:space="preserve"> utilizando o </w:t>
      </w:r>
      <w:r w:rsidRPr="00F82921">
        <w:rPr>
          <w:b/>
        </w:rPr>
        <w:t>SISTEMA DE REGISTRO DE PREÇO</w:t>
      </w:r>
      <w:r w:rsidRPr="00F82921">
        <w:t>.</w:t>
      </w:r>
      <w:r>
        <w:t xml:space="preserve"> </w:t>
      </w:r>
    </w:p>
    <w:p w14:paraId="1A4FC8ED" w14:textId="77777777" w:rsidR="00BB4FBA" w:rsidRDefault="00BB4FBA" w:rsidP="00BB4FBA">
      <w:pPr>
        <w:spacing w:before="240" w:after="240"/>
        <w:ind w:firstLine="709"/>
        <w:jc w:val="both"/>
      </w:pPr>
      <w:r w:rsidRPr="00010C89">
        <w:t>O Pregão é definido pela Lei nº 14.133/2021, no seu inciso XLI do artigo 6º, como a “modalidade de licitação obrigatória para aquisição de bens e serviços comuns, cujo critério de julgamento poderá ser o de menor preço ou o de maior desconto”.</w:t>
      </w:r>
      <w:r>
        <w:t xml:space="preserve"> Logo, entendemos que os itens a serem adquiridos enquadram-se na definição </w:t>
      </w:r>
      <w:r w:rsidRPr="009E087C">
        <w:t>bens e serviços comuns</w:t>
      </w:r>
      <w:r>
        <w:t xml:space="preserve"> com previsão no </w:t>
      </w:r>
      <w:r w:rsidRPr="009E087C">
        <w:t>inciso XIII do artigo 6º da Lei nº 14.133/2021:</w:t>
      </w:r>
    </w:p>
    <w:p w14:paraId="01DBF7DB" w14:textId="77777777" w:rsidR="00BB4FBA" w:rsidRPr="009E087C" w:rsidRDefault="00BB4FBA" w:rsidP="00BB4FBA">
      <w:pPr>
        <w:spacing w:before="240" w:after="240"/>
        <w:ind w:left="2268"/>
        <w:jc w:val="both"/>
        <w:rPr>
          <w:i/>
        </w:rPr>
      </w:pPr>
      <w:r w:rsidRPr="009E087C">
        <w:rPr>
          <w:i/>
        </w:rPr>
        <w:t>Aqueles cujos padrões de desempenho e qualidade podem ser objetivamente definidos pelo edital, por meio de especificações usuais de mercado.</w:t>
      </w:r>
    </w:p>
    <w:p w14:paraId="6EC0322C" w14:textId="77777777" w:rsidR="00BB4FBA" w:rsidRDefault="00BB4FBA" w:rsidP="00BB4FBA">
      <w:pPr>
        <w:spacing w:before="240" w:after="240"/>
        <w:ind w:firstLine="709"/>
        <w:jc w:val="both"/>
      </w:pPr>
      <w:r>
        <w:t xml:space="preserve">Será adotado o procedimento auxiliar de Sistema de Registro de Preços por ser utilizado tanto nas contratações para aquisição de bens ou produtos, como para a prestação de serviços desde que o objeto se enquadre nas seguintes hipóteses: </w:t>
      </w:r>
    </w:p>
    <w:p w14:paraId="5E51A2DE" w14:textId="77777777" w:rsidR="00BB4FBA" w:rsidRDefault="00BB4FBA" w:rsidP="00BB4FBA">
      <w:pPr>
        <w:spacing w:before="240" w:after="240"/>
        <w:ind w:left="567"/>
        <w:jc w:val="both"/>
      </w:pPr>
      <w:r>
        <w:t xml:space="preserve">- Necessidade de contratações frequentes; </w:t>
      </w:r>
    </w:p>
    <w:p w14:paraId="7CE20A2B" w14:textId="77777777" w:rsidR="00BB4FBA" w:rsidRDefault="00BB4FBA" w:rsidP="00BB4FBA">
      <w:pPr>
        <w:spacing w:before="240" w:after="240"/>
        <w:ind w:left="567"/>
        <w:jc w:val="both"/>
      </w:pPr>
      <w:r>
        <w:t xml:space="preserve">- Aquisição de bens com previsão de entregas parceladas; </w:t>
      </w:r>
    </w:p>
    <w:p w14:paraId="06AD0691" w14:textId="77777777" w:rsidR="00BB4FBA" w:rsidRDefault="00BB4FBA" w:rsidP="00BB4FBA">
      <w:pPr>
        <w:spacing w:before="240" w:after="240"/>
        <w:ind w:left="567"/>
        <w:jc w:val="both"/>
      </w:pPr>
      <w:r>
        <w:t xml:space="preserve">- Contratação de serviços remunerados por unidade de medida ou em regime de tarefa; </w:t>
      </w:r>
    </w:p>
    <w:p w14:paraId="36E18E5E" w14:textId="77777777" w:rsidR="00BB4FBA" w:rsidRDefault="00BB4FBA" w:rsidP="00BB4FBA">
      <w:pPr>
        <w:spacing w:before="240" w:after="240"/>
        <w:ind w:left="567"/>
        <w:jc w:val="both"/>
      </w:pPr>
      <w:r>
        <w:t xml:space="preserve">- Aquisição de bens ou a contratação de serviços para atendimento a mais de um órgão ou entidade, ou a programas de governo; </w:t>
      </w:r>
    </w:p>
    <w:p w14:paraId="061F6DA4" w14:textId="136DFE27" w:rsidR="00BB4FBA" w:rsidRDefault="00BB4FBA" w:rsidP="00BB4FBA">
      <w:pPr>
        <w:spacing w:before="240" w:after="240"/>
        <w:ind w:left="567"/>
        <w:jc w:val="both"/>
      </w:pPr>
      <w:r>
        <w:t>- Quando pela natureza do objeto, não for possível definir previamente o quantitativo a ser demandado pela Administração.</w:t>
      </w:r>
    </w:p>
    <w:p w14:paraId="70DC3EAD" w14:textId="09A7107B" w:rsidR="0030714C" w:rsidRPr="0030714C" w:rsidRDefault="0030714C" w:rsidP="0030714C">
      <w:pPr>
        <w:widowControl/>
        <w:suppressAutoHyphens w:val="0"/>
        <w:spacing w:before="100" w:beforeAutospacing="1" w:after="100" w:afterAutospacing="1"/>
        <w:jc w:val="both"/>
        <w:rPr>
          <w:rFonts w:eastAsia="Times New Roman" w:cs="Times New Roman"/>
          <w:kern w:val="0"/>
          <w:lang w:eastAsia="pt-BR" w:bidi="ar-SA"/>
        </w:rPr>
      </w:pPr>
      <w:r w:rsidRPr="0030714C">
        <w:rPr>
          <w:rFonts w:eastAsia="Times New Roman" w:cs="Times New Roman"/>
          <w:b/>
          <w:bCs/>
          <w:kern w:val="0"/>
          <w:lang w:eastAsia="pt-BR" w:bidi="ar-SA"/>
        </w:rPr>
        <w:t>Justificativa Técnica para a Autorização de Adesão ao Sistema de Registro de Preços no Edital</w:t>
      </w:r>
    </w:p>
    <w:p w14:paraId="390AC059" w14:textId="6FB28BB2"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 xml:space="preserve">A utilização do Sistema de Registro de Preços (SRP) no âmbito das contratações públicas é uma ferramenta amplamente reconhecida por sua eficiência, flexibilidade e capacidade de proporcionar economia e agilidade na aquisição de bens e serviços. Para assegurar a maximização dos recursos públicos e a obtenção de condições mais vantajosas para a Administração, propõe-se a inclusão da autorização para adesão ao SRP no </w:t>
      </w:r>
      <w:r>
        <w:rPr>
          <w:rFonts w:eastAsia="Times New Roman" w:cs="Times New Roman"/>
          <w:kern w:val="0"/>
          <w:lang w:eastAsia="pt-BR" w:bidi="ar-SA"/>
        </w:rPr>
        <w:t>edital.</w:t>
      </w:r>
    </w:p>
    <w:p w14:paraId="4F82FE2F" w14:textId="77777777"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lastRenderedPageBreak/>
        <w:t>O SRP permite a consolidação das demandas de diferentes órgãos e entidades, possibilitando a realização de um único processo licitatório para a aquisição de bens e serviços comuns. Isso resulta na redução de custos operacionais e administrativos associados à realização de múltiplos procedimentos licitatórios, promovendo a economia de escala e a otimização do tempo dos servidores públicos envolvidos.</w:t>
      </w:r>
    </w:p>
    <w:p w14:paraId="0931353D" w14:textId="77777777"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centralização das compras por meio do SRP proporciona a negociação de volumes maiores de bens e serviços, o que frequentemente resulta em preços mais competitivos e condições comerciais mais favoráveis. A possibilidade de adesão por diversos órgãos e entidades amplia ainda mais este efeito, potencializando a redução de custos e a eficiência nas aquisições.</w:t>
      </w:r>
    </w:p>
    <w:p w14:paraId="454687F5" w14:textId="77777777"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O SRP oferece uma maior flexibilidade na aquisição de bens e serviços ao longo da vigência da ata de registro de preços. Isso permite que a Administração Pública responda de forma mais ágil e eficiente às variações nas demandas, sem a necessidade de iniciar novos processos licitatórios a cada necessidade emergente.</w:t>
      </w:r>
    </w:p>
    <w:p w14:paraId="0790B406" w14:textId="77777777"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adoção do SRP contribui para a ampliação da transparência nos processos de aquisição, uma vez que as condições de preços, prazos e especificações dos produtos e serviços ficam disponíveis para consulta pública. Além disso, o caráter competitivo do processo licitatório garante que as contratações sejam realizadas com base em critérios objetivos e equitativos, evitando favorecimentos e promovendo a igualdade de oportunidades entre os fornecedores.</w:t>
      </w:r>
    </w:p>
    <w:p w14:paraId="03DDF843" w14:textId="77777777"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possibilidade de solicitar entregas conforme a demanda reduz a necessidade de manutenção de estoques elevados, o que resulta em menor custo de armazenamento e menor risco de obsolescência ou desperdício de materiais. Esta característica do SRP contribui para uma gestão mais eficiente e econômica dos suprimentos pela Administração Pública.</w:t>
      </w:r>
    </w:p>
    <w:p w14:paraId="7DBBCF3E" w14:textId="44FC4D9F" w:rsidR="0030714C" w:rsidRPr="0030714C" w:rsidRDefault="0030714C" w:rsidP="0030714C">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Diante dos benefícios expostos, a inclusão da autorização para adesão ao Sistema de Registro de Preços no edital se justifica plenamente. Esta medida visa assegurar maior eficiência, economicidade e transparência nas contratações públicas, promovendo a melhor utilização dos recursos públicos em benefício da sociedade.</w:t>
      </w:r>
    </w:p>
    <w:p w14:paraId="248C0A3B" w14:textId="57D458BD" w:rsidR="003A44CB" w:rsidRPr="00F16205" w:rsidRDefault="003A44CB" w:rsidP="00F16205">
      <w:pPr>
        <w:spacing w:before="240" w:after="240"/>
        <w:ind w:firstLine="709"/>
        <w:jc w:val="both"/>
      </w:pPr>
      <w:r w:rsidRPr="00F82921">
        <w:t xml:space="preserve">Dessa forma, entendemos que a licitação da modalidade </w:t>
      </w:r>
      <w:r w:rsidRPr="00F82921">
        <w:rPr>
          <w:b/>
        </w:rPr>
        <w:t>PREGÃO</w:t>
      </w:r>
      <w:r w:rsidRPr="00F82921">
        <w:t xml:space="preserve"> na forma </w:t>
      </w:r>
      <w:r w:rsidRPr="00F82921">
        <w:rPr>
          <w:b/>
        </w:rPr>
        <w:t>ELETRÔNICA</w:t>
      </w:r>
      <w:r w:rsidRPr="00F82921">
        <w:t xml:space="preserve"> para o </w:t>
      </w:r>
      <w:r w:rsidRPr="00F82921">
        <w:rPr>
          <w:b/>
        </w:rPr>
        <w:t>SISTEMA DE REGISTRO DE PREÇO</w:t>
      </w:r>
      <w:r w:rsidR="0030714C">
        <w:rPr>
          <w:b/>
        </w:rPr>
        <w:t xml:space="preserve"> </w:t>
      </w:r>
      <w:r w:rsidR="0030714C" w:rsidRPr="0030714C">
        <w:t>com</w:t>
      </w:r>
      <w:r w:rsidR="0030714C">
        <w:rPr>
          <w:b/>
        </w:rPr>
        <w:t xml:space="preserve"> PERMISSÃO DE ADESÕES</w:t>
      </w:r>
      <w:r w:rsidRPr="00F82921">
        <w:t>, é a melhor alternativa para</w:t>
      </w:r>
      <w:r w:rsidR="00B90B85">
        <w:t xml:space="preserve"> o</w:t>
      </w:r>
      <w:r w:rsidRPr="00F82921">
        <w:t xml:space="preserve"> </w:t>
      </w:r>
      <w:r w:rsidR="008B290B" w:rsidRPr="00F82921">
        <w:rPr>
          <w:b/>
          <w:i/>
        </w:rPr>
        <w:t xml:space="preserve">Registro de preços visando futura e eventual </w:t>
      </w:r>
      <w:r w:rsidR="00B65789">
        <w:rPr>
          <w:rFonts w:cs="Times New Roman"/>
          <w:b/>
          <w:bCs/>
          <w:i/>
        </w:rPr>
        <w:t>a</w:t>
      </w:r>
      <w:r w:rsidR="00F16205" w:rsidRPr="00F82921">
        <w:rPr>
          <w:rFonts w:cs="Times New Roman"/>
          <w:b/>
          <w:bCs/>
          <w:i/>
        </w:rPr>
        <w:t>quisição de material médico</w:t>
      </w:r>
      <w:r w:rsidR="003827E7">
        <w:rPr>
          <w:rFonts w:cs="Times New Roman"/>
          <w:b/>
          <w:bCs/>
          <w:i/>
        </w:rPr>
        <w:t>-</w:t>
      </w:r>
      <w:r w:rsidR="00F16205" w:rsidRPr="00F82921">
        <w:rPr>
          <w:rFonts w:cs="Times New Roman"/>
          <w:b/>
          <w:bCs/>
          <w:i/>
        </w:rPr>
        <w:t>hospitalar e mat</w:t>
      </w:r>
      <w:r w:rsidR="005807D1" w:rsidRPr="00F82921">
        <w:rPr>
          <w:rFonts w:cs="Times New Roman"/>
          <w:b/>
          <w:bCs/>
          <w:i/>
        </w:rPr>
        <w:t>e</w:t>
      </w:r>
      <w:r w:rsidR="00F16205" w:rsidRPr="00F82921">
        <w:rPr>
          <w:rFonts w:cs="Times New Roman"/>
          <w:b/>
          <w:bCs/>
          <w:i/>
        </w:rPr>
        <w:t>ria</w:t>
      </w:r>
      <w:r w:rsidR="005807D1" w:rsidRPr="00F82921">
        <w:rPr>
          <w:rFonts w:cs="Times New Roman"/>
          <w:b/>
          <w:bCs/>
          <w:i/>
        </w:rPr>
        <w:t>i</w:t>
      </w:r>
      <w:r w:rsidR="00F16205" w:rsidRPr="00F82921">
        <w:rPr>
          <w:rFonts w:cs="Times New Roman"/>
          <w:b/>
          <w:bCs/>
          <w:i/>
        </w:rPr>
        <w:t>s e equipamentos permanentes diversos</w:t>
      </w:r>
      <w:r w:rsidR="00F16205" w:rsidRPr="00F82921">
        <w:rPr>
          <w:b/>
          <w:i/>
        </w:rPr>
        <w:t xml:space="preserve"> </w:t>
      </w:r>
      <w:r w:rsidR="008B290B" w:rsidRPr="00F82921">
        <w:rPr>
          <w:b/>
          <w:i/>
        </w:rPr>
        <w:t>para atender as necessidades das unidades de saúde gerenciadas pelo Consórcio Público de Saúde da Microrregião de Crato – CPSMC</w:t>
      </w:r>
      <w:r w:rsidRPr="00F82921">
        <w:rPr>
          <w:b/>
          <w:i/>
        </w:rPr>
        <w:t>.</w:t>
      </w:r>
    </w:p>
    <w:p w14:paraId="3416BF24" w14:textId="0999B2F2" w:rsidR="008E0D8D" w:rsidRDefault="005A0522" w:rsidP="009823DC">
      <w:pPr>
        <w:spacing w:before="240" w:after="240"/>
        <w:jc w:val="both"/>
        <w:rPr>
          <w:rFonts w:cs="Times New Roman"/>
          <w:b/>
        </w:rPr>
      </w:pPr>
      <w:r>
        <w:rPr>
          <w:rFonts w:cs="Times New Roman"/>
          <w:b/>
        </w:rPr>
        <w:t>9</w:t>
      </w:r>
      <w:r w:rsidR="008E0D8D" w:rsidRPr="007A0603">
        <w:rPr>
          <w:rFonts w:cs="Times New Roman"/>
          <w:b/>
        </w:rPr>
        <w:t>. JUSTIFICATIVAS PARA O PARCELAMENTO OU NÃO DA SOLUÇÃO</w:t>
      </w:r>
    </w:p>
    <w:p w14:paraId="3FE92E5E" w14:textId="38069494" w:rsidR="00354FD8" w:rsidRPr="00354FD8" w:rsidRDefault="00354FD8" w:rsidP="00354FD8">
      <w:pPr>
        <w:ind w:firstLine="709"/>
        <w:jc w:val="both"/>
      </w:pPr>
      <w:r w:rsidRPr="00A73AD3">
        <w:t xml:space="preserve">O parcelamento da solução </w:t>
      </w:r>
      <w:r w:rsidRPr="00934D02">
        <w:rPr>
          <w:b/>
        </w:rPr>
        <w:t>não é recomendável</w:t>
      </w:r>
      <w:r w:rsidRPr="00A73AD3">
        <w:t xml:space="preserve">, </w:t>
      </w:r>
      <w:r>
        <w:t xml:space="preserve">devendo </w:t>
      </w:r>
      <w:r w:rsidRPr="00DB53AC">
        <w:t>adjudicação do Pregão Eletrônico para Sistema de Registro de Preços</w:t>
      </w:r>
      <w:r>
        <w:t xml:space="preserve"> ser por </w:t>
      </w:r>
      <w:r w:rsidRPr="00354FD8">
        <w:t>GRUPO</w:t>
      </w:r>
      <w:r>
        <w:t xml:space="preserve">. </w:t>
      </w:r>
      <w:r w:rsidRPr="00DB53AC">
        <w:t xml:space="preserve">Considerando o princípio da proporcionalidade e razoabilidade, este órgão entende que, desta forma, os itens a serem licitados integrarão o </w:t>
      </w:r>
      <w:r>
        <w:t>GRUPO</w:t>
      </w:r>
      <w:r w:rsidRPr="00DB53AC">
        <w:t xml:space="preserve"> na observância, inclusive, das regras de mercado para a comercialização dos produtos, de modo a manter a competitividade necessária à disputa. Nessa esteira, entendemos que o objeto em tela se coteja por sua similitude de gênero, onde </w:t>
      </w:r>
      <w:r w:rsidRPr="00DB53AC">
        <w:lastRenderedPageBreak/>
        <w:t>justifica-se a realização d</w:t>
      </w:r>
      <w:r>
        <w:t>a</w:t>
      </w:r>
      <w:r w:rsidRPr="00DB53AC">
        <w:t xml:space="preserve"> licitaç</w:t>
      </w:r>
      <w:r>
        <w:t>ão</w:t>
      </w:r>
      <w:r w:rsidRPr="00DB53AC">
        <w:t xml:space="preserve"> por meio de </w:t>
      </w:r>
      <w:r>
        <w:t>GRUPO</w:t>
      </w:r>
      <w:r w:rsidRPr="00DB53AC">
        <w:t xml:space="preserve">, de forma a gerar maior economia de escala e por consequência, gerando o melhor aproveitamento dos recursos públicos, na forma do que determina o art. </w:t>
      </w:r>
      <w:r>
        <w:t>5º</w:t>
      </w:r>
      <w:r w:rsidRPr="00DB53AC">
        <w:t>, da Lei nº</w:t>
      </w:r>
      <w:r>
        <w:t xml:space="preserve"> 14.133/21</w:t>
      </w:r>
      <w:r w:rsidRPr="00DB53AC">
        <w:t>. Em contraponto, seria desproporcional a administração gerenciar os itens pretendidos, quando da demanda ser única em relação à especificidade da finalidade buscada. Por fim, ressaltamos que a competitividade resta amplamente preservada, pois o agrupamento dos itens leva em consideração as características comuns aos objetos dos itens pertencentes que se unificam em um único conjunto.</w:t>
      </w:r>
    </w:p>
    <w:p w14:paraId="1079828B" w14:textId="165085BB" w:rsidR="0021225B" w:rsidRPr="007A0603" w:rsidRDefault="0021225B" w:rsidP="0021225B">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22C43198" w14:textId="38DFA488" w:rsidR="00377316" w:rsidRDefault="00377316" w:rsidP="0021225B">
      <w:pPr>
        <w:spacing w:before="240" w:after="240"/>
        <w:jc w:val="both"/>
      </w:pPr>
      <w:r w:rsidRPr="00377316">
        <w:t xml:space="preserve">Os resultados pretendidos são variados e abrangem aspectos que vão desde a eficiência operacional até a conformidade legal e a satisfação dos usuários. </w:t>
      </w:r>
    </w:p>
    <w:p w14:paraId="7E31B9FD" w14:textId="77777777" w:rsidR="00377316" w:rsidRPr="00377316" w:rsidRDefault="00377316" w:rsidP="00377316">
      <w:pPr>
        <w:widowControl/>
        <w:suppressAutoHyphens w:val="0"/>
        <w:spacing w:before="100" w:beforeAutospacing="1" w:after="100" w:afterAutospacing="1"/>
        <w:outlineLvl w:val="2"/>
        <w:rPr>
          <w:rFonts w:eastAsia="Times New Roman" w:cs="Times New Roman"/>
          <w:bCs/>
          <w:kern w:val="0"/>
          <w:lang w:eastAsia="pt-BR" w:bidi="ar-SA"/>
        </w:rPr>
      </w:pPr>
      <w:r w:rsidRPr="00377316">
        <w:rPr>
          <w:rFonts w:eastAsia="Times New Roman" w:cs="Times New Roman"/>
          <w:bCs/>
          <w:kern w:val="0"/>
          <w:lang w:eastAsia="pt-BR" w:bidi="ar-SA"/>
        </w:rPr>
        <w:t>1. Aquisição de Materiais de Qualidade</w:t>
      </w:r>
    </w:p>
    <w:p w14:paraId="54B91273" w14:textId="77777777" w:rsidR="00377316" w:rsidRPr="00377316" w:rsidRDefault="00377316" w:rsidP="00EA1BE7">
      <w:pPr>
        <w:widowControl/>
        <w:numPr>
          <w:ilvl w:val="0"/>
          <w:numId w:val="40"/>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Conformidade Técnica</w:t>
      </w:r>
      <w:r w:rsidRPr="00377316">
        <w:rPr>
          <w:rFonts w:eastAsia="Times New Roman" w:cs="Times New Roman"/>
          <w:kern w:val="0"/>
          <w:lang w:eastAsia="pt-BR" w:bidi="ar-SA"/>
        </w:rPr>
        <w:t>: Garantir que os materiais adquiridos atendam às especificações técnicas e padrões de qualidade estabelecidos.</w:t>
      </w:r>
    </w:p>
    <w:p w14:paraId="5B05A336" w14:textId="77777777" w:rsidR="00377316" w:rsidRPr="00377316" w:rsidRDefault="00377316" w:rsidP="00EA1BE7">
      <w:pPr>
        <w:widowControl/>
        <w:numPr>
          <w:ilvl w:val="0"/>
          <w:numId w:val="40"/>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Segurança</w:t>
      </w:r>
      <w:r w:rsidRPr="00377316">
        <w:rPr>
          <w:rFonts w:eastAsia="Times New Roman" w:cs="Times New Roman"/>
          <w:kern w:val="0"/>
          <w:lang w:eastAsia="pt-BR" w:bidi="ar-SA"/>
        </w:rPr>
        <w:t>: Assegurar que os materiais são seguros para uso em procedimentos médicos e não colocam em risco a saúde dos pacientes.</w:t>
      </w:r>
    </w:p>
    <w:p w14:paraId="02533BDE" w14:textId="77777777" w:rsidR="00377316" w:rsidRPr="00377316" w:rsidRDefault="00377316" w:rsidP="00377316">
      <w:pPr>
        <w:widowControl/>
        <w:suppressAutoHyphens w:val="0"/>
        <w:spacing w:before="100" w:beforeAutospacing="1" w:after="100" w:afterAutospacing="1"/>
        <w:outlineLvl w:val="2"/>
        <w:rPr>
          <w:rFonts w:eastAsia="Times New Roman" w:cs="Times New Roman"/>
          <w:bCs/>
          <w:kern w:val="0"/>
          <w:lang w:eastAsia="pt-BR" w:bidi="ar-SA"/>
        </w:rPr>
      </w:pPr>
      <w:r w:rsidRPr="00377316">
        <w:rPr>
          <w:rFonts w:eastAsia="Times New Roman" w:cs="Times New Roman"/>
          <w:bCs/>
          <w:kern w:val="0"/>
          <w:lang w:eastAsia="pt-BR" w:bidi="ar-SA"/>
        </w:rPr>
        <w:t>2. Eficiência na Gestão de Recursos</w:t>
      </w:r>
    </w:p>
    <w:p w14:paraId="4E2C60AE" w14:textId="77777777" w:rsidR="00377316" w:rsidRPr="00377316" w:rsidRDefault="00377316" w:rsidP="00EA1BE7">
      <w:pPr>
        <w:widowControl/>
        <w:numPr>
          <w:ilvl w:val="0"/>
          <w:numId w:val="41"/>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Otimização de Custos</w:t>
      </w:r>
      <w:r w:rsidRPr="00377316">
        <w:rPr>
          <w:rFonts w:eastAsia="Times New Roman" w:cs="Times New Roman"/>
          <w:kern w:val="0"/>
          <w:lang w:eastAsia="pt-BR" w:bidi="ar-SA"/>
        </w:rPr>
        <w:t>: Reduzir os custos através de uma gestão eficiente da compra, evitando desperdícios e obtendo melhores preços através de negociações e compras em escala.</w:t>
      </w:r>
    </w:p>
    <w:p w14:paraId="1785D36D" w14:textId="77777777" w:rsidR="00377316" w:rsidRPr="00377316" w:rsidRDefault="00377316" w:rsidP="00EA1BE7">
      <w:pPr>
        <w:widowControl/>
        <w:numPr>
          <w:ilvl w:val="0"/>
          <w:numId w:val="41"/>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Melhor Planeamento</w:t>
      </w:r>
      <w:r w:rsidRPr="00377316">
        <w:rPr>
          <w:rFonts w:eastAsia="Times New Roman" w:cs="Times New Roman"/>
          <w:kern w:val="0"/>
          <w:lang w:eastAsia="pt-BR" w:bidi="ar-SA"/>
        </w:rPr>
        <w:t>: Assegurar que os materiais estão disponíveis quando necessários, evitando faltas que possam interromper os serviços de saúde.</w:t>
      </w:r>
    </w:p>
    <w:p w14:paraId="040CA969" w14:textId="77777777" w:rsidR="00377316" w:rsidRPr="00377316" w:rsidRDefault="00377316" w:rsidP="00377316">
      <w:pPr>
        <w:widowControl/>
        <w:suppressAutoHyphens w:val="0"/>
        <w:spacing w:before="100" w:beforeAutospacing="1" w:after="100" w:afterAutospacing="1"/>
        <w:outlineLvl w:val="2"/>
        <w:rPr>
          <w:rFonts w:eastAsia="Times New Roman" w:cs="Times New Roman"/>
          <w:bCs/>
          <w:kern w:val="0"/>
          <w:lang w:eastAsia="pt-BR" w:bidi="ar-SA"/>
        </w:rPr>
      </w:pPr>
      <w:r w:rsidRPr="00377316">
        <w:rPr>
          <w:rFonts w:eastAsia="Times New Roman" w:cs="Times New Roman"/>
          <w:bCs/>
          <w:kern w:val="0"/>
          <w:lang w:eastAsia="pt-BR" w:bidi="ar-SA"/>
        </w:rPr>
        <w:t>3. Transparência e Conformidade Legal</w:t>
      </w:r>
    </w:p>
    <w:p w14:paraId="74CBC615" w14:textId="77777777" w:rsidR="00377316" w:rsidRPr="00377316" w:rsidRDefault="00377316" w:rsidP="00EA1BE7">
      <w:pPr>
        <w:widowControl/>
        <w:numPr>
          <w:ilvl w:val="0"/>
          <w:numId w:val="42"/>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Transparência no Processo</w:t>
      </w:r>
      <w:r w:rsidRPr="00377316">
        <w:rPr>
          <w:rFonts w:eastAsia="Times New Roman" w:cs="Times New Roman"/>
          <w:kern w:val="0"/>
          <w:lang w:eastAsia="pt-BR" w:bidi="ar-SA"/>
        </w:rPr>
        <w:t>: Assegurar que o processo de licitação é conduzido de forma transparente, seguindo as normas e regulamentos aplicáveis, o que fortalece a confiança pública.</w:t>
      </w:r>
    </w:p>
    <w:p w14:paraId="487B0286" w14:textId="77777777" w:rsidR="00377316" w:rsidRPr="00377316" w:rsidRDefault="00377316" w:rsidP="00EA1BE7">
      <w:pPr>
        <w:widowControl/>
        <w:numPr>
          <w:ilvl w:val="0"/>
          <w:numId w:val="42"/>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Conformidade Legal</w:t>
      </w:r>
      <w:r w:rsidRPr="00377316">
        <w:rPr>
          <w:rFonts w:eastAsia="Times New Roman" w:cs="Times New Roman"/>
          <w:kern w:val="0"/>
          <w:lang w:eastAsia="pt-BR" w:bidi="ar-SA"/>
        </w:rPr>
        <w:t>: Cumprir todas as exigências legais e regulamentares, evitando penalidades e litígios.</w:t>
      </w:r>
    </w:p>
    <w:p w14:paraId="321CA1ED" w14:textId="77777777" w:rsidR="00377316" w:rsidRPr="00377316" w:rsidRDefault="00377316" w:rsidP="00377316">
      <w:pPr>
        <w:widowControl/>
        <w:suppressAutoHyphens w:val="0"/>
        <w:spacing w:before="100" w:beforeAutospacing="1" w:after="100" w:afterAutospacing="1"/>
        <w:outlineLvl w:val="2"/>
        <w:rPr>
          <w:rFonts w:eastAsia="Times New Roman" w:cs="Times New Roman"/>
          <w:bCs/>
          <w:kern w:val="0"/>
          <w:lang w:eastAsia="pt-BR" w:bidi="ar-SA"/>
        </w:rPr>
      </w:pPr>
      <w:r w:rsidRPr="00377316">
        <w:rPr>
          <w:rFonts w:eastAsia="Times New Roman" w:cs="Times New Roman"/>
          <w:bCs/>
          <w:kern w:val="0"/>
          <w:lang w:eastAsia="pt-BR" w:bidi="ar-SA"/>
        </w:rPr>
        <w:t>4. Satisfação dos Usuários e Melhoria do Atendimento</w:t>
      </w:r>
    </w:p>
    <w:p w14:paraId="0F7CD35F" w14:textId="77777777" w:rsidR="00377316" w:rsidRPr="00377316" w:rsidRDefault="00377316" w:rsidP="00EA1BE7">
      <w:pPr>
        <w:widowControl/>
        <w:numPr>
          <w:ilvl w:val="0"/>
          <w:numId w:val="43"/>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Satisfação dos Profissionais de Saúde</w:t>
      </w:r>
      <w:r w:rsidRPr="00377316">
        <w:rPr>
          <w:rFonts w:eastAsia="Times New Roman" w:cs="Times New Roman"/>
          <w:kern w:val="0"/>
          <w:lang w:eastAsia="pt-BR" w:bidi="ar-SA"/>
        </w:rPr>
        <w:t>: Fornecer materiais que atendam às expectativas dos profissionais de saúde, facilitando seu trabalho e contribuindo para um ambiente de trabalho mais eficiente.</w:t>
      </w:r>
    </w:p>
    <w:p w14:paraId="76B7D623" w14:textId="44A772B4" w:rsidR="00377316" w:rsidRPr="00EA1BE7" w:rsidRDefault="00377316" w:rsidP="00EA1BE7">
      <w:pPr>
        <w:widowControl/>
        <w:numPr>
          <w:ilvl w:val="0"/>
          <w:numId w:val="43"/>
        </w:numPr>
        <w:suppressAutoHyphens w:val="0"/>
        <w:spacing w:before="100" w:beforeAutospacing="1" w:after="100" w:afterAutospacing="1"/>
        <w:jc w:val="both"/>
        <w:rPr>
          <w:rFonts w:eastAsia="Times New Roman" w:cs="Times New Roman"/>
          <w:kern w:val="0"/>
          <w:lang w:eastAsia="pt-BR" w:bidi="ar-SA"/>
        </w:rPr>
      </w:pPr>
      <w:r w:rsidRPr="00377316">
        <w:rPr>
          <w:rFonts w:eastAsia="Times New Roman" w:cs="Times New Roman"/>
          <w:bCs/>
          <w:kern w:val="0"/>
          <w:lang w:eastAsia="pt-BR" w:bidi="ar-SA"/>
        </w:rPr>
        <w:t>Satisfação dos Pacientes</w:t>
      </w:r>
      <w:r w:rsidRPr="00377316">
        <w:rPr>
          <w:rFonts w:eastAsia="Times New Roman" w:cs="Times New Roman"/>
          <w:kern w:val="0"/>
          <w:lang w:eastAsia="pt-BR" w:bidi="ar-SA"/>
        </w:rPr>
        <w:t>: Melhorar a qualidade do atendimento aos pacientes, garantindo que eles recebam cuidados com os melhores materiais disponíveis.</w:t>
      </w:r>
    </w:p>
    <w:p w14:paraId="295C5A26" w14:textId="53454064" w:rsidR="0021225B" w:rsidRPr="007A0603" w:rsidRDefault="0021225B" w:rsidP="0021225B">
      <w:pPr>
        <w:spacing w:before="240" w:after="240"/>
        <w:jc w:val="both"/>
        <w:rPr>
          <w:rFonts w:cs="Times New Roman"/>
          <w:b/>
        </w:rPr>
      </w:pPr>
      <w:r w:rsidRPr="007A0603">
        <w:rPr>
          <w:rFonts w:cs="Times New Roman"/>
          <w:b/>
        </w:rPr>
        <w:t>1</w:t>
      </w:r>
      <w:r>
        <w:rPr>
          <w:rFonts w:cs="Times New Roman"/>
          <w:b/>
        </w:rPr>
        <w:t>1</w:t>
      </w:r>
      <w:r w:rsidRPr="007A0603">
        <w:rPr>
          <w:rFonts w:cs="Times New Roman"/>
          <w:b/>
        </w:rPr>
        <w:t>. PROVIDÊNCIAS PARA A ADEQUAÇÃO DO AMBIENTE DO ÓRGÃO</w:t>
      </w:r>
    </w:p>
    <w:p w14:paraId="56FB357A" w14:textId="77777777" w:rsidR="0021225B" w:rsidRPr="007A0603" w:rsidRDefault="0021225B" w:rsidP="0021225B">
      <w:pPr>
        <w:spacing w:before="240" w:after="240"/>
        <w:ind w:firstLine="709"/>
        <w:jc w:val="both"/>
        <w:rPr>
          <w:rFonts w:cs="Times New Roman"/>
        </w:rPr>
      </w:pPr>
      <w:r w:rsidRPr="007A0603">
        <w:rPr>
          <w:rFonts w:cs="Times New Roman"/>
        </w:rPr>
        <w:t xml:space="preserve">Após a realização desse Estudo Preliminar, o Termo de Referência será elaborado e caso aprovado pelo Secretário Executivo será realizada Licitação através de Pregão </w:t>
      </w:r>
      <w:r w:rsidRPr="007A0603">
        <w:rPr>
          <w:rFonts w:cs="Times New Roman"/>
        </w:rPr>
        <w:lastRenderedPageBreak/>
        <w:t>Eletrônico, para Registro de Preço. A licitação estando homologada e as atas assinadas poderá ser feita a contratação para aquisição dos itens licitados.</w:t>
      </w:r>
      <w:r>
        <w:rPr>
          <w:rFonts w:cs="Times New Roman"/>
        </w:rPr>
        <w:t xml:space="preserve"> </w:t>
      </w:r>
      <w:r w:rsidRPr="007A0603">
        <w:rPr>
          <w:rFonts w:cs="Times New Roman"/>
        </w:rPr>
        <w:t xml:space="preserve">Os almoxarifados deverão estarem adaptados a receber a entrega das mercadorias, estando com os espaços disponíveis para realizar o armazenamento do material recebido. </w:t>
      </w:r>
    </w:p>
    <w:p w14:paraId="5426511C" w14:textId="5BE1379B" w:rsidR="008E0D8D" w:rsidRPr="007A0603" w:rsidRDefault="0021225B" w:rsidP="00A73AD3">
      <w:pPr>
        <w:spacing w:before="240" w:after="240"/>
        <w:jc w:val="both"/>
        <w:rPr>
          <w:rFonts w:cs="Times New Roman"/>
          <w:b/>
        </w:rPr>
      </w:pPr>
      <w:r>
        <w:rPr>
          <w:rFonts w:cs="Times New Roman"/>
          <w:b/>
        </w:rPr>
        <w:t>12</w:t>
      </w:r>
      <w:r w:rsidR="008E0D8D" w:rsidRPr="007A0603">
        <w:rPr>
          <w:rFonts w:cs="Times New Roman"/>
          <w:b/>
        </w:rPr>
        <w:t xml:space="preserve">. CONTRATAÇÕES CORRELATAS E/OU INTERDEPENDENTES </w:t>
      </w:r>
    </w:p>
    <w:p w14:paraId="77FA945E" w14:textId="6E3C673B" w:rsidR="00221A5D" w:rsidRPr="0021225B" w:rsidRDefault="00B25D11" w:rsidP="0021225B">
      <w:pPr>
        <w:spacing w:before="240" w:after="240"/>
        <w:ind w:firstLine="709"/>
        <w:jc w:val="both"/>
        <w:rPr>
          <w:rFonts w:cs="Times New Roman"/>
        </w:rPr>
      </w:pPr>
      <w:r w:rsidRPr="007A0603">
        <w:rPr>
          <w:rFonts w:cs="Times New Roman"/>
        </w:rPr>
        <w:t xml:space="preserve">Durante o desenvolvimento do presente estudo técnico preliminar não foram identificadas contratações correlatas e/ou interdependestes. </w:t>
      </w:r>
    </w:p>
    <w:p w14:paraId="220A3A5E" w14:textId="467AC09F" w:rsidR="00B25D11" w:rsidRPr="007A0603" w:rsidRDefault="00B25D11" w:rsidP="00DB53AC">
      <w:pPr>
        <w:spacing w:before="240" w:after="240"/>
        <w:jc w:val="both"/>
        <w:rPr>
          <w:rFonts w:cs="Times New Roman"/>
          <w:b/>
        </w:rPr>
      </w:pPr>
      <w:r w:rsidRPr="007A0603">
        <w:rPr>
          <w:rFonts w:cs="Times New Roman"/>
          <w:b/>
        </w:rPr>
        <w:t>1</w:t>
      </w:r>
      <w:r w:rsidR="0021225B">
        <w:rPr>
          <w:rFonts w:cs="Times New Roman"/>
          <w:b/>
        </w:rPr>
        <w:t>3</w:t>
      </w:r>
      <w:r w:rsidRPr="007A0603">
        <w:rPr>
          <w:rFonts w:cs="Times New Roman"/>
          <w:b/>
        </w:rPr>
        <w:t xml:space="preserve">. IMPACTO AMBIENTAL </w:t>
      </w:r>
    </w:p>
    <w:p w14:paraId="7D6DEFC7" w14:textId="77777777" w:rsidR="00B25D11" w:rsidRPr="007A0603" w:rsidRDefault="00B25D11" w:rsidP="00B25D11">
      <w:pPr>
        <w:spacing w:before="240" w:after="240"/>
        <w:ind w:firstLine="709"/>
        <w:jc w:val="both"/>
        <w:rPr>
          <w:rFonts w:cs="Times New Roman"/>
        </w:rPr>
      </w:pPr>
      <w:r w:rsidRPr="007A0603">
        <w:rPr>
          <w:rFonts w:cs="Times New Roman"/>
        </w:rPr>
        <w:t xml:space="preserve">Todas as empresas </w:t>
      </w:r>
      <w:r w:rsidR="00E67F5C" w:rsidRPr="007A0603">
        <w:rPr>
          <w:rFonts w:cs="Times New Roman"/>
        </w:rPr>
        <w:t xml:space="preserve">vencedoras do processo de licitação </w:t>
      </w:r>
      <w:r w:rsidRPr="007A0603">
        <w:rPr>
          <w:rFonts w:cs="Times New Roman"/>
        </w:rPr>
        <w:t>deverão atender a todos os critérios de sustentabilidade existentes e a todas as normas vigentes, durante toda a contratação.</w:t>
      </w:r>
    </w:p>
    <w:p w14:paraId="7D949801" w14:textId="40E16376" w:rsidR="008E0D8D" w:rsidRPr="007A0603" w:rsidRDefault="008E0D8D" w:rsidP="008E0D8D">
      <w:pPr>
        <w:spacing w:before="240" w:after="240"/>
        <w:jc w:val="both"/>
        <w:rPr>
          <w:rFonts w:cs="Times New Roman"/>
          <w:b/>
        </w:rPr>
      </w:pPr>
      <w:r w:rsidRPr="007A0603">
        <w:rPr>
          <w:rFonts w:cs="Times New Roman"/>
          <w:b/>
        </w:rPr>
        <w:t>1</w:t>
      </w:r>
      <w:r w:rsidR="00B25D11" w:rsidRPr="007A0603">
        <w:rPr>
          <w:rFonts w:cs="Times New Roman"/>
          <w:b/>
        </w:rPr>
        <w:t>4</w:t>
      </w:r>
      <w:r w:rsidRPr="007A0603">
        <w:rPr>
          <w:rFonts w:cs="Times New Roman"/>
          <w:b/>
        </w:rPr>
        <w:t xml:space="preserve">. </w:t>
      </w:r>
      <w:r w:rsidR="0021225B">
        <w:rPr>
          <w:rFonts w:cs="Times New Roman"/>
          <w:b/>
        </w:rPr>
        <w:t xml:space="preserve">POSCIONAMENTO CONCLUSIVO </w:t>
      </w:r>
    </w:p>
    <w:p w14:paraId="18FAAC38" w14:textId="1C9BA619" w:rsidR="008E0D8D" w:rsidRDefault="008E0D8D" w:rsidP="00F16205">
      <w:pPr>
        <w:spacing w:before="240" w:after="240"/>
        <w:ind w:firstLine="709"/>
        <w:jc w:val="both"/>
        <w:rPr>
          <w:rFonts w:cs="Times New Roman"/>
        </w:rPr>
      </w:pPr>
      <w:r w:rsidRPr="007A0603">
        <w:rPr>
          <w:rFonts w:cs="Times New Roman"/>
        </w:rPr>
        <w:t xml:space="preserve">Os estudos preliminares evidenciam que a contratação da solução ora descrita, </w:t>
      </w:r>
      <w:r w:rsidR="002715BD" w:rsidRPr="007A0603">
        <w:rPr>
          <w:rFonts w:cs="Times New Roman"/>
        </w:rPr>
        <w:t>ou seja,</w:t>
      </w:r>
      <w:r w:rsidR="00F16205">
        <w:rPr>
          <w:rFonts w:cs="Times New Roman"/>
        </w:rPr>
        <w:t xml:space="preserve"> </w:t>
      </w:r>
      <w:r w:rsidR="00F16205">
        <w:rPr>
          <w:rFonts w:cs="Times New Roman"/>
          <w:bCs/>
        </w:rPr>
        <w:t>Aquisição de material médico</w:t>
      </w:r>
      <w:r w:rsidR="003827E7">
        <w:rPr>
          <w:rFonts w:cs="Times New Roman"/>
          <w:bCs/>
        </w:rPr>
        <w:t>-</w:t>
      </w:r>
      <w:r w:rsidR="00F16205">
        <w:rPr>
          <w:rFonts w:cs="Times New Roman"/>
          <w:bCs/>
        </w:rPr>
        <w:t>hospitalar e mat</w:t>
      </w:r>
      <w:r w:rsidR="005807D1">
        <w:rPr>
          <w:rFonts w:cs="Times New Roman"/>
          <w:bCs/>
        </w:rPr>
        <w:t>e</w:t>
      </w:r>
      <w:r w:rsidR="00F16205">
        <w:rPr>
          <w:rFonts w:cs="Times New Roman"/>
          <w:bCs/>
        </w:rPr>
        <w:t>ria</w:t>
      </w:r>
      <w:r w:rsidR="005807D1">
        <w:rPr>
          <w:rFonts w:cs="Times New Roman"/>
          <w:bCs/>
        </w:rPr>
        <w:t>i</w:t>
      </w:r>
      <w:r w:rsidR="00F16205">
        <w:rPr>
          <w:rFonts w:cs="Times New Roman"/>
          <w:bCs/>
        </w:rPr>
        <w:t>s e equipamentos permanentes diversos</w:t>
      </w:r>
      <w:r w:rsidR="00F16205">
        <w:rPr>
          <w:rFonts w:cs="Times New Roman"/>
        </w:rPr>
        <w:t xml:space="preserve">, </w:t>
      </w:r>
      <w:r w:rsidR="00FF49AE" w:rsidRPr="00FF49AE">
        <w:rPr>
          <w:rFonts w:cs="Times New Roman"/>
        </w:rPr>
        <w:t>para atender as necessidades das unidades de saúde gerenciadas pelo Consórcio Público de Saúde da Microrregião de Crato – CPSMC</w:t>
      </w:r>
      <w:r w:rsidR="00646401" w:rsidRPr="00646401">
        <w:rPr>
          <w:rFonts w:cs="Times New Roman"/>
          <w:bCs/>
        </w:rPr>
        <w:t xml:space="preserve">, </w:t>
      </w:r>
      <w:r w:rsidRPr="007A0603">
        <w:rPr>
          <w:rFonts w:cs="Times New Roman"/>
        </w:rPr>
        <w:t>mostra-se tecnicamente possível e fundamentadamente necessária.</w:t>
      </w:r>
    </w:p>
    <w:p w14:paraId="2AB62428" w14:textId="1931713E" w:rsidR="0021225B" w:rsidRPr="0021225B" w:rsidRDefault="0021225B" w:rsidP="0021225B">
      <w:pPr>
        <w:spacing w:before="240" w:after="240"/>
        <w:jc w:val="both"/>
        <w:rPr>
          <w:rFonts w:cs="Times New Roman"/>
          <w:b/>
        </w:rPr>
      </w:pPr>
      <w:r w:rsidRPr="0021225B">
        <w:rPr>
          <w:rFonts w:cs="Times New Roman"/>
          <w:b/>
        </w:rPr>
        <w:t>15. RELAÇÃO DE ANEXOS</w:t>
      </w:r>
    </w:p>
    <w:p w14:paraId="62AF8BBD" w14:textId="690254BE" w:rsidR="00790697" w:rsidRPr="007A0603" w:rsidRDefault="00046094" w:rsidP="00AF781C">
      <w:pPr>
        <w:spacing w:before="240" w:after="240"/>
        <w:jc w:val="both"/>
        <w:rPr>
          <w:rFonts w:cs="Times New Roman"/>
        </w:rPr>
      </w:pPr>
      <w:r>
        <w:rPr>
          <w:rFonts w:cs="Times New Roman"/>
        </w:rPr>
        <w:t xml:space="preserve">Anexo I – Mapa de Riscos; </w:t>
      </w:r>
    </w:p>
    <w:p w14:paraId="3DDF1DB5" w14:textId="67E6951C" w:rsidR="00B65789" w:rsidRDefault="00B65789" w:rsidP="00DA78CF">
      <w:pPr>
        <w:rPr>
          <w:rFonts w:cs="Times New Roman"/>
          <w:i/>
        </w:rPr>
      </w:pPr>
    </w:p>
    <w:p w14:paraId="13F33B53" w14:textId="7537A50F" w:rsidR="002A413C" w:rsidRDefault="002A413C" w:rsidP="00DA78CF">
      <w:pPr>
        <w:rPr>
          <w:b/>
        </w:rPr>
      </w:pPr>
    </w:p>
    <w:p w14:paraId="72C41C58" w14:textId="68804B63" w:rsidR="002A413C" w:rsidRDefault="002A413C" w:rsidP="00DA78CF">
      <w:pPr>
        <w:rPr>
          <w:b/>
        </w:rPr>
      </w:pPr>
    </w:p>
    <w:p w14:paraId="1CD8F2B4" w14:textId="49E39FC8" w:rsidR="002A413C" w:rsidRDefault="002A413C" w:rsidP="00DA78CF">
      <w:pPr>
        <w:rPr>
          <w:b/>
        </w:rPr>
      </w:pPr>
    </w:p>
    <w:p w14:paraId="3C75A4EE" w14:textId="0845202C" w:rsidR="002A413C" w:rsidRDefault="002A413C" w:rsidP="00DA78CF">
      <w:pPr>
        <w:rPr>
          <w:b/>
        </w:rPr>
      </w:pPr>
    </w:p>
    <w:p w14:paraId="5EEFE610" w14:textId="3459E8DA" w:rsidR="002A413C" w:rsidRDefault="002A413C" w:rsidP="00DA78CF">
      <w:pPr>
        <w:rPr>
          <w:b/>
        </w:rPr>
      </w:pPr>
    </w:p>
    <w:p w14:paraId="7846C264" w14:textId="4D9C764E" w:rsidR="002A413C" w:rsidRDefault="002A413C" w:rsidP="00DA78CF">
      <w:pPr>
        <w:rPr>
          <w:b/>
        </w:rPr>
      </w:pPr>
    </w:p>
    <w:p w14:paraId="06737178" w14:textId="15D4C7FC" w:rsidR="002A413C" w:rsidRDefault="002A413C" w:rsidP="00DA78CF">
      <w:pPr>
        <w:rPr>
          <w:b/>
        </w:rPr>
      </w:pPr>
    </w:p>
    <w:p w14:paraId="1F08DBA7" w14:textId="31DF45A0" w:rsidR="002A413C" w:rsidRDefault="002A413C" w:rsidP="00DA78CF">
      <w:pPr>
        <w:rPr>
          <w:b/>
        </w:rPr>
      </w:pPr>
    </w:p>
    <w:p w14:paraId="5D7EC831" w14:textId="63D2DB10" w:rsidR="002A413C" w:rsidRDefault="002A413C" w:rsidP="00DA78CF">
      <w:pPr>
        <w:rPr>
          <w:b/>
        </w:rPr>
      </w:pPr>
    </w:p>
    <w:p w14:paraId="2B2AD7CB" w14:textId="25A55E90" w:rsidR="002A413C" w:rsidRDefault="002A413C" w:rsidP="00DA78CF">
      <w:pPr>
        <w:rPr>
          <w:b/>
        </w:rPr>
      </w:pPr>
    </w:p>
    <w:p w14:paraId="54298FA8" w14:textId="5978F599" w:rsidR="002A413C" w:rsidRDefault="002A413C" w:rsidP="00DA78CF">
      <w:pPr>
        <w:rPr>
          <w:b/>
        </w:rPr>
      </w:pPr>
    </w:p>
    <w:p w14:paraId="1072D90F" w14:textId="20FDCC33" w:rsidR="002A413C" w:rsidRDefault="002A413C" w:rsidP="00DA78CF">
      <w:pPr>
        <w:rPr>
          <w:b/>
        </w:rPr>
      </w:pPr>
    </w:p>
    <w:p w14:paraId="438F7966" w14:textId="723112B9" w:rsidR="002A413C" w:rsidRDefault="002A413C" w:rsidP="00DA78CF">
      <w:pPr>
        <w:rPr>
          <w:b/>
        </w:rPr>
      </w:pPr>
    </w:p>
    <w:p w14:paraId="5FA826C9" w14:textId="50E4D64B" w:rsidR="002A413C" w:rsidRDefault="002A413C" w:rsidP="00DA78CF">
      <w:pPr>
        <w:rPr>
          <w:b/>
        </w:rPr>
      </w:pPr>
    </w:p>
    <w:p w14:paraId="75FDDCF3" w14:textId="27125116" w:rsidR="002A413C" w:rsidRDefault="002A413C" w:rsidP="00DA78CF">
      <w:pPr>
        <w:rPr>
          <w:b/>
        </w:rPr>
      </w:pPr>
    </w:p>
    <w:p w14:paraId="04BD87BF" w14:textId="760D5A30" w:rsidR="002A413C" w:rsidRDefault="002A413C" w:rsidP="00DA78CF">
      <w:pPr>
        <w:rPr>
          <w:b/>
        </w:rPr>
      </w:pPr>
    </w:p>
    <w:p w14:paraId="7949DF4A" w14:textId="220823D4" w:rsidR="002A413C" w:rsidRDefault="002A413C" w:rsidP="00DA78CF">
      <w:pPr>
        <w:rPr>
          <w:b/>
        </w:rPr>
      </w:pPr>
    </w:p>
    <w:p w14:paraId="2D533EEE" w14:textId="6DA1EBCD" w:rsidR="002A413C" w:rsidRDefault="002A413C" w:rsidP="00DA78CF">
      <w:pPr>
        <w:rPr>
          <w:b/>
        </w:rPr>
      </w:pPr>
    </w:p>
    <w:p w14:paraId="77E01247" w14:textId="6A2A22E7" w:rsidR="002A413C" w:rsidRDefault="002A413C" w:rsidP="00DA78CF">
      <w:pPr>
        <w:rPr>
          <w:b/>
        </w:rPr>
      </w:pPr>
    </w:p>
    <w:p w14:paraId="6D89F485" w14:textId="77777777" w:rsidR="002A413C" w:rsidRDefault="002A413C" w:rsidP="00DA78CF">
      <w:pPr>
        <w:rPr>
          <w:b/>
        </w:rPr>
      </w:pPr>
    </w:p>
    <w:p w14:paraId="1D64672D" w14:textId="77777777" w:rsidR="00354FD8" w:rsidRDefault="00354FD8" w:rsidP="00DA78CF">
      <w:pPr>
        <w:rPr>
          <w:b/>
        </w:rPr>
      </w:pPr>
    </w:p>
    <w:p w14:paraId="5D06DF05" w14:textId="5C31BCCB" w:rsidR="000D629F" w:rsidRDefault="00046094" w:rsidP="00DA78CF">
      <w:pPr>
        <w:jc w:val="center"/>
        <w:rPr>
          <w:rFonts w:cs="Times New Roman"/>
          <w:b/>
        </w:rPr>
      </w:pPr>
      <w:r>
        <w:rPr>
          <w:rFonts w:cs="Times New Roman"/>
          <w:b/>
        </w:rPr>
        <w:lastRenderedPageBreak/>
        <w:t>ANEXO</w:t>
      </w:r>
      <w:r w:rsidR="002C0DC6">
        <w:rPr>
          <w:rFonts w:cs="Times New Roman"/>
          <w:b/>
        </w:rPr>
        <w:t xml:space="preserve"> I – MAPA DE RISCOS</w:t>
      </w:r>
    </w:p>
    <w:p w14:paraId="6599A601" w14:textId="77777777" w:rsidR="00354FD8" w:rsidRPr="004734EA" w:rsidRDefault="00354FD8" w:rsidP="00DA78CF">
      <w:pPr>
        <w:jc w:val="center"/>
        <w:rPr>
          <w:rFonts w:cs="Times New Roman"/>
          <w:b/>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421CBDB0" w14:textId="77777777" w:rsidTr="00C9607A">
        <w:trPr>
          <w:trHeight w:val="286"/>
        </w:trPr>
        <w:tc>
          <w:tcPr>
            <w:tcW w:w="10055" w:type="dxa"/>
            <w:shd w:val="clear" w:color="auto" w:fill="BEBEBE"/>
          </w:tcPr>
          <w:p w14:paraId="28403422" w14:textId="254108D7" w:rsidR="00354FD8" w:rsidRPr="00323626" w:rsidRDefault="002C0DC6" w:rsidP="00354FD8">
            <w:pPr>
              <w:jc w:val="center"/>
              <w:rPr>
                <w:rFonts w:cs="Times New Roman"/>
                <w:b/>
                <w:bCs/>
              </w:rPr>
            </w:pPr>
            <w:r w:rsidRPr="00323626">
              <w:rPr>
                <w:rFonts w:cs="Times New Roman"/>
                <w:b/>
                <w:bCs/>
              </w:rPr>
              <w:t>MAPA DE RISCOS</w:t>
            </w:r>
          </w:p>
        </w:tc>
      </w:tr>
    </w:tbl>
    <w:p w14:paraId="63A5F1C3"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47FC4041" w14:textId="77777777" w:rsidTr="00C9607A">
        <w:trPr>
          <w:trHeight w:val="278"/>
        </w:trPr>
        <w:tc>
          <w:tcPr>
            <w:tcW w:w="10055" w:type="dxa"/>
            <w:shd w:val="clear" w:color="auto" w:fill="BEBEBE"/>
          </w:tcPr>
          <w:p w14:paraId="7038A419" w14:textId="77777777" w:rsidR="002C0DC6" w:rsidRPr="00323626" w:rsidRDefault="002C0DC6" w:rsidP="00C9607A">
            <w:pPr>
              <w:pStyle w:val="TableParagraph"/>
              <w:spacing w:line="258" w:lineRule="exact"/>
              <w:rPr>
                <w:rFonts w:ascii="Times New Roman" w:hAnsi="Times New Roman" w:cs="Times New Roman"/>
                <w:b/>
                <w:sz w:val="24"/>
                <w:szCs w:val="24"/>
              </w:rPr>
            </w:pPr>
            <w:bookmarkStart w:id="3" w:name="_Hlk159938206"/>
            <w:r>
              <w:rPr>
                <w:rFonts w:ascii="Times New Roman" w:hAnsi="Times New Roman" w:cs="Times New Roman"/>
                <w:b/>
                <w:sz w:val="24"/>
                <w:szCs w:val="24"/>
              </w:rPr>
              <w:t>1. RISCOS NO PLANEJAMENTO DA CONTRATAÇÃO:</w:t>
            </w:r>
          </w:p>
        </w:tc>
      </w:tr>
      <w:bookmarkEnd w:id="3"/>
    </w:tbl>
    <w:p w14:paraId="3339CA1E"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2C0DC6" w:rsidRPr="00323626" w14:paraId="18E5BA6B" w14:textId="77777777" w:rsidTr="00C9607A">
        <w:trPr>
          <w:trHeight w:val="278"/>
        </w:trPr>
        <w:tc>
          <w:tcPr>
            <w:tcW w:w="10055" w:type="dxa"/>
            <w:gridSpan w:val="4"/>
            <w:shd w:val="clear" w:color="auto" w:fill="BEBEBE"/>
          </w:tcPr>
          <w:p w14:paraId="4B0BA5D5"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6B0225">
              <w:rPr>
                <w:rFonts w:ascii="Times New Roman" w:hAnsi="Times New Roman" w:cs="Times New Roman"/>
                <w:b/>
                <w:color w:val="000000" w:themeColor="text1"/>
                <w:sz w:val="24"/>
                <w:szCs w:val="24"/>
              </w:rPr>
              <w:t>–</w:t>
            </w:r>
            <w:r w:rsidRPr="006B0225">
              <w:rPr>
                <w:rFonts w:ascii="Times New Roman" w:hAnsi="Times New Roman" w:cs="Times New Roman"/>
                <w:b/>
                <w:color w:val="000000" w:themeColor="text1"/>
                <w:spacing w:val="-1"/>
                <w:sz w:val="24"/>
                <w:szCs w:val="24"/>
              </w:rPr>
              <w:t xml:space="preserve"> ESPECIFICAÇÃO INADEQUADA</w:t>
            </w:r>
            <w:r>
              <w:rPr>
                <w:rFonts w:ascii="Times New Roman" w:hAnsi="Times New Roman" w:cs="Times New Roman"/>
                <w:b/>
                <w:color w:val="000000" w:themeColor="text1"/>
                <w:spacing w:val="-1"/>
                <w:sz w:val="24"/>
                <w:szCs w:val="24"/>
              </w:rPr>
              <w:t xml:space="preserve"> DO OBJETO.</w:t>
            </w:r>
          </w:p>
        </w:tc>
      </w:tr>
      <w:tr w:rsidR="002C0DC6" w:rsidRPr="00323626" w14:paraId="51DF160C" w14:textId="77777777" w:rsidTr="00C9607A">
        <w:trPr>
          <w:trHeight w:val="396"/>
        </w:trPr>
        <w:tc>
          <w:tcPr>
            <w:tcW w:w="2551" w:type="dxa"/>
            <w:gridSpan w:val="2"/>
            <w:shd w:val="clear" w:color="auto" w:fill="auto"/>
          </w:tcPr>
          <w:p w14:paraId="402D4CC6"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4E720B9"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w:t>
            </w:r>
            <w:r w:rsidRPr="00323626">
              <w:rPr>
                <w:rFonts w:ascii="Times New Roman" w:hAnsi="Times New Roman" w:cs="Times New Roman"/>
                <w:sz w:val="24"/>
                <w:szCs w:val="24"/>
              </w:rPr>
              <w:t>) Alta</w:t>
            </w:r>
          </w:p>
        </w:tc>
      </w:tr>
      <w:tr w:rsidR="002C0DC6" w:rsidRPr="00323626" w14:paraId="75F15C83" w14:textId="77777777" w:rsidTr="00C9607A">
        <w:trPr>
          <w:trHeight w:val="395"/>
        </w:trPr>
        <w:tc>
          <w:tcPr>
            <w:tcW w:w="2551" w:type="dxa"/>
            <w:gridSpan w:val="2"/>
            <w:shd w:val="clear" w:color="auto" w:fill="auto"/>
          </w:tcPr>
          <w:p w14:paraId="765DB714"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445699D"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0F94A8CB" w14:textId="77777777" w:rsidTr="00C9607A">
        <w:trPr>
          <w:trHeight w:val="395"/>
        </w:trPr>
        <w:tc>
          <w:tcPr>
            <w:tcW w:w="2551" w:type="dxa"/>
            <w:gridSpan w:val="2"/>
            <w:shd w:val="clear" w:color="auto" w:fill="auto"/>
          </w:tcPr>
          <w:p w14:paraId="4776FB6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A98B641"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95298B">
              <w:rPr>
                <w:rFonts w:ascii="Times New Roman" w:hAnsi="Times New Roman" w:cs="Times New Roman"/>
                <w:b/>
                <w:spacing w:val="1"/>
                <w:sz w:val="24"/>
                <w:szCs w:val="24"/>
              </w:rPr>
              <w:t xml:space="preserve"> 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312749A" w14:textId="77777777" w:rsidTr="00C9607A">
        <w:trPr>
          <w:trHeight w:val="275"/>
        </w:trPr>
        <w:tc>
          <w:tcPr>
            <w:tcW w:w="569" w:type="dxa"/>
            <w:shd w:val="clear" w:color="auto" w:fill="auto"/>
          </w:tcPr>
          <w:p w14:paraId="551C2AAB"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49DC16E" w14:textId="77777777" w:rsidR="002C0DC6" w:rsidRPr="00323626" w:rsidRDefault="002C0DC6" w:rsidP="00C9607A">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79582678" w14:textId="77777777" w:rsidTr="00C9607A">
        <w:trPr>
          <w:trHeight w:val="275"/>
        </w:trPr>
        <w:tc>
          <w:tcPr>
            <w:tcW w:w="569" w:type="dxa"/>
            <w:shd w:val="clear" w:color="auto" w:fill="auto"/>
          </w:tcPr>
          <w:p w14:paraId="160FF10B"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61EFD0ED" w14:textId="4F6B4505" w:rsidR="00862589" w:rsidRPr="00862589" w:rsidRDefault="00862589" w:rsidP="00C9607A">
            <w:pPr>
              <w:pStyle w:val="TableParagraph"/>
              <w:spacing w:line="256" w:lineRule="exact"/>
              <w:rPr>
                <w:rFonts w:ascii="Times New Roman" w:hAnsi="Times New Roman" w:cs="Times New Roman"/>
                <w:sz w:val="24"/>
                <w:szCs w:val="24"/>
              </w:rPr>
            </w:pPr>
            <w:r w:rsidRPr="00862589">
              <w:rPr>
                <w:rFonts w:ascii="Times New Roman" w:hAnsi="Times New Roman" w:cs="Times New Roman"/>
                <w:sz w:val="24"/>
                <w:szCs w:val="24"/>
              </w:rPr>
              <w:t>Prejuizo nos atendimentos realizados, pois os materias e equipamentos objetos dessa licitação são essenciais para a sua realização</w:t>
            </w:r>
            <w:r>
              <w:rPr>
                <w:rFonts w:ascii="Times New Roman" w:hAnsi="Times New Roman" w:cs="Times New Roman"/>
                <w:sz w:val="24"/>
                <w:szCs w:val="24"/>
              </w:rPr>
              <w:t xml:space="preserve">. Desde os procedimentos mais simples aos mais complexos. </w:t>
            </w:r>
          </w:p>
          <w:p w14:paraId="7C9EF634" w14:textId="5B5ED988" w:rsidR="002C0DC6" w:rsidRPr="00323626" w:rsidRDefault="002C0DC6" w:rsidP="00C9607A">
            <w:pPr>
              <w:pStyle w:val="TableParagraph"/>
              <w:spacing w:line="256" w:lineRule="exact"/>
              <w:rPr>
                <w:rFonts w:ascii="Times New Roman" w:hAnsi="Times New Roman" w:cs="Times New Roman"/>
                <w:sz w:val="24"/>
                <w:szCs w:val="24"/>
              </w:rPr>
            </w:pPr>
          </w:p>
        </w:tc>
      </w:tr>
      <w:tr w:rsidR="002C0DC6" w:rsidRPr="00323626" w14:paraId="1F1F7B45" w14:textId="77777777" w:rsidTr="00C9607A">
        <w:trPr>
          <w:trHeight w:val="275"/>
        </w:trPr>
        <w:tc>
          <w:tcPr>
            <w:tcW w:w="569" w:type="dxa"/>
            <w:shd w:val="clear" w:color="auto" w:fill="BEBEBE"/>
          </w:tcPr>
          <w:p w14:paraId="45C8B3EB"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3FAB0E9F"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205CB1D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8E231BF" w14:textId="77777777" w:rsidTr="00C9607A">
        <w:trPr>
          <w:trHeight w:val="329"/>
        </w:trPr>
        <w:tc>
          <w:tcPr>
            <w:tcW w:w="569" w:type="dxa"/>
            <w:shd w:val="clear" w:color="auto" w:fill="auto"/>
          </w:tcPr>
          <w:p w14:paraId="15C8CAB4"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53151D8D"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 xml:space="preserve">Realizar revisão das especificações </w:t>
            </w:r>
            <w:r>
              <w:rPr>
                <w:rFonts w:ascii="Times New Roman" w:hAnsi="Times New Roman" w:cs="Times New Roman"/>
                <w:sz w:val="24"/>
                <w:szCs w:val="24"/>
              </w:rPr>
              <w:t>e exigências</w:t>
            </w:r>
            <w:r w:rsidRPr="00CA5F36">
              <w:rPr>
                <w:rFonts w:ascii="Times New Roman" w:hAnsi="Times New Roman" w:cs="Times New Roman"/>
                <w:sz w:val="24"/>
                <w:szCs w:val="24"/>
              </w:rPr>
              <w:t xml:space="preserve"> por</w:t>
            </w:r>
            <w:r>
              <w:rPr>
                <w:rFonts w:ascii="Times New Roman" w:hAnsi="Times New Roman" w:cs="Times New Roman"/>
                <w:sz w:val="24"/>
                <w:szCs w:val="24"/>
              </w:rPr>
              <w:t xml:space="preserve"> </w:t>
            </w:r>
            <w:r w:rsidRPr="00CA5F36">
              <w:rPr>
                <w:rFonts w:ascii="Times New Roman" w:hAnsi="Times New Roman" w:cs="Times New Roman"/>
                <w:sz w:val="24"/>
                <w:szCs w:val="24"/>
              </w:rPr>
              <w:t>servidor com experiência</w:t>
            </w:r>
            <w:r>
              <w:rPr>
                <w:rFonts w:ascii="Times New Roman" w:hAnsi="Times New Roman" w:cs="Times New Roman"/>
                <w:sz w:val="24"/>
                <w:szCs w:val="24"/>
              </w:rPr>
              <w:t xml:space="preserve"> na área. </w:t>
            </w:r>
          </w:p>
        </w:tc>
        <w:tc>
          <w:tcPr>
            <w:tcW w:w="2835" w:type="dxa"/>
            <w:shd w:val="clear" w:color="auto" w:fill="auto"/>
          </w:tcPr>
          <w:p w14:paraId="6C1B92F8"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r w:rsidR="002C0DC6" w:rsidRPr="00323626" w14:paraId="33C1B44B" w14:textId="77777777" w:rsidTr="00C9607A">
        <w:trPr>
          <w:trHeight w:val="276"/>
        </w:trPr>
        <w:tc>
          <w:tcPr>
            <w:tcW w:w="569" w:type="dxa"/>
            <w:shd w:val="clear" w:color="auto" w:fill="BEBEBE"/>
          </w:tcPr>
          <w:p w14:paraId="189B5DC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1B688836"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143E43F4"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CA7B02C" w14:textId="77777777" w:rsidTr="00C9607A">
        <w:trPr>
          <w:trHeight w:val="275"/>
        </w:trPr>
        <w:tc>
          <w:tcPr>
            <w:tcW w:w="569" w:type="dxa"/>
            <w:shd w:val="clear" w:color="auto" w:fill="auto"/>
          </w:tcPr>
          <w:p w14:paraId="292E741E"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762978B0"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Corrigir i</w:t>
            </w:r>
            <w:r>
              <w:rPr>
                <w:rFonts w:ascii="Times New Roman" w:hAnsi="Times New Roman" w:cs="Times New Roman"/>
                <w:sz w:val="24"/>
                <w:szCs w:val="24"/>
              </w:rPr>
              <w:t>m</w:t>
            </w:r>
            <w:r w:rsidRPr="00CA5F36">
              <w:rPr>
                <w:rFonts w:ascii="Times New Roman" w:hAnsi="Times New Roman" w:cs="Times New Roman"/>
                <w:sz w:val="24"/>
                <w:szCs w:val="24"/>
              </w:rPr>
              <w:t>ediatamente o artefato deficiente</w:t>
            </w:r>
            <w:r>
              <w:rPr>
                <w:rFonts w:ascii="Times New Roman" w:hAnsi="Times New Roman" w:cs="Times New Roman"/>
                <w:sz w:val="24"/>
                <w:szCs w:val="24"/>
              </w:rPr>
              <w:t>.</w:t>
            </w:r>
          </w:p>
        </w:tc>
        <w:tc>
          <w:tcPr>
            <w:tcW w:w="2835" w:type="dxa"/>
            <w:shd w:val="clear" w:color="auto" w:fill="auto"/>
          </w:tcPr>
          <w:p w14:paraId="3007F751" w14:textId="77777777" w:rsidR="002C0DC6" w:rsidRPr="00323626" w:rsidRDefault="002C0DC6" w:rsidP="00C9607A">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Unidades Demandantes.</w:t>
            </w:r>
          </w:p>
        </w:tc>
      </w:tr>
    </w:tbl>
    <w:p w14:paraId="081E6859"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2C0DC6" w:rsidRPr="00323626" w14:paraId="39431F08" w14:textId="77777777" w:rsidTr="00C9607A">
        <w:trPr>
          <w:trHeight w:val="278"/>
        </w:trPr>
        <w:tc>
          <w:tcPr>
            <w:tcW w:w="10055" w:type="dxa"/>
            <w:gridSpan w:val="4"/>
            <w:shd w:val="clear" w:color="auto" w:fill="BEBEBE"/>
          </w:tcPr>
          <w:p w14:paraId="1195C213"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95298B">
              <w:rPr>
                <w:rFonts w:ascii="Times New Roman" w:hAnsi="Times New Roman" w:cs="Times New Roman"/>
                <w:b/>
                <w:spacing w:val="-1"/>
                <w:sz w:val="24"/>
                <w:szCs w:val="24"/>
              </w:rPr>
              <w:t>PESQUISAS DE MERCADO INSUFICIENTES OU COM PROBLEMAS.</w:t>
            </w:r>
          </w:p>
        </w:tc>
      </w:tr>
      <w:tr w:rsidR="002C0DC6" w:rsidRPr="00323626" w14:paraId="5C7E3634" w14:textId="77777777" w:rsidTr="00C9607A">
        <w:trPr>
          <w:trHeight w:val="396"/>
        </w:trPr>
        <w:tc>
          <w:tcPr>
            <w:tcW w:w="2551" w:type="dxa"/>
            <w:gridSpan w:val="2"/>
            <w:shd w:val="clear" w:color="auto" w:fill="auto"/>
          </w:tcPr>
          <w:p w14:paraId="5F0A3E5C"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7074210"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X </w:t>
            </w:r>
            <w:r w:rsidRPr="00323626">
              <w:rPr>
                <w:rFonts w:ascii="Times New Roman" w:hAnsi="Times New Roman" w:cs="Times New Roman"/>
                <w:sz w:val="24"/>
                <w:szCs w:val="24"/>
              </w:rPr>
              <w:t>) Alta</w:t>
            </w:r>
          </w:p>
        </w:tc>
      </w:tr>
      <w:tr w:rsidR="002C0DC6" w:rsidRPr="00323626" w14:paraId="029D6A9D" w14:textId="77777777" w:rsidTr="00C9607A">
        <w:trPr>
          <w:trHeight w:val="395"/>
        </w:trPr>
        <w:tc>
          <w:tcPr>
            <w:tcW w:w="2551" w:type="dxa"/>
            <w:gridSpan w:val="2"/>
            <w:shd w:val="clear" w:color="auto" w:fill="auto"/>
          </w:tcPr>
          <w:p w14:paraId="70F25349"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1B721507"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305339A8" w14:textId="77777777" w:rsidTr="00C9607A">
        <w:trPr>
          <w:trHeight w:val="395"/>
        </w:trPr>
        <w:tc>
          <w:tcPr>
            <w:tcW w:w="2551" w:type="dxa"/>
            <w:gridSpan w:val="2"/>
            <w:shd w:val="clear" w:color="auto" w:fill="auto"/>
          </w:tcPr>
          <w:p w14:paraId="6C0FBDE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2F65CCF"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pacing w:val="1"/>
                <w:sz w:val="24"/>
                <w:szCs w:val="24"/>
              </w:rPr>
              <w:t>X</w:t>
            </w:r>
            <w:r w:rsidRPr="0095298B">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E82D3C1" w14:textId="77777777" w:rsidTr="00C9607A">
        <w:trPr>
          <w:trHeight w:val="275"/>
        </w:trPr>
        <w:tc>
          <w:tcPr>
            <w:tcW w:w="569" w:type="dxa"/>
            <w:shd w:val="clear" w:color="auto" w:fill="auto"/>
          </w:tcPr>
          <w:p w14:paraId="03D7AE5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0446E318" w14:textId="77777777" w:rsidR="002C0DC6" w:rsidRPr="00323626" w:rsidRDefault="002C0DC6" w:rsidP="00C9607A">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7A515889" w14:textId="77777777" w:rsidTr="00C9607A">
        <w:trPr>
          <w:trHeight w:val="275"/>
        </w:trPr>
        <w:tc>
          <w:tcPr>
            <w:tcW w:w="569" w:type="dxa"/>
            <w:shd w:val="clear" w:color="auto" w:fill="auto"/>
          </w:tcPr>
          <w:p w14:paraId="6C026A41"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33B322F8" w14:textId="27D76D63" w:rsidR="002C0DC6" w:rsidRPr="00323626" w:rsidRDefault="00EC255E" w:rsidP="00EC255E">
            <w:pPr>
              <w:widowControl/>
              <w:suppressAutoHyphens w:val="0"/>
              <w:jc w:val="both"/>
              <w:rPr>
                <w:rFonts w:cs="Times New Roman"/>
              </w:rPr>
            </w:pPr>
            <w:r>
              <w:rPr>
                <w:rFonts w:cs="Times New Roman"/>
              </w:rPr>
              <w:t xml:space="preserve">Impossibilidade de cumprimento; </w:t>
            </w:r>
            <w:r w:rsidRPr="00012054">
              <w:rPr>
                <w:rFonts w:cs="Times New Roman"/>
              </w:rPr>
              <w:t>Seleção fracassada ou deserta</w:t>
            </w:r>
            <w:r>
              <w:rPr>
                <w:rFonts w:cs="Times New Roman"/>
              </w:rPr>
              <w:t>; afronta aos princípios da economicidade e da eficiência nas licitações.</w:t>
            </w:r>
          </w:p>
        </w:tc>
      </w:tr>
      <w:tr w:rsidR="002C0DC6" w:rsidRPr="00323626" w14:paraId="563D6908" w14:textId="77777777" w:rsidTr="00C9607A">
        <w:trPr>
          <w:trHeight w:val="275"/>
        </w:trPr>
        <w:tc>
          <w:tcPr>
            <w:tcW w:w="569" w:type="dxa"/>
            <w:shd w:val="clear" w:color="auto" w:fill="BEBEBE"/>
          </w:tcPr>
          <w:p w14:paraId="1DBE74C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2E93F88D"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7DB2FA6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AE4AECD" w14:textId="77777777" w:rsidTr="00C9607A">
        <w:trPr>
          <w:trHeight w:val="329"/>
        </w:trPr>
        <w:tc>
          <w:tcPr>
            <w:tcW w:w="569" w:type="dxa"/>
            <w:shd w:val="clear" w:color="auto" w:fill="auto"/>
          </w:tcPr>
          <w:p w14:paraId="0CF33E7D"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6AB0E812" w14:textId="546DB7FD" w:rsidR="002C0DC6" w:rsidRPr="00323626" w:rsidRDefault="002C0DC6" w:rsidP="00C9607A">
            <w:pPr>
              <w:pStyle w:val="TableParagraph"/>
              <w:spacing w:line="268" w:lineRule="exact"/>
              <w:jc w:val="both"/>
              <w:rPr>
                <w:rFonts w:ascii="Times New Roman" w:hAnsi="Times New Roman" w:cs="Times New Roman"/>
                <w:sz w:val="24"/>
                <w:szCs w:val="24"/>
              </w:rPr>
            </w:pPr>
            <w:bookmarkStart w:id="4" w:name="_Hlk163740420"/>
            <w:bookmarkStart w:id="5" w:name="_Hlk163740432"/>
            <w:r w:rsidRPr="00012054">
              <w:rPr>
                <w:rFonts w:ascii="Times New Roman" w:hAnsi="Times New Roman" w:cs="Times New Roman"/>
                <w:sz w:val="24"/>
                <w:szCs w:val="24"/>
              </w:rPr>
              <w:t xml:space="preserve">Manter a pesquisa de mercado </w:t>
            </w:r>
            <w:r w:rsidR="00164541">
              <w:rPr>
                <w:rFonts w:ascii="Times New Roman" w:hAnsi="Times New Roman" w:cs="Times New Roman"/>
                <w:sz w:val="24"/>
                <w:szCs w:val="24"/>
              </w:rPr>
              <w:t xml:space="preserve">sempre </w:t>
            </w:r>
            <w:r w:rsidRPr="00012054">
              <w:rPr>
                <w:rFonts w:ascii="Times New Roman" w:hAnsi="Times New Roman" w:cs="Times New Roman"/>
                <w:sz w:val="24"/>
                <w:szCs w:val="24"/>
              </w:rPr>
              <w:t>atualizada</w:t>
            </w:r>
            <w:r w:rsidR="00164541">
              <w:rPr>
                <w:rFonts w:ascii="Times New Roman" w:hAnsi="Times New Roman" w:cs="Times New Roman"/>
                <w:sz w:val="24"/>
                <w:szCs w:val="24"/>
              </w:rPr>
              <w:t>, observand</w:t>
            </w:r>
            <w:proofErr w:type="spellStart"/>
            <w:r w:rsidR="00164541">
              <w:rPr>
                <w:rFonts w:ascii="Times New Roman" w:hAnsi="Times New Roman" w:cs="Times New Roman"/>
                <w:sz w:val="24"/>
                <w:szCs w:val="24"/>
                <w:lang w:val="pt-BR"/>
              </w:rPr>
              <w:t>o</w:t>
            </w:r>
            <w:proofErr w:type="spellEnd"/>
            <w:r w:rsidR="00164541" w:rsidRPr="00164541">
              <w:rPr>
                <w:rFonts w:ascii="Times New Roman" w:hAnsi="Times New Roman" w:cs="Times New Roman"/>
                <w:sz w:val="24"/>
                <w:szCs w:val="24"/>
                <w:lang w:val="pt-BR"/>
              </w:rPr>
              <w:t xml:space="preserve"> a variação dos preços obtidos para </w:t>
            </w:r>
            <w:r w:rsidR="00164541">
              <w:rPr>
                <w:rFonts w:ascii="Times New Roman" w:hAnsi="Times New Roman" w:cs="Times New Roman"/>
                <w:sz w:val="24"/>
                <w:szCs w:val="24"/>
                <w:lang w:val="pt-BR"/>
              </w:rPr>
              <w:t xml:space="preserve">cada </w:t>
            </w:r>
            <w:r w:rsidR="00164541" w:rsidRPr="00164541">
              <w:rPr>
                <w:rFonts w:ascii="Times New Roman" w:hAnsi="Times New Roman" w:cs="Times New Roman"/>
                <w:sz w:val="24"/>
                <w:szCs w:val="24"/>
                <w:lang w:val="pt-BR"/>
              </w:rPr>
              <w:t xml:space="preserve">item. </w:t>
            </w:r>
            <w:bookmarkEnd w:id="4"/>
            <w:r w:rsidR="00164541">
              <w:rPr>
                <w:rFonts w:ascii="Times New Roman" w:hAnsi="Times New Roman" w:cs="Times New Roman"/>
                <w:sz w:val="24"/>
                <w:szCs w:val="24"/>
                <w:lang w:val="pt-BR"/>
              </w:rPr>
              <w:t>Realizar a pesquisa de preço com observância aos c</w:t>
            </w:r>
            <w:r w:rsidR="00164541" w:rsidRPr="00164541">
              <w:rPr>
                <w:rFonts w:ascii="Times New Roman" w:hAnsi="Times New Roman" w:cs="Times New Roman"/>
                <w:sz w:val="24"/>
                <w:szCs w:val="24"/>
                <w:lang w:val="pt-BR"/>
              </w:rPr>
              <w:t>ritérios</w:t>
            </w:r>
            <w:r w:rsidR="00164541">
              <w:rPr>
                <w:rFonts w:ascii="Times New Roman" w:hAnsi="Times New Roman" w:cs="Times New Roman"/>
                <w:sz w:val="24"/>
                <w:szCs w:val="24"/>
                <w:lang w:val="pt-BR"/>
              </w:rPr>
              <w:t xml:space="preserve"> subjetivos do</w:t>
            </w:r>
            <w:r w:rsidR="00164541" w:rsidRPr="00164541">
              <w:rPr>
                <w:rFonts w:ascii="Times New Roman" w:hAnsi="Times New Roman" w:cs="Times New Roman"/>
                <w:sz w:val="24"/>
                <w:szCs w:val="24"/>
                <w:lang w:val="pt-BR"/>
              </w:rPr>
              <w:t xml:space="preserve"> próprio tipo de material</w:t>
            </w:r>
            <w:r w:rsidR="00164541">
              <w:rPr>
                <w:rFonts w:ascii="Times New Roman" w:hAnsi="Times New Roman" w:cs="Times New Roman"/>
                <w:sz w:val="24"/>
                <w:szCs w:val="24"/>
                <w:lang w:val="pt-BR"/>
              </w:rPr>
              <w:t>. E critérios objetivos com</w:t>
            </w:r>
            <w:r w:rsidR="00164541" w:rsidRPr="00164541">
              <w:rPr>
                <w:rFonts w:ascii="Times New Roman" w:hAnsi="Times New Roman" w:cs="Times New Roman"/>
                <w:sz w:val="24"/>
                <w:szCs w:val="24"/>
                <w:lang w:val="pt-BR"/>
              </w:rPr>
              <w:t>o valor unitário, a diferença monetária entre os orçamentos, dentre outros.</w:t>
            </w:r>
            <w:bookmarkEnd w:id="5"/>
          </w:p>
        </w:tc>
        <w:tc>
          <w:tcPr>
            <w:tcW w:w="2835" w:type="dxa"/>
            <w:shd w:val="clear" w:color="auto" w:fill="auto"/>
          </w:tcPr>
          <w:p w14:paraId="1FC3F041"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 xml:space="preserve">Setor de Compras. </w:t>
            </w:r>
          </w:p>
        </w:tc>
      </w:tr>
      <w:tr w:rsidR="002C0DC6" w:rsidRPr="00323626" w14:paraId="45260800" w14:textId="77777777" w:rsidTr="00C9607A">
        <w:trPr>
          <w:trHeight w:val="276"/>
        </w:trPr>
        <w:tc>
          <w:tcPr>
            <w:tcW w:w="569" w:type="dxa"/>
            <w:shd w:val="clear" w:color="auto" w:fill="BEBEBE"/>
          </w:tcPr>
          <w:p w14:paraId="7212C95C"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55C3B4E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5000AE2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426C0E5" w14:textId="77777777" w:rsidTr="00C9607A">
        <w:trPr>
          <w:trHeight w:val="294"/>
        </w:trPr>
        <w:tc>
          <w:tcPr>
            <w:tcW w:w="569" w:type="dxa"/>
            <w:shd w:val="clear" w:color="auto" w:fill="auto"/>
          </w:tcPr>
          <w:p w14:paraId="5F0DCF2D"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2FD1CFC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95298B">
              <w:rPr>
                <w:rFonts w:ascii="Times New Roman" w:hAnsi="Times New Roman" w:cs="Times New Roman"/>
                <w:sz w:val="24"/>
                <w:szCs w:val="24"/>
              </w:rPr>
              <w:t>Realizar ou revalidar a pesquisa de mercado.</w:t>
            </w:r>
          </w:p>
        </w:tc>
        <w:tc>
          <w:tcPr>
            <w:tcW w:w="2835" w:type="dxa"/>
            <w:shd w:val="clear" w:color="auto" w:fill="auto"/>
          </w:tcPr>
          <w:p w14:paraId="1F1C1A39" w14:textId="77777777" w:rsidR="002C0DC6" w:rsidRPr="00323626" w:rsidRDefault="002C0DC6" w:rsidP="00C9607A">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Setor de Compras.</w:t>
            </w:r>
          </w:p>
        </w:tc>
      </w:tr>
    </w:tbl>
    <w:p w14:paraId="2DC2CFE8"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810"/>
        <w:gridCol w:w="2694"/>
      </w:tblGrid>
      <w:tr w:rsidR="002C0DC6" w:rsidRPr="00323626" w14:paraId="3ECA41BC" w14:textId="77777777" w:rsidTr="00C9607A">
        <w:trPr>
          <w:trHeight w:val="278"/>
        </w:trPr>
        <w:tc>
          <w:tcPr>
            <w:tcW w:w="10055" w:type="dxa"/>
            <w:gridSpan w:val="4"/>
            <w:shd w:val="clear" w:color="auto" w:fill="BEBEBE"/>
          </w:tcPr>
          <w:p w14:paraId="25AED265"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E854E5">
              <w:rPr>
                <w:rFonts w:ascii="Times New Roman" w:hAnsi="Times New Roman" w:cs="Times New Roman"/>
                <w:b/>
                <w:spacing w:val="-1"/>
                <w:sz w:val="24"/>
                <w:szCs w:val="24"/>
              </w:rPr>
              <w:t>ATRASO NO PROCESSO ADMINISTRATIVO DE CONTRATAÇÃO</w:t>
            </w:r>
            <w:r>
              <w:rPr>
                <w:rFonts w:ascii="Times New Roman" w:hAnsi="Times New Roman" w:cs="Times New Roman"/>
                <w:b/>
                <w:spacing w:val="-1"/>
                <w:sz w:val="24"/>
                <w:szCs w:val="24"/>
              </w:rPr>
              <w:t>.</w:t>
            </w:r>
          </w:p>
        </w:tc>
      </w:tr>
      <w:tr w:rsidR="002C0DC6" w:rsidRPr="00323626" w14:paraId="463ECF5B" w14:textId="77777777" w:rsidTr="00C9607A">
        <w:trPr>
          <w:trHeight w:val="396"/>
        </w:trPr>
        <w:tc>
          <w:tcPr>
            <w:tcW w:w="2551" w:type="dxa"/>
            <w:gridSpan w:val="2"/>
            <w:shd w:val="clear" w:color="auto" w:fill="auto"/>
          </w:tcPr>
          <w:p w14:paraId="7048A95A"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E95DCA7"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012054">
              <w:rPr>
                <w:rFonts w:ascii="Times New Roman" w:hAnsi="Times New Roman" w:cs="Times New Roman"/>
                <w:b/>
                <w:spacing w:val="58"/>
                <w:sz w:val="24"/>
                <w:szCs w:val="24"/>
              </w:rPr>
              <w:t>X</w:t>
            </w:r>
            <w:r w:rsidRPr="00323626">
              <w:rPr>
                <w:rFonts w:ascii="Times New Roman" w:hAnsi="Times New Roman" w:cs="Times New Roman"/>
                <w:sz w:val="24"/>
                <w:szCs w:val="24"/>
              </w:rPr>
              <w:t>) Alta</w:t>
            </w:r>
          </w:p>
        </w:tc>
      </w:tr>
      <w:tr w:rsidR="002C0DC6" w:rsidRPr="00323626" w14:paraId="69A6B1EB" w14:textId="77777777" w:rsidTr="00C9607A">
        <w:trPr>
          <w:trHeight w:val="395"/>
        </w:trPr>
        <w:tc>
          <w:tcPr>
            <w:tcW w:w="2551" w:type="dxa"/>
            <w:gridSpan w:val="2"/>
            <w:shd w:val="clear" w:color="auto" w:fill="auto"/>
          </w:tcPr>
          <w:p w14:paraId="72A5A3FB"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790D0CA"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2E097704" w14:textId="77777777" w:rsidTr="00C9607A">
        <w:trPr>
          <w:trHeight w:val="395"/>
        </w:trPr>
        <w:tc>
          <w:tcPr>
            <w:tcW w:w="2551" w:type="dxa"/>
            <w:gridSpan w:val="2"/>
            <w:shd w:val="clear" w:color="auto" w:fill="auto"/>
          </w:tcPr>
          <w:p w14:paraId="3B046AB9"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37F19B1"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F007A60" w14:textId="77777777" w:rsidTr="00C9607A">
        <w:trPr>
          <w:trHeight w:val="275"/>
        </w:trPr>
        <w:tc>
          <w:tcPr>
            <w:tcW w:w="569" w:type="dxa"/>
            <w:shd w:val="clear" w:color="auto" w:fill="auto"/>
          </w:tcPr>
          <w:p w14:paraId="3C279484"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lastRenderedPageBreak/>
              <w:t>Id</w:t>
            </w:r>
          </w:p>
        </w:tc>
        <w:tc>
          <w:tcPr>
            <w:tcW w:w="9486" w:type="dxa"/>
            <w:gridSpan w:val="3"/>
            <w:shd w:val="clear" w:color="auto" w:fill="auto"/>
          </w:tcPr>
          <w:p w14:paraId="55797168"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6AA77C9F" w14:textId="77777777" w:rsidTr="00C9607A">
        <w:trPr>
          <w:trHeight w:val="275"/>
        </w:trPr>
        <w:tc>
          <w:tcPr>
            <w:tcW w:w="569" w:type="dxa"/>
            <w:shd w:val="clear" w:color="auto" w:fill="auto"/>
          </w:tcPr>
          <w:p w14:paraId="40637550"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42985FFE" w14:textId="77777777" w:rsidR="002C0DC6" w:rsidRPr="00323626" w:rsidRDefault="002C0DC6" w:rsidP="00C9607A">
            <w:pPr>
              <w:pStyle w:val="TableParagraph"/>
              <w:spacing w:line="256" w:lineRule="exact"/>
              <w:rPr>
                <w:rFonts w:ascii="Times New Roman" w:hAnsi="Times New Roman" w:cs="Times New Roman"/>
                <w:sz w:val="24"/>
                <w:szCs w:val="24"/>
              </w:rPr>
            </w:pPr>
            <w:r w:rsidRPr="00CA5F36">
              <w:rPr>
                <w:rFonts w:ascii="Times New Roman" w:hAnsi="Times New Roman" w:cs="Times New Roman"/>
                <w:sz w:val="24"/>
                <w:szCs w:val="24"/>
              </w:rPr>
              <w:t>Atraso ou suspensão no processo licitatório em face de impugnações</w:t>
            </w:r>
            <w:r>
              <w:rPr>
                <w:rFonts w:ascii="Times New Roman" w:hAnsi="Times New Roman" w:cs="Times New Roman"/>
                <w:sz w:val="24"/>
                <w:szCs w:val="24"/>
              </w:rPr>
              <w:t>.</w:t>
            </w:r>
          </w:p>
        </w:tc>
      </w:tr>
      <w:tr w:rsidR="002C0DC6" w:rsidRPr="00323626" w14:paraId="561933C1" w14:textId="77777777" w:rsidTr="00C9607A">
        <w:trPr>
          <w:trHeight w:val="275"/>
        </w:trPr>
        <w:tc>
          <w:tcPr>
            <w:tcW w:w="569" w:type="dxa"/>
            <w:shd w:val="clear" w:color="auto" w:fill="BEBEBE"/>
          </w:tcPr>
          <w:p w14:paraId="3664C87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536A4103"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694" w:type="dxa"/>
            <w:shd w:val="clear" w:color="auto" w:fill="BEBEBE"/>
          </w:tcPr>
          <w:p w14:paraId="2E4CDF24"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A99ABE3" w14:textId="77777777" w:rsidTr="00C9607A">
        <w:trPr>
          <w:trHeight w:val="278"/>
        </w:trPr>
        <w:tc>
          <w:tcPr>
            <w:tcW w:w="569" w:type="dxa"/>
            <w:shd w:val="clear" w:color="auto" w:fill="auto"/>
          </w:tcPr>
          <w:p w14:paraId="1FE35E7D"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70ACA00C"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Elaboração do planejamento da contratação</w:t>
            </w:r>
            <w:r>
              <w:rPr>
                <w:rFonts w:ascii="Times New Roman" w:hAnsi="Times New Roman" w:cs="Times New Roman"/>
                <w:sz w:val="24"/>
                <w:szCs w:val="24"/>
              </w:rPr>
              <w:t xml:space="preserve"> </w:t>
            </w:r>
            <w:r w:rsidRPr="00CA5F36">
              <w:rPr>
                <w:rFonts w:ascii="Times New Roman" w:hAnsi="Times New Roman" w:cs="Times New Roman"/>
                <w:sz w:val="24"/>
                <w:szCs w:val="24"/>
              </w:rPr>
              <w:t>consultando soluções similares em outros órgãos</w:t>
            </w:r>
            <w:r>
              <w:rPr>
                <w:rFonts w:ascii="Times New Roman" w:hAnsi="Times New Roman" w:cs="Times New Roman"/>
                <w:sz w:val="24"/>
                <w:szCs w:val="24"/>
              </w:rPr>
              <w:t>.</w:t>
            </w:r>
          </w:p>
        </w:tc>
        <w:tc>
          <w:tcPr>
            <w:tcW w:w="2694" w:type="dxa"/>
            <w:shd w:val="clear" w:color="auto" w:fill="auto"/>
          </w:tcPr>
          <w:p w14:paraId="2984E6DE"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Unidades Demandantes</w:t>
            </w:r>
            <w:r w:rsidRPr="00323626">
              <w:rPr>
                <w:rFonts w:ascii="Times New Roman" w:hAnsi="Times New Roman" w:cs="Times New Roman"/>
                <w:sz w:val="24"/>
                <w:szCs w:val="24"/>
              </w:rPr>
              <w:t>.</w:t>
            </w:r>
          </w:p>
        </w:tc>
      </w:tr>
      <w:tr w:rsidR="002C0DC6" w:rsidRPr="00323626" w14:paraId="4D49B0CC" w14:textId="77777777" w:rsidTr="00C9607A">
        <w:trPr>
          <w:trHeight w:val="276"/>
        </w:trPr>
        <w:tc>
          <w:tcPr>
            <w:tcW w:w="569" w:type="dxa"/>
            <w:shd w:val="clear" w:color="auto" w:fill="BEBEBE"/>
          </w:tcPr>
          <w:p w14:paraId="24640A1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2CE4F4E5"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694" w:type="dxa"/>
            <w:shd w:val="clear" w:color="auto" w:fill="BEBEBE"/>
          </w:tcPr>
          <w:p w14:paraId="6693C06B"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9C788A7" w14:textId="77777777" w:rsidTr="00C9607A">
        <w:trPr>
          <w:trHeight w:val="231"/>
        </w:trPr>
        <w:tc>
          <w:tcPr>
            <w:tcW w:w="569" w:type="dxa"/>
            <w:shd w:val="clear" w:color="auto" w:fill="auto"/>
          </w:tcPr>
          <w:p w14:paraId="1F10597A"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51456F37"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Alocação integral da Equipe de Planejamento da</w:t>
            </w:r>
            <w:r>
              <w:rPr>
                <w:rFonts w:ascii="Times New Roman" w:hAnsi="Times New Roman" w:cs="Times New Roman"/>
                <w:sz w:val="24"/>
                <w:szCs w:val="24"/>
              </w:rPr>
              <w:t xml:space="preserve"> </w:t>
            </w:r>
            <w:r w:rsidRPr="00CA5F36">
              <w:rPr>
                <w:rFonts w:ascii="Times New Roman" w:hAnsi="Times New Roman" w:cs="Times New Roman"/>
                <w:sz w:val="24"/>
                <w:szCs w:val="24"/>
              </w:rPr>
              <w:t>Contratação na resposta e mitigação das causas que</w:t>
            </w:r>
            <w:r>
              <w:rPr>
                <w:rFonts w:ascii="Times New Roman" w:hAnsi="Times New Roman" w:cs="Times New Roman"/>
                <w:sz w:val="24"/>
                <w:szCs w:val="24"/>
              </w:rPr>
              <w:t xml:space="preserve"> </w:t>
            </w:r>
            <w:r w:rsidRPr="00CA5F36">
              <w:rPr>
                <w:rFonts w:ascii="Times New Roman" w:hAnsi="Times New Roman" w:cs="Times New Roman"/>
                <w:sz w:val="24"/>
                <w:szCs w:val="24"/>
              </w:rPr>
              <w:t>originaram a suspensão do processo licitatório</w:t>
            </w:r>
            <w:r>
              <w:rPr>
                <w:rFonts w:ascii="Times New Roman" w:hAnsi="Times New Roman" w:cs="Times New Roman"/>
                <w:sz w:val="24"/>
                <w:szCs w:val="24"/>
              </w:rPr>
              <w:t>.</w:t>
            </w:r>
          </w:p>
        </w:tc>
        <w:tc>
          <w:tcPr>
            <w:tcW w:w="2694" w:type="dxa"/>
            <w:shd w:val="clear" w:color="auto" w:fill="auto"/>
          </w:tcPr>
          <w:p w14:paraId="6FC87F46"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Unidades Demandantes</w:t>
            </w:r>
            <w:r w:rsidRPr="00323626">
              <w:rPr>
                <w:rFonts w:ascii="Times New Roman" w:hAnsi="Times New Roman" w:cs="Times New Roman"/>
                <w:sz w:val="24"/>
                <w:szCs w:val="24"/>
              </w:rPr>
              <w:t>.</w:t>
            </w:r>
          </w:p>
        </w:tc>
      </w:tr>
    </w:tbl>
    <w:p w14:paraId="76D261FB"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78FCF7B6" w14:textId="77777777" w:rsidTr="00C9607A">
        <w:trPr>
          <w:trHeight w:val="278"/>
        </w:trPr>
        <w:tc>
          <w:tcPr>
            <w:tcW w:w="10055" w:type="dxa"/>
            <w:shd w:val="clear" w:color="auto" w:fill="BEBEBE"/>
          </w:tcPr>
          <w:p w14:paraId="0005C902"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2. RISCOS NA SELEÇÃO DO FORNECEDOR:</w:t>
            </w:r>
          </w:p>
        </w:tc>
      </w:tr>
    </w:tbl>
    <w:p w14:paraId="1BB804D8"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49793910" w14:textId="77777777" w:rsidTr="00C9607A">
        <w:trPr>
          <w:trHeight w:val="278"/>
        </w:trPr>
        <w:tc>
          <w:tcPr>
            <w:tcW w:w="10055" w:type="dxa"/>
            <w:gridSpan w:val="4"/>
            <w:shd w:val="clear" w:color="auto" w:fill="BEBEBE"/>
          </w:tcPr>
          <w:p w14:paraId="7D9EA051"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SELEÇÃO CONDUZIDA SEM SEGUIR NORMAS E PROCEDIMENTOS.</w:t>
            </w:r>
          </w:p>
        </w:tc>
      </w:tr>
      <w:tr w:rsidR="002C0DC6" w:rsidRPr="00323626" w14:paraId="5798FCEF" w14:textId="77777777" w:rsidTr="00C9607A">
        <w:trPr>
          <w:trHeight w:val="396"/>
        </w:trPr>
        <w:tc>
          <w:tcPr>
            <w:tcW w:w="2551" w:type="dxa"/>
            <w:gridSpan w:val="2"/>
            <w:shd w:val="clear" w:color="auto" w:fill="auto"/>
          </w:tcPr>
          <w:p w14:paraId="4A8EFB8B"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A54F071"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14A12301" w14:textId="77777777" w:rsidTr="00C9607A">
        <w:trPr>
          <w:trHeight w:val="395"/>
        </w:trPr>
        <w:tc>
          <w:tcPr>
            <w:tcW w:w="2551" w:type="dxa"/>
            <w:gridSpan w:val="2"/>
            <w:shd w:val="clear" w:color="auto" w:fill="auto"/>
          </w:tcPr>
          <w:p w14:paraId="232C4D85"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75A6A1FB"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555DF2A2" w14:textId="77777777" w:rsidTr="00C9607A">
        <w:trPr>
          <w:trHeight w:val="395"/>
        </w:trPr>
        <w:tc>
          <w:tcPr>
            <w:tcW w:w="2551" w:type="dxa"/>
            <w:gridSpan w:val="2"/>
            <w:shd w:val="clear" w:color="auto" w:fill="auto"/>
          </w:tcPr>
          <w:p w14:paraId="04C8AAEB"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2151ACC6"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098CE37E" w14:textId="77777777" w:rsidTr="00C9607A">
        <w:trPr>
          <w:trHeight w:val="275"/>
        </w:trPr>
        <w:tc>
          <w:tcPr>
            <w:tcW w:w="569" w:type="dxa"/>
            <w:shd w:val="clear" w:color="auto" w:fill="auto"/>
          </w:tcPr>
          <w:p w14:paraId="10320E5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B5DD3A2"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08F77938" w14:textId="77777777" w:rsidTr="00C9607A">
        <w:trPr>
          <w:trHeight w:val="275"/>
        </w:trPr>
        <w:tc>
          <w:tcPr>
            <w:tcW w:w="569" w:type="dxa"/>
            <w:shd w:val="clear" w:color="auto" w:fill="auto"/>
          </w:tcPr>
          <w:p w14:paraId="7D001324"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6EB3907" w14:textId="77777777" w:rsidR="002C0DC6" w:rsidRPr="00323626" w:rsidRDefault="002C0DC6" w:rsidP="00C9607A">
            <w:pPr>
              <w:pStyle w:val="TableParagraph"/>
              <w:spacing w:line="256" w:lineRule="exact"/>
              <w:rPr>
                <w:rFonts w:ascii="Times New Roman" w:hAnsi="Times New Roman" w:cs="Times New Roman"/>
                <w:sz w:val="24"/>
                <w:szCs w:val="24"/>
              </w:rPr>
            </w:pPr>
            <w:r w:rsidRPr="00755093">
              <w:rPr>
                <w:rFonts w:ascii="Times New Roman" w:hAnsi="Times New Roman" w:cs="Times New Roman"/>
                <w:sz w:val="24"/>
                <w:szCs w:val="24"/>
              </w:rPr>
              <w:t>Descumprimento da legislação vigente; sobrepreço; superfaturamento.</w:t>
            </w:r>
          </w:p>
        </w:tc>
      </w:tr>
      <w:tr w:rsidR="002C0DC6" w:rsidRPr="00323626" w14:paraId="10BEF772" w14:textId="77777777" w:rsidTr="00C9607A">
        <w:trPr>
          <w:trHeight w:val="275"/>
        </w:trPr>
        <w:tc>
          <w:tcPr>
            <w:tcW w:w="569" w:type="dxa"/>
            <w:shd w:val="clear" w:color="auto" w:fill="BEBEBE"/>
          </w:tcPr>
          <w:p w14:paraId="18F20B4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18A648AE"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3E3EF80E"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A76D93E" w14:textId="77777777" w:rsidTr="00C9607A">
        <w:trPr>
          <w:trHeight w:val="467"/>
        </w:trPr>
        <w:tc>
          <w:tcPr>
            <w:tcW w:w="569" w:type="dxa"/>
            <w:shd w:val="clear" w:color="auto" w:fill="auto"/>
          </w:tcPr>
          <w:p w14:paraId="09279966"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4F348E6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Estabelecer rotinas de revisão de todas as normas e procedimentos necessários a contratação</w:t>
            </w:r>
            <w:r>
              <w:rPr>
                <w:rFonts w:ascii="Times New Roman" w:hAnsi="Times New Roman" w:cs="Times New Roman"/>
                <w:sz w:val="24"/>
                <w:szCs w:val="24"/>
              </w:rPr>
              <w:t xml:space="preserve"> </w:t>
            </w:r>
            <w:r w:rsidRPr="00755093">
              <w:rPr>
                <w:rFonts w:ascii="Times New Roman" w:hAnsi="Times New Roman" w:cs="Times New Roman"/>
                <w:sz w:val="24"/>
                <w:szCs w:val="24"/>
              </w:rPr>
              <w:t>do objetivo pretendido</w:t>
            </w:r>
            <w:r>
              <w:rPr>
                <w:rFonts w:ascii="Times New Roman" w:hAnsi="Times New Roman" w:cs="Times New Roman"/>
                <w:sz w:val="24"/>
                <w:szCs w:val="24"/>
              </w:rPr>
              <w:t>.</w:t>
            </w:r>
          </w:p>
        </w:tc>
        <w:tc>
          <w:tcPr>
            <w:tcW w:w="2115" w:type="dxa"/>
            <w:shd w:val="clear" w:color="auto" w:fill="auto"/>
          </w:tcPr>
          <w:p w14:paraId="2E47258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Setor de Licitações.</w:t>
            </w:r>
          </w:p>
        </w:tc>
      </w:tr>
      <w:tr w:rsidR="002C0DC6" w:rsidRPr="00323626" w14:paraId="45010BD2" w14:textId="77777777" w:rsidTr="00C9607A">
        <w:trPr>
          <w:trHeight w:val="276"/>
        </w:trPr>
        <w:tc>
          <w:tcPr>
            <w:tcW w:w="569" w:type="dxa"/>
            <w:shd w:val="clear" w:color="auto" w:fill="BEBEBE"/>
          </w:tcPr>
          <w:p w14:paraId="3C792AB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F698162"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5D955595"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7D3F9AB" w14:textId="77777777" w:rsidTr="00C9607A">
        <w:trPr>
          <w:trHeight w:val="436"/>
        </w:trPr>
        <w:tc>
          <w:tcPr>
            <w:tcW w:w="569" w:type="dxa"/>
            <w:shd w:val="clear" w:color="auto" w:fill="auto"/>
          </w:tcPr>
          <w:p w14:paraId="542F5732"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37310630"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Nova elaboração dos procedimentos iniciais.</w:t>
            </w:r>
          </w:p>
        </w:tc>
        <w:tc>
          <w:tcPr>
            <w:tcW w:w="2115" w:type="dxa"/>
            <w:shd w:val="clear" w:color="auto" w:fill="auto"/>
          </w:tcPr>
          <w:p w14:paraId="6EC71DED"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bl>
    <w:p w14:paraId="4A1DF69A"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2858FADF" w14:textId="77777777" w:rsidTr="00C9607A">
        <w:trPr>
          <w:trHeight w:val="278"/>
        </w:trPr>
        <w:tc>
          <w:tcPr>
            <w:tcW w:w="10055" w:type="dxa"/>
            <w:gridSpan w:val="4"/>
            <w:shd w:val="clear" w:color="auto" w:fill="BEBEBE"/>
          </w:tcPr>
          <w:p w14:paraId="7A8A57D8"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4A7639">
              <w:rPr>
                <w:rFonts w:ascii="Times New Roman" w:hAnsi="Times New Roman" w:cs="Times New Roman"/>
                <w:b/>
                <w:spacing w:val="-1"/>
                <w:sz w:val="24"/>
                <w:szCs w:val="24"/>
              </w:rPr>
              <w:t>SELEÇÃO FRACASSADA.</w:t>
            </w:r>
          </w:p>
        </w:tc>
      </w:tr>
      <w:tr w:rsidR="002C0DC6" w:rsidRPr="00323626" w14:paraId="1EC7E93F" w14:textId="77777777" w:rsidTr="00C9607A">
        <w:trPr>
          <w:trHeight w:val="396"/>
        </w:trPr>
        <w:tc>
          <w:tcPr>
            <w:tcW w:w="2551" w:type="dxa"/>
            <w:gridSpan w:val="2"/>
            <w:shd w:val="clear" w:color="auto" w:fill="auto"/>
          </w:tcPr>
          <w:p w14:paraId="789D0B29"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3BC20F0B"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2E060FE7" w14:textId="77777777" w:rsidTr="00C9607A">
        <w:trPr>
          <w:trHeight w:val="395"/>
        </w:trPr>
        <w:tc>
          <w:tcPr>
            <w:tcW w:w="2551" w:type="dxa"/>
            <w:gridSpan w:val="2"/>
            <w:shd w:val="clear" w:color="auto" w:fill="auto"/>
          </w:tcPr>
          <w:p w14:paraId="764BDDF7"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78F42E4"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4CC1DB93" w14:textId="77777777" w:rsidTr="00C9607A">
        <w:trPr>
          <w:trHeight w:val="395"/>
        </w:trPr>
        <w:tc>
          <w:tcPr>
            <w:tcW w:w="2551" w:type="dxa"/>
            <w:gridSpan w:val="2"/>
            <w:shd w:val="clear" w:color="auto" w:fill="auto"/>
          </w:tcPr>
          <w:p w14:paraId="399CDA0C"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5165E2FD"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30CF7A79" w14:textId="77777777" w:rsidTr="00C9607A">
        <w:trPr>
          <w:trHeight w:val="275"/>
        </w:trPr>
        <w:tc>
          <w:tcPr>
            <w:tcW w:w="569" w:type="dxa"/>
            <w:shd w:val="clear" w:color="auto" w:fill="auto"/>
          </w:tcPr>
          <w:p w14:paraId="4411842C"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F0869CB"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609A5568" w14:textId="77777777" w:rsidTr="00C9607A">
        <w:trPr>
          <w:trHeight w:val="275"/>
        </w:trPr>
        <w:tc>
          <w:tcPr>
            <w:tcW w:w="569" w:type="dxa"/>
            <w:shd w:val="clear" w:color="auto" w:fill="auto"/>
          </w:tcPr>
          <w:p w14:paraId="229A32D3"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109C8B57" w14:textId="77777777" w:rsidR="002C0DC6" w:rsidRPr="00323626" w:rsidRDefault="002C0DC6" w:rsidP="00C9607A">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Impossibilidade de contratação do objeto pretendido</w:t>
            </w:r>
            <w:r>
              <w:rPr>
                <w:rFonts w:ascii="Times New Roman" w:hAnsi="Times New Roman" w:cs="Times New Roman"/>
                <w:sz w:val="24"/>
                <w:szCs w:val="24"/>
              </w:rPr>
              <w:t>.</w:t>
            </w:r>
          </w:p>
        </w:tc>
      </w:tr>
      <w:tr w:rsidR="002C0DC6" w:rsidRPr="00323626" w14:paraId="51E82990" w14:textId="77777777" w:rsidTr="00C9607A">
        <w:trPr>
          <w:trHeight w:val="275"/>
        </w:trPr>
        <w:tc>
          <w:tcPr>
            <w:tcW w:w="569" w:type="dxa"/>
            <w:shd w:val="clear" w:color="auto" w:fill="BEBEBE"/>
          </w:tcPr>
          <w:p w14:paraId="1BCB5797"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62EC0968"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1431B48C"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AB0AD4C" w14:textId="77777777" w:rsidTr="00C9607A">
        <w:trPr>
          <w:trHeight w:val="205"/>
        </w:trPr>
        <w:tc>
          <w:tcPr>
            <w:tcW w:w="569" w:type="dxa"/>
            <w:shd w:val="clear" w:color="auto" w:fill="auto"/>
          </w:tcPr>
          <w:p w14:paraId="528F56D2"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6002AA80"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Divulgar amplamente a seleção</w:t>
            </w:r>
            <w:r>
              <w:rPr>
                <w:rFonts w:ascii="Times New Roman" w:hAnsi="Times New Roman" w:cs="Times New Roman"/>
                <w:sz w:val="24"/>
                <w:szCs w:val="24"/>
              </w:rPr>
              <w:t>.</w:t>
            </w:r>
          </w:p>
        </w:tc>
        <w:tc>
          <w:tcPr>
            <w:tcW w:w="2115" w:type="dxa"/>
            <w:shd w:val="clear" w:color="auto" w:fill="auto"/>
          </w:tcPr>
          <w:p w14:paraId="6153E623" w14:textId="77777777" w:rsidR="002C0DC6" w:rsidRPr="00323626" w:rsidRDefault="002C0DC6" w:rsidP="00C9607A">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deLicitações.</w:t>
            </w:r>
          </w:p>
        </w:tc>
      </w:tr>
      <w:tr w:rsidR="002C0DC6" w:rsidRPr="00323626" w14:paraId="0ADB21D7" w14:textId="77777777" w:rsidTr="00C9607A">
        <w:trPr>
          <w:trHeight w:val="276"/>
        </w:trPr>
        <w:tc>
          <w:tcPr>
            <w:tcW w:w="569" w:type="dxa"/>
            <w:shd w:val="clear" w:color="auto" w:fill="BEBEBE"/>
          </w:tcPr>
          <w:p w14:paraId="16F51B9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54316286"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059D9EA0"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DB21D89" w14:textId="77777777" w:rsidTr="00C9607A">
        <w:trPr>
          <w:trHeight w:val="201"/>
        </w:trPr>
        <w:tc>
          <w:tcPr>
            <w:tcW w:w="569" w:type="dxa"/>
            <w:shd w:val="clear" w:color="auto" w:fill="auto"/>
          </w:tcPr>
          <w:p w14:paraId="13ADF40C"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13783A04"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Republicar a seleção</w:t>
            </w:r>
            <w:r>
              <w:rPr>
                <w:rFonts w:ascii="Times New Roman" w:hAnsi="Times New Roman" w:cs="Times New Roman"/>
                <w:sz w:val="24"/>
                <w:szCs w:val="24"/>
              </w:rPr>
              <w:t xml:space="preserve">. </w:t>
            </w:r>
          </w:p>
        </w:tc>
        <w:tc>
          <w:tcPr>
            <w:tcW w:w="2115" w:type="dxa"/>
            <w:shd w:val="clear" w:color="auto" w:fill="auto"/>
          </w:tcPr>
          <w:p w14:paraId="06567423"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7523DACC"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0597A682" w14:textId="77777777" w:rsidTr="00C9607A">
        <w:trPr>
          <w:trHeight w:val="278"/>
        </w:trPr>
        <w:tc>
          <w:tcPr>
            <w:tcW w:w="10055" w:type="dxa"/>
            <w:gridSpan w:val="4"/>
            <w:shd w:val="clear" w:color="auto" w:fill="BEBEBE"/>
          </w:tcPr>
          <w:p w14:paraId="7B8DAFA1"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4A7639">
              <w:rPr>
                <w:rFonts w:ascii="Times New Roman" w:hAnsi="Times New Roman" w:cs="Times New Roman"/>
                <w:b/>
                <w:spacing w:val="-1"/>
                <w:sz w:val="24"/>
                <w:szCs w:val="24"/>
              </w:rPr>
              <w:t>PROPOSTA DE PREÇO COM VALOR SUPERIOR AO ESTIMADO.</w:t>
            </w:r>
          </w:p>
        </w:tc>
      </w:tr>
      <w:tr w:rsidR="002C0DC6" w:rsidRPr="00323626" w14:paraId="07384C44" w14:textId="77777777" w:rsidTr="00C9607A">
        <w:trPr>
          <w:trHeight w:val="396"/>
        </w:trPr>
        <w:tc>
          <w:tcPr>
            <w:tcW w:w="2551" w:type="dxa"/>
            <w:gridSpan w:val="2"/>
            <w:shd w:val="clear" w:color="auto" w:fill="auto"/>
          </w:tcPr>
          <w:p w14:paraId="25DB75D0"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F4362F5"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xml:space="preserve">(  </w:t>
            </w:r>
            <w:r>
              <w:rPr>
                <w:rFonts w:ascii="Times New Roman" w:hAnsi="Times New Roman" w:cs="Times New Roman"/>
                <w:b/>
                <w:sz w:val="24"/>
                <w:szCs w:val="24"/>
              </w:rPr>
              <w:t xml:space="preserve"> </w:t>
            </w:r>
            <w:r w:rsidRPr="004A7639">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7900F624" w14:textId="77777777" w:rsidTr="00C9607A">
        <w:trPr>
          <w:trHeight w:val="395"/>
        </w:trPr>
        <w:tc>
          <w:tcPr>
            <w:tcW w:w="2551" w:type="dxa"/>
            <w:gridSpan w:val="2"/>
            <w:shd w:val="clear" w:color="auto" w:fill="auto"/>
          </w:tcPr>
          <w:p w14:paraId="15D2788A"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46670393"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r>
            <w:r>
              <w:rPr>
                <w:rFonts w:ascii="Times New Roman" w:hAnsi="Times New Roman" w:cs="Times New Roman"/>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1BE97EE1" w14:textId="77777777" w:rsidTr="00C9607A">
        <w:trPr>
          <w:trHeight w:val="395"/>
        </w:trPr>
        <w:tc>
          <w:tcPr>
            <w:tcW w:w="2551" w:type="dxa"/>
            <w:gridSpan w:val="2"/>
            <w:shd w:val="clear" w:color="auto" w:fill="auto"/>
          </w:tcPr>
          <w:p w14:paraId="34EFB7D1"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B6BA6C3"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4A7639">
              <w:rPr>
                <w:rFonts w:ascii="Times New Roman" w:hAnsi="Times New Roman" w:cs="Times New Roman"/>
                <w:b/>
                <w:spacing w:val="1"/>
                <w:sz w:val="24"/>
                <w:szCs w:val="24"/>
              </w:rPr>
              <w:t xml:space="preserve">X </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1A5D247F" w14:textId="77777777" w:rsidTr="00C9607A">
        <w:trPr>
          <w:trHeight w:val="275"/>
        </w:trPr>
        <w:tc>
          <w:tcPr>
            <w:tcW w:w="569" w:type="dxa"/>
            <w:shd w:val="clear" w:color="auto" w:fill="auto"/>
          </w:tcPr>
          <w:p w14:paraId="67B530E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2D225D2C"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3907DD4D" w14:textId="77777777" w:rsidTr="00C9607A">
        <w:trPr>
          <w:trHeight w:val="275"/>
        </w:trPr>
        <w:tc>
          <w:tcPr>
            <w:tcW w:w="569" w:type="dxa"/>
            <w:shd w:val="clear" w:color="auto" w:fill="auto"/>
          </w:tcPr>
          <w:p w14:paraId="024DE8DE"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1EB4021" w14:textId="77777777" w:rsidR="002C0DC6" w:rsidRPr="00323626" w:rsidRDefault="002C0DC6" w:rsidP="00C9607A">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Seleção fracassada.</w:t>
            </w:r>
          </w:p>
        </w:tc>
      </w:tr>
      <w:tr w:rsidR="002C0DC6" w:rsidRPr="00323626" w14:paraId="14A2E7E3" w14:textId="77777777" w:rsidTr="00C9607A">
        <w:trPr>
          <w:trHeight w:val="275"/>
        </w:trPr>
        <w:tc>
          <w:tcPr>
            <w:tcW w:w="569" w:type="dxa"/>
            <w:shd w:val="clear" w:color="auto" w:fill="BEBEBE"/>
          </w:tcPr>
          <w:p w14:paraId="7DC19CF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lastRenderedPageBreak/>
              <w:t>Id</w:t>
            </w:r>
          </w:p>
        </w:tc>
        <w:tc>
          <w:tcPr>
            <w:tcW w:w="7371" w:type="dxa"/>
            <w:gridSpan w:val="2"/>
            <w:shd w:val="clear" w:color="auto" w:fill="BEBEBE"/>
          </w:tcPr>
          <w:p w14:paraId="07B0C685"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23BC94BD"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5DDD67C3" w14:textId="77777777" w:rsidTr="00C9607A">
        <w:trPr>
          <w:trHeight w:val="205"/>
        </w:trPr>
        <w:tc>
          <w:tcPr>
            <w:tcW w:w="569" w:type="dxa"/>
            <w:shd w:val="clear" w:color="auto" w:fill="auto"/>
          </w:tcPr>
          <w:p w14:paraId="48A69F0B"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3B304FF3"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 xml:space="preserve">Acompanhar as apresentações de propostas e analisar </w:t>
            </w:r>
            <w:r>
              <w:rPr>
                <w:rFonts w:ascii="Times New Roman" w:hAnsi="Times New Roman" w:cs="Times New Roman"/>
                <w:sz w:val="24"/>
                <w:szCs w:val="24"/>
              </w:rPr>
              <w:t xml:space="preserve">os preços coletados nas pesquisas de preços. </w:t>
            </w:r>
          </w:p>
        </w:tc>
        <w:tc>
          <w:tcPr>
            <w:tcW w:w="2115" w:type="dxa"/>
            <w:shd w:val="clear" w:color="auto" w:fill="auto"/>
          </w:tcPr>
          <w:p w14:paraId="4777E6C8" w14:textId="77777777" w:rsidR="002C0DC6" w:rsidRPr="00323626" w:rsidRDefault="002C0DC6" w:rsidP="00C9607A">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deLicitações.</w:t>
            </w:r>
          </w:p>
        </w:tc>
      </w:tr>
      <w:tr w:rsidR="002C0DC6" w:rsidRPr="00323626" w14:paraId="0E34CA2D" w14:textId="77777777" w:rsidTr="00C9607A">
        <w:trPr>
          <w:trHeight w:val="276"/>
        </w:trPr>
        <w:tc>
          <w:tcPr>
            <w:tcW w:w="569" w:type="dxa"/>
            <w:shd w:val="clear" w:color="auto" w:fill="BEBEBE"/>
          </w:tcPr>
          <w:p w14:paraId="11E28D44"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3B5232F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5B7AB9B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809AEAF" w14:textId="77777777" w:rsidTr="00C9607A">
        <w:trPr>
          <w:trHeight w:val="201"/>
        </w:trPr>
        <w:tc>
          <w:tcPr>
            <w:tcW w:w="569" w:type="dxa"/>
            <w:shd w:val="clear" w:color="auto" w:fill="auto"/>
          </w:tcPr>
          <w:p w14:paraId="1A3CE882"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2DB073A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862203">
              <w:rPr>
                <w:rFonts w:ascii="Times New Roman" w:hAnsi="Times New Roman" w:cs="Times New Roman"/>
                <w:sz w:val="24"/>
                <w:szCs w:val="24"/>
              </w:rPr>
              <w:t>Negociar o valor com as empresas</w:t>
            </w:r>
            <w:r>
              <w:rPr>
                <w:rFonts w:ascii="Times New Roman" w:hAnsi="Times New Roman" w:cs="Times New Roman"/>
                <w:sz w:val="24"/>
                <w:szCs w:val="24"/>
              </w:rPr>
              <w:t xml:space="preserve">, em caso da empresa não radequar o preço desclassificar a proposta da mesma. </w:t>
            </w:r>
          </w:p>
        </w:tc>
        <w:tc>
          <w:tcPr>
            <w:tcW w:w="2115" w:type="dxa"/>
            <w:shd w:val="clear" w:color="auto" w:fill="auto"/>
          </w:tcPr>
          <w:p w14:paraId="6550CE5D"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567F54CD"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0ADD527C" w14:textId="77777777" w:rsidTr="00C9607A">
        <w:trPr>
          <w:trHeight w:val="278"/>
        </w:trPr>
        <w:tc>
          <w:tcPr>
            <w:tcW w:w="10055" w:type="dxa"/>
            <w:shd w:val="clear" w:color="auto" w:fill="BEBEBE"/>
          </w:tcPr>
          <w:p w14:paraId="6DE52585"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3. RISCOS NA GESTÃO CONTRATUAL:</w:t>
            </w:r>
          </w:p>
        </w:tc>
      </w:tr>
    </w:tbl>
    <w:p w14:paraId="67B21990"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3D97BB47" w14:textId="77777777" w:rsidTr="00C9607A">
        <w:trPr>
          <w:trHeight w:val="278"/>
        </w:trPr>
        <w:tc>
          <w:tcPr>
            <w:tcW w:w="10055" w:type="dxa"/>
            <w:gridSpan w:val="4"/>
            <w:shd w:val="clear" w:color="auto" w:fill="BEBEBE"/>
          </w:tcPr>
          <w:p w14:paraId="368BA432" w14:textId="77777777" w:rsidR="002C0DC6" w:rsidRPr="00323626" w:rsidRDefault="002C0DC6" w:rsidP="00C9607A">
            <w:pPr>
              <w:pStyle w:val="TableParagraph"/>
              <w:spacing w:line="258" w:lineRule="exact"/>
              <w:jc w:val="both"/>
              <w:rPr>
                <w:rFonts w:ascii="Times New Roman" w:hAnsi="Times New Roman" w:cs="Times New Roman"/>
                <w:b/>
                <w:spacing w:val="-1"/>
                <w:sz w:val="24"/>
                <w:szCs w:val="24"/>
              </w:rPr>
            </w:pPr>
            <w:r>
              <w:rPr>
                <w:rFonts w:ascii="Times New Roman" w:hAnsi="Times New Roman" w:cs="Times New Roman"/>
                <w:b/>
                <w:color w:val="000000" w:themeColor="text1"/>
                <w:sz w:val="24"/>
                <w:szCs w:val="24"/>
              </w:rPr>
              <w:t xml:space="preserve">3.1.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DESIGNAÇÃO DO GESTOR E FISCAL DO CONTRATO E SUBSTITUTOS</w:t>
            </w:r>
          </w:p>
          <w:p w14:paraId="2626E7CF"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sidRPr="00323626">
              <w:rPr>
                <w:rFonts w:ascii="Times New Roman" w:hAnsi="Times New Roman" w:cs="Times New Roman"/>
                <w:b/>
                <w:spacing w:val="-1"/>
                <w:sz w:val="24"/>
                <w:szCs w:val="24"/>
              </w:rPr>
              <w:t>SEM CONHECIMENTO TÉCNICO DO OBJETO CONTRATUAL.</w:t>
            </w:r>
          </w:p>
        </w:tc>
      </w:tr>
      <w:tr w:rsidR="002C0DC6" w:rsidRPr="00323626" w14:paraId="148045DB" w14:textId="77777777" w:rsidTr="00C9607A">
        <w:trPr>
          <w:trHeight w:val="396"/>
        </w:trPr>
        <w:tc>
          <w:tcPr>
            <w:tcW w:w="2551" w:type="dxa"/>
            <w:gridSpan w:val="2"/>
            <w:shd w:val="clear" w:color="auto" w:fill="auto"/>
          </w:tcPr>
          <w:p w14:paraId="00F86CC9"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55721444"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241D4E11" w14:textId="77777777" w:rsidTr="00C9607A">
        <w:trPr>
          <w:trHeight w:val="395"/>
        </w:trPr>
        <w:tc>
          <w:tcPr>
            <w:tcW w:w="2551" w:type="dxa"/>
            <w:gridSpan w:val="2"/>
            <w:shd w:val="clear" w:color="auto" w:fill="auto"/>
          </w:tcPr>
          <w:p w14:paraId="180496A3"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313A7E9"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018C06E4" w14:textId="77777777" w:rsidTr="00C9607A">
        <w:trPr>
          <w:trHeight w:val="395"/>
        </w:trPr>
        <w:tc>
          <w:tcPr>
            <w:tcW w:w="2551" w:type="dxa"/>
            <w:gridSpan w:val="2"/>
            <w:shd w:val="clear" w:color="auto" w:fill="auto"/>
          </w:tcPr>
          <w:p w14:paraId="1348B367"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7173D00"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5D6F385C" w14:textId="77777777" w:rsidTr="00C9607A">
        <w:trPr>
          <w:trHeight w:val="275"/>
        </w:trPr>
        <w:tc>
          <w:tcPr>
            <w:tcW w:w="569" w:type="dxa"/>
            <w:shd w:val="clear" w:color="auto" w:fill="auto"/>
          </w:tcPr>
          <w:p w14:paraId="73F0FCC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7F1ED8C7"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465C80E7" w14:textId="77777777" w:rsidTr="00C9607A">
        <w:trPr>
          <w:trHeight w:val="275"/>
        </w:trPr>
        <w:tc>
          <w:tcPr>
            <w:tcW w:w="569" w:type="dxa"/>
            <w:shd w:val="clear" w:color="auto" w:fill="auto"/>
          </w:tcPr>
          <w:p w14:paraId="0ED21B2F"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2D6993EC" w14:textId="77777777" w:rsidR="002C0DC6" w:rsidRPr="00323626" w:rsidRDefault="002C0DC6" w:rsidP="00C9607A">
            <w:pPr>
              <w:pStyle w:val="TableParagraph"/>
              <w:spacing w:line="256" w:lineRule="exact"/>
              <w:rPr>
                <w:rFonts w:ascii="Times New Roman" w:hAnsi="Times New Roman" w:cs="Times New Roman"/>
                <w:sz w:val="24"/>
                <w:szCs w:val="24"/>
              </w:rPr>
            </w:pPr>
            <w:r w:rsidRPr="00323626">
              <w:rPr>
                <w:rFonts w:ascii="Times New Roman" w:hAnsi="Times New Roman" w:cs="Times New Roman"/>
                <w:sz w:val="24"/>
                <w:szCs w:val="24"/>
              </w:rPr>
              <w:t>Designação de empregado público sem conhecimento técnico do objeto do contrato.</w:t>
            </w:r>
          </w:p>
        </w:tc>
      </w:tr>
      <w:tr w:rsidR="002C0DC6" w:rsidRPr="00323626" w14:paraId="78D1C396" w14:textId="77777777" w:rsidTr="00C9607A">
        <w:trPr>
          <w:trHeight w:val="275"/>
        </w:trPr>
        <w:tc>
          <w:tcPr>
            <w:tcW w:w="569" w:type="dxa"/>
            <w:shd w:val="clear" w:color="auto" w:fill="BEBEBE"/>
          </w:tcPr>
          <w:p w14:paraId="65C9F249"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F60C898"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0EFC1C2E"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F0AE2DD" w14:textId="77777777" w:rsidTr="00C9607A">
        <w:trPr>
          <w:trHeight w:val="467"/>
        </w:trPr>
        <w:tc>
          <w:tcPr>
            <w:tcW w:w="569" w:type="dxa"/>
            <w:shd w:val="clear" w:color="auto" w:fill="auto"/>
          </w:tcPr>
          <w:p w14:paraId="22493825"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6DFBB795"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323626">
              <w:rPr>
                <w:rFonts w:ascii="Times New Roman" w:hAnsi="Times New Roman" w:cs="Times New Roman"/>
                <w:sz w:val="24"/>
                <w:szCs w:val="24"/>
              </w:rPr>
              <w:t>Indicar servidores com conhecimento técnico na área do objeto do contrato e proporcionar capacitação.</w:t>
            </w:r>
          </w:p>
        </w:tc>
        <w:tc>
          <w:tcPr>
            <w:tcW w:w="2115" w:type="dxa"/>
            <w:shd w:val="clear" w:color="auto" w:fill="auto"/>
          </w:tcPr>
          <w:p w14:paraId="6CBECEA8"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r w:rsidR="002C0DC6" w:rsidRPr="00323626" w14:paraId="1E46615F" w14:textId="77777777" w:rsidTr="00C9607A">
        <w:trPr>
          <w:trHeight w:val="276"/>
        </w:trPr>
        <w:tc>
          <w:tcPr>
            <w:tcW w:w="569" w:type="dxa"/>
            <w:shd w:val="clear" w:color="auto" w:fill="BEBEBE"/>
          </w:tcPr>
          <w:p w14:paraId="0FAE1E6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25D1922A"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73E11DE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F3B61C8" w14:textId="77777777" w:rsidTr="00C9607A">
        <w:trPr>
          <w:trHeight w:val="436"/>
        </w:trPr>
        <w:tc>
          <w:tcPr>
            <w:tcW w:w="569" w:type="dxa"/>
            <w:shd w:val="clear" w:color="auto" w:fill="auto"/>
          </w:tcPr>
          <w:p w14:paraId="0D12439F"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10B8D087" w14:textId="77777777" w:rsidR="002C0DC6" w:rsidRPr="00323626" w:rsidRDefault="002C0DC6" w:rsidP="00C9607A">
            <w:pPr>
              <w:pStyle w:val="TableParagraph"/>
              <w:spacing w:line="268" w:lineRule="exact"/>
              <w:rPr>
                <w:rFonts w:ascii="Times New Roman" w:hAnsi="Times New Roman" w:cs="Times New Roman"/>
                <w:sz w:val="24"/>
                <w:szCs w:val="24"/>
              </w:rPr>
            </w:pPr>
            <w:r w:rsidRPr="00323626">
              <w:rPr>
                <w:rFonts w:ascii="Times New Roman" w:hAnsi="Times New Roman" w:cs="Times New Roman"/>
                <w:sz w:val="24"/>
                <w:szCs w:val="24"/>
              </w:rPr>
              <w:t xml:space="preserve">Indicar fiscal capacitado. </w:t>
            </w:r>
          </w:p>
        </w:tc>
        <w:tc>
          <w:tcPr>
            <w:tcW w:w="2115" w:type="dxa"/>
            <w:shd w:val="clear" w:color="auto" w:fill="auto"/>
          </w:tcPr>
          <w:p w14:paraId="1D249380" w14:textId="77777777" w:rsidR="002C0DC6" w:rsidRPr="00323626" w:rsidRDefault="002C0DC6" w:rsidP="00C9607A">
            <w:pPr>
              <w:pStyle w:val="TableParagraph"/>
              <w:spacing w:line="264" w:lineRule="exact"/>
              <w:ind w:left="140" w:right="123"/>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bl>
    <w:p w14:paraId="4422E5AF"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385"/>
        <w:gridCol w:w="3119"/>
      </w:tblGrid>
      <w:tr w:rsidR="002C0DC6" w:rsidRPr="00323626" w14:paraId="6512AB99" w14:textId="77777777" w:rsidTr="00C9607A">
        <w:trPr>
          <w:trHeight w:val="278"/>
        </w:trPr>
        <w:tc>
          <w:tcPr>
            <w:tcW w:w="10055" w:type="dxa"/>
            <w:gridSpan w:val="4"/>
            <w:shd w:val="clear" w:color="auto" w:fill="BEBEBE"/>
          </w:tcPr>
          <w:p w14:paraId="09D254FA"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INDISPONIBILIDADE DE RECURSOS ORÇAMENTÁRIOS.</w:t>
            </w:r>
          </w:p>
        </w:tc>
      </w:tr>
      <w:tr w:rsidR="002C0DC6" w:rsidRPr="00323626" w14:paraId="299EBBC9" w14:textId="77777777" w:rsidTr="00C9607A">
        <w:trPr>
          <w:trHeight w:val="396"/>
        </w:trPr>
        <w:tc>
          <w:tcPr>
            <w:tcW w:w="2551" w:type="dxa"/>
            <w:gridSpan w:val="2"/>
            <w:shd w:val="clear" w:color="auto" w:fill="auto"/>
          </w:tcPr>
          <w:p w14:paraId="184DEFF1"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00FA9E7C"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088E0439" w14:textId="77777777" w:rsidTr="00C9607A">
        <w:trPr>
          <w:trHeight w:val="395"/>
        </w:trPr>
        <w:tc>
          <w:tcPr>
            <w:tcW w:w="2551" w:type="dxa"/>
            <w:gridSpan w:val="2"/>
            <w:shd w:val="clear" w:color="auto" w:fill="auto"/>
          </w:tcPr>
          <w:p w14:paraId="4996E576"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3CEDC43C"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6EE0C9B5" w14:textId="77777777" w:rsidTr="00C9607A">
        <w:trPr>
          <w:trHeight w:val="395"/>
        </w:trPr>
        <w:tc>
          <w:tcPr>
            <w:tcW w:w="2551" w:type="dxa"/>
            <w:gridSpan w:val="2"/>
            <w:shd w:val="clear" w:color="auto" w:fill="auto"/>
          </w:tcPr>
          <w:p w14:paraId="4B44AAB1"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245513AE"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41CF4BDF" w14:textId="77777777" w:rsidTr="00C9607A">
        <w:trPr>
          <w:trHeight w:val="275"/>
        </w:trPr>
        <w:tc>
          <w:tcPr>
            <w:tcW w:w="569" w:type="dxa"/>
            <w:shd w:val="clear" w:color="auto" w:fill="auto"/>
          </w:tcPr>
          <w:p w14:paraId="40A71A3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5A68F2B"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59A3B833" w14:textId="77777777" w:rsidTr="00C9607A">
        <w:trPr>
          <w:trHeight w:val="275"/>
        </w:trPr>
        <w:tc>
          <w:tcPr>
            <w:tcW w:w="569" w:type="dxa"/>
            <w:shd w:val="clear" w:color="auto" w:fill="auto"/>
          </w:tcPr>
          <w:p w14:paraId="489E8F64"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5EFBFF4" w14:textId="77777777" w:rsidR="002C0DC6" w:rsidRPr="00323626" w:rsidRDefault="002C0DC6" w:rsidP="00C9607A">
            <w:pPr>
              <w:pStyle w:val="TableParagraph"/>
              <w:spacing w:line="256" w:lineRule="exact"/>
              <w:rPr>
                <w:rFonts w:ascii="Times New Roman" w:hAnsi="Times New Roman" w:cs="Times New Roman"/>
                <w:sz w:val="24"/>
                <w:szCs w:val="24"/>
              </w:rPr>
            </w:pPr>
            <w:r w:rsidRPr="00E854E5">
              <w:rPr>
                <w:rFonts w:ascii="Times New Roman" w:hAnsi="Times New Roman" w:cs="Times New Roman"/>
                <w:sz w:val="24"/>
                <w:szCs w:val="24"/>
              </w:rPr>
              <w:t>Indisponibilidade do serviço</w:t>
            </w:r>
            <w:r>
              <w:rPr>
                <w:rFonts w:ascii="Times New Roman" w:hAnsi="Times New Roman" w:cs="Times New Roman"/>
                <w:sz w:val="24"/>
                <w:szCs w:val="24"/>
              </w:rPr>
              <w:t>.</w:t>
            </w:r>
          </w:p>
        </w:tc>
      </w:tr>
      <w:tr w:rsidR="002C0DC6" w:rsidRPr="00323626" w14:paraId="512F8031" w14:textId="77777777" w:rsidTr="00C9607A">
        <w:trPr>
          <w:trHeight w:val="275"/>
        </w:trPr>
        <w:tc>
          <w:tcPr>
            <w:tcW w:w="569" w:type="dxa"/>
            <w:shd w:val="clear" w:color="auto" w:fill="BEBEBE"/>
          </w:tcPr>
          <w:p w14:paraId="78DE5E15"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05CC3881"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3119" w:type="dxa"/>
            <w:shd w:val="clear" w:color="auto" w:fill="BEBEBE"/>
          </w:tcPr>
          <w:p w14:paraId="06A05D7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9891B1B" w14:textId="77777777" w:rsidTr="00C9607A">
        <w:trPr>
          <w:trHeight w:val="467"/>
        </w:trPr>
        <w:tc>
          <w:tcPr>
            <w:tcW w:w="569" w:type="dxa"/>
            <w:shd w:val="clear" w:color="auto" w:fill="auto"/>
          </w:tcPr>
          <w:p w14:paraId="2655B457"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40F42D98"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012054">
              <w:rPr>
                <w:rFonts w:ascii="Times New Roman" w:hAnsi="Times New Roman" w:cs="Times New Roman"/>
                <w:sz w:val="24"/>
                <w:szCs w:val="24"/>
              </w:rPr>
              <w:t>Reservar dotação orçamentária adequada e realizar pré- empenho da despesa.</w:t>
            </w:r>
          </w:p>
        </w:tc>
        <w:tc>
          <w:tcPr>
            <w:tcW w:w="3119" w:type="dxa"/>
            <w:shd w:val="clear" w:color="auto" w:fill="auto"/>
          </w:tcPr>
          <w:p w14:paraId="7285FEB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Diretoria Administrativa Financeira</w:t>
            </w:r>
            <w:r>
              <w:rPr>
                <w:rFonts w:ascii="Times New Roman" w:hAnsi="Times New Roman" w:cs="Times New Roman"/>
                <w:sz w:val="24"/>
                <w:szCs w:val="24"/>
              </w:rPr>
              <w:t>.</w:t>
            </w:r>
          </w:p>
        </w:tc>
      </w:tr>
      <w:tr w:rsidR="002C0DC6" w:rsidRPr="00323626" w14:paraId="14FDAD18" w14:textId="77777777" w:rsidTr="00C9607A">
        <w:trPr>
          <w:trHeight w:val="276"/>
        </w:trPr>
        <w:tc>
          <w:tcPr>
            <w:tcW w:w="569" w:type="dxa"/>
            <w:shd w:val="clear" w:color="auto" w:fill="BEBEBE"/>
          </w:tcPr>
          <w:p w14:paraId="3BE19AD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58FF4277" w14:textId="77777777" w:rsidR="002C0DC6" w:rsidRPr="00323626" w:rsidRDefault="002C0DC6" w:rsidP="00C9607A">
            <w:pPr>
              <w:pStyle w:val="TableParagraph"/>
              <w:tabs>
                <w:tab w:val="left" w:pos="3811"/>
              </w:tabs>
              <w:spacing w:line="256" w:lineRule="exact"/>
              <w:ind w:left="2396"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3119" w:type="dxa"/>
            <w:shd w:val="clear" w:color="auto" w:fill="BEBEBE"/>
          </w:tcPr>
          <w:p w14:paraId="53A5A6D2"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622DB79" w14:textId="77777777" w:rsidTr="00C9607A">
        <w:trPr>
          <w:trHeight w:val="231"/>
        </w:trPr>
        <w:tc>
          <w:tcPr>
            <w:tcW w:w="569" w:type="dxa"/>
            <w:shd w:val="clear" w:color="auto" w:fill="auto"/>
          </w:tcPr>
          <w:p w14:paraId="62E62D49"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336432DF"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Realizar Planejamento orçamentário aquisição da solução pretendida a fim de realizar</w:t>
            </w:r>
            <w:r>
              <w:rPr>
                <w:rFonts w:ascii="Times New Roman" w:hAnsi="Times New Roman" w:cs="Times New Roman"/>
                <w:sz w:val="24"/>
                <w:szCs w:val="24"/>
              </w:rPr>
              <w:t xml:space="preserve"> </w:t>
            </w:r>
            <w:r w:rsidRPr="00755093">
              <w:rPr>
                <w:rFonts w:ascii="Times New Roman" w:hAnsi="Times New Roman" w:cs="Times New Roman"/>
                <w:sz w:val="24"/>
                <w:szCs w:val="24"/>
              </w:rPr>
              <w:t>o serviço</w:t>
            </w:r>
            <w:r>
              <w:rPr>
                <w:rFonts w:ascii="Times New Roman" w:hAnsi="Times New Roman" w:cs="Times New Roman"/>
                <w:sz w:val="24"/>
                <w:szCs w:val="24"/>
              </w:rPr>
              <w:t>.</w:t>
            </w:r>
          </w:p>
        </w:tc>
        <w:tc>
          <w:tcPr>
            <w:tcW w:w="3119" w:type="dxa"/>
            <w:shd w:val="clear" w:color="auto" w:fill="auto"/>
          </w:tcPr>
          <w:p w14:paraId="26005753"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sidRPr="00323626">
              <w:rPr>
                <w:rFonts w:ascii="Times New Roman" w:hAnsi="Times New Roman" w:cs="Times New Roman"/>
                <w:sz w:val="24"/>
                <w:szCs w:val="24"/>
              </w:rPr>
              <w:t xml:space="preserve">Diretoria Administrativa Financeira. </w:t>
            </w:r>
          </w:p>
        </w:tc>
      </w:tr>
    </w:tbl>
    <w:p w14:paraId="324AA65F"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527"/>
        <w:gridCol w:w="2977"/>
      </w:tblGrid>
      <w:tr w:rsidR="002C0DC6" w:rsidRPr="00323626" w14:paraId="6A433AAE" w14:textId="77777777" w:rsidTr="00C9607A">
        <w:trPr>
          <w:trHeight w:val="278"/>
        </w:trPr>
        <w:tc>
          <w:tcPr>
            <w:tcW w:w="10055" w:type="dxa"/>
            <w:gridSpan w:val="4"/>
            <w:shd w:val="clear" w:color="auto" w:fill="BEBEBE"/>
          </w:tcPr>
          <w:p w14:paraId="74DD5643"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FALTA DE MANUTENÇÃO DAS CONDIÇÕES DE HABILITAÇÃO PARA ASSINATURA DO CONTRATO</w:t>
            </w:r>
            <w:r>
              <w:rPr>
                <w:rFonts w:ascii="Times New Roman" w:hAnsi="Times New Roman" w:cs="Times New Roman"/>
                <w:b/>
                <w:spacing w:val="-1"/>
                <w:sz w:val="24"/>
                <w:szCs w:val="24"/>
              </w:rPr>
              <w:t>.</w:t>
            </w:r>
          </w:p>
        </w:tc>
      </w:tr>
      <w:tr w:rsidR="002C0DC6" w:rsidRPr="00323626" w14:paraId="43221C96" w14:textId="77777777" w:rsidTr="00C9607A">
        <w:trPr>
          <w:trHeight w:val="396"/>
        </w:trPr>
        <w:tc>
          <w:tcPr>
            <w:tcW w:w="2551" w:type="dxa"/>
            <w:gridSpan w:val="2"/>
            <w:shd w:val="clear" w:color="auto" w:fill="auto"/>
          </w:tcPr>
          <w:p w14:paraId="302F063F"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170F5AFB"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4A5AB70F" w14:textId="77777777" w:rsidTr="00C9607A">
        <w:trPr>
          <w:trHeight w:val="395"/>
        </w:trPr>
        <w:tc>
          <w:tcPr>
            <w:tcW w:w="2551" w:type="dxa"/>
            <w:gridSpan w:val="2"/>
            <w:shd w:val="clear" w:color="auto" w:fill="auto"/>
          </w:tcPr>
          <w:p w14:paraId="0EAF7253"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7BC186BB"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20B423FA" w14:textId="77777777" w:rsidTr="00C9607A">
        <w:trPr>
          <w:trHeight w:val="395"/>
        </w:trPr>
        <w:tc>
          <w:tcPr>
            <w:tcW w:w="2551" w:type="dxa"/>
            <w:gridSpan w:val="2"/>
            <w:shd w:val="clear" w:color="auto" w:fill="auto"/>
          </w:tcPr>
          <w:p w14:paraId="152D8F7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0FE6B4D6"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6C2FDB7F" w14:textId="77777777" w:rsidTr="00C9607A">
        <w:trPr>
          <w:trHeight w:val="275"/>
        </w:trPr>
        <w:tc>
          <w:tcPr>
            <w:tcW w:w="569" w:type="dxa"/>
            <w:shd w:val="clear" w:color="auto" w:fill="auto"/>
          </w:tcPr>
          <w:p w14:paraId="39D4E41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73E4D7F"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2156E3C7" w14:textId="77777777" w:rsidTr="00C9607A">
        <w:trPr>
          <w:trHeight w:val="275"/>
        </w:trPr>
        <w:tc>
          <w:tcPr>
            <w:tcW w:w="569" w:type="dxa"/>
            <w:shd w:val="clear" w:color="auto" w:fill="auto"/>
          </w:tcPr>
          <w:p w14:paraId="03049997"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6284F278" w14:textId="77777777" w:rsidR="002C0DC6" w:rsidRPr="00323626" w:rsidRDefault="002C0DC6" w:rsidP="00C9607A">
            <w:pPr>
              <w:pStyle w:val="TableParagraph"/>
              <w:spacing w:line="256" w:lineRule="exact"/>
              <w:jc w:val="both"/>
              <w:rPr>
                <w:rFonts w:ascii="Times New Roman" w:hAnsi="Times New Roman" w:cs="Times New Roman"/>
                <w:sz w:val="24"/>
                <w:szCs w:val="24"/>
              </w:rPr>
            </w:pPr>
            <w:r w:rsidRPr="00755093">
              <w:rPr>
                <w:rFonts w:ascii="Times New Roman" w:hAnsi="Times New Roman" w:cs="Times New Roman"/>
                <w:sz w:val="24"/>
                <w:szCs w:val="24"/>
              </w:rPr>
              <w:t>Descumprimento da legislação vigente; prejuízos não sanáveis na execução do projeto;</w:t>
            </w:r>
            <w:r>
              <w:rPr>
                <w:rFonts w:ascii="Times New Roman" w:hAnsi="Times New Roman" w:cs="Times New Roman"/>
                <w:sz w:val="24"/>
                <w:szCs w:val="24"/>
              </w:rPr>
              <w:t xml:space="preserve"> </w:t>
            </w:r>
            <w:r w:rsidRPr="00755093">
              <w:rPr>
                <w:rFonts w:ascii="Times New Roman" w:hAnsi="Times New Roman" w:cs="Times New Roman"/>
                <w:sz w:val="24"/>
                <w:szCs w:val="24"/>
              </w:rPr>
              <w:lastRenderedPageBreak/>
              <w:t>descontinuidade do serviço</w:t>
            </w:r>
            <w:r>
              <w:rPr>
                <w:rFonts w:ascii="Times New Roman" w:hAnsi="Times New Roman" w:cs="Times New Roman"/>
                <w:sz w:val="24"/>
                <w:szCs w:val="24"/>
              </w:rPr>
              <w:t xml:space="preserve"> </w:t>
            </w:r>
            <w:r w:rsidRPr="00755093">
              <w:rPr>
                <w:rFonts w:ascii="Times New Roman" w:hAnsi="Times New Roman" w:cs="Times New Roman"/>
                <w:sz w:val="24"/>
                <w:szCs w:val="24"/>
              </w:rPr>
              <w:t>contratado e atraso no atendimento da demanda.</w:t>
            </w:r>
          </w:p>
        </w:tc>
      </w:tr>
      <w:tr w:rsidR="002C0DC6" w:rsidRPr="00323626" w14:paraId="4FC87588" w14:textId="77777777" w:rsidTr="00C9607A">
        <w:trPr>
          <w:trHeight w:val="275"/>
        </w:trPr>
        <w:tc>
          <w:tcPr>
            <w:tcW w:w="569" w:type="dxa"/>
            <w:shd w:val="clear" w:color="auto" w:fill="BEBEBE"/>
          </w:tcPr>
          <w:p w14:paraId="1D6D0F47"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lastRenderedPageBreak/>
              <w:t>Id</w:t>
            </w:r>
          </w:p>
        </w:tc>
        <w:tc>
          <w:tcPr>
            <w:tcW w:w="6509" w:type="dxa"/>
            <w:gridSpan w:val="2"/>
            <w:shd w:val="clear" w:color="auto" w:fill="BEBEBE"/>
          </w:tcPr>
          <w:p w14:paraId="7BEFE34B"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977" w:type="dxa"/>
            <w:shd w:val="clear" w:color="auto" w:fill="BEBEBE"/>
          </w:tcPr>
          <w:p w14:paraId="3CEF9F8B"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41818C93" w14:textId="77777777" w:rsidTr="00C9607A">
        <w:trPr>
          <w:trHeight w:val="467"/>
        </w:trPr>
        <w:tc>
          <w:tcPr>
            <w:tcW w:w="569" w:type="dxa"/>
            <w:shd w:val="clear" w:color="auto" w:fill="auto"/>
          </w:tcPr>
          <w:p w14:paraId="5851BAAC"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52733146"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Pr>
                <w:rFonts w:ascii="Times New Roman" w:hAnsi="Times New Roman" w:cs="Times New Roman"/>
                <w:sz w:val="24"/>
                <w:szCs w:val="24"/>
              </w:rPr>
              <w:t>A</w:t>
            </w:r>
            <w:r w:rsidRPr="00755093">
              <w:rPr>
                <w:rFonts w:ascii="Times New Roman" w:hAnsi="Times New Roman" w:cs="Times New Roman"/>
                <w:sz w:val="24"/>
                <w:szCs w:val="24"/>
              </w:rPr>
              <w:t>companhamento e controle do fluxo processual durante a</w:t>
            </w:r>
            <w:r>
              <w:rPr>
                <w:rFonts w:ascii="Times New Roman" w:hAnsi="Times New Roman" w:cs="Times New Roman"/>
                <w:sz w:val="24"/>
                <w:szCs w:val="24"/>
              </w:rPr>
              <w:t xml:space="preserve"> </w:t>
            </w:r>
            <w:r w:rsidRPr="00755093">
              <w:rPr>
                <w:rFonts w:ascii="Times New Roman" w:hAnsi="Times New Roman" w:cs="Times New Roman"/>
                <w:sz w:val="24"/>
                <w:szCs w:val="24"/>
              </w:rPr>
              <w:t>vigência do contrato</w:t>
            </w:r>
            <w:r>
              <w:rPr>
                <w:rFonts w:ascii="Times New Roman" w:hAnsi="Times New Roman" w:cs="Times New Roman"/>
                <w:sz w:val="24"/>
                <w:szCs w:val="24"/>
              </w:rPr>
              <w:t>.</w:t>
            </w:r>
          </w:p>
        </w:tc>
        <w:tc>
          <w:tcPr>
            <w:tcW w:w="2977" w:type="dxa"/>
            <w:shd w:val="clear" w:color="auto" w:fill="auto"/>
          </w:tcPr>
          <w:p w14:paraId="28362DA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Gestores e Fiscais do Contrato.</w:t>
            </w:r>
          </w:p>
        </w:tc>
      </w:tr>
      <w:tr w:rsidR="002C0DC6" w:rsidRPr="00323626" w14:paraId="5FF2E030" w14:textId="77777777" w:rsidTr="00C9607A">
        <w:trPr>
          <w:trHeight w:val="276"/>
        </w:trPr>
        <w:tc>
          <w:tcPr>
            <w:tcW w:w="569" w:type="dxa"/>
            <w:shd w:val="clear" w:color="auto" w:fill="BEBEBE"/>
          </w:tcPr>
          <w:p w14:paraId="21FAAC6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509" w:type="dxa"/>
            <w:gridSpan w:val="2"/>
            <w:shd w:val="clear" w:color="auto" w:fill="BEBEBE"/>
          </w:tcPr>
          <w:p w14:paraId="28B4024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977" w:type="dxa"/>
            <w:shd w:val="clear" w:color="auto" w:fill="BEBEBE"/>
          </w:tcPr>
          <w:p w14:paraId="1CC8D72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820D9CC" w14:textId="77777777" w:rsidTr="00862589">
        <w:trPr>
          <w:trHeight w:val="567"/>
        </w:trPr>
        <w:tc>
          <w:tcPr>
            <w:tcW w:w="569" w:type="dxa"/>
            <w:shd w:val="clear" w:color="auto" w:fill="auto"/>
          </w:tcPr>
          <w:p w14:paraId="038F764C"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31B9E175"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Notificar a contratada para que esta possa regularizar sua documentação, suspendendo,</w:t>
            </w:r>
            <w:r>
              <w:rPr>
                <w:rFonts w:ascii="Times New Roman" w:hAnsi="Times New Roman" w:cs="Times New Roman"/>
                <w:sz w:val="24"/>
                <w:szCs w:val="24"/>
              </w:rPr>
              <w:t xml:space="preserve"> </w:t>
            </w:r>
            <w:r w:rsidRPr="00755093">
              <w:rPr>
                <w:rFonts w:ascii="Times New Roman" w:hAnsi="Times New Roman" w:cs="Times New Roman"/>
                <w:sz w:val="24"/>
                <w:szCs w:val="24"/>
              </w:rPr>
              <w:t>temporariamente, a assinatura do contrato e aditivos;</w:t>
            </w:r>
          </w:p>
        </w:tc>
        <w:tc>
          <w:tcPr>
            <w:tcW w:w="2977" w:type="dxa"/>
            <w:shd w:val="clear" w:color="auto" w:fill="auto"/>
          </w:tcPr>
          <w:p w14:paraId="430B008C"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Gestores e Fiscais do Contrato.</w:t>
            </w:r>
          </w:p>
        </w:tc>
      </w:tr>
    </w:tbl>
    <w:p w14:paraId="3F501FE8" w14:textId="77777777" w:rsidR="002C0DC6" w:rsidRPr="00323626" w:rsidRDefault="002C0DC6" w:rsidP="002C0DC6">
      <w:pPr>
        <w:pStyle w:val="Rodap"/>
        <w:ind w:right="-29"/>
        <w:rPr>
          <w:rFonts w:cs="Times New Roman"/>
          <w:b/>
          <w:szCs w:val="24"/>
        </w:rPr>
      </w:pPr>
    </w:p>
    <w:tbl>
      <w:tblPr>
        <w:tblW w:w="1007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0"/>
        <w:gridCol w:w="1441"/>
        <w:gridCol w:w="15"/>
        <w:gridCol w:w="2153"/>
        <w:gridCol w:w="2252"/>
        <w:gridCol w:w="2449"/>
      </w:tblGrid>
      <w:tr w:rsidR="002C0DC6" w:rsidRPr="00323626" w14:paraId="08CB88E3" w14:textId="77777777" w:rsidTr="00C9607A">
        <w:trPr>
          <w:trHeight w:val="330"/>
        </w:trPr>
        <w:tc>
          <w:tcPr>
            <w:tcW w:w="10070" w:type="dxa"/>
            <w:gridSpan w:val="6"/>
            <w:shd w:val="clear" w:color="000000" w:fill="D0CECE"/>
            <w:vAlign w:val="center"/>
            <w:hideMark/>
          </w:tcPr>
          <w:p w14:paraId="7FE4D4FA" w14:textId="77777777" w:rsidR="002C0DC6" w:rsidRPr="00323626" w:rsidRDefault="002C0DC6" w:rsidP="00C9607A">
            <w:pPr>
              <w:widowControl/>
              <w:suppressAutoHyphens w:val="0"/>
              <w:rPr>
                <w:rFonts w:eastAsia="Times New Roman" w:cs="Times New Roman"/>
                <w:b/>
                <w:bCs/>
                <w:color w:val="000000"/>
                <w:lang w:eastAsia="pt-BR"/>
              </w:rPr>
            </w:pPr>
            <w:r w:rsidRPr="00323626">
              <w:rPr>
                <w:rFonts w:eastAsia="Times New Roman" w:cs="Times New Roman"/>
                <w:b/>
                <w:bCs/>
                <w:color w:val="000000"/>
                <w:lang w:val="pt-PT" w:eastAsia="pt-BR"/>
              </w:rPr>
              <w:t>TABELA DE NÍVEL DE RISCO</w:t>
            </w:r>
          </w:p>
        </w:tc>
      </w:tr>
      <w:tr w:rsidR="002C0DC6" w:rsidRPr="00323626" w14:paraId="0A5B483C" w14:textId="77777777" w:rsidTr="00C9607A">
        <w:trPr>
          <w:trHeight w:val="630"/>
        </w:trPr>
        <w:tc>
          <w:tcPr>
            <w:tcW w:w="3216" w:type="dxa"/>
            <w:gridSpan w:val="3"/>
            <w:vMerge w:val="restart"/>
            <w:shd w:val="clear" w:color="auto" w:fill="auto"/>
            <w:vAlign w:val="center"/>
            <w:hideMark/>
          </w:tcPr>
          <w:p w14:paraId="034F2EEE"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NÍVEL DE RISCO</w:t>
            </w:r>
          </w:p>
        </w:tc>
        <w:tc>
          <w:tcPr>
            <w:tcW w:w="6854" w:type="dxa"/>
            <w:gridSpan w:val="3"/>
            <w:shd w:val="clear" w:color="auto" w:fill="auto"/>
            <w:vAlign w:val="center"/>
            <w:hideMark/>
          </w:tcPr>
          <w:p w14:paraId="0FC8185C"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PROPABILIDADE DO RISCO</w:t>
            </w:r>
          </w:p>
        </w:tc>
      </w:tr>
      <w:tr w:rsidR="002C0DC6" w:rsidRPr="00323626" w14:paraId="0F775DDD" w14:textId="77777777" w:rsidTr="00C9607A">
        <w:trPr>
          <w:trHeight w:val="330"/>
        </w:trPr>
        <w:tc>
          <w:tcPr>
            <w:tcW w:w="3216" w:type="dxa"/>
            <w:gridSpan w:val="3"/>
            <w:vMerge/>
            <w:vAlign w:val="center"/>
            <w:hideMark/>
          </w:tcPr>
          <w:p w14:paraId="6AEEE2DC" w14:textId="77777777" w:rsidR="002C0DC6" w:rsidRPr="00323626" w:rsidRDefault="002C0DC6" w:rsidP="00C9607A">
            <w:pPr>
              <w:widowControl/>
              <w:suppressAutoHyphens w:val="0"/>
              <w:rPr>
                <w:rFonts w:eastAsia="Times New Roman" w:cs="Times New Roman"/>
                <w:b/>
                <w:bCs/>
                <w:color w:val="000000"/>
                <w:lang w:eastAsia="pt-BR"/>
              </w:rPr>
            </w:pPr>
          </w:p>
        </w:tc>
        <w:tc>
          <w:tcPr>
            <w:tcW w:w="2153" w:type="dxa"/>
            <w:shd w:val="clear" w:color="auto" w:fill="auto"/>
            <w:vAlign w:val="center"/>
            <w:hideMark/>
          </w:tcPr>
          <w:p w14:paraId="6982138C"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BAIXA</w:t>
            </w:r>
          </w:p>
        </w:tc>
        <w:tc>
          <w:tcPr>
            <w:tcW w:w="2252" w:type="dxa"/>
            <w:shd w:val="clear" w:color="auto" w:fill="auto"/>
            <w:vAlign w:val="center"/>
            <w:hideMark/>
          </w:tcPr>
          <w:p w14:paraId="3E34C4FD"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MÉDIA</w:t>
            </w:r>
          </w:p>
        </w:tc>
        <w:tc>
          <w:tcPr>
            <w:tcW w:w="2449" w:type="dxa"/>
            <w:shd w:val="clear" w:color="auto" w:fill="auto"/>
            <w:vAlign w:val="center"/>
            <w:hideMark/>
          </w:tcPr>
          <w:p w14:paraId="097603AB"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ALTA</w:t>
            </w:r>
          </w:p>
        </w:tc>
      </w:tr>
      <w:tr w:rsidR="002C0DC6" w:rsidRPr="00323626" w14:paraId="3860E106" w14:textId="77777777" w:rsidTr="00C9607A">
        <w:trPr>
          <w:trHeight w:val="645"/>
        </w:trPr>
        <w:tc>
          <w:tcPr>
            <w:tcW w:w="1760" w:type="dxa"/>
            <w:vMerge w:val="restart"/>
            <w:shd w:val="clear" w:color="auto" w:fill="auto"/>
            <w:vAlign w:val="center"/>
            <w:hideMark/>
          </w:tcPr>
          <w:p w14:paraId="7158973D"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IMPACTO DO RISCO</w:t>
            </w:r>
          </w:p>
        </w:tc>
        <w:tc>
          <w:tcPr>
            <w:tcW w:w="1441" w:type="dxa"/>
            <w:shd w:val="clear" w:color="auto" w:fill="auto"/>
            <w:vAlign w:val="center"/>
            <w:hideMark/>
          </w:tcPr>
          <w:p w14:paraId="6EAEE296"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BAIXO</w:t>
            </w:r>
          </w:p>
        </w:tc>
        <w:tc>
          <w:tcPr>
            <w:tcW w:w="2168" w:type="dxa"/>
            <w:gridSpan w:val="2"/>
            <w:shd w:val="clear" w:color="000000" w:fill="00CC99"/>
            <w:vAlign w:val="center"/>
            <w:hideMark/>
          </w:tcPr>
          <w:p w14:paraId="46379631"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00CC99"/>
            <w:vAlign w:val="center"/>
            <w:hideMark/>
          </w:tcPr>
          <w:p w14:paraId="5D89BFD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449" w:type="dxa"/>
            <w:shd w:val="clear" w:color="000000" w:fill="FFFF99"/>
            <w:vAlign w:val="center"/>
            <w:hideMark/>
          </w:tcPr>
          <w:p w14:paraId="0890DC52"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r>
      <w:tr w:rsidR="002C0DC6" w:rsidRPr="00323626" w14:paraId="6B86CF2C" w14:textId="77777777" w:rsidTr="00C9607A">
        <w:trPr>
          <w:trHeight w:val="645"/>
        </w:trPr>
        <w:tc>
          <w:tcPr>
            <w:tcW w:w="1760" w:type="dxa"/>
            <w:vMerge/>
            <w:vAlign w:val="center"/>
            <w:hideMark/>
          </w:tcPr>
          <w:p w14:paraId="77A57599" w14:textId="77777777" w:rsidR="002C0DC6" w:rsidRPr="00323626" w:rsidRDefault="002C0DC6" w:rsidP="00C9607A">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219D674B"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MÉDIO</w:t>
            </w:r>
          </w:p>
        </w:tc>
        <w:tc>
          <w:tcPr>
            <w:tcW w:w="2168" w:type="dxa"/>
            <w:gridSpan w:val="2"/>
            <w:shd w:val="clear" w:color="000000" w:fill="00CC99"/>
            <w:vAlign w:val="center"/>
            <w:hideMark/>
          </w:tcPr>
          <w:p w14:paraId="2E9073B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FFFF99"/>
            <w:vAlign w:val="center"/>
            <w:hideMark/>
          </w:tcPr>
          <w:p w14:paraId="76B3707E"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449" w:type="dxa"/>
            <w:shd w:val="clear" w:color="000000" w:fill="FF7B80"/>
            <w:vAlign w:val="center"/>
            <w:hideMark/>
          </w:tcPr>
          <w:p w14:paraId="5CEF832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r w:rsidR="002C0DC6" w:rsidRPr="00323626" w14:paraId="5B9B2E2A" w14:textId="77777777" w:rsidTr="00862589">
        <w:trPr>
          <w:trHeight w:val="521"/>
        </w:trPr>
        <w:tc>
          <w:tcPr>
            <w:tcW w:w="1760" w:type="dxa"/>
            <w:vMerge/>
            <w:vAlign w:val="center"/>
            <w:hideMark/>
          </w:tcPr>
          <w:p w14:paraId="2DC6B5AF" w14:textId="77777777" w:rsidR="002C0DC6" w:rsidRPr="00323626" w:rsidRDefault="002C0DC6" w:rsidP="00C9607A">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3B34C73A"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ALTO</w:t>
            </w:r>
          </w:p>
        </w:tc>
        <w:tc>
          <w:tcPr>
            <w:tcW w:w="2168" w:type="dxa"/>
            <w:gridSpan w:val="2"/>
            <w:shd w:val="clear" w:color="000000" w:fill="FFFF99"/>
            <w:vAlign w:val="center"/>
            <w:hideMark/>
          </w:tcPr>
          <w:p w14:paraId="72CBCEF0"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252" w:type="dxa"/>
            <w:shd w:val="clear" w:color="000000" w:fill="FF7B80"/>
            <w:vAlign w:val="center"/>
            <w:hideMark/>
          </w:tcPr>
          <w:p w14:paraId="0FCEC959"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c>
          <w:tcPr>
            <w:tcW w:w="2449" w:type="dxa"/>
            <w:shd w:val="clear" w:color="000000" w:fill="FF7B80"/>
            <w:vAlign w:val="center"/>
            <w:hideMark/>
          </w:tcPr>
          <w:p w14:paraId="0B0F0E10"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bl>
    <w:p w14:paraId="6B46DD7E" w14:textId="129D2FC6" w:rsidR="002C0DC6" w:rsidRPr="00323626" w:rsidRDefault="002C0DC6" w:rsidP="002C0DC6">
      <w:pPr>
        <w:pStyle w:val="Rodap"/>
        <w:ind w:right="-29"/>
        <w:rPr>
          <w:rFonts w:cs="Times New Roman"/>
          <w:b/>
          <w:szCs w:val="24"/>
        </w:rPr>
      </w:pPr>
    </w:p>
    <w:tbl>
      <w:tblPr>
        <w:tblW w:w="10065" w:type="dxa"/>
        <w:tblInd w:w="-572" w:type="dxa"/>
        <w:tblCellMar>
          <w:left w:w="70" w:type="dxa"/>
          <w:right w:w="70" w:type="dxa"/>
        </w:tblCellMar>
        <w:tblLook w:val="04A0" w:firstRow="1" w:lastRow="0" w:firstColumn="1" w:lastColumn="0" w:noHBand="0" w:noVBand="1"/>
      </w:tblPr>
      <w:tblGrid>
        <w:gridCol w:w="10065"/>
      </w:tblGrid>
      <w:tr w:rsidR="002C0DC6" w:rsidRPr="00323626" w14:paraId="1DAC4528" w14:textId="77777777" w:rsidTr="00C9607A">
        <w:trPr>
          <w:trHeight w:val="315"/>
        </w:trPr>
        <w:tc>
          <w:tcPr>
            <w:tcW w:w="10065"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18AC1B9E" w14:textId="77777777" w:rsidR="002C0DC6" w:rsidRPr="00323626" w:rsidRDefault="002C0DC6" w:rsidP="00C9607A">
            <w:pPr>
              <w:widowControl/>
              <w:suppressAutoHyphens w:val="0"/>
              <w:rPr>
                <w:rFonts w:eastAsia="Times New Roman" w:cs="Times New Roman"/>
                <w:b/>
                <w:bCs/>
                <w:color w:val="000000"/>
                <w:lang w:eastAsia="pt-BR"/>
              </w:rPr>
            </w:pPr>
            <w:r>
              <w:rPr>
                <w:rFonts w:eastAsia="Times New Roman" w:cs="Times New Roman"/>
                <w:b/>
                <w:bCs/>
                <w:color w:val="000000"/>
                <w:lang w:eastAsia="pt-BR"/>
              </w:rPr>
              <w:t xml:space="preserve">4. </w:t>
            </w:r>
            <w:r w:rsidRPr="00323626">
              <w:rPr>
                <w:rFonts w:eastAsia="Times New Roman" w:cs="Times New Roman"/>
                <w:b/>
                <w:bCs/>
                <w:color w:val="000000"/>
                <w:lang w:eastAsia="pt-BR"/>
              </w:rPr>
              <w:t>RESPONSÁVEL PELO MAPA DE RISCO</w:t>
            </w:r>
          </w:p>
        </w:tc>
      </w:tr>
      <w:tr w:rsidR="002C0DC6" w:rsidRPr="00323626" w14:paraId="663B3130" w14:textId="77777777" w:rsidTr="00C9607A">
        <w:trPr>
          <w:trHeight w:val="315"/>
        </w:trPr>
        <w:tc>
          <w:tcPr>
            <w:tcW w:w="10065" w:type="dxa"/>
            <w:tcBorders>
              <w:top w:val="single" w:sz="4" w:space="0" w:color="auto"/>
              <w:left w:val="single" w:sz="4" w:space="0" w:color="auto"/>
              <w:bottom w:val="nil"/>
              <w:right w:val="single" w:sz="4" w:space="0" w:color="auto"/>
            </w:tcBorders>
            <w:shd w:val="clear" w:color="auto" w:fill="auto"/>
            <w:noWrap/>
            <w:vAlign w:val="bottom"/>
            <w:hideMark/>
          </w:tcPr>
          <w:p w14:paraId="2F9BFCB3" w14:textId="77777777" w:rsidR="002C0DC6" w:rsidRPr="00DD4F10" w:rsidRDefault="002C0DC6" w:rsidP="00C9607A">
            <w:pPr>
              <w:widowControl/>
              <w:suppressAutoHyphens w:val="0"/>
              <w:jc w:val="both"/>
              <w:rPr>
                <w:rFonts w:eastAsia="Times New Roman" w:cs="Times New Roman"/>
                <w:color w:val="000000"/>
                <w:sz w:val="22"/>
                <w:szCs w:val="22"/>
                <w:lang w:eastAsia="pt-BR"/>
              </w:rPr>
            </w:pPr>
            <w:r w:rsidRPr="00DD4F10">
              <w:rPr>
                <w:rFonts w:eastAsia="Times New Roman" w:cs="Times New Roman"/>
                <w:b/>
                <w:color w:val="000000"/>
                <w:sz w:val="22"/>
                <w:szCs w:val="22"/>
                <w:lang w:eastAsia="pt-BR"/>
              </w:rPr>
              <w:t>NOME:</w:t>
            </w:r>
            <w:r w:rsidRPr="00DD4F10">
              <w:rPr>
                <w:rFonts w:eastAsia="Times New Roman" w:cs="Times New Roman"/>
                <w:color w:val="000000"/>
                <w:sz w:val="22"/>
                <w:szCs w:val="22"/>
                <w:lang w:eastAsia="pt-BR"/>
              </w:rPr>
              <w:t xml:space="preserve"> </w:t>
            </w:r>
          </w:p>
          <w:p w14:paraId="0E3A24A4" w14:textId="77777777" w:rsidR="002C0DC6" w:rsidRPr="00DD4F10" w:rsidRDefault="002C0DC6" w:rsidP="00C9607A">
            <w:pPr>
              <w:widowControl/>
              <w:suppressAutoHyphens w:val="0"/>
              <w:jc w:val="both"/>
              <w:rPr>
                <w:rFonts w:eastAsia="Times New Roman" w:cs="Times New Roman"/>
                <w:color w:val="000000"/>
                <w:sz w:val="22"/>
                <w:szCs w:val="22"/>
                <w:lang w:eastAsia="pt-BR"/>
              </w:rPr>
            </w:pPr>
            <w:r w:rsidRPr="00DD4F10">
              <w:rPr>
                <w:rFonts w:eastAsia="Times New Roman" w:cs="Times New Roman"/>
                <w:color w:val="000000"/>
                <w:sz w:val="22"/>
                <w:szCs w:val="22"/>
                <w:lang w:eastAsia="pt-BR"/>
              </w:rPr>
              <w:t>Cynthia Aguiar Frota Neves</w:t>
            </w:r>
          </w:p>
          <w:p w14:paraId="51BAF60B" w14:textId="0C7DD55F" w:rsidR="00E57D0C" w:rsidRDefault="002C0DC6" w:rsidP="0084087B">
            <w:pPr>
              <w:widowControl/>
              <w:suppressAutoHyphens w:val="0"/>
              <w:jc w:val="both"/>
              <w:rPr>
                <w:rFonts w:eastAsia="Times New Roman" w:cs="Times New Roman"/>
                <w:color w:val="000000"/>
                <w:sz w:val="22"/>
                <w:szCs w:val="22"/>
                <w:lang w:eastAsia="pt-BR"/>
              </w:rPr>
            </w:pPr>
            <w:r w:rsidRPr="00DD4F10">
              <w:rPr>
                <w:rFonts w:eastAsia="Times New Roman" w:cs="Times New Roman"/>
                <w:color w:val="000000"/>
                <w:sz w:val="22"/>
                <w:szCs w:val="22"/>
                <w:lang w:eastAsia="pt-BR"/>
              </w:rPr>
              <w:t>Luciana Sobreira de Matos</w:t>
            </w:r>
            <w:r w:rsidR="0084087B" w:rsidRPr="00DD4F10">
              <w:rPr>
                <w:rFonts w:eastAsia="Times New Roman" w:cs="Times New Roman"/>
                <w:color w:val="000000"/>
                <w:sz w:val="22"/>
                <w:szCs w:val="22"/>
                <w:lang w:eastAsia="pt-BR"/>
              </w:rPr>
              <w:t xml:space="preserve"> </w:t>
            </w:r>
          </w:p>
          <w:p w14:paraId="374756AC" w14:textId="48B259DB" w:rsidR="00862589" w:rsidRPr="00DD4F10" w:rsidRDefault="00862589" w:rsidP="0084087B">
            <w:pPr>
              <w:widowControl/>
              <w:suppressAutoHyphens w:val="0"/>
              <w:jc w:val="both"/>
              <w:rPr>
                <w:rFonts w:eastAsia="Times New Roman" w:cs="Times New Roman"/>
                <w:color w:val="000000"/>
                <w:sz w:val="22"/>
                <w:szCs w:val="22"/>
                <w:lang w:eastAsia="pt-BR"/>
              </w:rPr>
            </w:pPr>
            <w:r>
              <w:rPr>
                <w:rFonts w:eastAsia="Times New Roman" w:cs="Times New Roman"/>
                <w:color w:val="000000"/>
                <w:sz w:val="22"/>
                <w:szCs w:val="22"/>
                <w:lang w:eastAsia="pt-BR"/>
              </w:rPr>
              <w:t>Damião Maroto Gomes Junior</w:t>
            </w:r>
          </w:p>
          <w:p w14:paraId="6FC3DD76" w14:textId="2739E4C7" w:rsidR="00763091" w:rsidRPr="00DD4F10" w:rsidRDefault="00DA78CF" w:rsidP="00C9607A">
            <w:pPr>
              <w:widowControl/>
              <w:suppressAutoHyphens w:val="0"/>
              <w:jc w:val="both"/>
              <w:rPr>
                <w:rFonts w:eastAsia="Times New Roman" w:cs="Times New Roman"/>
                <w:color w:val="000000"/>
                <w:sz w:val="22"/>
                <w:szCs w:val="22"/>
                <w:lang w:eastAsia="pt-BR"/>
              </w:rPr>
            </w:pPr>
            <w:r>
              <w:rPr>
                <w:rFonts w:eastAsia="Times New Roman" w:cs="Times New Roman"/>
                <w:color w:val="000000"/>
                <w:kern w:val="0"/>
                <w:lang w:eastAsia="pt-BR" w:bidi="ar-SA"/>
              </w:rPr>
              <w:t>Alan de Oliveira Morais</w:t>
            </w:r>
          </w:p>
          <w:p w14:paraId="72E56AB2" w14:textId="46A92BCE" w:rsidR="008E467F" w:rsidRPr="00DD4F10" w:rsidRDefault="008E467F" w:rsidP="00C9607A">
            <w:pPr>
              <w:widowControl/>
              <w:suppressAutoHyphens w:val="0"/>
              <w:jc w:val="both"/>
              <w:rPr>
                <w:rFonts w:eastAsia="Times New Roman" w:cs="Times New Roman"/>
                <w:color w:val="000000"/>
                <w:sz w:val="22"/>
                <w:szCs w:val="22"/>
                <w:lang w:eastAsia="pt-BR"/>
              </w:rPr>
            </w:pPr>
          </w:p>
        </w:tc>
      </w:tr>
      <w:tr w:rsidR="002C0DC6" w:rsidRPr="00323626" w14:paraId="5DB72000" w14:textId="77777777" w:rsidTr="00C9607A">
        <w:trPr>
          <w:trHeight w:val="315"/>
        </w:trPr>
        <w:tc>
          <w:tcPr>
            <w:tcW w:w="10065" w:type="dxa"/>
            <w:tcBorders>
              <w:top w:val="nil"/>
              <w:left w:val="single" w:sz="4" w:space="0" w:color="auto"/>
              <w:bottom w:val="nil"/>
              <w:right w:val="single" w:sz="4" w:space="0" w:color="auto"/>
            </w:tcBorders>
            <w:shd w:val="clear" w:color="auto" w:fill="auto"/>
            <w:noWrap/>
            <w:vAlign w:val="bottom"/>
            <w:hideMark/>
          </w:tcPr>
          <w:p w14:paraId="07DAE877" w14:textId="0E8D662D" w:rsidR="002C0DC6" w:rsidRPr="00DD4F10" w:rsidRDefault="002C0DC6" w:rsidP="00C9607A">
            <w:pPr>
              <w:widowControl/>
              <w:suppressAutoHyphens w:val="0"/>
              <w:rPr>
                <w:rFonts w:eastAsia="Times New Roman" w:cs="Times New Roman"/>
                <w:color w:val="000000"/>
                <w:sz w:val="22"/>
                <w:szCs w:val="22"/>
                <w:lang w:eastAsia="pt-BR"/>
              </w:rPr>
            </w:pPr>
            <w:r w:rsidRPr="00DD4F10">
              <w:rPr>
                <w:rFonts w:eastAsia="Times New Roman" w:cs="Times New Roman"/>
                <w:b/>
                <w:color w:val="000000"/>
                <w:sz w:val="22"/>
                <w:szCs w:val="22"/>
                <w:lang w:eastAsia="pt-BR"/>
              </w:rPr>
              <w:t>APROVAÇÃO:</w:t>
            </w:r>
            <w:r w:rsidRPr="00DD4F10">
              <w:rPr>
                <w:rFonts w:eastAsia="Times New Roman" w:cs="Times New Roman"/>
                <w:color w:val="000000"/>
                <w:sz w:val="22"/>
                <w:szCs w:val="22"/>
                <w:lang w:eastAsia="pt-BR"/>
              </w:rPr>
              <w:t xml:space="preserve"> </w:t>
            </w:r>
          </w:p>
          <w:p w14:paraId="134EDB14" w14:textId="3383891D" w:rsidR="0084087B" w:rsidRDefault="002C0DC6" w:rsidP="00C9607A">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Paulo de Tarso Cardoso Varela</w:t>
            </w:r>
          </w:p>
          <w:p w14:paraId="582FE7A3" w14:textId="77777777" w:rsidR="00B65789" w:rsidRDefault="00B65789" w:rsidP="00C9607A">
            <w:pPr>
              <w:widowControl/>
              <w:suppressAutoHyphens w:val="0"/>
              <w:rPr>
                <w:rFonts w:eastAsia="Times New Roman" w:cs="Times New Roman"/>
                <w:color w:val="000000"/>
                <w:sz w:val="22"/>
                <w:szCs w:val="22"/>
                <w:lang w:eastAsia="pt-BR"/>
              </w:rPr>
            </w:pPr>
          </w:p>
          <w:p w14:paraId="0F73B495" w14:textId="77777777" w:rsidR="00862589" w:rsidRPr="00DD4F10"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b/>
                <w:color w:val="000000"/>
                <w:sz w:val="22"/>
                <w:szCs w:val="22"/>
                <w:lang w:eastAsia="pt-BR"/>
              </w:rPr>
              <w:t>UNIDADE REQUISITANTE:</w:t>
            </w:r>
            <w:r w:rsidRPr="00DD4F10">
              <w:rPr>
                <w:rFonts w:eastAsia="Times New Roman" w:cs="Times New Roman"/>
                <w:color w:val="000000"/>
                <w:sz w:val="22"/>
                <w:szCs w:val="22"/>
                <w:lang w:eastAsia="pt-BR"/>
              </w:rPr>
              <w:t xml:space="preserve"> </w:t>
            </w:r>
          </w:p>
          <w:p w14:paraId="64E37784" w14:textId="77777777" w:rsidR="00862589" w:rsidRPr="00DD4F10"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Policlínica Bárbara Pereira de Alencar</w:t>
            </w:r>
          </w:p>
          <w:p w14:paraId="056CF66C" w14:textId="77777777" w:rsidR="00862589"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 xml:space="preserve">Policlínica Aderson Tavares bezerra </w:t>
            </w:r>
          </w:p>
          <w:p w14:paraId="0768651F" w14:textId="5462DF69" w:rsidR="00DA78CF" w:rsidRPr="00DD4F10" w:rsidRDefault="00DA78CF" w:rsidP="00862589">
            <w:pPr>
              <w:widowControl/>
              <w:suppressAutoHyphens w:val="0"/>
              <w:rPr>
                <w:rFonts w:eastAsia="Times New Roman" w:cs="Times New Roman"/>
                <w:color w:val="000000"/>
                <w:sz w:val="22"/>
                <w:szCs w:val="22"/>
                <w:lang w:eastAsia="pt-BR"/>
              </w:rPr>
            </w:pPr>
            <w:r>
              <w:rPr>
                <w:rFonts w:eastAsia="Times New Roman" w:cs="Times New Roman"/>
                <w:color w:val="000000"/>
                <w:sz w:val="22"/>
                <w:szCs w:val="22"/>
                <w:lang w:eastAsia="pt-BR"/>
              </w:rPr>
              <w:t xml:space="preserve">Centro de Especialidade em Reabilitação </w:t>
            </w:r>
          </w:p>
          <w:p w14:paraId="70BAD9DF" w14:textId="77777777" w:rsidR="00862589"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 xml:space="preserve">Centro de Especialidades odontológicas  </w:t>
            </w:r>
          </w:p>
          <w:p w14:paraId="7414D187" w14:textId="7E38F162" w:rsidR="00DA78CF" w:rsidRPr="00DD4F10" w:rsidRDefault="00DA78CF" w:rsidP="00862589">
            <w:pPr>
              <w:widowControl/>
              <w:suppressAutoHyphens w:val="0"/>
              <w:rPr>
                <w:rFonts w:eastAsia="Times New Roman" w:cs="Times New Roman"/>
                <w:color w:val="000000"/>
                <w:sz w:val="22"/>
                <w:szCs w:val="22"/>
                <w:lang w:eastAsia="pt-BR"/>
              </w:rPr>
            </w:pPr>
            <w:r>
              <w:rPr>
                <w:rFonts w:eastAsia="Times New Roman" w:cs="Times New Roman"/>
                <w:color w:val="000000"/>
                <w:sz w:val="22"/>
                <w:szCs w:val="22"/>
                <w:lang w:eastAsia="pt-BR"/>
              </w:rPr>
              <w:t xml:space="preserve">Sistema </w:t>
            </w:r>
            <w:r w:rsidR="00B65789">
              <w:rPr>
                <w:rFonts w:eastAsia="Times New Roman" w:cs="Times New Roman"/>
                <w:color w:val="000000"/>
                <w:sz w:val="22"/>
                <w:szCs w:val="22"/>
                <w:lang w:eastAsia="pt-BR"/>
              </w:rPr>
              <w:t>de Transportes de Pacientes Eletivos</w:t>
            </w:r>
          </w:p>
        </w:tc>
      </w:tr>
      <w:tr w:rsidR="002C0DC6" w:rsidRPr="00323626" w14:paraId="2912509D" w14:textId="77777777" w:rsidTr="00862589">
        <w:trPr>
          <w:trHeight w:val="80"/>
        </w:trPr>
        <w:tc>
          <w:tcPr>
            <w:tcW w:w="10065" w:type="dxa"/>
            <w:tcBorders>
              <w:top w:val="nil"/>
              <w:left w:val="single" w:sz="4" w:space="0" w:color="auto"/>
              <w:bottom w:val="single" w:sz="4" w:space="0" w:color="auto"/>
              <w:right w:val="single" w:sz="4" w:space="0" w:color="auto"/>
            </w:tcBorders>
            <w:shd w:val="clear" w:color="auto" w:fill="auto"/>
            <w:noWrap/>
            <w:vAlign w:val="bottom"/>
            <w:hideMark/>
          </w:tcPr>
          <w:p w14:paraId="65FCA9FE" w14:textId="4268861B" w:rsidR="00763091" w:rsidRPr="00DD4F10" w:rsidRDefault="00763091" w:rsidP="00C9607A">
            <w:pPr>
              <w:widowControl/>
              <w:suppressAutoHyphens w:val="0"/>
              <w:rPr>
                <w:rFonts w:eastAsia="Times New Roman" w:cs="Times New Roman"/>
                <w:color w:val="000000"/>
                <w:sz w:val="22"/>
                <w:szCs w:val="22"/>
                <w:lang w:eastAsia="pt-BR"/>
              </w:rPr>
            </w:pPr>
          </w:p>
        </w:tc>
      </w:tr>
    </w:tbl>
    <w:p w14:paraId="646096FF" w14:textId="60769524" w:rsidR="002C0DC6" w:rsidRPr="004C5EDB" w:rsidRDefault="002C0DC6" w:rsidP="004C5EDB">
      <w:pPr>
        <w:tabs>
          <w:tab w:val="left" w:pos="5385"/>
        </w:tabs>
      </w:pPr>
      <w:bookmarkStart w:id="6" w:name="_GoBack"/>
      <w:bookmarkEnd w:id="6"/>
    </w:p>
    <w:sectPr w:rsidR="002C0DC6" w:rsidRPr="004C5EDB" w:rsidSect="00F93094">
      <w:headerReference w:type="default" r:id="rId26"/>
      <w:footerReference w:type="default" r:id="rId27"/>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CA852" w14:textId="77777777" w:rsidR="005D6E2E" w:rsidRDefault="005D6E2E" w:rsidP="00347E3C">
      <w:r>
        <w:separator/>
      </w:r>
    </w:p>
  </w:endnote>
  <w:endnote w:type="continuationSeparator" w:id="0">
    <w:p w14:paraId="5E1FFA1F" w14:textId="77777777" w:rsidR="005D6E2E" w:rsidRDefault="005D6E2E" w:rsidP="00347E3C">
      <w:r>
        <w:continuationSeparator/>
      </w:r>
    </w:p>
  </w:endnote>
  <w:endnote w:type="continuationNotice" w:id="1">
    <w:p w14:paraId="14E1625E" w14:textId="77777777" w:rsidR="005D6E2E" w:rsidRDefault="005D6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T2DEt00">
    <w:altName w:val="Cambria"/>
    <w:panose1 w:val="00000000000000000000"/>
    <w:charset w:val="00"/>
    <w:family w:val="roman"/>
    <w:notTrueType/>
    <w:pitch w:val="default"/>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5AD4B" w14:textId="77777777" w:rsidR="00B65789" w:rsidRDefault="00B65789">
    <w:pPr>
      <w:pStyle w:val="Rodap"/>
    </w:pPr>
    <w:r>
      <w:rPr>
        <w:rFonts w:cs="Times New Roman"/>
        <w:noProof/>
        <w:szCs w:val="24"/>
        <w:lang w:eastAsia="pt-BR" w:bidi="ar-SA"/>
      </w:rPr>
      <w:drawing>
        <wp:anchor distT="0" distB="0" distL="114300" distR="114300" simplePos="0" relativeHeight="251661312" behindDoc="1" locked="0" layoutInCell="1" allowOverlap="1" wp14:anchorId="4DA9782E" wp14:editId="797449E2">
          <wp:simplePos x="0" y="0"/>
          <wp:positionH relativeFrom="column">
            <wp:posOffset>-1138687</wp:posOffset>
          </wp:positionH>
          <wp:positionV relativeFrom="paragraph">
            <wp:posOffset>-163901</wp:posOffset>
          </wp:positionV>
          <wp:extent cx="7543800" cy="676275"/>
          <wp:effectExtent l="0" t="0" r="0" b="9525"/>
          <wp:wrapNone/>
          <wp:docPr id="1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0-10-20 at 10.41.50.jpeg"/>
                  <pic:cNvPicPr/>
                </pic:nvPicPr>
                <pic:blipFill rotWithShape="1">
                  <a:blip r:embed="rId1">
                    <a:extLst>
                      <a:ext uri="{28A0092B-C50C-407E-A947-70E740481C1C}">
                        <a14:useLocalDpi xmlns:a14="http://schemas.microsoft.com/office/drawing/2010/main" val="0"/>
                      </a:ext>
                    </a:extLst>
                  </a:blip>
                  <a:srcRect t="6562" r="2987" b="17323"/>
                  <a:stretch/>
                </pic:blipFill>
                <pic:spPr bwMode="auto">
                  <a:xfrm>
                    <a:off x="0" y="0"/>
                    <a:ext cx="7543800"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F61F0" w14:textId="77777777" w:rsidR="005D6E2E" w:rsidRDefault="005D6E2E" w:rsidP="00347E3C">
      <w:r>
        <w:separator/>
      </w:r>
    </w:p>
  </w:footnote>
  <w:footnote w:type="continuationSeparator" w:id="0">
    <w:p w14:paraId="134377BA" w14:textId="77777777" w:rsidR="005D6E2E" w:rsidRDefault="005D6E2E" w:rsidP="00347E3C">
      <w:r>
        <w:continuationSeparator/>
      </w:r>
    </w:p>
  </w:footnote>
  <w:footnote w:type="continuationNotice" w:id="1">
    <w:p w14:paraId="36CD6FE5" w14:textId="77777777" w:rsidR="005D6E2E" w:rsidRDefault="005D6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52B87" w14:textId="77777777" w:rsidR="00B65789" w:rsidRDefault="00B65789">
    <w:pPr>
      <w:pStyle w:val="Cabealho"/>
    </w:pPr>
    <w:r>
      <w:rPr>
        <w:rFonts w:cs="Times New Roman"/>
        <w:noProof/>
        <w:sz w:val="32"/>
        <w:szCs w:val="32"/>
        <w:lang w:eastAsia="pt-BR" w:bidi="ar-SA"/>
      </w:rPr>
      <w:drawing>
        <wp:anchor distT="0" distB="0" distL="114300" distR="114300" simplePos="0" relativeHeight="251659264" behindDoc="1" locked="0" layoutInCell="1" allowOverlap="1" wp14:anchorId="1F096367" wp14:editId="46372C40">
          <wp:simplePos x="0" y="0"/>
          <wp:positionH relativeFrom="page">
            <wp:align>right</wp:align>
          </wp:positionH>
          <wp:positionV relativeFrom="paragraph">
            <wp:posOffset>-371571</wp:posOffset>
          </wp:positionV>
          <wp:extent cx="7543800" cy="809625"/>
          <wp:effectExtent l="0" t="0" r="0" b="9525"/>
          <wp:wrapNone/>
          <wp:docPr id="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0-10-20 at 10.41.49.jpeg"/>
                  <pic:cNvPicPr/>
                </pic:nvPicPr>
                <pic:blipFill rotWithShape="1">
                  <a:blip r:embed="rId1">
                    <a:extLst>
                      <a:ext uri="{28A0092B-C50C-407E-A947-70E740481C1C}">
                        <a14:useLocalDpi xmlns:a14="http://schemas.microsoft.com/office/drawing/2010/main" val="0"/>
                      </a:ext>
                    </a:extLst>
                  </a:blip>
                  <a:srcRect t="24934" r="2652"/>
                  <a:stretch/>
                </pic:blipFill>
                <pic:spPr bwMode="auto">
                  <a:xfrm>
                    <a:off x="0" y="0"/>
                    <a:ext cx="7543800"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7451554"/>
    <w:multiLevelType w:val="multilevel"/>
    <w:tmpl w:val="E038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87663"/>
    <w:multiLevelType w:val="hybridMultilevel"/>
    <w:tmpl w:val="99D27B18"/>
    <w:lvl w:ilvl="0" w:tplc="877E7C06">
      <w:start w:val="1"/>
      <w:numFmt w:val="upperRoman"/>
      <w:lvlText w:val="%1."/>
      <w:lvlJc w:val="left"/>
      <w:pPr>
        <w:ind w:left="1789" w:hanging="72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0E515E80"/>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380D4F"/>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10E713F4"/>
    <w:multiLevelType w:val="multilevel"/>
    <w:tmpl w:val="3FFAC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5E2771"/>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397D0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43C0345"/>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5" w15:restartNumberingAfterBreak="0">
    <w:nsid w:val="24910762"/>
    <w:multiLevelType w:val="hybridMultilevel"/>
    <w:tmpl w:val="5EB488D0"/>
    <w:lvl w:ilvl="0" w:tplc="5746B1EC">
      <w:start w:val="1"/>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6676BE1"/>
    <w:multiLevelType w:val="hybridMultilevel"/>
    <w:tmpl w:val="2ED03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A9F3DC9"/>
    <w:multiLevelType w:val="multilevel"/>
    <w:tmpl w:val="0E9A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60C2E80"/>
    <w:multiLevelType w:val="multilevel"/>
    <w:tmpl w:val="51C68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71370C"/>
    <w:multiLevelType w:val="hybridMultilevel"/>
    <w:tmpl w:val="E092BD06"/>
    <w:lvl w:ilvl="0" w:tplc="CDD6236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2"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4"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5"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6" w15:restartNumberingAfterBreak="0">
    <w:nsid w:val="48745B71"/>
    <w:multiLevelType w:val="multilevel"/>
    <w:tmpl w:val="A788AA1C"/>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9A1130"/>
    <w:multiLevelType w:val="multilevel"/>
    <w:tmpl w:val="4304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30" w15:restartNumberingAfterBreak="0">
    <w:nsid w:val="56E26AD9"/>
    <w:multiLevelType w:val="multilevel"/>
    <w:tmpl w:val="8C8EB22A"/>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2" w15:restartNumberingAfterBreak="0">
    <w:nsid w:val="64B83DCB"/>
    <w:multiLevelType w:val="hybridMultilevel"/>
    <w:tmpl w:val="8F9A93B0"/>
    <w:lvl w:ilvl="0" w:tplc="D0B688C6">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5972868"/>
    <w:multiLevelType w:val="hybridMultilevel"/>
    <w:tmpl w:val="B00E84FC"/>
    <w:lvl w:ilvl="0" w:tplc="05BC630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4"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5"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6"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C10195"/>
    <w:multiLevelType w:val="hybridMultilevel"/>
    <w:tmpl w:val="9544F7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13F5EC3"/>
    <w:multiLevelType w:val="multilevel"/>
    <w:tmpl w:val="6EF0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234626"/>
    <w:multiLevelType w:val="multilevel"/>
    <w:tmpl w:val="C1E2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9A6BB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2"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3"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29"/>
    <w:lvlOverride w:ilvl="0">
      <w:startOverride w:val="1"/>
    </w:lvlOverride>
  </w:num>
  <w:num w:numId="6">
    <w:abstractNumId w:val="31"/>
  </w:num>
  <w:num w:numId="7">
    <w:abstractNumId w:val="25"/>
  </w:num>
  <w:num w:numId="8">
    <w:abstractNumId w:val="24"/>
  </w:num>
  <w:num w:numId="9">
    <w:abstractNumId w:val="21"/>
  </w:num>
  <w:num w:numId="10">
    <w:abstractNumId w:val="34"/>
  </w:num>
  <w:num w:numId="11">
    <w:abstractNumId w:val="13"/>
  </w:num>
  <w:num w:numId="12">
    <w:abstractNumId w:val="43"/>
  </w:num>
  <w:num w:numId="13">
    <w:abstractNumId w:val="8"/>
  </w:num>
  <w:num w:numId="14">
    <w:abstractNumId w:val="35"/>
  </w:num>
  <w:num w:numId="15">
    <w:abstractNumId w:val="41"/>
  </w:num>
  <w:num w:numId="16">
    <w:abstractNumId w:val="14"/>
  </w:num>
  <w:num w:numId="17">
    <w:abstractNumId w:val="42"/>
  </w:num>
  <w:num w:numId="18">
    <w:abstractNumId w:val="23"/>
  </w:num>
  <w:num w:numId="19">
    <w:abstractNumId w:val="36"/>
  </w:num>
  <w:num w:numId="20">
    <w:abstractNumId w:val="28"/>
  </w:num>
  <w:num w:numId="21">
    <w:abstractNumId w:val="22"/>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7"/>
  </w:num>
  <w:num w:numId="26">
    <w:abstractNumId w:val="11"/>
  </w:num>
  <w:num w:numId="27">
    <w:abstractNumId w:val="40"/>
  </w:num>
  <w:num w:numId="28">
    <w:abstractNumId w:val="37"/>
  </w:num>
  <w:num w:numId="29">
    <w:abstractNumId w:val="16"/>
  </w:num>
  <w:num w:numId="30">
    <w:abstractNumId w:val="10"/>
  </w:num>
  <w:num w:numId="31">
    <w:abstractNumId w:val="6"/>
  </w:num>
  <w:num w:numId="32">
    <w:abstractNumId w:val="12"/>
  </w:num>
  <w:num w:numId="33">
    <w:abstractNumId w:val="30"/>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8"/>
  </w:num>
  <w:num w:numId="37">
    <w:abstractNumId w:val="20"/>
  </w:num>
  <w:num w:numId="38">
    <w:abstractNumId w:val="5"/>
  </w:num>
  <w:num w:numId="39">
    <w:abstractNumId w:val="32"/>
  </w:num>
  <w:num w:numId="40">
    <w:abstractNumId w:val="19"/>
  </w:num>
  <w:num w:numId="41">
    <w:abstractNumId w:val="9"/>
  </w:num>
  <w:num w:numId="42">
    <w:abstractNumId w:val="17"/>
  </w:num>
  <w:num w:numId="43">
    <w:abstractNumId w:val="4"/>
  </w:num>
  <w:num w:numId="44">
    <w:abstractNumId w:val="39"/>
  </w:num>
  <w:num w:numId="45">
    <w:abstractNumId w:val="38"/>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E3C"/>
    <w:rsid w:val="00005E5F"/>
    <w:rsid w:val="00013FC5"/>
    <w:rsid w:val="0001590B"/>
    <w:rsid w:val="00021304"/>
    <w:rsid w:val="00021F08"/>
    <w:rsid w:val="00022050"/>
    <w:rsid w:val="00033CF7"/>
    <w:rsid w:val="00034DDD"/>
    <w:rsid w:val="00034F62"/>
    <w:rsid w:val="00035BEF"/>
    <w:rsid w:val="00040C4A"/>
    <w:rsid w:val="00041608"/>
    <w:rsid w:val="00046094"/>
    <w:rsid w:val="000547E7"/>
    <w:rsid w:val="00060AE1"/>
    <w:rsid w:val="000655E0"/>
    <w:rsid w:val="0006568E"/>
    <w:rsid w:val="00072FCD"/>
    <w:rsid w:val="000749FE"/>
    <w:rsid w:val="000849DF"/>
    <w:rsid w:val="0008671F"/>
    <w:rsid w:val="00093847"/>
    <w:rsid w:val="00095148"/>
    <w:rsid w:val="00095455"/>
    <w:rsid w:val="000B25E4"/>
    <w:rsid w:val="000C03AC"/>
    <w:rsid w:val="000D4D56"/>
    <w:rsid w:val="000D629F"/>
    <w:rsid w:val="000E29E1"/>
    <w:rsid w:val="000E7B14"/>
    <w:rsid w:val="000E7D2F"/>
    <w:rsid w:val="00101747"/>
    <w:rsid w:val="00113973"/>
    <w:rsid w:val="00115BEE"/>
    <w:rsid w:val="00123E40"/>
    <w:rsid w:val="00136E97"/>
    <w:rsid w:val="00141658"/>
    <w:rsid w:val="00141E6A"/>
    <w:rsid w:val="0014407E"/>
    <w:rsid w:val="0015565E"/>
    <w:rsid w:val="001574DF"/>
    <w:rsid w:val="00163A1C"/>
    <w:rsid w:val="00164541"/>
    <w:rsid w:val="00166132"/>
    <w:rsid w:val="00177F04"/>
    <w:rsid w:val="00184A8A"/>
    <w:rsid w:val="0018649F"/>
    <w:rsid w:val="00193C87"/>
    <w:rsid w:val="00194439"/>
    <w:rsid w:val="001A0C88"/>
    <w:rsid w:val="001B1510"/>
    <w:rsid w:val="001B1F5F"/>
    <w:rsid w:val="001B3DE3"/>
    <w:rsid w:val="001B409D"/>
    <w:rsid w:val="001C21DE"/>
    <w:rsid w:val="001C7D48"/>
    <w:rsid w:val="001D3287"/>
    <w:rsid w:val="001D5854"/>
    <w:rsid w:val="001D6D22"/>
    <w:rsid w:val="001D7308"/>
    <w:rsid w:val="001E1E18"/>
    <w:rsid w:val="001F6126"/>
    <w:rsid w:val="001F7CAC"/>
    <w:rsid w:val="00205BEB"/>
    <w:rsid w:val="002075AB"/>
    <w:rsid w:val="00207FB6"/>
    <w:rsid w:val="00210156"/>
    <w:rsid w:val="0021225B"/>
    <w:rsid w:val="00215F4B"/>
    <w:rsid w:val="00221A5D"/>
    <w:rsid w:val="00224165"/>
    <w:rsid w:val="0022611E"/>
    <w:rsid w:val="00227DA7"/>
    <w:rsid w:val="00242A12"/>
    <w:rsid w:val="00251A3B"/>
    <w:rsid w:val="00252627"/>
    <w:rsid w:val="00252FCC"/>
    <w:rsid w:val="00254542"/>
    <w:rsid w:val="00256B08"/>
    <w:rsid w:val="00265ABB"/>
    <w:rsid w:val="002715BD"/>
    <w:rsid w:val="00274485"/>
    <w:rsid w:val="0028040A"/>
    <w:rsid w:val="00281C4B"/>
    <w:rsid w:val="0028259E"/>
    <w:rsid w:val="00283829"/>
    <w:rsid w:val="00291C44"/>
    <w:rsid w:val="00292712"/>
    <w:rsid w:val="00295D80"/>
    <w:rsid w:val="00297D00"/>
    <w:rsid w:val="002A340B"/>
    <w:rsid w:val="002A413C"/>
    <w:rsid w:val="002A7985"/>
    <w:rsid w:val="002C0DC6"/>
    <w:rsid w:val="002C2E1B"/>
    <w:rsid w:val="002C55C1"/>
    <w:rsid w:val="002F3CBB"/>
    <w:rsid w:val="003026C4"/>
    <w:rsid w:val="00303281"/>
    <w:rsid w:val="00306581"/>
    <w:rsid w:val="0030714C"/>
    <w:rsid w:val="0031013A"/>
    <w:rsid w:val="00311407"/>
    <w:rsid w:val="0032629C"/>
    <w:rsid w:val="00327CAA"/>
    <w:rsid w:val="00337116"/>
    <w:rsid w:val="00342859"/>
    <w:rsid w:val="00347E3C"/>
    <w:rsid w:val="00351222"/>
    <w:rsid w:val="00354FD8"/>
    <w:rsid w:val="00367212"/>
    <w:rsid w:val="00377316"/>
    <w:rsid w:val="003827E7"/>
    <w:rsid w:val="003A0665"/>
    <w:rsid w:val="003A3A5A"/>
    <w:rsid w:val="003A44CB"/>
    <w:rsid w:val="003A653C"/>
    <w:rsid w:val="003C6C19"/>
    <w:rsid w:val="003D0CD2"/>
    <w:rsid w:val="003E092B"/>
    <w:rsid w:val="003E2433"/>
    <w:rsid w:val="003E4064"/>
    <w:rsid w:val="003E5908"/>
    <w:rsid w:val="003F5786"/>
    <w:rsid w:val="003F754F"/>
    <w:rsid w:val="00402972"/>
    <w:rsid w:val="00403316"/>
    <w:rsid w:val="00412E04"/>
    <w:rsid w:val="004238F5"/>
    <w:rsid w:val="00426E94"/>
    <w:rsid w:val="00427859"/>
    <w:rsid w:val="00431C0F"/>
    <w:rsid w:val="004350A2"/>
    <w:rsid w:val="0044495C"/>
    <w:rsid w:val="00451E91"/>
    <w:rsid w:val="00455288"/>
    <w:rsid w:val="0045719A"/>
    <w:rsid w:val="00466B09"/>
    <w:rsid w:val="004679C0"/>
    <w:rsid w:val="004729F5"/>
    <w:rsid w:val="004734EA"/>
    <w:rsid w:val="00482A5F"/>
    <w:rsid w:val="00495480"/>
    <w:rsid w:val="004B10F8"/>
    <w:rsid w:val="004C5EDB"/>
    <w:rsid w:val="004D397B"/>
    <w:rsid w:val="004E398C"/>
    <w:rsid w:val="004F2D28"/>
    <w:rsid w:val="00502BF3"/>
    <w:rsid w:val="005040ED"/>
    <w:rsid w:val="0052040D"/>
    <w:rsid w:val="00526BDC"/>
    <w:rsid w:val="00541873"/>
    <w:rsid w:val="00553614"/>
    <w:rsid w:val="005561A1"/>
    <w:rsid w:val="005628F6"/>
    <w:rsid w:val="00567DBF"/>
    <w:rsid w:val="00575C57"/>
    <w:rsid w:val="00576D3A"/>
    <w:rsid w:val="005807D1"/>
    <w:rsid w:val="00590F20"/>
    <w:rsid w:val="00593319"/>
    <w:rsid w:val="0059385B"/>
    <w:rsid w:val="005A0522"/>
    <w:rsid w:val="005B25BA"/>
    <w:rsid w:val="005C0D40"/>
    <w:rsid w:val="005C3A72"/>
    <w:rsid w:val="005D5C51"/>
    <w:rsid w:val="005D6E2E"/>
    <w:rsid w:val="005F1709"/>
    <w:rsid w:val="005F1DD8"/>
    <w:rsid w:val="00603601"/>
    <w:rsid w:val="00606D93"/>
    <w:rsid w:val="00616257"/>
    <w:rsid w:val="00617F76"/>
    <w:rsid w:val="006239A2"/>
    <w:rsid w:val="00640B03"/>
    <w:rsid w:val="006413BA"/>
    <w:rsid w:val="00645524"/>
    <w:rsid w:val="00646401"/>
    <w:rsid w:val="00651238"/>
    <w:rsid w:val="00663B76"/>
    <w:rsid w:val="00667060"/>
    <w:rsid w:val="006725A5"/>
    <w:rsid w:val="00672BD6"/>
    <w:rsid w:val="00674798"/>
    <w:rsid w:val="00676918"/>
    <w:rsid w:val="006841BA"/>
    <w:rsid w:val="0068486B"/>
    <w:rsid w:val="00685F89"/>
    <w:rsid w:val="0068639B"/>
    <w:rsid w:val="00694580"/>
    <w:rsid w:val="00695091"/>
    <w:rsid w:val="006A1950"/>
    <w:rsid w:val="006A5D66"/>
    <w:rsid w:val="006B3596"/>
    <w:rsid w:val="006C4139"/>
    <w:rsid w:val="006D1740"/>
    <w:rsid w:val="006D483C"/>
    <w:rsid w:val="006D6AC1"/>
    <w:rsid w:val="006E3BF9"/>
    <w:rsid w:val="00702AD0"/>
    <w:rsid w:val="00706F3E"/>
    <w:rsid w:val="00710977"/>
    <w:rsid w:val="0071393A"/>
    <w:rsid w:val="00721207"/>
    <w:rsid w:val="0072209E"/>
    <w:rsid w:val="00722121"/>
    <w:rsid w:val="00723277"/>
    <w:rsid w:val="00724892"/>
    <w:rsid w:val="00725A39"/>
    <w:rsid w:val="00727302"/>
    <w:rsid w:val="007354EE"/>
    <w:rsid w:val="00763091"/>
    <w:rsid w:val="00766743"/>
    <w:rsid w:val="00772883"/>
    <w:rsid w:val="00790697"/>
    <w:rsid w:val="00793BBE"/>
    <w:rsid w:val="007A0603"/>
    <w:rsid w:val="007A41CB"/>
    <w:rsid w:val="007A6330"/>
    <w:rsid w:val="007C0874"/>
    <w:rsid w:val="007C50D3"/>
    <w:rsid w:val="007E4F16"/>
    <w:rsid w:val="007F1ACD"/>
    <w:rsid w:val="007F46FF"/>
    <w:rsid w:val="008004A9"/>
    <w:rsid w:val="00806EA3"/>
    <w:rsid w:val="008074D2"/>
    <w:rsid w:val="00807B11"/>
    <w:rsid w:val="00814199"/>
    <w:rsid w:val="0081477C"/>
    <w:rsid w:val="00814E44"/>
    <w:rsid w:val="00820535"/>
    <w:rsid w:val="00827D6B"/>
    <w:rsid w:val="00836F95"/>
    <w:rsid w:val="0084087B"/>
    <w:rsid w:val="00842AA7"/>
    <w:rsid w:val="00850427"/>
    <w:rsid w:val="00853FB7"/>
    <w:rsid w:val="008621D2"/>
    <w:rsid w:val="00862589"/>
    <w:rsid w:val="00863D44"/>
    <w:rsid w:val="00873039"/>
    <w:rsid w:val="0088271E"/>
    <w:rsid w:val="00891488"/>
    <w:rsid w:val="0089584E"/>
    <w:rsid w:val="008A1C9F"/>
    <w:rsid w:val="008A5C58"/>
    <w:rsid w:val="008B143A"/>
    <w:rsid w:val="008B187B"/>
    <w:rsid w:val="008B290B"/>
    <w:rsid w:val="008B3359"/>
    <w:rsid w:val="008D5B25"/>
    <w:rsid w:val="008E0D8D"/>
    <w:rsid w:val="008E2130"/>
    <w:rsid w:val="008E3917"/>
    <w:rsid w:val="008E3BF4"/>
    <w:rsid w:val="008E467F"/>
    <w:rsid w:val="008F39CD"/>
    <w:rsid w:val="008F6A84"/>
    <w:rsid w:val="00901698"/>
    <w:rsid w:val="0090309F"/>
    <w:rsid w:val="009108D3"/>
    <w:rsid w:val="00915C69"/>
    <w:rsid w:val="0092085B"/>
    <w:rsid w:val="00925272"/>
    <w:rsid w:val="00930005"/>
    <w:rsid w:val="00945A4C"/>
    <w:rsid w:val="009461FD"/>
    <w:rsid w:val="009463B5"/>
    <w:rsid w:val="009467FF"/>
    <w:rsid w:val="00947B99"/>
    <w:rsid w:val="00964CC5"/>
    <w:rsid w:val="0096689B"/>
    <w:rsid w:val="00973FE0"/>
    <w:rsid w:val="009823DC"/>
    <w:rsid w:val="00995478"/>
    <w:rsid w:val="009A3ED1"/>
    <w:rsid w:val="009B00F6"/>
    <w:rsid w:val="009B2EE9"/>
    <w:rsid w:val="009C2B57"/>
    <w:rsid w:val="009D61F7"/>
    <w:rsid w:val="009D6319"/>
    <w:rsid w:val="009D7D1A"/>
    <w:rsid w:val="009E2B40"/>
    <w:rsid w:val="009E576E"/>
    <w:rsid w:val="009F1099"/>
    <w:rsid w:val="009F13B1"/>
    <w:rsid w:val="00A0294A"/>
    <w:rsid w:val="00A02E83"/>
    <w:rsid w:val="00A06C49"/>
    <w:rsid w:val="00A11CDF"/>
    <w:rsid w:val="00A13397"/>
    <w:rsid w:val="00A22DCA"/>
    <w:rsid w:val="00A4193D"/>
    <w:rsid w:val="00A43628"/>
    <w:rsid w:val="00A44A2A"/>
    <w:rsid w:val="00A47D5D"/>
    <w:rsid w:val="00A53AAF"/>
    <w:rsid w:val="00A57549"/>
    <w:rsid w:val="00A648CE"/>
    <w:rsid w:val="00A667FE"/>
    <w:rsid w:val="00A67994"/>
    <w:rsid w:val="00A7238F"/>
    <w:rsid w:val="00A72394"/>
    <w:rsid w:val="00A73AD3"/>
    <w:rsid w:val="00A76E9C"/>
    <w:rsid w:val="00A87E6D"/>
    <w:rsid w:val="00A9522E"/>
    <w:rsid w:val="00A95534"/>
    <w:rsid w:val="00AA0E40"/>
    <w:rsid w:val="00AA7167"/>
    <w:rsid w:val="00AB66DA"/>
    <w:rsid w:val="00AC6E95"/>
    <w:rsid w:val="00AC78E3"/>
    <w:rsid w:val="00AD4391"/>
    <w:rsid w:val="00AE1F3D"/>
    <w:rsid w:val="00AE475F"/>
    <w:rsid w:val="00AF21A6"/>
    <w:rsid w:val="00AF781C"/>
    <w:rsid w:val="00B05B3B"/>
    <w:rsid w:val="00B13C86"/>
    <w:rsid w:val="00B15233"/>
    <w:rsid w:val="00B25931"/>
    <w:rsid w:val="00B25D11"/>
    <w:rsid w:val="00B2676A"/>
    <w:rsid w:val="00B41894"/>
    <w:rsid w:val="00B45826"/>
    <w:rsid w:val="00B47FC1"/>
    <w:rsid w:val="00B50884"/>
    <w:rsid w:val="00B65081"/>
    <w:rsid w:val="00B65789"/>
    <w:rsid w:val="00B72FE0"/>
    <w:rsid w:val="00B778E9"/>
    <w:rsid w:val="00B80C6E"/>
    <w:rsid w:val="00B815EF"/>
    <w:rsid w:val="00B8177D"/>
    <w:rsid w:val="00B826D0"/>
    <w:rsid w:val="00B82AFC"/>
    <w:rsid w:val="00B84C68"/>
    <w:rsid w:val="00B90B85"/>
    <w:rsid w:val="00B95A63"/>
    <w:rsid w:val="00B970EB"/>
    <w:rsid w:val="00BA4B63"/>
    <w:rsid w:val="00BB4FBA"/>
    <w:rsid w:val="00BC26A3"/>
    <w:rsid w:val="00BE2620"/>
    <w:rsid w:val="00BF478D"/>
    <w:rsid w:val="00C02201"/>
    <w:rsid w:val="00C04151"/>
    <w:rsid w:val="00C04599"/>
    <w:rsid w:val="00C154E7"/>
    <w:rsid w:val="00C208D0"/>
    <w:rsid w:val="00C20BAC"/>
    <w:rsid w:val="00C24921"/>
    <w:rsid w:val="00C261CE"/>
    <w:rsid w:val="00C346A9"/>
    <w:rsid w:val="00C4116F"/>
    <w:rsid w:val="00C43A76"/>
    <w:rsid w:val="00C575EA"/>
    <w:rsid w:val="00C64CAE"/>
    <w:rsid w:val="00C716B0"/>
    <w:rsid w:val="00C7411E"/>
    <w:rsid w:val="00C75112"/>
    <w:rsid w:val="00C82DFE"/>
    <w:rsid w:val="00C8319B"/>
    <w:rsid w:val="00C93436"/>
    <w:rsid w:val="00C9607A"/>
    <w:rsid w:val="00CA5E37"/>
    <w:rsid w:val="00CA6684"/>
    <w:rsid w:val="00CB7021"/>
    <w:rsid w:val="00CC14F6"/>
    <w:rsid w:val="00CC1E61"/>
    <w:rsid w:val="00CC2761"/>
    <w:rsid w:val="00CD0882"/>
    <w:rsid w:val="00CE3C86"/>
    <w:rsid w:val="00CE7DC8"/>
    <w:rsid w:val="00CF7B1A"/>
    <w:rsid w:val="00D04D2C"/>
    <w:rsid w:val="00D12009"/>
    <w:rsid w:val="00D15826"/>
    <w:rsid w:val="00D204C8"/>
    <w:rsid w:val="00D23455"/>
    <w:rsid w:val="00D2409B"/>
    <w:rsid w:val="00D26F7E"/>
    <w:rsid w:val="00D45646"/>
    <w:rsid w:val="00D45D5E"/>
    <w:rsid w:val="00D52B96"/>
    <w:rsid w:val="00D538F8"/>
    <w:rsid w:val="00D54159"/>
    <w:rsid w:val="00D604A7"/>
    <w:rsid w:val="00D75347"/>
    <w:rsid w:val="00D8427F"/>
    <w:rsid w:val="00D9188B"/>
    <w:rsid w:val="00D9229A"/>
    <w:rsid w:val="00D976BF"/>
    <w:rsid w:val="00DA00E7"/>
    <w:rsid w:val="00DA78CF"/>
    <w:rsid w:val="00DB1A8E"/>
    <w:rsid w:val="00DB53AC"/>
    <w:rsid w:val="00DB7C04"/>
    <w:rsid w:val="00DC3FF8"/>
    <w:rsid w:val="00DD1223"/>
    <w:rsid w:val="00DD4F10"/>
    <w:rsid w:val="00DE62A9"/>
    <w:rsid w:val="00DE6DA6"/>
    <w:rsid w:val="00DF054A"/>
    <w:rsid w:val="00DF1FBF"/>
    <w:rsid w:val="00DF3954"/>
    <w:rsid w:val="00DF746B"/>
    <w:rsid w:val="00E107DD"/>
    <w:rsid w:val="00E3427E"/>
    <w:rsid w:val="00E365A3"/>
    <w:rsid w:val="00E51646"/>
    <w:rsid w:val="00E5401A"/>
    <w:rsid w:val="00E56864"/>
    <w:rsid w:val="00E57D0C"/>
    <w:rsid w:val="00E67F5C"/>
    <w:rsid w:val="00E80751"/>
    <w:rsid w:val="00E858E7"/>
    <w:rsid w:val="00E85A4F"/>
    <w:rsid w:val="00EA1BE7"/>
    <w:rsid w:val="00EA7283"/>
    <w:rsid w:val="00EA7D7B"/>
    <w:rsid w:val="00EC255E"/>
    <w:rsid w:val="00EE080B"/>
    <w:rsid w:val="00EE0A0E"/>
    <w:rsid w:val="00EE32C5"/>
    <w:rsid w:val="00EE40B1"/>
    <w:rsid w:val="00EF2BC1"/>
    <w:rsid w:val="00EF375D"/>
    <w:rsid w:val="00EF7E05"/>
    <w:rsid w:val="00F00CF7"/>
    <w:rsid w:val="00F01429"/>
    <w:rsid w:val="00F07CBD"/>
    <w:rsid w:val="00F14169"/>
    <w:rsid w:val="00F16205"/>
    <w:rsid w:val="00F209E6"/>
    <w:rsid w:val="00F24E94"/>
    <w:rsid w:val="00F27F61"/>
    <w:rsid w:val="00F33FE4"/>
    <w:rsid w:val="00F367F0"/>
    <w:rsid w:val="00F41FFE"/>
    <w:rsid w:val="00F44628"/>
    <w:rsid w:val="00F604F9"/>
    <w:rsid w:val="00F62E3E"/>
    <w:rsid w:val="00F63FDC"/>
    <w:rsid w:val="00F6444C"/>
    <w:rsid w:val="00F64A07"/>
    <w:rsid w:val="00F65A0F"/>
    <w:rsid w:val="00F6774C"/>
    <w:rsid w:val="00F82921"/>
    <w:rsid w:val="00F86A45"/>
    <w:rsid w:val="00F93094"/>
    <w:rsid w:val="00F94F30"/>
    <w:rsid w:val="00F979DD"/>
    <w:rsid w:val="00FA4840"/>
    <w:rsid w:val="00FB3B5B"/>
    <w:rsid w:val="00FB4B7C"/>
    <w:rsid w:val="00FB579D"/>
    <w:rsid w:val="00FE71DD"/>
    <w:rsid w:val="00FF3E18"/>
    <w:rsid w:val="00FF49AE"/>
    <w:rsid w:val="00FF5A2F"/>
    <w:rsid w:val="00FF7BF0"/>
    <w:rsid w:val="00FF7E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538C"/>
  <w15:chartTrackingRefBased/>
  <w15:docId w15:val="{D4D37180-DB9D-418E-9CDF-36E4198F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0522"/>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347E3C"/>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Ttulo2">
    <w:name w:val="heading 2"/>
    <w:basedOn w:val="Normal"/>
    <w:next w:val="Normal"/>
    <w:link w:val="Ttulo2Char"/>
    <w:qFormat/>
    <w:rsid w:val="00347E3C"/>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347E3C"/>
    <w:pPr>
      <w:keepNext/>
      <w:keepLines/>
      <w:spacing w:before="40"/>
      <w:outlineLvl w:val="2"/>
    </w:pPr>
    <w:rPr>
      <w:rFonts w:asciiTheme="majorHAnsi" w:eastAsiaTheme="majorEastAsia" w:hAnsiTheme="majorHAnsi" w:cs="Mangal"/>
      <w:color w:val="1F3763" w:themeColor="accent1" w:themeShade="7F"/>
      <w:szCs w:val="21"/>
    </w:rPr>
  </w:style>
  <w:style w:type="paragraph" w:styleId="Ttulo4">
    <w:name w:val="heading 4"/>
    <w:basedOn w:val="Normal"/>
    <w:next w:val="Normal"/>
    <w:link w:val="Ttulo4Char"/>
    <w:uiPriority w:val="9"/>
    <w:unhideWhenUsed/>
    <w:qFormat/>
    <w:rsid w:val="00347E3C"/>
    <w:pPr>
      <w:keepNext/>
      <w:keepLines/>
      <w:spacing w:before="40"/>
      <w:outlineLvl w:val="3"/>
    </w:pPr>
    <w:rPr>
      <w:rFonts w:asciiTheme="majorHAnsi" w:eastAsiaTheme="majorEastAsia" w:hAnsiTheme="majorHAnsi" w:cs="Mangal"/>
      <w:i/>
      <w:iCs/>
      <w:color w:val="2F5496" w:themeColor="accent1" w:themeShade="BF"/>
      <w:szCs w:val="21"/>
    </w:rPr>
  </w:style>
  <w:style w:type="paragraph" w:styleId="Ttulo7">
    <w:name w:val="heading 7"/>
    <w:basedOn w:val="Normal"/>
    <w:next w:val="Normal"/>
    <w:link w:val="Ttulo7Char"/>
    <w:uiPriority w:val="9"/>
    <w:semiHidden/>
    <w:unhideWhenUsed/>
    <w:qFormat/>
    <w:rsid w:val="00347E3C"/>
    <w:pPr>
      <w:keepNext/>
      <w:keepLines/>
      <w:spacing w:before="40"/>
      <w:outlineLvl w:val="6"/>
    </w:pPr>
    <w:rPr>
      <w:rFonts w:asciiTheme="majorHAnsi" w:eastAsiaTheme="majorEastAsia" w:hAnsiTheme="majorHAnsi" w:cs="Mangal"/>
      <w:i/>
      <w:iCs/>
      <w:color w:val="1F3763" w:themeColor="accent1" w:themeShade="7F"/>
      <w:szCs w:val="21"/>
    </w:rPr>
  </w:style>
  <w:style w:type="paragraph" w:styleId="Ttulo8">
    <w:name w:val="heading 8"/>
    <w:basedOn w:val="Normal"/>
    <w:next w:val="Normal"/>
    <w:link w:val="Ttulo8Char"/>
    <w:uiPriority w:val="9"/>
    <w:unhideWhenUsed/>
    <w:qFormat/>
    <w:rsid w:val="00347E3C"/>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47E3C"/>
    <w:rPr>
      <w:rFonts w:asciiTheme="majorHAnsi" w:eastAsiaTheme="majorEastAsia" w:hAnsiTheme="majorHAnsi" w:cs="Mangal"/>
      <w:color w:val="2F5496" w:themeColor="accent1" w:themeShade="BF"/>
      <w:kern w:val="2"/>
      <w:sz w:val="32"/>
      <w:szCs w:val="29"/>
      <w:lang w:eastAsia="zh-CN" w:bidi="hi-IN"/>
    </w:rPr>
  </w:style>
  <w:style w:type="character" w:customStyle="1" w:styleId="Ttulo2Char">
    <w:name w:val="Título 2 Char"/>
    <w:basedOn w:val="Fontepargpadro"/>
    <w:link w:val="Ttulo2"/>
    <w:rsid w:val="00347E3C"/>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347E3C"/>
    <w:rPr>
      <w:rFonts w:asciiTheme="majorHAnsi" w:eastAsiaTheme="majorEastAsia" w:hAnsiTheme="majorHAnsi" w:cs="Mangal"/>
      <w:color w:val="1F3763" w:themeColor="accent1" w:themeShade="7F"/>
      <w:kern w:val="2"/>
      <w:sz w:val="24"/>
      <w:szCs w:val="21"/>
      <w:lang w:eastAsia="zh-CN" w:bidi="hi-IN"/>
    </w:rPr>
  </w:style>
  <w:style w:type="character" w:customStyle="1" w:styleId="Ttulo4Char">
    <w:name w:val="Título 4 Char"/>
    <w:basedOn w:val="Fontepargpadro"/>
    <w:link w:val="Ttulo4"/>
    <w:uiPriority w:val="9"/>
    <w:semiHidden/>
    <w:rsid w:val="00347E3C"/>
    <w:rPr>
      <w:rFonts w:asciiTheme="majorHAnsi" w:eastAsiaTheme="majorEastAsia" w:hAnsiTheme="majorHAnsi" w:cs="Mangal"/>
      <w:i/>
      <w:iCs/>
      <w:color w:val="2F5496" w:themeColor="accent1" w:themeShade="BF"/>
      <w:kern w:val="2"/>
      <w:sz w:val="24"/>
      <w:szCs w:val="21"/>
      <w:lang w:eastAsia="zh-CN" w:bidi="hi-IN"/>
    </w:rPr>
  </w:style>
  <w:style w:type="character" w:customStyle="1" w:styleId="Ttulo7Char">
    <w:name w:val="Título 7 Char"/>
    <w:basedOn w:val="Fontepargpadro"/>
    <w:link w:val="Ttulo7"/>
    <w:uiPriority w:val="9"/>
    <w:semiHidden/>
    <w:rsid w:val="00347E3C"/>
    <w:rPr>
      <w:rFonts w:asciiTheme="majorHAnsi" w:eastAsiaTheme="majorEastAsia" w:hAnsiTheme="majorHAnsi" w:cs="Mangal"/>
      <w:i/>
      <w:iCs/>
      <w:color w:val="1F3763" w:themeColor="accent1" w:themeShade="7F"/>
      <w:kern w:val="2"/>
      <w:sz w:val="24"/>
      <w:szCs w:val="21"/>
      <w:lang w:eastAsia="zh-CN" w:bidi="hi-IN"/>
    </w:rPr>
  </w:style>
  <w:style w:type="character" w:customStyle="1" w:styleId="Ttulo8Char">
    <w:name w:val="Título 8 Char"/>
    <w:basedOn w:val="Fontepargpadro"/>
    <w:link w:val="Ttulo8"/>
    <w:uiPriority w:val="9"/>
    <w:rsid w:val="00347E3C"/>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347E3C"/>
    <w:rPr>
      <w:color w:val="0000FF"/>
      <w:u w:val="single"/>
    </w:rPr>
  </w:style>
  <w:style w:type="paragraph" w:customStyle="1" w:styleId="WW-Corpodetexto3">
    <w:name w:val="WW-Corpo de texto 3"/>
    <w:basedOn w:val="Normal"/>
    <w:rsid w:val="00347E3C"/>
    <w:pPr>
      <w:jc w:val="both"/>
    </w:pPr>
    <w:rPr>
      <w:sz w:val="20"/>
    </w:rPr>
  </w:style>
  <w:style w:type="paragraph" w:customStyle="1" w:styleId="P">
    <w:name w:val="P"/>
    <w:basedOn w:val="Normal"/>
    <w:rsid w:val="00347E3C"/>
    <w:pPr>
      <w:jc w:val="both"/>
    </w:pPr>
    <w:rPr>
      <w:b/>
    </w:rPr>
  </w:style>
  <w:style w:type="paragraph" w:styleId="NormalWeb">
    <w:name w:val="Normal (Web)"/>
    <w:basedOn w:val="Normal"/>
    <w:uiPriority w:val="99"/>
    <w:rsid w:val="00347E3C"/>
    <w:pPr>
      <w:suppressAutoHyphens w:val="0"/>
      <w:spacing w:before="100" w:after="100"/>
    </w:pPr>
    <w:rPr>
      <w:rFonts w:ascii="Verdana" w:hAnsi="Verdana" w:cs="Verdana"/>
    </w:rPr>
  </w:style>
  <w:style w:type="paragraph" w:customStyle="1" w:styleId="Corpodetexto31">
    <w:name w:val="Corpo de texto 31"/>
    <w:basedOn w:val="Normal"/>
    <w:rsid w:val="00347E3C"/>
    <w:pPr>
      <w:spacing w:after="120"/>
    </w:pPr>
    <w:rPr>
      <w:rFonts w:eastAsia="Lucida Sans Unicode"/>
      <w:sz w:val="16"/>
      <w:szCs w:val="16"/>
    </w:rPr>
  </w:style>
  <w:style w:type="paragraph" w:customStyle="1" w:styleId="western">
    <w:name w:val="western"/>
    <w:basedOn w:val="Normal"/>
    <w:rsid w:val="00347E3C"/>
    <w:pPr>
      <w:spacing w:before="100" w:after="119"/>
    </w:pPr>
  </w:style>
  <w:style w:type="paragraph" w:customStyle="1" w:styleId="Corpo">
    <w:name w:val="Corpo"/>
    <w:rsid w:val="00347E3C"/>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347E3C"/>
    <w:pPr>
      <w:spacing w:after="120"/>
    </w:pPr>
  </w:style>
  <w:style w:type="character" w:customStyle="1" w:styleId="CorpodetextoChar">
    <w:name w:val="Corpo de texto Char"/>
    <w:basedOn w:val="Fontepargpadro"/>
    <w:link w:val="Corpodetexto"/>
    <w:rsid w:val="00347E3C"/>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347E3C"/>
    <w:pPr>
      <w:jc w:val="both"/>
    </w:pPr>
  </w:style>
  <w:style w:type="paragraph" w:customStyle="1" w:styleId="Nvel2">
    <w:name w:val="Nível 2"/>
    <w:basedOn w:val="Normal"/>
    <w:next w:val="Normal"/>
    <w:rsid w:val="00347E3C"/>
    <w:pPr>
      <w:spacing w:after="120"/>
      <w:jc w:val="both"/>
    </w:pPr>
    <w:rPr>
      <w:rFonts w:ascii="Arial" w:hAnsi="Arial" w:cs="Arial"/>
      <w:b/>
    </w:rPr>
  </w:style>
  <w:style w:type="paragraph" w:customStyle="1" w:styleId="gli3">
    <w:name w:val="gli3"/>
    <w:basedOn w:val="Normal"/>
    <w:rsid w:val="00347E3C"/>
    <w:pPr>
      <w:jc w:val="center"/>
    </w:pPr>
    <w:rPr>
      <w:rFonts w:ascii="Arial" w:eastAsia="Arial" w:hAnsi="Arial" w:cs="Arial"/>
    </w:rPr>
  </w:style>
  <w:style w:type="paragraph" w:customStyle="1" w:styleId="Corpodetexto32">
    <w:name w:val="Corpo de texto 32"/>
    <w:basedOn w:val="Normal"/>
    <w:rsid w:val="00347E3C"/>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347E3C"/>
    <w:pPr>
      <w:tabs>
        <w:tab w:val="center" w:pos="4419"/>
        <w:tab w:val="right" w:pos="8838"/>
      </w:tabs>
    </w:pPr>
    <w:rPr>
      <w:sz w:val="20"/>
    </w:rPr>
  </w:style>
  <w:style w:type="character" w:customStyle="1" w:styleId="CabealhoChar">
    <w:name w:val="Cabeçalho Char"/>
    <w:basedOn w:val="Fontepargpadro"/>
    <w:link w:val="Cabealho"/>
    <w:uiPriority w:val="99"/>
    <w:rsid w:val="00347E3C"/>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347E3C"/>
    <w:pPr>
      <w:spacing w:after="120" w:line="480" w:lineRule="auto"/>
      <w:ind w:left="283"/>
    </w:pPr>
  </w:style>
  <w:style w:type="paragraph" w:styleId="Recuodecorpodetexto">
    <w:name w:val="Body Text Indent"/>
    <w:basedOn w:val="Normal"/>
    <w:link w:val="RecuodecorpodetextoChar"/>
    <w:uiPriority w:val="99"/>
    <w:unhideWhenUsed/>
    <w:rsid w:val="00347E3C"/>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347E3C"/>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347E3C"/>
    <w:pPr>
      <w:ind w:right="51"/>
      <w:jc w:val="both"/>
    </w:pPr>
  </w:style>
  <w:style w:type="paragraph" w:customStyle="1" w:styleId="Corpodetexto22">
    <w:name w:val="Corpo de texto 22"/>
    <w:basedOn w:val="Normal"/>
    <w:rsid w:val="00347E3C"/>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347E3C"/>
    <w:pPr>
      <w:ind w:left="851" w:hanging="567"/>
      <w:jc w:val="both"/>
    </w:pPr>
  </w:style>
  <w:style w:type="paragraph" w:customStyle="1" w:styleId="Contedodetabela">
    <w:name w:val="Conteúdo de tabela"/>
    <w:basedOn w:val="Normal"/>
    <w:rsid w:val="00347E3C"/>
    <w:pPr>
      <w:suppressLineNumbers/>
    </w:pPr>
  </w:style>
  <w:style w:type="character" w:styleId="Forte">
    <w:name w:val="Strong"/>
    <w:uiPriority w:val="22"/>
    <w:qFormat/>
    <w:rsid w:val="00347E3C"/>
    <w:rPr>
      <w:b/>
    </w:rPr>
  </w:style>
  <w:style w:type="paragraph" w:customStyle="1" w:styleId="DefinitionTerm">
    <w:name w:val="Definition Term"/>
    <w:basedOn w:val="Normal"/>
    <w:next w:val="Normal"/>
    <w:rsid w:val="00347E3C"/>
  </w:style>
  <w:style w:type="paragraph" w:customStyle="1" w:styleId="p1">
    <w:name w:val="p1"/>
    <w:basedOn w:val="P"/>
    <w:rsid w:val="00347E3C"/>
    <w:pPr>
      <w:ind w:left="851" w:hanging="567"/>
    </w:pPr>
  </w:style>
  <w:style w:type="paragraph" w:customStyle="1" w:styleId="Recuonormal1">
    <w:name w:val="Recuo normal1"/>
    <w:basedOn w:val="Normal"/>
    <w:rsid w:val="00347E3C"/>
    <w:pPr>
      <w:suppressAutoHyphens w:val="0"/>
      <w:ind w:left="708"/>
    </w:pPr>
    <w:rPr>
      <w:lang w:val="pt-PT"/>
    </w:rPr>
  </w:style>
  <w:style w:type="paragraph" w:customStyle="1" w:styleId="p18">
    <w:name w:val="p18"/>
    <w:basedOn w:val="Normal"/>
    <w:rsid w:val="00347E3C"/>
    <w:pPr>
      <w:tabs>
        <w:tab w:val="left" w:pos="720"/>
      </w:tabs>
      <w:suppressAutoHyphens w:val="0"/>
    </w:pPr>
    <w:rPr>
      <w:rFonts w:ascii="Arial" w:hAnsi="Arial" w:cs="Arial"/>
    </w:rPr>
  </w:style>
  <w:style w:type="paragraph" w:customStyle="1" w:styleId="Basedondiceanaltico">
    <w:name w:val="Base do índice analítico"/>
    <w:basedOn w:val="Normal"/>
    <w:rsid w:val="00347E3C"/>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347E3C"/>
    <w:pPr>
      <w:suppressLineNumbers/>
    </w:pPr>
  </w:style>
  <w:style w:type="paragraph" w:customStyle="1" w:styleId="Ttulo30">
    <w:name w:val="Título3"/>
    <w:basedOn w:val="Normal"/>
    <w:next w:val="Subttulo"/>
    <w:rsid w:val="00347E3C"/>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347E3C"/>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347E3C"/>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347E3C"/>
    <w:pPr>
      <w:ind w:left="720"/>
      <w:contextualSpacing/>
    </w:pPr>
    <w:rPr>
      <w:rFonts w:cs="Mangal"/>
      <w:szCs w:val="21"/>
    </w:rPr>
  </w:style>
  <w:style w:type="paragraph" w:styleId="Rodap">
    <w:name w:val="footer"/>
    <w:basedOn w:val="Normal"/>
    <w:link w:val="RodapChar"/>
    <w:uiPriority w:val="99"/>
    <w:unhideWhenUsed/>
    <w:rsid w:val="00347E3C"/>
    <w:pPr>
      <w:tabs>
        <w:tab w:val="center" w:pos="4252"/>
        <w:tab w:val="right" w:pos="8504"/>
      </w:tabs>
    </w:pPr>
    <w:rPr>
      <w:rFonts w:cs="Mangal"/>
      <w:szCs w:val="21"/>
    </w:rPr>
  </w:style>
  <w:style w:type="character" w:customStyle="1" w:styleId="RodapChar">
    <w:name w:val="Rodapé Char"/>
    <w:basedOn w:val="Fontepargpadro"/>
    <w:link w:val="Rodap"/>
    <w:uiPriority w:val="99"/>
    <w:rsid w:val="00347E3C"/>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347E3C"/>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347E3C"/>
    <w:pPr>
      <w:spacing w:after="120"/>
    </w:pPr>
    <w:rPr>
      <w:rFonts w:cs="Mangal"/>
      <w:sz w:val="16"/>
      <w:szCs w:val="14"/>
    </w:rPr>
  </w:style>
  <w:style w:type="table" w:styleId="Tabelacomgrade">
    <w:name w:val="Table Grid"/>
    <w:basedOn w:val="Tabelanormal"/>
    <w:uiPriority w:val="39"/>
    <w:rsid w:val="00347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nfase3">
    <w:name w:val="Grid Table 2 Accent 3"/>
    <w:basedOn w:val="Tabelanormal"/>
    <w:uiPriority w:val="47"/>
    <w:rsid w:val="00347E3C"/>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347E3C"/>
    <w:rPr>
      <w:rFonts w:ascii="Segoe UI" w:hAnsi="Segoe UI" w:cs="Mangal"/>
      <w:sz w:val="18"/>
      <w:szCs w:val="16"/>
    </w:rPr>
  </w:style>
  <w:style w:type="character" w:customStyle="1" w:styleId="TextodebaloChar">
    <w:name w:val="Texto de balão Char"/>
    <w:basedOn w:val="Fontepargpadro"/>
    <w:link w:val="Textodebalo"/>
    <w:uiPriority w:val="99"/>
    <w:semiHidden/>
    <w:rsid w:val="00347E3C"/>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347E3C"/>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styleId="TabeladeGrade6Colorida-nfase3">
    <w:name w:val="Grid Table 6 Colorful Accent 3"/>
    <w:basedOn w:val="Tabelanormal"/>
    <w:uiPriority w:val="51"/>
    <w:rsid w:val="00347E3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347E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Fontepargpadro"/>
    <w:rsid w:val="005628F6"/>
    <w:rPr>
      <w:rFonts w:ascii="TT2DEt00" w:hAnsi="TT2DEt00" w:hint="default"/>
      <w:b w:val="0"/>
      <w:bCs w:val="0"/>
      <w:i w:val="0"/>
      <w:iCs w:val="0"/>
      <w:color w:val="000000"/>
      <w:sz w:val="24"/>
      <w:szCs w:val="24"/>
    </w:rPr>
  </w:style>
  <w:style w:type="character" w:customStyle="1" w:styleId="tooltip">
    <w:name w:val="tooltip"/>
    <w:basedOn w:val="Fontepargpadro"/>
    <w:rsid w:val="008621D2"/>
  </w:style>
  <w:style w:type="paragraph" w:customStyle="1" w:styleId="TableParagraph">
    <w:name w:val="Table Paragraph"/>
    <w:basedOn w:val="Normal"/>
    <w:uiPriority w:val="1"/>
    <w:qFormat/>
    <w:rsid w:val="002C0DC6"/>
    <w:pPr>
      <w:suppressAutoHyphens w:val="0"/>
      <w:autoSpaceDE w:val="0"/>
      <w:autoSpaceDN w:val="0"/>
    </w:pPr>
    <w:rPr>
      <w:rFonts w:ascii="Arial MT" w:eastAsia="Arial MT" w:hAnsi="Arial MT" w:cs="Arial MT"/>
      <w:kern w:val="0"/>
      <w:sz w:val="22"/>
      <w:szCs w:val="22"/>
      <w:lang w:val="pt-PT" w:eastAsia="en-US" w:bidi="ar-SA"/>
    </w:rPr>
  </w:style>
  <w:style w:type="character" w:styleId="MenoPendente">
    <w:name w:val="Unresolved Mention"/>
    <w:basedOn w:val="Fontepargpadro"/>
    <w:uiPriority w:val="99"/>
    <w:semiHidden/>
    <w:unhideWhenUsed/>
    <w:rsid w:val="006B3596"/>
    <w:rPr>
      <w:color w:val="605E5C"/>
      <w:shd w:val="clear" w:color="auto" w:fill="E1DFDD"/>
    </w:rPr>
  </w:style>
  <w:style w:type="character" w:customStyle="1" w:styleId="w8qarf">
    <w:name w:val="w8qarf"/>
    <w:basedOn w:val="Fontepargpadro"/>
    <w:rsid w:val="00F27F61"/>
  </w:style>
  <w:style w:type="character" w:customStyle="1" w:styleId="lrzxr">
    <w:name w:val="lrzxr"/>
    <w:basedOn w:val="Fontepargpadro"/>
    <w:rsid w:val="00F27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276">
      <w:bodyDiv w:val="1"/>
      <w:marLeft w:val="0"/>
      <w:marRight w:val="0"/>
      <w:marTop w:val="0"/>
      <w:marBottom w:val="0"/>
      <w:divBdr>
        <w:top w:val="none" w:sz="0" w:space="0" w:color="auto"/>
        <w:left w:val="none" w:sz="0" w:space="0" w:color="auto"/>
        <w:bottom w:val="none" w:sz="0" w:space="0" w:color="auto"/>
        <w:right w:val="none" w:sz="0" w:space="0" w:color="auto"/>
      </w:divBdr>
    </w:div>
    <w:div w:id="35130592">
      <w:bodyDiv w:val="1"/>
      <w:marLeft w:val="0"/>
      <w:marRight w:val="0"/>
      <w:marTop w:val="0"/>
      <w:marBottom w:val="0"/>
      <w:divBdr>
        <w:top w:val="none" w:sz="0" w:space="0" w:color="auto"/>
        <w:left w:val="none" w:sz="0" w:space="0" w:color="auto"/>
        <w:bottom w:val="none" w:sz="0" w:space="0" w:color="auto"/>
        <w:right w:val="none" w:sz="0" w:space="0" w:color="auto"/>
      </w:divBdr>
    </w:div>
    <w:div w:id="45644835">
      <w:bodyDiv w:val="1"/>
      <w:marLeft w:val="0"/>
      <w:marRight w:val="0"/>
      <w:marTop w:val="0"/>
      <w:marBottom w:val="0"/>
      <w:divBdr>
        <w:top w:val="none" w:sz="0" w:space="0" w:color="auto"/>
        <w:left w:val="none" w:sz="0" w:space="0" w:color="auto"/>
        <w:bottom w:val="none" w:sz="0" w:space="0" w:color="auto"/>
        <w:right w:val="none" w:sz="0" w:space="0" w:color="auto"/>
      </w:divBdr>
    </w:div>
    <w:div w:id="65106061">
      <w:bodyDiv w:val="1"/>
      <w:marLeft w:val="0"/>
      <w:marRight w:val="0"/>
      <w:marTop w:val="0"/>
      <w:marBottom w:val="0"/>
      <w:divBdr>
        <w:top w:val="none" w:sz="0" w:space="0" w:color="auto"/>
        <w:left w:val="none" w:sz="0" w:space="0" w:color="auto"/>
        <w:bottom w:val="none" w:sz="0" w:space="0" w:color="auto"/>
        <w:right w:val="none" w:sz="0" w:space="0" w:color="auto"/>
      </w:divBdr>
    </w:div>
    <w:div w:id="73860044">
      <w:bodyDiv w:val="1"/>
      <w:marLeft w:val="0"/>
      <w:marRight w:val="0"/>
      <w:marTop w:val="0"/>
      <w:marBottom w:val="0"/>
      <w:divBdr>
        <w:top w:val="none" w:sz="0" w:space="0" w:color="auto"/>
        <w:left w:val="none" w:sz="0" w:space="0" w:color="auto"/>
        <w:bottom w:val="none" w:sz="0" w:space="0" w:color="auto"/>
        <w:right w:val="none" w:sz="0" w:space="0" w:color="auto"/>
      </w:divBdr>
    </w:div>
    <w:div w:id="75444592">
      <w:bodyDiv w:val="1"/>
      <w:marLeft w:val="0"/>
      <w:marRight w:val="0"/>
      <w:marTop w:val="0"/>
      <w:marBottom w:val="0"/>
      <w:divBdr>
        <w:top w:val="none" w:sz="0" w:space="0" w:color="auto"/>
        <w:left w:val="none" w:sz="0" w:space="0" w:color="auto"/>
        <w:bottom w:val="none" w:sz="0" w:space="0" w:color="auto"/>
        <w:right w:val="none" w:sz="0" w:space="0" w:color="auto"/>
      </w:divBdr>
    </w:div>
    <w:div w:id="188564732">
      <w:bodyDiv w:val="1"/>
      <w:marLeft w:val="0"/>
      <w:marRight w:val="0"/>
      <w:marTop w:val="0"/>
      <w:marBottom w:val="0"/>
      <w:divBdr>
        <w:top w:val="none" w:sz="0" w:space="0" w:color="auto"/>
        <w:left w:val="none" w:sz="0" w:space="0" w:color="auto"/>
        <w:bottom w:val="none" w:sz="0" w:space="0" w:color="auto"/>
        <w:right w:val="none" w:sz="0" w:space="0" w:color="auto"/>
      </w:divBdr>
    </w:div>
    <w:div w:id="229311367">
      <w:bodyDiv w:val="1"/>
      <w:marLeft w:val="0"/>
      <w:marRight w:val="0"/>
      <w:marTop w:val="0"/>
      <w:marBottom w:val="0"/>
      <w:divBdr>
        <w:top w:val="none" w:sz="0" w:space="0" w:color="auto"/>
        <w:left w:val="none" w:sz="0" w:space="0" w:color="auto"/>
        <w:bottom w:val="none" w:sz="0" w:space="0" w:color="auto"/>
        <w:right w:val="none" w:sz="0" w:space="0" w:color="auto"/>
      </w:divBdr>
    </w:div>
    <w:div w:id="345642937">
      <w:bodyDiv w:val="1"/>
      <w:marLeft w:val="0"/>
      <w:marRight w:val="0"/>
      <w:marTop w:val="0"/>
      <w:marBottom w:val="0"/>
      <w:divBdr>
        <w:top w:val="none" w:sz="0" w:space="0" w:color="auto"/>
        <w:left w:val="none" w:sz="0" w:space="0" w:color="auto"/>
        <w:bottom w:val="none" w:sz="0" w:space="0" w:color="auto"/>
        <w:right w:val="none" w:sz="0" w:space="0" w:color="auto"/>
      </w:divBdr>
    </w:div>
    <w:div w:id="348408034">
      <w:bodyDiv w:val="1"/>
      <w:marLeft w:val="0"/>
      <w:marRight w:val="0"/>
      <w:marTop w:val="0"/>
      <w:marBottom w:val="0"/>
      <w:divBdr>
        <w:top w:val="none" w:sz="0" w:space="0" w:color="auto"/>
        <w:left w:val="none" w:sz="0" w:space="0" w:color="auto"/>
        <w:bottom w:val="none" w:sz="0" w:space="0" w:color="auto"/>
        <w:right w:val="none" w:sz="0" w:space="0" w:color="auto"/>
      </w:divBdr>
    </w:div>
    <w:div w:id="434179239">
      <w:bodyDiv w:val="1"/>
      <w:marLeft w:val="0"/>
      <w:marRight w:val="0"/>
      <w:marTop w:val="0"/>
      <w:marBottom w:val="0"/>
      <w:divBdr>
        <w:top w:val="none" w:sz="0" w:space="0" w:color="auto"/>
        <w:left w:val="none" w:sz="0" w:space="0" w:color="auto"/>
        <w:bottom w:val="none" w:sz="0" w:space="0" w:color="auto"/>
        <w:right w:val="none" w:sz="0" w:space="0" w:color="auto"/>
      </w:divBdr>
    </w:div>
    <w:div w:id="533495302">
      <w:bodyDiv w:val="1"/>
      <w:marLeft w:val="0"/>
      <w:marRight w:val="0"/>
      <w:marTop w:val="0"/>
      <w:marBottom w:val="0"/>
      <w:divBdr>
        <w:top w:val="none" w:sz="0" w:space="0" w:color="auto"/>
        <w:left w:val="none" w:sz="0" w:space="0" w:color="auto"/>
        <w:bottom w:val="none" w:sz="0" w:space="0" w:color="auto"/>
        <w:right w:val="none" w:sz="0" w:space="0" w:color="auto"/>
      </w:divBdr>
    </w:div>
    <w:div w:id="575825710">
      <w:bodyDiv w:val="1"/>
      <w:marLeft w:val="0"/>
      <w:marRight w:val="0"/>
      <w:marTop w:val="0"/>
      <w:marBottom w:val="0"/>
      <w:divBdr>
        <w:top w:val="none" w:sz="0" w:space="0" w:color="auto"/>
        <w:left w:val="none" w:sz="0" w:space="0" w:color="auto"/>
        <w:bottom w:val="none" w:sz="0" w:space="0" w:color="auto"/>
        <w:right w:val="none" w:sz="0" w:space="0" w:color="auto"/>
      </w:divBdr>
    </w:div>
    <w:div w:id="627711298">
      <w:bodyDiv w:val="1"/>
      <w:marLeft w:val="0"/>
      <w:marRight w:val="0"/>
      <w:marTop w:val="0"/>
      <w:marBottom w:val="0"/>
      <w:divBdr>
        <w:top w:val="none" w:sz="0" w:space="0" w:color="auto"/>
        <w:left w:val="none" w:sz="0" w:space="0" w:color="auto"/>
        <w:bottom w:val="none" w:sz="0" w:space="0" w:color="auto"/>
        <w:right w:val="none" w:sz="0" w:space="0" w:color="auto"/>
      </w:divBdr>
    </w:div>
    <w:div w:id="640421741">
      <w:bodyDiv w:val="1"/>
      <w:marLeft w:val="0"/>
      <w:marRight w:val="0"/>
      <w:marTop w:val="0"/>
      <w:marBottom w:val="0"/>
      <w:divBdr>
        <w:top w:val="none" w:sz="0" w:space="0" w:color="auto"/>
        <w:left w:val="none" w:sz="0" w:space="0" w:color="auto"/>
        <w:bottom w:val="none" w:sz="0" w:space="0" w:color="auto"/>
        <w:right w:val="none" w:sz="0" w:space="0" w:color="auto"/>
      </w:divBdr>
    </w:div>
    <w:div w:id="658578240">
      <w:bodyDiv w:val="1"/>
      <w:marLeft w:val="0"/>
      <w:marRight w:val="0"/>
      <w:marTop w:val="0"/>
      <w:marBottom w:val="0"/>
      <w:divBdr>
        <w:top w:val="none" w:sz="0" w:space="0" w:color="auto"/>
        <w:left w:val="none" w:sz="0" w:space="0" w:color="auto"/>
        <w:bottom w:val="none" w:sz="0" w:space="0" w:color="auto"/>
        <w:right w:val="none" w:sz="0" w:space="0" w:color="auto"/>
      </w:divBdr>
    </w:div>
    <w:div w:id="703218669">
      <w:bodyDiv w:val="1"/>
      <w:marLeft w:val="0"/>
      <w:marRight w:val="0"/>
      <w:marTop w:val="0"/>
      <w:marBottom w:val="0"/>
      <w:divBdr>
        <w:top w:val="none" w:sz="0" w:space="0" w:color="auto"/>
        <w:left w:val="none" w:sz="0" w:space="0" w:color="auto"/>
        <w:bottom w:val="none" w:sz="0" w:space="0" w:color="auto"/>
        <w:right w:val="none" w:sz="0" w:space="0" w:color="auto"/>
      </w:divBdr>
    </w:div>
    <w:div w:id="753820208">
      <w:bodyDiv w:val="1"/>
      <w:marLeft w:val="0"/>
      <w:marRight w:val="0"/>
      <w:marTop w:val="0"/>
      <w:marBottom w:val="0"/>
      <w:divBdr>
        <w:top w:val="none" w:sz="0" w:space="0" w:color="auto"/>
        <w:left w:val="none" w:sz="0" w:space="0" w:color="auto"/>
        <w:bottom w:val="none" w:sz="0" w:space="0" w:color="auto"/>
        <w:right w:val="none" w:sz="0" w:space="0" w:color="auto"/>
      </w:divBdr>
    </w:div>
    <w:div w:id="765156594">
      <w:bodyDiv w:val="1"/>
      <w:marLeft w:val="0"/>
      <w:marRight w:val="0"/>
      <w:marTop w:val="0"/>
      <w:marBottom w:val="0"/>
      <w:divBdr>
        <w:top w:val="none" w:sz="0" w:space="0" w:color="auto"/>
        <w:left w:val="none" w:sz="0" w:space="0" w:color="auto"/>
        <w:bottom w:val="none" w:sz="0" w:space="0" w:color="auto"/>
        <w:right w:val="none" w:sz="0" w:space="0" w:color="auto"/>
      </w:divBdr>
    </w:div>
    <w:div w:id="784885125">
      <w:bodyDiv w:val="1"/>
      <w:marLeft w:val="0"/>
      <w:marRight w:val="0"/>
      <w:marTop w:val="0"/>
      <w:marBottom w:val="0"/>
      <w:divBdr>
        <w:top w:val="none" w:sz="0" w:space="0" w:color="auto"/>
        <w:left w:val="none" w:sz="0" w:space="0" w:color="auto"/>
        <w:bottom w:val="none" w:sz="0" w:space="0" w:color="auto"/>
        <w:right w:val="none" w:sz="0" w:space="0" w:color="auto"/>
      </w:divBdr>
    </w:div>
    <w:div w:id="891307416">
      <w:bodyDiv w:val="1"/>
      <w:marLeft w:val="0"/>
      <w:marRight w:val="0"/>
      <w:marTop w:val="0"/>
      <w:marBottom w:val="0"/>
      <w:divBdr>
        <w:top w:val="none" w:sz="0" w:space="0" w:color="auto"/>
        <w:left w:val="none" w:sz="0" w:space="0" w:color="auto"/>
        <w:bottom w:val="none" w:sz="0" w:space="0" w:color="auto"/>
        <w:right w:val="none" w:sz="0" w:space="0" w:color="auto"/>
      </w:divBdr>
    </w:div>
    <w:div w:id="903563365">
      <w:bodyDiv w:val="1"/>
      <w:marLeft w:val="0"/>
      <w:marRight w:val="0"/>
      <w:marTop w:val="0"/>
      <w:marBottom w:val="0"/>
      <w:divBdr>
        <w:top w:val="none" w:sz="0" w:space="0" w:color="auto"/>
        <w:left w:val="none" w:sz="0" w:space="0" w:color="auto"/>
        <w:bottom w:val="none" w:sz="0" w:space="0" w:color="auto"/>
        <w:right w:val="none" w:sz="0" w:space="0" w:color="auto"/>
      </w:divBdr>
    </w:div>
    <w:div w:id="978463876">
      <w:bodyDiv w:val="1"/>
      <w:marLeft w:val="0"/>
      <w:marRight w:val="0"/>
      <w:marTop w:val="0"/>
      <w:marBottom w:val="0"/>
      <w:divBdr>
        <w:top w:val="none" w:sz="0" w:space="0" w:color="auto"/>
        <w:left w:val="none" w:sz="0" w:space="0" w:color="auto"/>
        <w:bottom w:val="none" w:sz="0" w:space="0" w:color="auto"/>
        <w:right w:val="none" w:sz="0" w:space="0" w:color="auto"/>
      </w:divBdr>
    </w:div>
    <w:div w:id="984969331">
      <w:bodyDiv w:val="1"/>
      <w:marLeft w:val="0"/>
      <w:marRight w:val="0"/>
      <w:marTop w:val="0"/>
      <w:marBottom w:val="0"/>
      <w:divBdr>
        <w:top w:val="none" w:sz="0" w:space="0" w:color="auto"/>
        <w:left w:val="none" w:sz="0" w:space="0" w:color="auto"/>
        <w:bottom w:val="none" w:sz="0" w:space="0" w:color="auto"/>
        <w:right w:val="none" w:sz="0" w:space="0" w:color="auto"/>
      </w:divBdr>
    </w:div>
    <w:div w:id="989821283">
      <w:bodyDiv w:val="1"/>
      <w:marLeft w:val="0"/>
      <w:marRight w:val="0"/>
      <w:marTop w:val="0"/>
      <w:marBottom w:val="0"/>
      <w:divBdr>
        <w:top w:val="none" w:sz="0" w:space="0" w:color="auto"/>
        <w:left w:val="none" w:sz="0" w:space="0" w:color="auto"/>
        <w:bottom w:val="none" w:sz="0" w:space="0" w:color="auto"/>
        <w:right w:val="none" w:sz="0" w:space="0" w:color="auto"/>
      </w:divBdr>
    </w:div>
    <w:div w:id="998579177">
      <w:bodyDiv w:val="1"/>
      <w:marLeft w:val="0"/>
      <w:marRight w:val="0"/>
      <w:marTop w:val="0"/>
      <w:marBottom w:val="0"/>
      <w:divBdr>
        <w:top w:val="none" w:sz="0" w:space="0" w:color="auto"/>
        <w:left w:val="none" w:sz="0" w:space="0" w:color="auto"/>
        <w:bottom w:val="none" w:sz="0" w:space="0" w:color="auto"/>
        <w:right w:val="none" w:sz="0" w:space="0" w:color="auto"/>
      </w:divBdr>
      <w:divsChild>
        <w:div w:id="1017658867">
          <w:marLeft w:val="600"/>
          <w:marRight w:val="0"/>
          <w:marTop w:val="0"/>
          <w:marBottom w:val="0"/>
          <w:divBdr>
            <w:top w:val="none" w:sz="0" w:space="0" w:color="auto"/>
            <w:left w:val="none" w:sz="0" w:space="0" w:color="auto"/>
            <w:bottom w:val="none" w:sz="0" w:space="0" w:color="auto"/>
            <w:right w:val="none" w:sz="0" w:space="0" w:color="auto"/>
          </w:divBdr>
        </w:div>
      </w:divsChild>
    </w:div>
    <w:div w:id="1027482829">
      <w:bodyDiv w:val="1"/>
      <w:marLeft w:val="0"/>
      <w:marRight w:val="0"/>
      <w:marTop w:val="0"/>
      <w:marBottom w:val="0"/>
      <w:divBdr>
        <w:top w:val="none" w:sz="0" w:space="0" w:color="auto"/>
        <w:left w:val="none" w:sz="0" w:space="0" w:color="auto"/>
        <w:bottom w:val="none" w:sz="0" w:space="0" w:color="auto"/>
        <w:right w:val="none" w:sz="0" w:space="0" w:color="auto"/>
      </w:divBdr>
    </w:div>
    <w:div w:id="1056197396">
      <w:bodyDiv w:val="1"/>
      <w:marLeft w:val="0"/>
      <w:marRight w:val="0"/>
      <w:marTop w:val="0"/>
      <w:marBottom w:val="0"/>
      <w:divBdr>
        <w:top w:val="none" w:sz="0" w:space="0" w:color="auto"/>
        <w:left w:val="none" w:sz="0" w:space="0" w:color="auto"/>
        <w:bottom w:val="none" w:sz="0" w:space="0" w:color="auto"/>
        <w:right w:val="none" w:sz="0" w:space="0" w:color="auto"/>
      </w:divBdr>
    </w:div>
    <w:div w:id="1056852429">
      <w:bodyDiv w:val="1"/>
      <w:marLeft w:val="0"/>
      <w:marRight w:val="0"/>
      <w:marTop w:val="0"/>
      <w:marBottom w:val="0"/>
      <w:divBdr>
        <w:top w:val="none" w:sz="0" w:space="0" w:color="auto"/>
        <w:left w:val="none" w:sz="0" w:space="0" w:color="auto"/>
        <w:bottom w:val="none" w:sz="0" w:space="0" w:color="auto"/>
        <w:right w:val="none" w:sz="0" w:space="0" w:color="auto"/>
      </w:divBdr>
    </w:div>
    <w:div w:id="1137575420">
      <w:bodyDiv w:val="1"/>
      <w:marLeft w:val="0"/>
      <w:marRight w:val="0"/>
      <w:marTop w:val="0"/>
      <w:marBottom w:val="0"/>
      <w:divBdr>
        <w:top w:val="none" w:sz="0" w:space="0" w:color="auto"/>
        <w:left w:val="none" w:sz="0" w:space="0" w:color="auto"/>
        <w:bottom w:val="none" w:sz="0" w:space="0" w:color="auto"/>
        <w:right w:val="none" w:sz="0" w:space="0" w:color="auto"/>
      </w:divBdr>
    </w:div>
    <w:div w:id="1146774456">
      <w:bodyDiv w:val="1"/>
      <w:marLeft w:val="0"/>
      <w:marRight w:val="0"/>
      <w:marTop w:val="0"/>
      <w:marBottom w:val="0"/>
      <w:divBdr>
        <w:top w:val="none" w:sz="0" w:space="0" w:color="auto"/>
        <w:left w:val="none" w:sz="0" w:space="0" w:color="auto"/>
        <w:bottom w:val="none" w:sz="0" w:space="0" w:color="auto"/>
        <w:right w:val="none" w:sz="0" w:space="0" w:color="auto"/>
      </w:divBdr>
    </w:div>
    <w:div w:id="1153838331">
      <w:bodyDiv w:val="1"/>
      <w:marLeft w:val="0"/>
      <w:marRight w:val="0"/>
      <w:marTop w:val="0"/>
      <w:marBottom w:val="0"/>
      <w:divBdr>
        <w:top w:val="none" w:sz="0" w:space="0" w:color="auto"/>
        <w:left w:val="none" w:sz="0" w:space="0" w:color="auto"/>
        <w:bottom w:val="none" w:sz="0" w:space="0" w:color="auto"/>
        <w:right w:val="none" w:sz="0" w:space="0" w:color="auto"/>
      </w:divBdr>
    </w:div>
    <w:div w:id="1167592271">
      <w:bodyDiv w:val="1"/>
      <w:marLeft w:val="0"/>
      <w:marRight w:val="0"/>
      <w:marTop w:val="0"/>
      <w:marBottom w:val="0"/>
      <w:divBdr>
        <w:top w:val="none" w:sz="0" w:space="0" w:color="auto"/>
        <w:left w:val="none" w:sz="0" w:space="0" w:color="auto"/>
        <w:bottom w:val="none" w:sz="0" w:space="0" w:color="auto"/>
        <w:right w:val="none" w:sz="0" w:space="0" w:color="auto"/>
      </w:divBdr>
    </w:div>
    <w:div w:id="1169490795">
      <w:bodyDiv w:val="1"/>
      <w:marLeft w:val="0"/>
      <w:marRight w:val="0"/>
      <w:marTop w:val="0"/>
      <w:marBottom w:val="0"/>
      <w:divBdr>
        <w:top w:val="none" w:sz="0" w:space="0" w:color="auto"/>
        <w:left w:val="none" w:sz="0" w:space="0" w:color="auto"/>
        <w:bottom w:val="none" w:sz="0" w:space="0" w:color="auto"/>
        <w:right w:val="none" w:sz="0" w:space="0" w:color="auto"/>
      </w:divBdr>
    </w:div>
    <w:div w:id="1188567630">
      <w:bodyDiv w:val="1"/>
      <w:marLeft w:val="0"/>
      <w:marRight w:val="0"/>
      <w:marTop w:val="0"/>
      <w:marBottom w:val="0"/>
      <w:divBdr>
        <w:top w:val="none" w:sz="0" w:space="0" w:color="auto"/>
        <w:left w:val="none" w:sz="0" w:space="0" w:color="auto"/>
        <w:bottom w:val="none" w:sz="0" w:space="0" w:color="auto"/>
        <w:right w:val="none" w:sz="0" w:space="0" w:color="auto"/>
      </w:divBdr>
    </w:div>
    <w:div w:id="1198546667">
      <w:bodyDiv w:val="1"/>
      <w:marLeft w:val="0"/>
      <w:marRight w:val="0"/>
      <w:marTop w:val="0"/>
      <w:marBottom w:val="0"/>
      <w:divBdr>
        <w:top w:val="none" w:sz="0" w:space="0" w:color="auto"/>
        <w:left w:val="none" w:sz="0" w:space="0" w:color="auto"/>
        <w:bottom w:val="none" w:sz="0" w:space="0" w:color="auto"/>
        <w:right w:val="none" w:sz="0" w:space="0" w:color="auto"/>
      </w:divBdr>
    </w:div>
    <w:div w:id="1198931852">
      <w:bodyDiv w:val="1"/>
      <w:marLeft w:val="0"/>
      <w:marRight w:val="0"/>
      <w:marTop w:val="0"/>
      <w:marBottom w:val="0"/>
      <w:divBdr>
        <w:top w:val="none" w:sz="0" w:space="0" w:color="auto"/>
        <w:left w:val="none" w:sz="0" w:space="0" w:color="auto"/>
        <w:bottom w:val="none" w:sz="0" w:space="0" w:color="auto"/>
        <w:right w:val="none" w:sz="0" w:space="0" w:color="auto"/>
      </w:divBdr>
    </w:div>
    <w:div w:id="1222130249">
      <w:bodyDiv w:val="1"/>
      <w:marLeft w:val="0"/>
      <w:marRight w:val="0"/>
      <w:marTop w:val="0"/>
      <w:marBottom w:val="0"/>
      <w:divBdr>
        <w:top w:val="none" w:sz="0" w:space="0" w:color="auto"/>
        <w:left w:val="none" w:sz="0" w:space="0" w:color="auto"/>
        <w:bottom w:val="none" w:sz="0" w:space="0" w:color="auto"/>
        <w:right w:val="none" w:sz="0" w:space="0" w:color="auto"/>
      </w:divBdr>
    </w:div>
    <w:div w:id="1237977560">
      <w:bodyDiv w:val="1"/>
      <w:marLeft w:val="0"/>
      <w:marRight w:val="0"/>
      <w:marTop w:val="0"/>
      <w:marBottom w:val="0"/>
      <w:divBdr>
        <w:top w:val="none" w:sz="0" w:space="0" w:color="auto"/>
        <w:left w:val="none" w:sz="0" w:space="0" w:color="auto"/>
        <w:bottom w:val="none" w:sz="0" w:space="0" w:color="auto"/>
        <w:right w:val="none" w:sz="0" w:space="0" w:color="auto"/>
      </w:divBdr>
    </w:div>
    <w:div w:id="1240479593">
      <w:bodyDiv w:val="1"/>
      <w:marLeft w:val="0"/>
      <w:marRight w:val="0"/>
      <w:marTop w:val="0"/>
      <w:marBottom w:val="0"/>
      <w:divBdr>
        <w:top w:val="none" w:sz="0" w:space="0" w:color="auto"/>
        <w:left w:val="none" w:sz="0" w:space="0" w:color="auto"/>
        <w:bottom w:val="none" w:sz="0" w:space="0" w:color="auto"/>
        <w:right w:val="none" w:sz="0" w:space="0" w:color="auto"/>
      </w:divBdr>
    </w:div>
    <w:div w:id="1260063878">
      <w:bodyDiv w:val="1"/>
      <w:marLeft w:val="0"/>
      <w:marRight w:val="0"/>
      <w:marTop w:val="0"/>
      <w:marBottom w:val="0"/>
      <w:divBdr>
        <w:top w:val="none" w:sz="0" w:space="0" w:color="auto"/>
        <w:left w:val="none" w:sz="0" w:space="0" w:color="auto"/>
        <w:bottom w:val="none" w:sz="0" w:space="0" w:color="auto"/>
        <w:right w:val="none" w:sz="0" w:space="0" w:color="auto"/>
      </w:divBdr>
    </w:div>
    <w:div w:id="1311443455">
      <w:bodyDiv w:val="1"/>
      <w:marLeft w:val="0"/>
      <w:marRight w:val="0"/>
      <w:marTop w:val="0"/>
      <w:marBottom w:val="0"/>
      <w:divBdr>
        <w:top w:val="none" w:sz="0" w:space="0" w:color="auto"/>
        <w:left w:val="none" w:sz="0" w:space="0" w:color="auto"/>
        <w:bottom w:val="none" w:sz="0" w:space="0" w:color="auto"/>
        <w:right w:val="none" w:sz="0" w:space="0" w:color="auto"/>
      </w:divBdr>
    </w:div>
    <w:div w:id="1311860109">
      <w:bodyDiv w:val="1"/>
      <w:marLeft w:val="0"/>
      <w:marRight w:val="0"/>
      <w:marTop w:val="0"/>
      <w:marBottom w:val="0"/>
      <w:divBdr>
        <w:top w:val="none" w:sz="0" w:space="0" w:color="auto"/>
        <w:left w:val="none" w:sz="0" w:space="0" w:color="auto"/>
        <w:bottom w:val="none" w:sz="0" w:space="0" w:color="auto"/>
        <w:right w:val="none" w:sz="0" w:space="0" w:color="auto"/>
      </w:divBdr>
    </w:div>
    <w:div w:id="1312251955">
      <w:bodyDiv w:val="1"/>
      <w:marLeft w:val="0"/>
      <w:marRight w:val="0"/>
      <w:marTop w:val="0"/>
      <w:marBottom w:val="0"/>
      <w:divBdr>
        <w:top w:val="none" w:sz="0" w:space="0" w:color="auto"/>
        <w:left w:val="none" w:sz="0" w:space="0" w:color="auto"/>
        <w:bottom w:val="none" w:sz="0" w:space="0" w:color="auto"/>
        <w:right w:val="none" w:sz="0" w:space="0" w:color="auto"/>
      </w:divBdr>
    </w:div>
    <w:div w:id="1373454488">
      <w:bodyDiv w:val="1"/>
      <w:marLeft w:val="0"/>
      <w:marRight w:val="0"/>
      <w:marTop w:val="0"/>
      <w:marBottom w:val="0"/>
      <w:divBdr>
        <w:top w:val="none" w:sz="0" w:space="0" w:color="auto"/>
        <w:left w:val="none" w:sz="0" w:space="0" w:color="auto"/>
        <w:bottom w:val="none" w:sz="0" w:space="0" w:color="auto"/>
        <w:right w:val="none" w:sz="0" w:space="0" w:color="auto"/>
      </w:divBdr>
    </w:div>
    <w:div w:id="1398238019">
      <w:bodyDiv w:val="1"/>
      <w:marLeft w:val="0"/>
      <w:marRight w:val="0"/>
      <w:marTop w:val="0"/>
      <w:marBottom w:val="0"/>
      <w:divBdr>
        <w:top w:val="none" w:sz="0" w:space="0" w:color="auto"/>
        <w:left w:val="none" w:sz="0" w:space="0" w:color="auto"/>
        <w:bottom w:val="none" w:sz="0" w:space="0" w:color="auto"/>
        <w:right w:val="none" w:sz="0" w:space="0" w:color="auto"/>
      </w:divBdr>
    </w:div>
    <w:div w:id="1420446678">
      <w:bodyDiv w:val="1"/>
      <w:marLeft w:val="0"/>
      <w:marRight w:val="0"/>
      <w:marTop w:val="0"/>
      <w:marBottom w:val="0"/>
      <w:divBdr>
        <w:top w:val="none" w:sz="0" w:space="0" w:color="auto"/>
        <w:left w:val="none" w:sz="0" w:space="0" w:color="auto"/>
        <w:bottom w:val="none" w:sz="0" w:space="0" w:color="auto"/>
        <w:right w:val="none" w:sz="0" w:space="0" w:color="auto"/>
      </w:divBdr>
    </w:div>
    <w:div w:id="1428504974">
      <w:bodyDiv w:val="1"/>
      <w:marLeft w:val="0"/>
      <w:marRight w:val="0"/>
      <w:marTop w:val="0"/>
      <w:marBottom w:val="0"/>
      <w:divBdr>
        <w:top w:val="none" w:sz="0" w:space="0" w:color="auto"/>
        <w:left w:val="none" w:sz="0" w:space="0" w:color="auto"/>
        <w:bottom w:val="none" w:sz="0" w:space="0" w:color="auto"/>
        <w:right w:val="none" w:sz="0" w:space="0" w:color="auto"/>
      </w:divBdr>
    </w:div>
    <w:div w:id="1433355080">
      <w:bodyDiv w:val="1"/>
      <w:marLeft w:val="0"/>
      <w:marRight w:val="0"/>
      <w:marTop w:val="0"/>
      <w:marBottom w:val="0"/>
      <w:divBdr>
        <w:top w:val="none" w:sz="0" w:space="0" w:color="auto"/>
        <w:left w:val="none" w:sz="0" w:space="0" w:color="auto"/>
        <w:bottom w:val="none" w:sz="0" w:space="0" w:color="auto"/>
        <w:right w:val="none" w:sz="0" w:space="0" w:color="auto"/>
      </w:divBdr>
    </w:div>
    <w:div w:id="1487084927">
      <w:bodyDiv w:val="1"/>
      <w:marLeft w:val="0"/>
      <w:marRight w:val="0"/>
      <w:marTop w:val="0"/>
      <w:marBottom w:val="0"/>
      <w:divBdr>
        <w:top w:val="none" w:sz="0" w:space="0" w:color="auto"/>
        <w:left w:val="none" w:sz="0" w:space="0" w:color="auto"/>
        <w:bottom w:val="none" w:sz="0" w:space="0" w:color="auto"/>
        <w:right w:val="none" w:sz="0" w:space="0" w:color="auto"/>
      </w:divBdr>
    </w:div>
    <w:div w:id="1490904910">
      <w:bodyDiv w:val="1"/>
      <w:marLeft w:val="0"/>
      <w:marRight w:val="0"/>
      <w:marTop w:val="0"/>
      <w:marBottom w:val="0"/>
      <w:divBdr>
        <w:top w:val="none" w:sz="0" w:space="0" w:color="auto"/>
        <w:left w:val="none" w:sz="0" w:space="0" w:color="auto"/>
        <w:bottom w:val="none" w:sz="0" w:space="0" w:color="auto"/>
        <w:right w:val="none" w:sz="0" w:space="0" w:color="auto"/>
      </w:divBdr>
    </w:div>
    <w:div w:id="1491172844">
      <w:bodyDiv w:val="1"/>
      <w:marLeft w:val="0"/>
      <w:marRight w:val="0"/>
      <w:marTop w:val="0"/>
      <w:marBottom w:val="0"/>
      <w:divBdr>
        <w:top w:val="none" w:sz="0" w:space="0" w:color="auto"/>
        <w:left w:val="none" w:sz="0" w:space="0" w:color="auto"/>
        <w:bottom w:val="none" w:sz="0" w:space="0" w:color="auto"/>
        <w:right w:val="none" w:sz="0" w:space="0" w:color="auto"/>
      </w:divBdr>
    </w:div>
    <w:div w:id="1508208924">
      <w:bodyDiv w:val="1"/>
      <w:marLeft w:val="0"/>
      <w:marRight w:val="0"/>
      <w:marTop w:val="0"/>
      <w:marBottom w:val="0"/>
      <w:divBdr>
        <w:top w:val="none" w:sz="0" w:space="0" w:color="auto"/>
        <w:left w:val="none" w:sz="0" w:space="0" w:color="auto"/>
        <w:bottom w:val="none" w:sz="0" w:space="0" w:color="auto"/>
        <w:right w:val="none" w:sz="0" w:space="0" w:color="auto"/>
      </w:divBdr>
    </w:div>
    <w:div w:id="1569001616">
      <w:bodyDiv w:val="1"/>
      <w:marLeft w:val="0"/>
      <w:marRight w:val="0"/>
      <w:marTop w:val="0"/>
      <w:marBottom w:val="0"/>
      <w:divBdr>
        <w:top w:val="none" w:sz="0" w:space="0" w:color="auto"/>
        <w:left w:val="none" w:sz="0" w:space="0" w:color="auto"/>
        <w:bottom w:val="none" w:sz="0" w:space="0" w:color="auto"/>
        <w:right w:val="none" w:sz="0" w:space="0" w:color="auto"/>
      </w:divBdr>
    </w:div>
    <w:div w:id="1584800602">
      <w:bodyDiv w:val="1"/>
      <w:marLeft w:val="0"/>
      <w:marRight w:val="0"/>
      <w:marTop w:val="0"/>
      <w:marBottom w:val="0"/>
      <w:divBdr>
        <w:top w:val="none" w:sz="0" w:space="0" w:color="auto"/>
        <w:left w:val="none" w:sz="0" w:space="0" w:color="auto"/>
        <w:bottom w:val="none" w:sz="0" w:space="0" w:color="auto"/>
        <w:right w:val="none" w:sz="0" w:space="0" w:color="auto"/>
      </w:divBdr>
    </w:div>
    <w:div w:id="1609004911">
      <w:bodyDiv w:val="1"/>
      <w:marLeft w:val="0"/>
      <w:marRight w:val="0"/>
      <w:marTop w:val="0"/>
      <w:marBottom w:val="0"/>
      <w:divBdr>
        <w:top w:val="none" w:sz="0" w:space="0" w:color="auto"/>
        <w:left w:val="none" w:sz="0" w:space="0" w:color="auto"/>
        <w:bottom w:val="none" w:sz="0" w:space="0" w:color="auto"/>
        <w:right w:val="none" w:sz="0" w:space="0" w:color="auto"/>
      </w:divBdr>
    </w:div>
    <w:div w:id="1638486041">
      <w:bodyDiv w:val="1"/>
      <w:marLeft w:val="0"/>
      <w:marRight w:val="0"/>
      <w:marTop w:val="0"/>
      <w:marBottom w:val="0"/>
      <w:divBdr>
        <w:top w:val="none" w:sz="0" w:space="0" w:color="auto"/>
        <w:left w:val="none" w:sz="0" w:space="0" w:color="auto"/>
        <w:bottom w:val="none" w:sz="0" w:space="0" w:color="auto"/>
        <w:right w:val="none" w:sz="0" w:space="0" w:color="auto"/>
      </w:divBdr>
    </w:div>
    <w:div w:id="1661231031">
      <w:bodyDiv w:val="1"/>
      <w:marLeft w:val="0"/>
      <w:marRight w:val="0"/>
      <w:marTop w:val="0"/>
      <w:marBottom w:val="0"/>
      <w:divBdr>
        <w:top w:val="none" w:sz="0" w:space="0" w:color="auto"/>
        <w:left w:val="none" w:sz="0" w:space="0" w:color="auto"/>
        <w:bottom w:val="none" w:sz="0" w:space="0" w:color="auto"/>
        <w:right w:val="none" w:sz="0" w:space="0" w:color="auto"/>
      </w:divBdr>
    </w:div>
    <w:div w:id="1712652824">
      <w:bodyDiv w:val="1"/>
      <w:marLeft w:val="0"/>
      <w:marRight w:val="0"/>
      <w:marTop w:val="0"/>
      <w:marBottom w:val="0"/>
      <w:divBdr>
        <w:top w:val="none" w:sz="0" w:space="0" w:color="auto"/>
        <w:left w:val="none" w:sz="0" w:space="0" w:color="auto"/>
        <w:bottom w:val="none" w:sz="0" w:space="0" w:color="auto"/>
        <w:right w:val="none" w:sz="0" w:space="0" w:color="auto"/>
      </w:divBdr>
    </w:div>
    <w:div w:id="1725521365">
      <w:bodyDiv w:val="1"/>
      <w:marLeft w:val="0"/>
      <w:marRight w:val="0"/>
      <w:marTop w:val="0"/>
      <w:marBottom w:val="0"/>
      <w:divBdr>
        <w:top w:val="none" w:sz="0" w:space="0" w:color="auto"/>
        <w:left w:val="none" w:sz="0" w:space="0" w:color="auto"/>
        <w:bottom w:val="none" w:sz="0" w:space="0" w:color="auto"/>
        <w:right w:val="none" w:sz="0" w:space="0" w:color="auto"/>
      </w:divBdr>
    </w:div>
    <w:div w:id="1747606284">
      <w:bodyDiv w:val="1"/>
      <w:marLeft w:val="0"/>
      <w:marRight w:val="0"/>
      <w:marTop w:val="0"/>
      <w:marBottom w:val="0"/>
      <w:divBdr>
        <w:top w:val="none" w:sz="0" w:space="0" w:color="auto"/>
        <w:left w:val="none" w:sz="0" w:space="0" w:color="auto"/>
        <w:bottom w:val="none" w:sz="0" w:space="0" w:color="auto"/>
        <w:right w:val="none" w:sz="0" w:space="0" w:color="auto"/>
      </w:divBdr>
    </w:div>
    <w:div w:id="1797796306">
      <w:bodyDiv w:val="1"/>
      <w:marLeft w:val="0"/>
      <w:marRight w:val="0"/>
      <w:marTop w:val="0"/>
      <w:marBottom w:val="0"/>
      <w:divBdr>
        <w:top w:val="none" w:sz="0" w:space="0" w:color="auto"/>
        <w:left w:val="none" w:sz="0" w:space="0" w:color="auto"/>
        <w:bottom w:val="none" w:sz="0" w:space="0" w:color="auto"/>
        <w:right w:val="none" w:sz="0" w:space="0" w:color="auto"/>
      </w:divBdr>
    </w:div>
    <w:div w:id="1928537102">
      <w:bodyDiv w:val="1"/>
      <w:marLeft w:val="0"/>
      <w:marRight w:val="0"/>
      <w:marTop w:val="0"/>
      <w:marBottom w:val="0"/>
      <w:divBdr>
        <w:top w:val="none" w:sz="0" w:space="0" w:color="auto"/>
        <w:left w:val="none" w:sz="0" w:space="0" w:color="auto"/>
        <w:bottom w:val="none" w:sz="0" w:space="0" w:color="auto"/>
        <w:right w:val="none" w:sz="0" w:space="0" w:color="auto"/>
      </w:divBdr>
    </w:div>
    <w:div w:id="1985045214">
      <w:bodyDiv w:val="1"/>
      <w:marLeft w:val="0"/>
      <w:marRight w:val="0"/>
      <w:marTop w:val="0"/>
      <w:marBottom w:val="0"/>
      <w:divBdr>
        <w:top w:val="none" w:sz="0" w:space="0" w:color="auto"/>
        <w:left w:val="none" w:sz="0" w:space="0" w:color="auto"/>
        <w:bottom w:val="none" w:sz="0" w:space="0" w:color="auto"/>
        <w:right w:val="none" w:sz="0" w:space="0" w:color="auto"/>
      </w:divBdr>
    </w:div>
    <w:div w:id="2024089905">
      <w:bodyDiv w:val="1"/>
      <w:marLeft w:val="0"/>
      <w:marRight w:val="0"/>
      <w:marTop w:val="0"/>
      <w:marBottom w:val="0"/>
      <w:divBdr>
        <w:top w:val="none" w:sz="0" w:space="0" w:color="auto"/>
        <w:left w:val="none" w:sz="0" w:space="0" w:color="auto"/>
        <w:bottom w:val="none" w:sz="0" w:space="0" w:color="auto"/>
        <w:right w:val="none" w:sz="0" w:space="0" w:color="auto"/>
      </w:divBdr>
    </w:div>
    <w:div w:id="2038505049">
      <w:bodyDiv w:val="1"/>
      <w:marLeft w:val="0"/>
      <w:marRight w:val="0"/>
      <w:marTop w:val="0"/>
      <w:marBottom w:val="0"/>
      <w:divBdr>
        <w:top w:val="none" w:sz="0" w:space="0" w:color="auto"/>
        <w:left w:val="none" w:sz="0" w:space="0" w:color="auto"/>
        <w:bottom w:val="none" w:sz="0" w:space="0" w:color="auto"/>
        <w:right w:val="none" w:sz="0" w:space="0" w:color="auto"/>
      </w:divBdr>
    </w:div>
    <w:div w:id="208734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Unilife+Hospitalar+Distribuidora+De+Medicamentos+E+Materiais+M%C3%A9dicos+Ltda&amp;sca_esv=a2a2e5f895d57c5d&amp;sca_upv=1&amp;sxsrf=ADLYWIJxansZoS0n5f2Zr0oEb1a6O5MkmA%3A1719405562648&amp;ei=-gt8Zu6eJ4vS1sQPu_CsgAw&amp;ved=0ahUKEwjug6XupPmGAxULqZUCHTs4C8AQ4dUDCA8&amp;oq=Unilife+Hospitalar+Distribuidora+De+Medicamentos+E+Materiais+M%C3%A9dicos+Ltda&amp;gs_lp=Egxnd3Mtd2l6LXNlcnAiSlVuaWxpZmUgSG9zcGl0YWxhciBEaXN0cmlidWlkb3JhIERlIE1lZGljYW1lbnRvcyBFIE1hdGVyaWFpcyBNw6lkaWNvcyBMdGRhSABQAFgAcAB4AJABAJgBAKABAKoBALgBDMgBAJgCAKACAJgDAJIHAKAHAA&amp;sclient=gws-wiz-serp" TargetMode="External"/><Relationship Id="rId13" Type="http://schemas.openxmlformats.org/officeDocument/2006/relationships/hyperlink" Target="mailto:londrimedihospitalar@gmail.com" TargetMode="External"/><Relationship Id="rId18" Type="http://schemas.openxmlformats.org/officeDocument/2006/relationships/hyperlink" Target="mailto:vendas@tckmed.com.b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google.com/search?q=CRUZEL+COMERCIAL+DISTRIBUIDORA+DE+PRODUTOS+HOSPITALARES+EIRELI&amp;oq=CRUZEL+COMERCIAL+DISTRIBUIDORA+DE+PRODUTOS+HOSPITALARES+EIRELI&amp;gs_lcrp=EgZjaHJvbWUyBggAEEUYOdIBBzU3NWowajeoAgCwAgA&amp;sourceid=chrome&amp;ie=UTF-8" TargetMode="External"/><Relationship Id="rId7" Type="http://schemas.openxmlformats.org/officeDocument/2006/relationships/hyperlink" Target="mailto:mult.service@life.com" TargetMode="External"/><Relationship Id="rId12" Type="http://schemas.openxmlformats.org/officeDocument/2006/relationships/hyperlink" Target="mailto:ejota.adm@gmail.com" TargetMode="External"/><Relationship Id="rId17" Type="http://schemas.openxmlformats.org/officeDocument/2006/relationships/hyperlink" Target="mailto:licitacao@f3farma.com.br" TargetMode="External"/><Relationship Id="rId25" Type="http://schemas.openxmlformats.org/officeDocument/2006/relationships/hyperlink" Target="https://www.google.com/search?q=CMF+DISTRIBUIDORA+DE+MEDICAMENTOS+LTDA+ME+email&amp;oq=CMF+DISTRIBUIDORA+DE+MEDICAMENTOS+LTDA+ME+email+&amp;gs_lcrp=EgZjaHJvbWUyCQgAEEUYORigATIHCAEQIRigATIHCAIQIRigAdIBCDE4MjJqMGo0qAIAsAIB&amp;sourceid=chrome&amp;ie=UTF-8" TargetMode="External"/><Relationship Id="rId2" Type="http://schemas.openxmlformats.org/officeDocument/2006/relationships/styles" Target="styles.xml"/><Relationship Id="rId16" Type="http://schemas.openxmlformats.org/officeDocument/2006/relationships/hyperlink" Target="mailto:sac@locmed.com.br" TargetMode="External"/><Relationship Id="rId20" Type="http://schemas.openxmlformats.org/officeDocument/2006/relationships/hyperlink" Target="mailto:cruzel@cruzel.com.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q=Equipos+M%C3%A9dicos+Comercio+E+Representa%C3%A7%C3%B5es+Ltda+telefone&amp;sca_esv=a2a2e5f895d57c5d&amp;sca_upv=1&amp;sxsrf=ADLYWILT_p9tEany0k7mEdySgfmTBPxfOw%3A1719407375995&amp;ei=DxN8Zp6vPP3Z1sQP2NqqqAs&amp;ved=0ahUKEwje8vrOq_mGAxX9rJUCHVitCrUQ4dUDCA8&amp;uact=5&amp;oq=Equipos+M%C3%A9dicos+Comercio+E+Representa%C3%A7%C3%B5es+Ltda+telefone&amp;gs_lp=Egxnd3Mtd2l6LXNlcnAiOkVxdWlwb3MgTcOpZGljb3MgQ29tZXJjaW8gRSBSZXByZXNlbnRhw6fDtWVzIEx0ZGEgdGVsZWZvbmVIAFAAWABwAHgAkAEAmAEAoAEAqgEAuAEDyAEA-AEBmAIAoAIAmAMAkgcAoAcA&amp;sclient=gws-wiz-serp" TargetMode="External"/><Relationship Id="rId24" Type="http://schemas.openxmlformats.org/officeDocument/2006/relationships/hyperlink" Target="mailto:administracao@cmfdistribuidora.com.br" TargetMode="External"/><Relationship Id="rId5" Type="http://schemas.openxmlformats.org/officeDocument/2006/relationships/footnotes" Target="footnotes.xml"/><Relationship Id="rId15" Type="http://schemas.openxmlformats.org/officeDocument/2006/relationships/hyperlink" Target="mailto:ejota.adm@gmail.com" TargetMode="External"/><Relationship Id="rId23" Type="http://schemas.openxmlformats.org/officeDocument/2006/relationships/hyperlink" Target="mailto:administracao@cmfdistribuidora.com.br" TargetMode="External"/><Relationship Id="rId28" Type="http://schemas.openxmlformats.org/officeDocument/2006/relationships/fontTable" Target="fontTable.xml"/><Relationship Id="rId10" Type="http://schemas.openxmlformats.org/officeDocument/2006/relationships/hyperlink" Target="mailto:financeiro@equiposmedicosfor.com" TargetMode="External"/><Relationship Id="rId19" Type="http://schemas.openxmlformats.org/officeDocument/2006/relationships/hyperlink" Target="mailto:licita&#231;&#227;o@nutrientesmed.com.br" TargetMode="External"/><Relationship Id="rId4" Type="http://schemas.openxmlformats.org/officeDocument/2006/relationships/webSettings" Target="webSettings.xml"/><Relationship Id="rId9" Type="http://schemas.openxmlformats.org/officeDocument/2006/relationships/hyperlink" Target="mailto:rmfcontabil01@hotmail.com" TargetMode="External"/><Relationship Id="rId14" Type="http://schemas.openxmlformats.org/officeDocument/2006/relationships/hyperlink" Target="mailto:dist.agil@gmail.com" TargetMode="External"/><Relationship Id="rId22" Type="http://schemas.openxmlformats.org/officeDocument/2006/relationships/hyperlink" Target="mailto:otavio@otimizalicitacoes.com.br"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46</Pages>
  <Words>19735</Words>
  <Characters>106572</Characters>
  <Application>Microsoft Office Word</Application>
  <DocSecurity>0</DocSecurity>
  <Lines>888</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Apoio Licitações</dc:creator>
  <cp:keywords/>
  <dc:description/>
  <cp:lastModifiedBy>CPSMC005</cp:lastModifiedBy>
  <cp:revision>70</cp:revision>
  <cp:lastPrinted>2024-04-26T17:07:00Z</cp:lastPrinted>
  <dcterms:created xsi:type="dcterms:W3CDTF">2024-03-26T10:59:00Z</dcterms:created>
  <dcterms:modified xsi:type="dcterms:W3CDTF">2024-08-05T18:10:00Z</dcterms:modified>
</cp:coreProperties>
</file>